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Default Extension="jpeg" ContentType="image/jpeg"/>
  <Override PartName="/word/header1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FEA" w:rsidRPr="00CD419C" w:rsidRDefault="00606FEA" w:rsidP="00CD419C">
      <w:pPr>
        <w:spacing w:before="2" w:line="140" w:lineRule="exact"/>
        <w:jc w:val="both"/>
        <w:rPr>
          <w:sz w:val="24"/>
          <w:szCs w:val="24"/>
        </w:rPr>
        <w:sectPr w:rsidR="00606FEA" w:rsidRPr="00CD419C">
          <w:headerReference w:type="default" r:id="rId7"/>
          <w:footerReference w:type="default" r:id="rId8"/>
          <w:pgSz w:w="12240" w:h="15840"/>
          <w:pgMar w:top="940" w:right="1240" w:bottom="280" w:left="1220" w:header="740" w:footer="1154" w:gutter="0"/>
          <w:pgNumType w:start="1"/>
          <w:cols w:space="720"/>
        </w:sectPr>
      </w:pPr>
    </w:p>
    <w:p w:rsidR="00606FEA" w:rsidRPr="00CD419C" w:rsidRDefault="00606FEA" w:rsidP="00CD419C">
      <w:pPr>
        <w:spacing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220" w:right="-62"/>
        <w:jc w:val="both"/>
        <w:rPr>
          <w:rFonts w:ascii="Garamond" w:eastAsia="Garamond" w:hAnsi="Garamond" w:cs="Garamond"/>
          <w:sz w:val="24"/>
          <w:szCs w:val="24"/>
        </w:rPr>
      </w:pPr>
      <w:r w:rsidRPr="00CD419C">
        <w:rPr>
          <w:rFonts w:ascii="Garamond" w:eastAsia="Garamond" w:hAnsi="Garamond" w:cs="Garamond"/>
          <w:b/>
          <w:spacing w:val="-1"/>
          <w:sz w:val="24"/>
          <w:szCs w:val="24"/>
        </w:rPr>
        <w:t>T</w:t>
      </w:r>
      <w:r w:rsidRPr="00CD419C">
        <w:rPr>
          <w:rFonts w:ascii="Garamond" w:eastAsia="Garamond" w:hAnsi="Garamond" w:cs="Garamond"/>
          <w:b/>
          <w:sz w:val="24"/>
          <w:szCs w:val="24"/>
        </w:rPr>
        <w:t>ab</w:t>
      </w:r>
      <w:r w:rsidRPr="00CD419C">
        <w:rPr>
          <w:rFonts w:ascii="Garamond" w:eastAsia="Garamond" w:hAnsi="Garamond" w:cs="Garamond"/>
          <w:b/>
          <w:spacing w:val="-1"/>
          <w:sz w:val="24"/>
          <w:szCs w:val="24"/>
        </w:rPr>
        <w:t>l</w:t>
      </w:r>
      <w:r w:rsidRPr="00CD419C">
        <w:rPr>
          <w:rFonts w:ascii="Garamond" w:eastAsia="Garamond" w:hAnsi="Garamond" w:cs="Garamond"/>
          <w:b/>
          <w:sz w:val="24"/>
          <w:szCs w:val="24"/>
        </w:rPr>
        <w:t>e of</w:t>
      </w:r>
      <w:r w:rsidRPr="00CD419C">
        <w:rPr>
          <w:rFonts w:ascii="Garamond" w:eastAsia="Garamond" w:hAnsi="Garamond" w:cs="Garamond"/>
          <w:b/>
          <w:spacing w:val="-1"/>
          <w:sz w:val="24"/>
          <w:szCs w:val="24"/>
        </w:rPr>
        <w:t xml:space="preserve"> C</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s:</w:t>
      </w:r>
    </w:p>
    <w:p w:rsidR="00606FEA" w:rsidRPr="00CD419C" w:rsidRDefault="004B7FED" w:rsidP="00CD419C">
      <w:pPr>
        <w:spacing w:before="34"/>
        <w:jc w:val="both"/>
        <w:rPr>
          <w:rFonts w:ascii="Garamond" w:eastAsia="Garamond" w:hAnsi="Garamond" w:cs="Garamond"/>
          <w:sz w:val="24"/>
          <w:szCs w:val="24"/>
        </w:rPr>
        <w:sectPr w:rsidR="00606FEA" w:rsidRPr="00CD419C">
          <w:type w:val="continuous"/>
          <w:pgSz w:w="12240" w:h="15840"/>
          <w:pgMar w:top="940" w:right="1240" w:bottom="280" w:left="1220" w:header="720" w:footer="720" w:gutter="0"/>
          <w:cols w:num="2" w:space="720" w:equalWidth="0">
            <w:col w:w="2419" w:space="409"/>
            <w:col w:w="6952"/>
          </w:cols>
        </w:sectPr>
      </w:pPr>
      <w:r w:rsidRPr="00CD419C">
        <w:rPr>
          <w:sz w:val="24"/>
          <w:szCs w:val="24"/>
        </w:rPr>
        <w:br w:type="column"/>
      </w:r>
      <w:r w:rsidRPr="00CD419C">
        <w:rPr>
          <w:rFonts w:ascii="Garamond" w:eastAsia="Garamond" w:hAnsi="Garamond" w:cs="Garamond"/>
          <w:b/>
          <w:spacing w:val="-1"/>
          <w:sz w:val="24"/>
          <w:szCs w:val="24"/>
          <w:u w:val="single" w:color="000000"/>
        </w:rPr>
        <w:lastRenderedPageBreak/>
        <w:t>T</w:t>
      </w:r>
      <w:r w:rsidRPr="00CD419C">
        <w:rPr>
          <w:rFonts w:ascii="Garamond" w:eastAsia="Garamond" w:hAnsi="Garamond" w:cs="Garamond"/>
          <w:b/>
          <w:sz w:val="24"/>
          <w:szCs w:val="24"/>
          <w:u w:val="single" w:color="000000"/>
        </w:rPr>
        <w:t>eac</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pacing w:val="-2"/>
          <w:sz w:val="24"/>
          <w:szCs w:val="24"/>
          <w:u w:val="single" w:color="000000"/>
        </w:rPr>
        <w:t>i</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g</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of</w:t>
      </w:r>
      <w:r w:rsidRPr="00CD419C">
        <w:rPr>
          <w:rFonts w:ascii="Garamond" w:eastAsia="Garamond" w:hAnsi="Garamond" w:cs="Garamond"/>
          <w:b/>
          <w:spacing w:val="-1"/>
          <w:sz w:val="24"/>
          <w:szCs w:val="24"/>
          <w:u w:val="single" w:color="000000"/>
        </w:rPr>
        <w:t xml:space="preserve"> </w:t>
      </w:r>
      <w:r w:rsidR="00147519" w:rsidRPr="00CD419C">
        <w:rPr>
          <w:rFonts w:ascii="Garamond" w:eastAsia="Garamond" w:hAnsi="Garamond" w:cs="Garamond"/>
          <w:b/>
          <w:spacing w:val="-1"/>
          <w:sz w:val="24"/>
          <w:szCs w:val="24"/>
          <w:u w:val="single" w:color="000000"/>
        </w:rPr>
        <w:t>Social Studies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w:t>
      </w:r>
      <w:r w:rsidRPr="00CD419C">
        <w:rPr>
          <w:rFonts w:ascii="Garamond" w:eastAsia="Garamond" w:hAnsi="Garamond" w:cs="Garamond"/>
          <w:b/>
          <w:sz w:val="24"/>
          <w:szCs w:val="24"/>
          <w:u w:val="single" w:color="000000"/>
        </w:rPr>
        <w:t>EDU</w:t>
      </w:r>
      <w:r w:rsidRPr="00CD419C">
        <w:rPr>
          <w:rFonts w:ascii="Garamond" w:eastAsia="Garamond" w:hAnsi="Garamond" w:cs="Garamond"/>
          <w:b/>
          <w:spacing w:val="-4"/>
          <w:sz w:val="24"/>
          <w:szCs w:val="24"/>
          <w:u w:val="single" w:color="000000"/>
        </w:rPr>
        <w:t xml:space="preserve"> </w:t>
      </w:r>
      <w:r w:rsidRPr="00CD419C">
        <w:rPr>
          <w:rFonts w:ascii="Garamond" w:eastAsia="Garamond" w:hAnsi="Garamond" w:cs="Garamond"/>
          <w:b/>
          <w:sz w:val="24"/>
          <w:szCs w:val="24"/>
          <w:u w:val="single" w:color="000000"/>
        </w:rPr>
        <w:t>51</w:t>
      </w:r>
      <w:r w:rsidR="00147519" w:rsidRPr="00CD419C">
        <w:rPr>
          <w:rFonts w:ascii="Garamond" w:eastAsia="Garamond" w:hAnsi="Garamond" w:cs="Garamond"/>
          <w:b/>
          <w:sz w:val="24"/>
          <w:szCs w:val="24"/>
          <w:u w:val="single" w:color="000000"/>
        </w:rPr>
        <w:t>4</w:t>
      </w:r>
      <w:r w:rsidRPr="00CD419C">
        <w:rPr>
          <w:rFonts w:ascii="Garamond" w:eastAsia="Garamond" w:hAnsi="Garamond" w:cs="Garamond"/>
          <w:b/>
          <w:sz w:val="24"/>
          <w:szCs w:val="24"/>
          <w:u w:val="single" w:color="000000"/>
        </w:rPr>
        <w:t>)</w:t>
      </w:r>
    </w:p>
    <w:p w:rsidR="00606FEA" w:rsidRPr="00CD419C" w:rsidRDefault="00606FEA" w:rsidP="00CD419C">
      <w:pPr>
        <w:spacing w:before="7" w:line="180" w:lineRule="exact"/>
        <w:jc w:val="both"/>
        <w:rPr>
          <w:sz w:val="24"/>
          <w:szCs w:val="24"/>
        </w:rPr>
      </w:pPr>
    </w:p>
    <w:tbl>
      <w:tblPr>
        <w:tblW w:w="0" w:type="auto"/>
        <w:tblInd w:w="106" w:type="dxa"/>
        <w:tblLayout w:type="fixed"/>
        <w:tblCellMar>
          <w:left w:w="0" w:type="dxa"/>
          <w:right w:w="0" w:type="dxa"/>
        </w:tblCellMar>
        <w:tblLook w:val="01E0"/>
      </w:tblPr>
      <w:tblGrid>
        <w:gridCol w:w="1102"/>
        <w:gridCol w:w="7514"/>
        <w:gridCol w:w="946"/>
      </w:tblGrid>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nt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odu</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ing G</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o</w:t>
            </w:r>
            <w:r w:rsidRPr="00CD419C">
              <w:rPr>
                <w:rFonts w:ascii="Garamond" w:eastAsia="Garamond" w:hAnsi="Garamond" w:cs="Garamond"/>
                <w:spacing w:val="-3"/>
                <w:position w:val="1"/>
                <w:sz w:val="24"/>
                <w:szCs w:val="24"/>
              </w:rPr>
              <w:t>g</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phy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2"/>
                <w:position w:val="1"/>
                <w:sz w:val="24"/>
                <w:szCs w:val="24"/>
              </w:rPr>
              <w:t xml:space="preserve"> </w:t>
            </w:r>
            <w:r w:rsidR="00DF2C8C" w:rsidRPr="00CD419C">
              <w:rPr>
                <w:rFonts w:ascii="Garamond" w:eastAsia="Garamond" w:hAnsi="Garamond" w:cs="Garamond"/>
                <w:spacing w:val="-2"/>
                <w:position w:val="1"/>
                <w:sz w:val="24"/>
                <w:szCs w:val="24"/>
              </w:rPr>
              <w:t>D</w:t>
            </w:r>
            <w:r w:rsidR="00DF2C8C" w:rsidRPr="00CD419C">
              <w:rPr>
                <w:rFonts w:ascii="Garamond" w:eastAsia="Garamond" w:hAnsi="Garamond" w:cs="Garamond"/>
                <w:spacing w:val="-1"/>
                <w:position w:val="1"/>
                <w:sz w:val="24"/>
                <w:szCs w:val="24"/>
              </w:rPr>
              <w:t>e</w:t>
            </w:r>
            <w:r w:rsidR="00DF2C8C" w:rsidRPr="00CD419C">
              <w:rPr>
                <w:rFonts w:ascii="Garamond" w:eastAsia="Garamond" w:hAnsi="Garamond" w:cs="Garamond"/>
                <w:position w:val="1"/>
                <w:sz w:val="24"/>
                <w:szCs w:val="24"/>
              </w:rPr>
              <w:t>finition, History</w:t>
            </w:r>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dv</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c</w:t>
            </w:r>
            <w:r w:rsidRPr="00CD419C">
              <w:rPr>
                <w:rFonts w:ascii="Garamond" w:eastAsia="Garamond" w:hAnsi="Garamond" w:cs="Garamond"/>
                <w:spacing w:val="-3"/>
                <w:position w:val="1"/>
                <w:sz w:val="24"/>
                <w:szCs w:val="24"/>
              </w:rPr>
              <w:t>e</w:t>
            </w:r>
            <w:r w:rsidRPr="00CD419C">
              <w:rPr>
                <w:rFonts w:ascii="Garamond" w:eastAsia="Garamond" w:hAnsi="Garamond" w:cs="Garamond"/>
                <w:position w:val="1"/>
                <w:sz w:val="24"/>
                <w:szCs w:val="24"/>
              </w:rPr>
              <w:t>m</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nt and </w:t>
            </w:r>
            <w:r w:rsidR="00DF2C8C" w:rsidRPr="00CD419C">
              <w:rPr>
                <w:rFonts w:ascii="Garamond" w:eastAsia="Garamond" w:hAnsi="Garamond" w:cs="Garamond"/>
                <w:position w:val="1"/>
                <w:sz w:val="24"/>
                <w:szCs w:val="24"/>
              </w:rPr>
              <w:t>Si</w:t>
            </w:r>
            <w:r w:rsidR="00DF2C8C" w:rsidRPr="00CD419C">
              <w:rPr>
                <w:rFonts w:ascii="Garamond" w:eastAsia="Garamond" w:hAnsi="Garamond" w:cs="Garamond"/>
                <w:spacing w:val="-1"/>
                <w:position w:val="1"/>
                <w:sz w:val="24"/>
                <w:szCs w:val="24"/>
              </w:rPr>
              <w:t>g</w:t>
            </w:r>
            <w:r w:rsidR="00DF2C8C" w:rsidRPr="00CD419C">
              <w:rPr>
                <w:rFonts w:ascii="Garamond" w:eastAsia="Garamond" w:hAnsi="Garamond" w:cs="Garamond"/>
                <w:position w:val="1"/>
                <w:sz w:val="24"/>
                <w:szCs w:val="24"/>
              </w:rPr>
              <w:t>n</w:t>
            </w:r>
            <w:r w:rsidR="00DF2C8C" w:rsidRPr="00CD419C">
              <w:rPr>
                <w:rFonts w:ascii="Garamond" w:eastAsia="Garamond" w:hAnsi="Garamond" w:cs="Garamond"/>
                <w:spacing w:val="-2"/>
                <w:position w:val="1"/>
                <w:sz w:val="24"/>
                <w:szCs w:val="24"/>
              </w:rPr>
              <w:t>i</w:t>
            </w:r>
            <w:r w:rsidR="00DF2C8C" w:rsidRPr="00CD419C">
              <w:rPr>
                <w:rFonts w:ascii="Garamond" w:eastAsia="Garamond" w:hAnsi="Garamond" w:cs="Garamond"/>
                <w:position w:val="1"/>
                <w:sz w:val="24"/>
                <w:szCs w:val="24"/>
              </w:rPr>
              <w:t>fi</w:t>
            </w:r>
            <w:r w:rsidR="00DF2C8C" w:rsidRPr="00CD419C">
              <w:rPr>
                <w:rFonts w:ascii="Garamond" w:eastAsia="Garamond" w:hAnsi="Garamond" w:cs="Garamond"/>
                <w:spacing w:val="-1"/>
                <w:position w:val="1"/>
                <w:sz w:val="24"/>
                <w:szCs w:val="24"/>
              </w:rPr>
              <w:t>ca</w:t>
            </w:r>
            <w:r w:rsidR="00DF2C8C" w:rsidRPr="00CD419C">
              <w:rPr>
                <w:rFonts w:ascii="Garamond" w:eastAsia="Garamond" w:hAnsi="Garamond" w:cs="Garamond"/>
                <w:position w:val="1"/>
                <w:sz w:val="24"/>
                <w:szCs w:val="24"/>
              </w:rPr>
              <w:t>n</w:t>
            </w:r>
            <w:r w:rsidR="00DF2C8C" w:rsidRPr="00CD419C">
              <w:rPr>
                <w:rFonts w:ascii="Garamond" w:eastAsia="Garamond" w:hAnsi="Garamond" w:cs="Garamond"/>
                <w:spacing w:val="-1"/>
                <w:position w:val="1"/>
                <w:sz w:val="24"/>
                <w:szCs w:val="24"/>
              </w:rPr>
              <w:t>c</w:t>
            </w:r>
            <w:r w:rsidR="00DF2C8C" w:rsidRPr="00CD419C">
              <w:rPr>
                <w:rFonts w:ascii="Garamond" w:eastAsia="Garamond" w:hAnsi="Garamond" w:cs="Garamond"/>
                <w:position w:val="1"/>
                <w:sz w:val="24"/>
                <w:szCs w:val="24"/>
              </w:rPr>
              <w:t>e (</w:t>
            </w:r>
            <w:r w:rsidRPr="00CD419C">
              <w:rPr>
                <w:rFonts w:ascii="Garamond" w:eastAsia="Garamond" w:hAnsi="Garamond" w:cs="Garamond"/>
                <w:spacing w:val="2"/>
                <w:position w:val="1"/>
                <w:sz w:val="24"/>
                <w:szCs w:val="24"/>
              </w:rPr>
              <w:t>1</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5)</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tu</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S</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ope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nd </w:t>
            </w:r>
            <w:r w:rsidRPr="00CD419C">
              <w:rPr>
                <w:rFonts w:ascii="Garamond" w:eastAsia="Garamond" w:hAnsi="Garamond" w:cs="Garamond"/>
                <w:spacing w:val="-2"/>
                <w:position w:val="1"/>
                <w:sz w:val="24"/>
                <w:szCs w:val="24"/>
              </w:rPr>
              <w:t>b</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g</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ography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6</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10)</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7</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mp</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tan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g</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o</w:t>
            </w:r>
            <w:r w:rsidRPr="00CD419C">
              <w:rPr>
                <w:rFonts w:ascii="Garamond" w:eastAsia="Garamond" w:hAnsi="Garamond" w:cs="Garamond"/>
                <w:spacing w:val="-3"/>
                <w:position w:val="1"/>
                <w:sz w:val="24"/>
                <w:szCs w:val="24"/>
              </w:rPr>
              <w:t>g</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phy in</w:t>
            </w:r>
            <w:r w:rsidRPr="00CD419C">
              <w:rPr>
                <w:rFonts w:ascii="Garamond" w:eastAsia="Garamond" w:hAnsi="Garamond" w:cs="Garamond"/>
                <w:spacing w:val="-3"/>
                <w:position w:val="1"/>
                <w:sz w:val="24"/>
                <w:szCs w:val="24"/>
              </w:rPr>
              <w:t xml:space="preserve"> </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du</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tion and 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lopme</w:t>
            </w:r>
            <w:r w:rsidRPr="00CD419C">
              <w:rPr>
                <w:rFonts w:ascii="Garamond" w:eastAsia="Garamond" w:hAnsi="Garamond" w:cs="Garamond"/>
                <w:spacing w:val="-3"/>
                <w:position w:val="1"/>
                <w:sz w:val="24"/>
                <w:szCs w:val="24"/>
              </w:rPr>
              <w:t>n</w:t>
            </w:r>
            <w:r w:rsidRPr="00CD419C">
              <w:rPr>
                <w:rFonts w:ascii="Garamond" w:eastAsia="Garamond" w:hAnsi="Garamond" w:cs="Garamond"/>
                <w:position w:val="1"/>
                <w:sz w:val="24"/>
                <w:szCs w:val="24"/>
              </w:rPr>
              <w:t>t</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(11</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14)</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10</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nt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odu</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ing </w:t>
            </w:r>
            <w:r w:rsidRPr="00CD419C">
              <w:rPr>
                <w:rFonts w:ascii="Garamond" w:eastAsia="Garamond" w:hAnsi="Garamond" w:cs="Garamond"/>
                <w:spacing w:val="-1"/>
                <w:position w:val="1"/>
                <w:sz w:val="24"/>
                <w:szCs w:val="24"/>
              </w:rPr>
              <w:t>Ea</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h:  Sh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pe </w:t>
            </w:r>
            <w:r w:rsidRPr="00CD419C">
              <w:rPr>
                <w:rFonts w:ascii="Garamond" w:eastAsia="Garamond" w:hAnsi="Garamond" w:cs="Garamond"/>
                <w:spacing w:val="-3"/>
                <w:position w:val="1"/>
                <w:sz w:val="24"/>
                <w:szCs w:val="24"/>
              </w:rPr>
              <w:t>a</w:t>
            </w:r>
            <w:r w:rsidRPr="00CD419C">
              <w:rPr>
                <w:rFonts w:ascii="Garamond" w:eastAsia="Garamond" w:hAnsi="Garamond" w:cs="Garamond"/>
                <w:position w:val="1"/>
                <w:sz w:val="24"/>
                <w:szCs w:val="24"/>
              </w:rPr>
              <w:t>nd Si</w:t>
            </w:r>
            <w:r w:rsidRPr="00CD419C">
              <w:rPr>
                <w:rFonts w:ascii="Garamond" w:eastAsia="Garamond" w:hAnsi="Garamond" w:cs="Garamond"/>
                <w:spacing w:val="-1"/>
                <w:position w:val="1"/>
                <w:sz w:val="24"/>
                <w:szCs w:val="24"/>
              </w:rPr>
              <w:t>z</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 xml:space="preserve">he </w:t>
            </w:r>
            <w:r w:rsidRPr="00CD419C">
              <w:rPr>
                <w:rFonts w:ascii="Garamond" w:eastAsia="Garamond" w:hAnsi="Garamond" w:cs="Garamond"/>
                <w:spacing w:val="-1"/>
                <w:position w:val="1"/>
                <w:sz w:val="24"/>
                <w:szCs w:val="24"/>
              </w:rPr>
              <w:t>Ea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th </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16</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 </w:t>
            </w:r>
            <w:r w:rsidRPr="00CD419C">
              <w:rPr>
                <w:rFonts w:ascii="Garamond" w:eastAsia="Garamond" w:hAnsi="Garamond" w:cs="Garamond"/>
                <w:spacing w:val="-3"/>
                <w:position w:val="1"/>
                <w:sz w:val="24"/>
                <w:szCs w:val="24"/>
              </w:rPr>
              <w:t>1</w:t>
            </w:r>
            <w:r w:rsidRPr="00CD419C">
              <w:rPr>
                <w:rFonts w:ascii="Garamond" w:eastAsia="Garamond" w:hAnsi="Garamond" w:cs="Garamond"/>
                <w:position w:val="1"/>
                <w:sz w:val="24"/>
                <w:szCs w:val="24"/>
              </w:rPr>
              <w:t>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14</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5</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nt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odu</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ing </w:t>
            </w:r>
            <w:r w:rsidRPr="00CD419C">
              <w:rPr>
                <w:rFonts w:ascii="Garamond" w:eastAsia="Garamond" w:hAnsi="Garamond" w:cs="Garamond"/>
                <w:spacing w:val="-1"/>
                <w:position w:val="1"/>
                <w:sz w:val="24"/>
                <w:szCs w:val="24"/>
              </w:rPr>
              <w:t>U</w:t>
            </w:r>
            <w:r w:rsidRPr="00CD419C">
              <w:rPr>
                <w:rFonts w:ascii="Garamond" w:eastAsia="Garamond" w:hAnsi="Garamond" w:cs="Garamond"/>
                <w:position w:val="1"/>
                <w:sz w:val="24"/>
                <w:szCs w:val="24"/>
              </w:rPr>
              <w:t>niv</w:t>
            </w:r>
            <w:r w:rsidRPr="00CD419C">
              <w:rPr>
                <w:rFonts w:ascii="Garamond" w:eastAsia="Garamond" w:hAnsi="Garamond" w:cs="Garamond"/>
                <w:spacing w:val="-3"/>
                <w:position w:val="1"/>
                <w:sz w:val="24"/>
                <w:szCs w:val="24"/>
              </w:rPr>
              <w:t>e</w:t>
            </w:r>
            <w:r w:rsidRPr="00CD419C">
              <w:rPr>
                <w:rFonts w:ascii="Garamond" w:eastAsia="Garamond" w:hAnsi="Garamond" w:cs="Garamond"/>
                <w:spacing w:val="1"/>
                <w:position w:val="1"/>
                <w:sz w:val="24"/>
                <w:szCs w:val="24"/>
              </w:rPr>
              <w:t>rs</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G</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spacing w:val="-3"/>
                <w:position w:val="1"/>
                <w:sz w:val="24"/>
                <w:szCs w:val="24"/>
              </w:rPr>
              <w:t>x</w:t>
            </w:r>
            <w:r w:rsidRPr="00CD419C">
              <w:rPr>
                <w:rFonts w:ascii="Garamond" w:eastAsia="Garamond" w:hAnsi="Garamond" w:cs="Garamond"/>
                <w:position w:val="1"/>
                <w:sz w:val="24"/>
                <w:szCs w:val="24"/>
              </w:rPr>
              <w:t>y</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position w:val="1"/>
                <w:sz w:val="24"/>
                <w:szCs w:val="24"/>
              </w:rPr>
              <w:t xml:space="preserve">nd </w:t>
            </w:r>
            <w:r w:rsidRPr="00CD419C">
              <w:rPr>
                <w:rFonts w:ascii="Garamond" w:eastAsia="Garamond" w:hAnsi="Garamond" w:cs="Garamond"/>
                <w:spacing w:val="1"/>
                <w:position w:val="1"/>
                <w:sz w:val="24"/>
                <w:szCs w:val="24"/>
              </w:rPr>
              <w:t>M</w:t>
            </w:r>
            <w:r w:rsidRPr="00CD419C">
              <w:rPr>
                <w:rFonts w:ascii="Garamond" w:eastAsia="Garamond" w:hAnsi="Garamond" w:cs="Garamond"/>
                <w:position w:val="1"/>
                <w:sz w:val="24"/>
                <w:szCs w:val="24"/>
              </w:rPr>
              <w:t>il</w:t>
            </w:r>
            <w:r w:rsidRPr="00CD419C">
              <w:rPr>
                <w:rFonts w:ascii="Garamond" w:eastAsia="Garamond" w:hAnsi="Garamond" w:cs="Garamond"/>
                <w:spacing w:val="-1"/>
                <w:position w:val="1"/>
                <w:sz w:val="24"/>
                <w:szCs w:val="24"/>
              </w:rPr>
              <w:t>k</w:t>
            </w:r>
            <w:r w:rsidRPr="00CD419C">
              <w:rPr>
                <w:rFonts w:ascii="Garamond" w:eastAsia="Garamond" w:hAnsi="Garamond" w:cs="Garamond"/>
                <w:position w:val="1"/>
                <w:sz w:val="24"/>
                <w:szCs w:val="24"/>
              </w:rPr>
              <w:t>y</w:t>
            </w:r>
            <w:r w:rsidRPr="00CD419C">
              <w:rPr>
                <w:rFonts w:ascii="Garamond" w:eastAsia="Garamond" w:hAnsi="Garamond" w:cs="Garamond"/>
                <w:spacing w:val="-1"/>
                <w:position w:val="1"/>
                <w:sz w:val="24"/>
                <w:szCs w:val="24"/>
              </w:rPr>
              <w:t xml:space="preserve"> wa</w:t>
            </w:r>
            <w:r w:rsidRPr="00CD419C">
              <w:rPr>
                <w:rFonts w:ascii="Garamond" w:eastAsia="Garamond" w:hAnsi="Garamond" w:cs="Garamond"/>
                <w:position w:val="1"/>
                <w:sz w:val="24"/>
                <w:szCs w:val="24"/>
              </w:rPr>
              <w:t>y</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position w:val="1"/>
                <w:sz w:val="24"/>
                <w:szCs w:val="24"/>
              </w:rPr>
              <w:t xml:space="preserve">nd Sun </w:t>
            </w:r>
            <w:r w:rsidRPr="00CD419C">
              <w:rPr>
                <w:rFonts w:ascii="Garamond" w:eastAsia="Garamond" w:hAnsi="Garamond" w:cs="Garamond"/>
                <w:spacing w:val="-2"/>
                <w:position w:val="1"/>
                <w:sz w:val="24"/>
                <w:szCs w:val="24"/>
              </w:rPr>
              <w:t>(</w:t>
            </w:r>
            <w:r w:rsidRPr="00CD419C">
              <w:rPr>
                <w:rFonts w:ascii="Garamond" w:eastAsia="Garamond" w:hAnsi="Garamond" w:cs="Garamond"/>
                <w:spacing w:val="1"/>
                <w:position w:val="1"/>
                <w:sz w:val="24"/>
                <w:szCs w:val="24"/>
              </w:rPr>
              <w:t>s</w:t>
            </w:r>
            <w:r w:rsidRPr="00CD419C">
              <w:rPr>
                <w:rFonts w:ascii="Garamond" w:eastAsia="Garamond" w:hAnsi="Garamond" w:cs="Garamond"/>
                <w:spacing w:val="-2"/>
                <w:position w:val="1"/>
                <w:sz w:val="24"/>
                <w:szCs w:val="24"/>
              </w:rPr>
              <w:t>t</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plan</w:t>
            </w:r>
            <w:r w:rsidRPr="00CD419C">
              <w:rPr>
                <w:rFonts w:ascii="Garamond" w:eastAsia="Garamond" w:hAnsi="Garamond" w:cs="Garamond"/>
                <w:spacing w:val="-1"/>
                <w:position w:val="1"/>
                <w:sz w:val="24"/>
                <w:szCs w:val="24"/>
              </w:rPr>
              <w:t>e</w:t>
            </w:r>
            <w:r w:rsidRPr="00CD419C">
              <w:rPr>
                <w:rFonts w:ascii="Garamond" w:eastAsia="Garamond" w:hAnsi="Garamond" w:cs="Garamond"/>
                <w:spacing w:val="-2"/>
                <w:position w:val="1"/>
                <w:sz w:val="24"/>
                <w:szCs w:val="24"/>
              </w:rPr>
              <w:t>t</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2"/>
                <w:position w:val="1"/>
                <w:sz w:val="24"/>
                <w:szCs w:val="24"/>
              </w:rPr>
              <w:t>9</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21)</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17</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6</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th's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otati</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n</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tit</w:t>
            </w:r>
            <w:r w:rsidRPr="00CD419C">
              <w:rPr>
                <w:rFonts w:ascii="Garamond" w:eastAsia="Garamond" w:hAnsi="Garamond" w:cs="Garamond"/>
                <w:spacing w:val="-2"/>
                <w:position w:val="1"/>
                <w:sz w:val="24"/>
                <w:szCs w:val="24"/>
              </w:rPr>
              <w:t>u</w:t>
            </w:r>
            <w:r w:rsidRPr="00CD419C">
              <w:rPr>
                <w:rFonts w:ascii="Garamond" w:eastAsia="Garamond" w:hAnsi="Garamond" w:cs="Garamond"/>
                <w:position w:val="1"/>
                <w:sz w:val="24"/>
                <w:szCs w:val="24"/>
              </w:rPr>
              <w:t>de</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 xml:space="preserve">d </w:t>
            </w:r>
            <w:r w:rsidR="00DF2C8C" w:rsidRPr="00CD419C">
              <w:rPr>
                <w:rFonts w:ascii="Garamond" w:eastAsia="Garamond" w:hAnsi="Garamond" w:cs="Garamond"/>
                <w:position w:val="1"/>
                <w:sz w:val="24"/>
                <w:szCs w:val="24"/>
              </w:rPr>
              <w:t>longitude (</w:t>
            </w:r>
            <w:r w:rsidRPr="00CD419C">
              <w:rPr>
                <w:rFonts w:ascii="Garamond" w:eastAsia="Garamond" w:hAnsi="Garamond" w:cs="Garamond"/>
                <w:spacing w:val="-2"/>
                <w:position w:val="1"/>
                <w:sz w:val="24"/>
                <w:szCs w:val="24"/>
              </w:rPr>
              <w:t>2</w:t>
            </w:r>
            <w:r w:rsidRPr="00CD419C">
              <w:rPr>
                <w:rFonts w:ascii="Garamond" w:eastAsia="Garamond" w:hAnsi="Garamond" w:cs="Garamond"/>
                <w:position w:val="1"/>
                <w:sz w:val="24"/>
                <w:szCs w:val="24"/>
              </w:rPr>
              <w:t>2</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24)</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20</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7</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typ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2</w:t>
            </w:r>
            <w:r w:rsidRPr="00CD419C">
              <w:rPr>
                <w:rFonts w:ascii="Garamond" w:eastAsia="Garamond" w:hAnsi="Garamond" w:cs="Garamond"/>
                <w:spacing w:val="1"/>
                <w:position w:val="1"/>
                <w:sz w:val="24"/>
                <w:szCs w:val="24"/>
              </w:rPr>
              <w:t>5-</w:t>
            </w:r>
            <w:r w:rsidRPr="00CD419C">
              <w:rPr>
                <w:rFonts w:ascii="Garamond" w:eastAsia="Garamond" w:hAnsi="Garamond" w:cs="Garamond"/>
                <w:position w:val="1"/>
                <w:sz w:val="24"/>
                <w:szCs w:val="24"/>
              </w:rPr>
              <w:t>28)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24</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8</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typ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m</w:t>
            </w:r>
            <w:r w:rsidRPr="00CD419C">
              <w:rPr>
                <w:rFonts w:ascii="Garamond" w:eastAsia="Garamond" w:hAnsi="Garamond" w:cs="Garamond"/>
                <w:spacing w:val="-1"/>
                <w:position w:val="1"/>
                <w:sz w:val="24"/>
                <w:szCs w:val="24"/>
              </w:rPr>
              <w:t>ap</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2 (</w:t>
            </w:r>
            <w:r w:rsidRPr="00CD419C">
              <w:rPr>
                <w:rFonts w:ascii="Garamond" w:eastAsia="Garamond" w:hAnsi="Garamond" w:cs="Garamond"/>
                <w:spacing w:val="-3"/>
                <w:position w:val="1"/>
                <w:sz w:val="24"/>
                <w:szCs w:val="24"/>
              </w:rPr>
              <w:t>2</w:t>
            </w:r>
            <w:r w:rsidRPr="00CD419C">
              <w:rPr>
                <w:rFonts w:ascii="Garamond" w:eastAsia="Garamond" w:hAnsi="Garamond" w:cs="Garamond"/>
                <w:position w:val="1"/>
                <w:sz w:val="24"/>
                <w:szCs w:val="24"/>
              </w:rPr>
              <w:t>9</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32)</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34</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9</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terminati</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n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dir</w:t>
            </w:r>
            <w:r w:rsidRPr="00CD419C">
              <w:rPr>
                <w:rFonts w:ascii="Garamond" w:eastAsia="Garamond" w:hAnsi="Garamond" w:cs="Garamond"/>
                <w:spacing w:val="-1"/>
                <w:position w:val="1"/>
                <w:sz w:val="24"/>
                <w:szCs w:val="24"/>
              </w:rPr>
              <w:t>ec</w:t>
            </w:r>
            <w:r w:rsidRPr="00CD419C">
              <w:rPr>
                <w:rFonts w:ascii="Garamond" w:eastAsia="Garamond" w:hAnsi="Garamond" w:cs="Garamond"/>
                <w:position w:val="1"/>
                <w:sz w:val="24"/>
                <w:szCs w:val="24"/>
              </w:rPr>
              <w:t>tion</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33</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34)</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41</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10</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r</w:t>
            </w:r>
            <w:r w:rsidRPr="00CD419C">
              <w:rPr>
                <w:rFonts w:ascii="Garamond" w:eastAsia="Garamond" w:hAnsi="Garamond" w:cs="Garamond"/>
                <w:spacing w:val="-3"/>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ntation</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li</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ea</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ur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(35</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37)</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44</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11</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G</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ographi</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l fie</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 xml:space="preserve">d </w:t>
            </w:r>
            <w:r w:rsidRPr="00CD419C">
              <w:rPr>
                <w:rFonts w:ascii="Garamond" w:eastAsia="Garamond" w:hAnsi="Garamond" w:cs="Garamond"/>
                <w:spacing w:val="-1"/>
                <w:position w:val="1"/>
                <w:sz w:val="24"/>
                <w:szCs w:val="24"/>
              </w:rPr>
              <w:t>w</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k (38</w:t>
            </w:r>
            <w:r w:rsidRPr="00CD419C">
              <w:rPr>
                <w:rFonts w:ascii="Garamond" w:eastAsia="Garamond" w:hAnsi="Garamond" w:cs="Garamond"/>
                <w:spacing w:val="-2"/>
                <w:position w:val="1"/>
                <w:sz w:val="24"/>
                <w:szCs w:val="24"/>
              </w:rPr>
              <w:t>-</w:t>
            </w:r>
            <w:r w:rsidRPr="00CD419C">
              <w:rPr>
                <w:rFonts w:ascii="Garamond" w:eastAsia="Garamond" w:hAnsi="Garamond" w:cs="Garamond"/>
                <w:position w:val="1"/>
                <w:sz w:val="24"/>
                <w:szCs w:val="24"/>
              </w:rPr>
              <w:t>40)</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48</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12</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G</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ographi</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 xml:space="preserve">l </w:t>
            </w:r>
            <w:r w:rsidRPr="00CD419C">
              <w:rPr>
                <w:rFonts w:ascii="Garamond" w:eastAsia="Garamond" w:hAnsi="Garamond" w:cs="Garamond"/>
                <w:spacing w:val="1"/>
                <w:position w:val="1"/>
                <w:sz w:val="24"/>
                <w:szCs w:val="24"/>
              </w:rPr>
              <w:t>I</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fo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tion </w:t>
            </w:r>
            <w:r w:rsidRPr="00CD419C">
              <w:rPr>
                <w:rFonts w:ascii="Garamond" w:eastAsia="Garamond" w:hAnsi="Garamond" w:cs="Garamond"/>
                <w:spacing w:val="-2"/>
                <w:position w:val="1"/>
                <w:sz w:val="24"/>
                <w:szCs w:val="24"/>
              </w:rPr>
              <w:t>S</w:t>
            </w:r>
            <w:r w:rsidRPr="00CD419C">
              <w:rPr>
                <w:rFonts w:ascii="Garamond" w:eastAsia="Garamond" w:hAnsi="Garamond" w:cs="Garamond"/>
                <w:spacing w:val="-1"/>
                <w:position w:val="1"/>
                <w:sz w:val="24"/>
                <w:szCs w:val="24"/>
              </w:rPr>
              <w:t>y</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tem (41)</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52</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13</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mote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e</w:t>
            </w:r>
            <w:r w:rsidRPr="00CD419C">
              <w:rPr>
                <w:rFonts w:ascii="Garamond" w:eastAsia="Garamond" w:hAnsi="Garamond" w:cs="Garamond"/>
                <w:spacing w:val="-2"/>
                <w:position w:val="1"/>
                <w:sz w:val="24"/>
                <w:szCs w:val="24"/>
              </w:rPr>
              <w:t>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ing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g</w:t>
            </w:r>
            <w:r w:rsidRPr="00CD419C">
              <w:rPr>
                <w:rFonts w:ascii="Garamond" w:eastAsia="Garamond" w:hAnsi="Garamond" w:cs="Garamond"/>
                <w:spacing w:val="-3"/>
                <w:position w:val="1"/>
                <w:sz w:val="24"/>
                <w:szCs w:val="24"/>
              </w:rPr>
              <w:t>l</w:t>
            </w:r>
            <w:r w:rsidRPr="00CD419C">
              <w:rPr>
                <w:rFonts w:ascii="Garamond" w:eastAsia="Garamond" w:hAnsi="Garamond" w:cs="Garamond"/>
                <w:position w:val="1"/>
                <w:sz w:val="24"/>
                <w:szCs w:val="24"/>
              </w:rPr>
              <w:t>obal</w:t>
            </w:r>
            <w:r w:rsidRPr="00CD419C">
              <w:rPr>
                <w:rFonts w:ascii="Garamond" w:eastAsia="Garamond" w:hAnsi="Garamond" w:cs="Garamond"/>
                <w:spacing w:val="-3"/>
                <w:position w:val="1"/>
                <w:sz w:val="24"/>
                <w:szCs w:val="24"/>
              </w:rPr>
              <w:t xml:space="preserve"> </w:t>
            </w:r>
            <w:r w:rsidRPr="00CD419C">
              <w:rPr>
                <w:rFonts w:ascii="Garamond" w:eastAsia="Garamond" w:hAnsi="Garamond" w:cs="Garamond"/>
                <w:position w:val="1"/>
                <w:sz w:val="24"/>
                <w:szCs w:val="24"/>
              </w:rPr>
              <w:t>po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it</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oning</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y</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tem</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(4</w:t>
            </w:r>
            <w:r w:rsidRPr="00CD419C">
              <w:rPr>
                <w:rFonts w:ascii="Garamond" w:eastAsia="Garamond" w:hAnsi="Garamond" w:cs="Garamond"/>
                <w:spacing w:val="2"/>
                <w:position w:val="1"/>
                <w:sz w:val="24"/>
                <w:szCs w:val="24"/>
              </w:rPr>
              <w:t>2</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43)</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54</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14</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Global p</w:t>
            </w:r>
            <w:r w:rsidRPr="00CD419C">
              <w:rPr>
                <w:rFonts w:ascii="Garamond" w:eastAsia="Garamond" w:hAnsi="Garamond" w:cs="Garamond"/>
                <w:spacing w:val="-3"/>
                <w:position w:val="1"/>
                <w:sz w:val="24"/>
                <w:szCs w:val="24"/>
              </w:rPr>
              <w:t>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ition</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ng s</w:t>
            </w:r>
            <w:r w:rsidRPr="00CD419C">
              <w:rPr>
                <w:rFonts w:ascii="Garamond" w:eastAsia="Garamond" w:hAnsi="Garamond" w:cs="Garamond"/>
                <w:spacing w:val="-3"/>
                <w:position w:val="1"/>
                <w:sz w:val="24"/>
                <w:szCs w:val="24"/>
              </w:rPr>
              <w:t>y</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tem (</w:t>
            </w:r>
            <w:r w:rsidRPr="00CD419C">
              <w:rPr>
                <w:rFonts w:ascii="Garamond" w:eastAsia="Garamond" w:hAnsi="Garamond" w:cs="Garamond"/>
                <w:spacing w:val="-3"/>
                <w:position w:val="1"/>
                <w:sz w:val="24"/>
                <w:szCs w:val="24"/>
              </w:rPr>
              <w:t>4</w:t>
            </w:r>
            <w:r w:rsidRPr="00CD419C">
              <w:rPr>
                <w:rFonts w:ascii="Garamond" w:eastAsia="Garamond" w:hAnsi="Garamond" w:cs="Garamond"/>
                <w:position w:val="1"/>
                <w:sz w:val="24"/>
                <w:szCs w:val="24"/>
              </w:rPr>
              <w:t>4)</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57</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15</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 xml:space="preserve">Spheres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Ea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th</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L</w:t>
            </w:r>
            <w:r w:rsidRPr="00CD419C">
              <w:rPr>
                <w:rFonts w:ascii="Garamond" w:eastAsia="Garamond" w:hAnsi="Garamond" w:cs="Garamond"/>
                <w:spacing w:val="-3"/>
                <w:position w:val="1"/>
                <w:sz w:val="24"/>
                <w:szCs w:val="24"/>
              </w:rPr>
              <w:t>i</w:t>
            </w:r>
            <w:r w:rsidRPr="00CD419C">
              <w:rPr>
                <w:rFonts w:ascii="Garamond" w:eastAsia="Garamond" w:hAnsi="Garamond" w:cs="Garamond"/>
                <w:position w:val="1"/>
                <w:sz w:val="24"/>
                <w:szCs w:val="24"/>
              </w:rPr>
              <w:t>th</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ph</w:t>
            </w:r>
            <w:r w:rsidRPr="00CD419C">
              <w:rPr>
                <w:rFonts w:ascii="Garamond" w:eastAsia="Garamond" w:hAnsi="Garamond" w:cs="Garamond"/>
                <w:spacing w:val="-3"/>
                <w:position w:val="1"/>
                <w:sz w:val="24"/>
                <w:szCs w:val="24"/>
              </w:rPr>
              <w:t>e</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tm</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phere,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y</w:t>
            </w:r>
            <w:r w:rsidRPr="00CD419C">
              <w:rPr>
                <w:rFonts w:ascii="Garamond" w:eastAsia="Garamond" w:hAnsi="Garamond" w:cs="Garamond"/>
                <w:spacing w:val="-2"/>
                <w:position w:val="1"/>
                <w:sz w:val="24"/>
                <w:szCs w:val="24"/>
              </w:rPr>
              <w:t>d</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phe</w:t>
            </w:r>
            <w:r w:rsidRPr="00CD419C">
              <w:rPr>
                <w:rFonts w:ascii="Garamond" w:eastAsia="Garamond" w:hAnsi="Garamond" w:cs="Garamond"/>
                <w:spacing w:val="-2"/>
                <w:position w:val="1"/>
                <w:sz w:val="24"/>
                <w:szCs w:val="24"/>
              </w:rPr>
              <w:t>r</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position w:val="1"/>
                <w:sz w:val="24"/>
                <w:szCs w:val="24"/>
              </w:rPr>
              <w:t>nd bio</w:t>
            </w:r>
            <w:r w:rsidRPr="00CD419C">
              <w:rPr>
                <w:rFonts w:ascii="Garamond" w:eastAsia="Garamond" w:hAnsi="Garamond" w:cs="Garamond"/>
                <w:spacing w:val="1"/>
                <w:position w:val="1"/>
                <w:sz w:val="24"/>
                <w:szCs w:val="24"/>
              </w:rPr>
              <w:t>s</w:t>
            </w:r>
            <w:r w:rsidRPr="00CD419C">
              <w:rPr>
                <w:rFonts w:ascii="Garamond" w:eastAsia="Garamond" w:hAnsi="Garamond" w:cs="Garamond"/>
                <w:spacing w:val="-2"/>
                <w:position w:val="1"/>
                <w:sz w:val="24"/>
                <w:szCs w:val="24"/>
              </w:rPr>
              <w:t>p</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(4</w:t>
            </w:r>
            <w:r w:rsidRPr="00CD419C">
              <w:rPr>
                <w:rFonts w:ascii="Garamond" w:eastAsia="Garamond" w:hAnsi="Garamond" w:cs="Garamond"/>
                <w:spacing w:val="1"/>
                <w:position w:val="1"/>
                <w:sz w:val="24"/>
                <w:szCs w:val="24"/>
              </w:rPr>
              <w:t>5-</w:t>
            </w:r>
            <w:r w:rsidRPr="00CD419C">
              <w:rPr>
                <w:rFonts w:ascii="Garamond" w:eastAsia="Garamond" w:hAnsi="Garamond" w:cs="Garamond"/>
                <w:position w:val="1"/>
                <w:sz w:val="24"/>
                <w:szCs w:val="24"/>
              </w:rPr>
              <w:t>48)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60</w:t>
            </w:r>
          </w:p>
        </w:tc>
      </w:tr>
      <w:tr w:rsidR="00606FEA" w:rsidRPr="00CD419C">
        <w:trPr>
          <w:trHeight w:hRule="exact" w:val="271"/>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3"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16</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M</w:t>
            </w:r>
            <w:r w:rsidRPr="00CD419C">
              <w:rPr>
                <w:rFonts w:ascii="Garamond" w:eastAsia="Garamond" w:hAnsi="Garamond" w:cs="Garamond"/>
                <w:position w:val="1"/>
                <w:sz w:val="24"/>
                <w:szCs w:val="24"/>
              </w:rPr>
              <w:t>in</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l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ks</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position w:val="1"/>
                <w:sz w:val="24"/>
                <w:szCs w:val="24"/>
              </w:rPr>
              <w:t>nd typ</w:t>
            </w:r>
            <w:r w:rsidRPr="00CD419C">
              <w:rPr>
                <w:rFonts w:ascii="Garamond" w:eastAsia="Garamond" w:hAnsi="Garamond" w:cs="Garamond"/>
                <w:spacing w:val="-3"/>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spacing w:val="-3"/>
                <w:position w:val="1"/>
                <w:sz w:val="24"/>
                <w:szCs w:val="24"/>
              </w:rPr>
              <w:t>k</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(4</w:t>
            </w:r>
            <w:r w:rsidRPr="00CD419C">
              <w:rPr>
                <w:rFonts w:ascii="Garamond" w:eastAsia="Garamond" w:hAnsi="Garamond" w:cs="Garamond"/>
                <w:spacing w:val="2"/>
                <w:position w:val="1"/>
                <w:sz w:val="24"/>
                <w:szCs w:val="24"/>
              </w:rPr>
              <w:t>9</w:t>
            </w:r>
            <w:r w:rsidRPr="00CD419C">
              <w:rPr>
                <w:rFonts w:ascii="Garamond" w:eastAsia="Garamond" w:hAnsi="Garamond" w:cs="Garamond"/>
                <w:spacing w:val="1"/>
                <w:position w:val="1"/>
                <w:sz w:val="24"/>
                <w:szCs w:val="24"/>
              </w:rPr>
              <w:t>-</w:t>
            </w:r>
            <w:r w:rsidRPr="00CD419C">
              <w:rPr>
                <w:rFonts w:ascii="Garamond" w:eastAsia="Garamond" w:hAnsi="Garamond" w:cs="Garamond"/>
                <w:spacing w:val="-3"/>
                <w:position w:val="1"/>
                <w:sz w:val="24"/>
                <w:szCs w:val="24"/>
              </w:rPr>
              <w:t>5</w:t>
            </w:r>
            <w:r w:rsidRPr="00CD419C">
              <w:rPr>
                <w:rFonts w:ascii="Garamond" w:eastAsia="Garamond" w:hAnsi="Garamond" w:cs="Garamond"/>
                <w:position w:val="1"/>
                <w:sz w:val="24"/>
                <w:szCs w:val="24"/>
              </w:rPr>
              <w:t>2)</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68</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17</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Ec</w:t>
            </w:r>
            <w:r w:rsidRPr="00CD419C">
              <w:rPr>
                <w:rFonts w:ascii="Garamond" w:eastAsia="Garamond" w:hAnsi="Garamond" w:cs="Garamond"/>
                <w:position w:val="1"/>
                <w:sz w:val="24"/>
                <w:szCs w:val="24"/>
              </w:rPr>
              <w:t>onomic</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b</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fi</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 xml:space="preserve"> r</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spacing w:val="-3"/>
                <w:position w:val="1"/>
                <w:sz w:val="24"/>
                <w:szCs w:val="24"/>
              </w:rPr>
              <w:t>k</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(5</w:t>
            </w:r>
            <w:r w:rsidRPr="00CD419C">
              <w:rPr>
                <w:rFonts w:ascii="Garamond" w:eastAsia="Garamond" w:hAnsi="Garamond" w:cs="Garamond"/>
                <w:spacing w:val="2"/>
                <w:position w:val="1"/>
                <w:sz w:val="24"/>
                <w:szCs w:val="24"/>
              </w:rPr>
              <w:t>3</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54)</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74</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18</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1"/>
                <w:position w:val="1"/>
                <w:sz w:val="24"/>
                <w:szCs w:val="24"/>
              </w:rPr>
              <w:t>f</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m</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&amp; La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(55</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59)</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76</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19</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1"/>
                <w:position w:val="1"/>
                <w:sz w:val="24"/>
                <w:szCs w:val="24"/>
              </w:rPr>
              <w:t>f</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m</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&amp; La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3"/>
                <w:position w:val="1"/>
                <w:sz w:val="24"/>
                <w:szCs w:val="24"/>
              </w:rPr>
              <w:t xml:space="preserve"> </w:t>
            </w:r>
            <w:r w:rsidRPr="00CD419C">
              <w:rPr>
                <w:rFonts w:ascii="Garamond" w:eastAsia="Garamond" w:hAnsi="Garamond" w:cs="Garamond"/>
                <w:position w:val="1"/>
                <w:sz w:val="24"/>
                <w:szCs w:val="24"/>
              </w:rPr>
              <w:t>2</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(60 -</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65)</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83</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20</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1"/>
                <w:position w:val="1"/>
                <w:sz w:val="24"/>
                <w:szCs w:val="24"/>
              </w:rPr>
              <w:t>f</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m</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&amp; La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3</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(66</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68)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88</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21</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1"/>
                <w:position w:val="1"/>
                <w:sz w:val="24"/>
                <w:szCs w:val="24"/>
              </w:rPr>
              <w:t>f</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m</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&amp; La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4</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(69</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73)</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91</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22</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1"/>
                <w:position w:val="1"/>
                <w:sz w:val="24"/>
                <w:szCs w:val="24"/>
              </w:rPr>
              <w:t>f</w:t>
            </w:r>
            <w:r w:rsidRPr="00CD419C">
              <w:rPr>
                <w:rFonts w:ascii="Garamond" w:eastAsia="Garamond" w:hAnsi="Garamond" w:cs="Garamond"/>
                <w:spacing w:val="-2"/>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m</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&amp; La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4</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(74</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76)</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95</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23</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Wea</w:t>
            </w:r>
            <w:r w:rsidRPr="00CD419C">
              <w:rPr>
                <w:rFonts w:ascii="Garamond" w:eastAsia="Garamond" w:hAnsi="Garamond" w:cs="Garamond"/>
                <w:position w:val="1"/>
                <w:sz w:val="24"/>
                <w:szCs w:val="24"/>
              </w:rPr>
              <w:t>thering (77 -</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7</w:t>
            </w:r>
            <w:r w:rsidRPr="00CD419C">
              <w:rPr>
                <w:rFonts w:ascii="Garamond" w:eastAsia="Garamond" w:hAnsi="Garamond" w:cs="Garamond"/>
                <w:spacing w:val="-3"/>
                <w:position w:val="1"/>
                <w:sz w:val="24"/>
                <w:szCs w:val="24"/>
              </w:rPr>
              <w:t>9</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97</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24</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M</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ting</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(80</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82)</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100</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25</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Wea</w:t>
            </w:r>
            <w:r w:rsidRPr="00CD419C">
              <w:rPr>
                <w:rFonts w:ascii="Garamond" w:eastAsia="Garamond" w:hAnsi="Garamond" w:cs="Garamond"/>
                <w:position w:val="1"/>
                <w:sz w:val="24"/>
                <w:szCs w:val="24"/>
              </w:rPr>
              <w:t>ther &amp; C</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im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te (83 -</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8</w:t>
            </w:r>
            <w:r w:rsidRPr="00CD419C">
              <w:rPr>
                <w:rFonts w:ascii="Garamond" w:eastAsia="Garamond" w:hAnsi="Garamond" w:cs="Garamond"/>
                <w:spacing w:val="-3"/>
                <w:position w:val="1"/>
                <w:sz w:val="24"/>
                <w:szCs w:val="24"/>
              </w:rPr>
              <w:t>6</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103</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26</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Wea</w:t>
            </w:r>
            <w:r w:rsidRPr="00CD419C">
              <w:rPr>
                <w:rFonts w:ascii="Garamond" w:eastAsia="Garamond" w:hAnsi="Garamond" w:cs="Garamond"/>
                <w:position w:val="1"/>
                <w:sz w:val="24"/>
                <w:szCs w:val="24"/>
              </w:rPr>
              <w:t>ther v</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ble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(temp</w:t>
            </w:r>
            <w:r w:rsidRPr="00CD419C">
              <w:rPr>
                <w:rFonts w:ascii="Garamond" w:eastAsia="Garamond" w:hAnsi="Garamond" w:cs="Garamond"/>
                <w:spacing w:val="-3"/>
                <w:position w:val="1"/>
                <w:sz w:val="24"/>
                <w:szCs w:val="24"/>
              </w:rPr>
              <w:t>e</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w:t>
            </w:r>
            <w:r w:rsidRPr="00CD419C">
              <w:rPr>
                <w:rFonts w:ascii="Garamond" w:eastAsia="Garamond" w:hAnsi="Garamond" w:cs="Garamond"/>
                <w:spacing w:val="-2"/>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 </w:t>
            </w:r>
            <w:r w:rsidRPr="00CD419C">
              <w:rPr>
                <w:rFonts w:ascii="Garamond" w:eastAsia="Garamond" w:hAnsi="Garamond" w:cs="Garamond"/>
                <w:spacing w:val="2"/>
                <w:position w:val="1"/>
                <w:sz w:val="24"/>
                <w:szCs w:val="24"/>
              </w:rPr>
              <w:t>(</w:t>
            </w:r>
            <w:r w:rsidRPr="00CD419C">
              <w:rPr>
                <w:rFonts w:ascii="Garamond" w:eastAsia="Garamond" w:hAnsi="Garamond" w:cs="Garamond"/>
                <w:position w:val="1"/>
                <w:sz w:val="24"/>
                <w:szCs w:val="24"/>
              </w:rPr>
              <w:t>87 -</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3"/>
                <w:position w:val="1"/>
                <w:sz w:val="24"/>
                <w:szCs w:val="24"/>
              </w:rPr>
              <w:t>9</w:t>
            </w:r>
            <w:r w:rsidRPr="00CD419C">
              <w:rPr>
                <w:rFonts w:ascii="Garamond" w:eastAsia="Garamond" w:hAnsi="Garamond" w:cs="Garamond"/>
                <w:position w:val="1"/>
                <w:sz w:val="24"/>
                <w:szCs w:val="24"/>
              </w:rPr>
              <w:t>1)</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107</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27</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Wea</w:t>
            </w:r>
            <w:r w:rsidRPr="00CD419C">
              <w:rPr>
                <w:rFonts w:ascii="Garamond" w:eastAsia="Garamond" w:hAnsi="Garamond" w:cs="Garamond"/>
                <w:position w:val="1"/>
                <w:sz w:val="24"/>
                <w:szCs w:val="24"/>
              </w:rPr>
              <w:t>ther v</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ble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p</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w:t>
            </w:r>
            <w:r w:rsidRPr="00CD419C">
              <w:rPr>
                <w:rFonts w:ascii="Garamond" w:eastAsia="Garamond" w:hAnsi="Garamond" w:cs="Garamond"/>
                <w:spacing w:val="-2"/>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 xml:space="preserve">ind) </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92</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9</w:t>
            </w:r>
            <w:r w:rsidRPr="00CD419C">
              <w:rPr>
                <w:rFonts w:ascii="Garamond" w:eastAsia="Garamond" w:hAnsi="Garamond" w:cs="Garamond"/>
                <w:spacing w:val="-3"/>
                <w:position w:val="1"/>
                <w:sz w:val="24"/>
                <w:szCs w:val="24"/>
              </w:rPr>
              <w:t>7</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111</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28</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ff</w:t>
            </w:r>
            <w:r w:rsidRPr="00CD419C">
              <w:rPr>
                <w:rFonts w:ascii="Garamond" w:eastAsia="Garamond" w:hAnsi="Garamond" w:cs="Garamond"/>
                <w:spacing w:val="-1"/>
                <w:position w:val="1"/>
                <w:sz w:val="24"/>
                <w:szCs w:val="24"/>
              </w:rPr>
              <w:t>ec</w:t>
            </w:r>
            <w:r w:rsidRPr="00CD419C">
              <w:rPr>
                <w:rFonts w:ascii="Garamond" w:eastAsia="Garamond" w:hAnsi="Garamond" w:cs="Garamond"/>
                <w:position w:val="1"/>
                <w:sz w:val="24"/>
                <w:szCs w:val="24"/>
              </w:rPr>
              <w:t>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wea</w:t>
            </w:r>
            <w:r w:rsidRPr="00CD419C">
              <w:rPr>
                <w:rFonts w:ascii="Garamond" w:eastAsia="Garamond" w:hAnsi="Garamond" w:cs="Garamond"/>
                <w:position w:val="1"/>
                <w:sz w:val="24"/>
                <w:szCs w:val="24"/>
              </w:rPr>
              <w:t>ther</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1"/>
                <w:position w:val="1"/>
                <w:sz w:val="24"/>
                <w:szCs w:val="24"/>
              </w:rPr>
              <w:t>f</w:t>
            </w:r>
            <w:r w:rsidRPr="00CD419C">
              <w:rPr>
                <w:rFonts w:ascii="Garamond" w:eastAsia="Garamond" w:hAnsi="Garamond" w:cs="Garamond"/>
                <w:spacing w:val="-2"/>
                <w:position w:val="1"/>
                <w:sz w:val="24"/>
                <w:szCs w:val="24"/>
              </w:rPr>
              <w:t>or</w:t>
            </w:r>
            <w:r w:rsidRPr="00CD419C">
              <w:rPr>
                <w:rFonts w:ascii="Garamond" w:eastAsia="Garamond" w:hAnsi="Garamond" w:cs="Garamond"/>
                <w:position w:val="1"/>
                <w:sz w:val="24"/>
                <w:szCs w:val="24"/>
              </w:rPr>
              <w:t>ms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&amp; </w:t>
            </w:r>
            <w:r w:rsidRPr="00CD419C">
              <w:rPr>
                <w:rFonts w:ascii="Garamond" w:eastAsia="Garamond" w:hAnsi="Garamond" w:cs="Garamond"/>
                <w:spacing w:val="-2"/>
                <w:position w:val="1"/>
                <w:sz w:val="24"/>
                <w:szCs w:val="24"/>
              </w:rPr>
              <w:t>h</w:t>
            </w:r>
            <w:r w:rsidRPr="00CD419C">
              <w:rPr>
                <w:rFonts w:ascii="Garamond" w:eastAsia="Garamond" w:hAnsi="Garamond" w:cs="Garamond"/>
                <w:position w:val="1"/>
                <w:sz w:val="24"/>
                <w:szCs w:val="24"/>
              </w:rPr>
              <w:t>um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 life)</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(98</w:t>
            </w:r>
            <w:r w:rsidRPr="00CD419C">
              <w:rPr>
                <w:rFonts w:ascii="Garamond" w:eastAsia="Garamond" w:hAnsi="Garamond" w:cs="Garamond"/>
                <w:spacing w:val="3"/>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9</w:t>
            </w:r>
            <w:r w:rsidRPr="00CD419C">
              <w:rPr>
                <w:rFonts w:ascii="Garamond" w:eastAsia="Garamond" w:hAnsi="Garamond" w:cs="Garamond"/>
                <w:spacing w:val="-3"/>
                <w:position w:val="1"/>
                <w:sz w:val="24"/>
                <w:szCs w:val="24"/>
              </w:rPr>
              <w:t>9</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116</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29</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B</w:t>
            </w:r>
            <w:r w:rsidRPr="00CD419C">
              <w:rPr>
                <w:rFonts w:ascii="Garamond" w:eastAsia="Garamond" w:hAnsi="Garamond" w:cs="Garamond"/>
                <w:position w:val="1"/>
                <w:sz w:val="24"/>
                <w:szCs w:val="24"/>
              </w:rPr>
              <w:t>iom</w:t>
            </w:r>
            <w:r w:rsidRPr="00CD419C">
              <w:rPr>
                <w:rFonts w:ascii="Garamond" w:eastAsia="Garamond" w:hAnsi="Garamond" w:cs="Garamond"/>
                <w:spacing w:val="-3"/>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(100 -</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104)</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117</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30</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Wea</w:t>
            </w:r>
            <w:r w:rsidRPr="00CD419C">
              <w:rPr>
                <w:rFonts w:ascii="Garamond" w:eastAsia="Garamond" w:hAnsi="Garamond" w:cs="Garamond"/>
                <w:position w:val="1"/>
                <w:sz w:val="24"/>
                <w:szCs w:val="24"/>
              </w:rPr>
              <w:t>ther v</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ble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ec</w:t>
            </w:r>
            <w:r w:rsidRPr="00CD419C">
              <w:rPr>
                <w:rFonts w:ascii="Garamond" w:eastAsia="Garamond" w:hAnsi="Garamond" w:cs="Garamond"/>
                <w:position w:val="1"/>
                <w:sz w:val="24"/>
                <w:szCs w:val="24"/>
              </w:rPr>
              <w:t>ipitat</w:t>
            </w:r>
            <w:r w:rsidRPr="00CD419C">
              <w:rPr>
                <w:rFonts w:ascii="Garamond" w:eastAsia="Garamond" w:hAnsi="Garamond" w:cs="Garamond"/>
                <w:spacing w:val="-3"/>
                <w:position w:val="1"/>
                <w:sz w:val="24"/>
                <w:szCs w:val="24"/>
              </w:rPr>
              <w:t>i</w:t>
            </w:r>
            <w:r w:rsidRPr="00CD419C">
              <w:rPr>
                <w:rFonts w:ascii="Garamond" w:eastAsia="Garamond" w:hAnsi="Garamond" w:cs="Garamond"/>
                <w:position w:val="1"/>
                <w:sz w:val="24"/>
                <w:szCs w:val="24"/>
              </w:rPr>
              <w:t>on)</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(105</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108)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121</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31</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ir m</w:t>
            </w:r>
            <w:r w:rsidRPr="00CD419C">
              <w:rPr>
                <w:rFonts w:ascii="Garamond" w:eastAsia="Garamond" w:hAnsi="Garamond" w:cs="Garamond"/>
                <w:spacing w:val="-1"/>
                <w:position w:val="1"/>
                <w:sz w:val="24"/>
                <w:szCs w:val="24"/>
              </w:rPr>
              <w:t>as</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(109</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112)</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124</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32</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nn</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s</w:t>
            </w:r>
            <w:r w:rsidRPr="00CD419C">
              <w:rPr>
                <w:rFonts w:ascii="Garamond" w:eastAsia="Garamond" w:hAnsi="Garamond" w:cs="Garamond"/>
                <w:spacing w:val="1"/>
                <w:position w:val="1"/>
                <w:sz w:val="24"/>
                <w:szCs w:val="24"/>
              </w:rPr>
              <w:t>t</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ppe bi</w:t>
            </w:r>
            <w:r w:rsidRPr="00CD419C">
              <w:rPr>
                <w:rFonts w:ascii="Garamond" w:eastAsia="Garamond" w:hAnsi="Garamond" w:cs="Garamond"/>
                <w:spacing w:val="-3"/>
                <w:position w:val="1"/>
                <w:sz w:val="24"/>
                <w:szCs w:val="24"/>
              </w:rPr>
              <w:t>o</w:t>
            </w:r>
            <w:r w:rsidRPr="00CD419C">
              <w:rPr>
                <w:rFonts w:ascii="Garamond" w:eastAsia="Garamond" w:hAnsi="Garamond" w:cs="Garamond"/>
                <w:position w:val="1"/>
                <w:sz w:val="24"/>
                <w:szCs w:val="24"/>
              </w:rPr>
              <w:t>m</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&amp; </w:t>
            </w:r>
            <w:r w:rsidRPr="00CD419C">
              <w:rPr>
                <w:rFonts w:ascii="Garamond" w:eastAsia="Garamond" w:hAnsi="Garamond" w:cs="Garamond"/>
                <w:spacing w:val="-3"/>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g</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tation (113 -</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1"/>
                <w:position w:val="1"/>
                <w:sz w:val="24"/>
                <w:szCs w:val="24"/>
              </w:rPr>
              <w:t>1</w:t>
            </w:r>
            <w:r w:rsidRPr="00CD419C">
              <w:rPr>
                <w:rFonts w:ascii="Garamond" w:eastAsia="Garamond" w:hAnsi="Garamond" w:cs="Garamond"/>
                <w:spacing w:val="-3"/>
                <w:position w:val="1"/>
                <w:sz w:val="24"/>
                <w:szCs w:val="24"/>
              </w:rPr>
              <w:t>5</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1"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129</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33</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ld’s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Popul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 xml:space="preserve">on and </w:t>
            </w:r>
            <w:r w:rsidR="00DF2C8C" w:rsidRPr="00CD419C">
              <w:rPr>
                <w:rFonts w:ascii="Garamond" w:eastAsia="Garamond" w:hAnsi="Garamond" w:cs="Garamond"/>
                <w:position w:val="1"/>
                <w:sz w:val="24"/>
                <w:szCs w:val="24"/>
              </w:rPr>
              <w:t>S</w:t>
            </w:r>
            <w:r w:rsidR="00DF2C8C" w:rsidRPr="00CD419C">
              <w:rPr>
                <w:rFonts w:ascii="Garamond" w:eastAsia="Garamond" w:hAnsi="Garamond" w:cs="Garamond"/>
                <w:spacing w:val="-1"/>
                <w:position w:val="1"/>
                <w:sz w:val="24"/>
                <w:szCs w:val="24"/>
              </w:rPr>
              <w:t>e</w:t>
            </w:r>
            <w:r w:rsidR="00DF2C8C" w:rsidRPr="00CD419C">
              <w:rPr>
                <w:rFonts w:ascii="Garamond" w:eastAsia="Garamond" w:hAnsi="Garamond" w:cs="Garamond"/>
                <w:position w:val="1"/>
                <w:sz w:val="24"/>
                <w:szCs w:val="24"/>
              </w:rPr>
              <w:t>t</w:t>
            </w:r>
            <w:r w:rsidR="00DF2C8C" w:rsidRPr="00CD419C">
              <w:rPr>
                <w:rFonts w:ascii="Garamond" w:eastAsia="Garamond" w:hAnsi="Garamond" w:cs="Garamond"/>
                <w:spacing w:val="-2"/>
                <w:position w:val="1"/>
                <w:sz w:val="24"/>
                <w:szCs w:val="24"/>
              </w:rPr>
              <w:t>t</w:t>
            </w:r>
            <w:r w:rsidR="00DF2C8C" w:rsidRPr="00CD419C">
              <w:rPr>
                <w:rFonts w:ascii="Garamond" w:eastAsia="Garamond" w:hAnsi="Garamond" w:cs="Garamond"/>
                <w:spacing w:val="-3"/>
                <w:position w:val="1"/>
                <w:sz w:val="24"/>
                <w:szCs w:val="24"/>
              </w:rPr>
              <w:t>l</w:t>
            </w:r>
            <w:r w:rsidR="00DF2C8C" w:rsidRPr="00CD419C">
              <w:rPr>
                <w:rFonts w:ascii="Garamond" w:eastAsia="Garamond" w:hAnsi="Garamond" w:cs="Garamond"/>
                <w:spacing w:val="-1"/>
                <w:position w:val="1"/>
                <w:sz w:val="24"/>
                <w:szCs w:val="24"/>
              </w:rPr>
              <w:t>e</w:t>
            </w:r>
            <w:r w:rsidR="00DF2C8C" w:rsidRPr="00CD419C">
              <w:rPr>
                <w:rFonts w:ascii="Garamond" w:eastAsia="Garamond" w:hAnsi="Garamond" w:cs="Garamond"/>
                <w:position w:val="1"/>
                <w:sz w:val="24"/>
                <w:szCs w:val="24"/>
              </w:rPr>
              <w:t>m</w:t>
            </w:r>
            <w:r w:rsidR="00DF2C8C" w:rsidRPr="00CD419C">
              <w:rPr>
                <w:rFonts w:ascii="Garamond" w:eastAsia="Garamond" w:hAnsi="Garamond" w:cs="Garamond"/>
                <w:spacing w:val="-1"/>
                <w:position w:val="1"/>
                <w:sz w:val="24"/>
                <w:szCs w:val="24"/>
              </w:rPr>
              <w:t>e</w:t>
            </w:r>
            <w:r w:rsidR="00DF2C8C" w:rsidRPr="00CD419C">
              <w:rPr>
                <w:rFonts w:ascii="Garamond" w:eastAsia="Garamond" w:hAnsi="Garamond" w:cs="Garamond"/>
                <w:position w:val="1"/>
                <w:sz w:val="24"/>
                <w:szCs w:val="24"/>
              </w:rPr>
              <w:t xml:space="preserve">nts </w:t>
            </w:r>
            <w:r w:rsidR="00DF2C8C" w:rsidRPr="00CD419C">
              <w:rPr>
                <w:rFonts w:ascii="Garamond" w:eastAsia="Garamond" w:hAnsi="Garamond" w:cs="Garamond"/>
                <w:spacing w:val="2"/>
                <w:position w:val="1"/>
                <w:sz w:val="24"/>
                <w:szCs w:val="24"/>
              </w:rPr>
              <w:t>(</w:t>
            </w:r>
            <w:r w:rsidRPr="00CD419C">
              <w:rPr>
                <w:rFonts w:ascii="Garamond" w:eastAsia="Garamond" w:hAnsi="Garamond" w:cs="Garamond"/>
                <w:spacing w:val="-2"/>
                <w:position w:val="1"/>
                <w:sz w:val="24"/>
                <w:szCs w:val="24"/>
              </w:rPr>
              <w:t>1</w:t>
            </w:r>
            <w:r w:rsidRPr="00CD419C">
              <w:rPr>
                <w:rFonts w:ascii="Garamond" w:eastAsia="Garamond" w:hAnsi="Garamond" w:cs="Garamond"/>
                <w:position w:val="1"/>
                <w:sz w:val="24"/>
                <w:szCs w:val="24"/>
              </w:rPr>
              <w:t>16</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118)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132</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34</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Popul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grow</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 xml:space="preserve">h &amp;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c</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ure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(119</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1"/>
                <w:position w:val="1"/>
                <w:sz w:val="24"/>
                <w:szCs w:val="24"/>
              </w:rPr>
              <w:t>2</w:t>
            </w:r>
            <w:r w:rsidRPr="00CD419C">
              <w:rPr>
                <w:rFonts w:ascii="Garamond" w:eastAsia="Garamond" w:hAnsi="Garamond" w:cs="Garamond"/>
                <w:spacing w:val="-3"/>
                <w:position w:val="1"/>
                <w:sz w:val="24"/>
                <w:szCs w:val="24"/>
              </w:rPr>
              <w:t>3</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136</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35</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Fa</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e</w:t>
            </w:r>
            <w:r w:rsidRPr="00CD419C">
              <w:rPr>
                <w:rFonts w:ascii="Garamond" w:eastAsia="Garamond" w:hAnsi="Garamond" w:cs="Garamond"/>
                <w:position w:val="1"/>
                <w:sz w:val="24"/>
                <w:szCs w:val="24"/>
              </w:rPr>
              <w:t>ff</w:t>
            </w:r>
            <w:r w:rsidRPr="00CD419C">
              <w:rPr>
                <w:rFonts w:ascii="Garamond" w:eastAsia="Garamond" w:hAnsi="Garamond" w:cs="Garamond"/>
                <w:spacing w:val="-1"/>
                <w:position w:val="1"/>
                <w:sz w:val="24"/>
                <w:szCs w:val="24"/>
              </w:rPr>
              <w:t>ec</w:t>
            </w:r>
            <w:r w:rsidRPr="00CD419C">
              <w:rPr>
                <w:rFonts w:ascii="Garamond" w:eastAsia="Garamond" w:hAnsi="Garamond" w:cs="Garamond"/>
                <w:position w:val="1"/>
                <w:sz w:val="24"/>
                <w:szCs w:val="24"/>
              </w:rPr>
              <w:t xml:space="preserve">ting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han</w:t>
            </w:r>
            <w:r w:rsidRPr="00CD419C">
              <w:rPr>
                <w:rFonts w:ascii="Garamond" w:eastAsia="Garamond" w:hAnsi="Garamond" w:cs="Garamond"/>
                <w:spacing w:val="-1"/>
                <w:position w:val="1"/>
                <w:sz w:val="24"/>
                <w:szCs w:val="24"/>
              </w:rPr>
              <w:t>g</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population</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(124</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1"/>
                <w:position w:val="1"/>
                <w:sz w:val="24"/>
                <w:szCs w:val="24"/>
              </w:rPr>
              <w:t>2</w:t>
            </w:r>
            <w:r w:rsidRPr="00CD419C">
              <w:rPr>
                <w:rFonts w:ascii="Garamond" w:eastAsia="Garamond" w:hAnsi="Garamond" w:cs="Garamond"/>
                <w:spacing w:val="-3"/>
                <w:position w:val="1"/>
                <w:sz w:val="24"/>
                <w:szCs w:val="24"/>
              </w:rPr>
              <w:t>5</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140</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36</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Hum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 </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e</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tlem</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nt</w:t>
            </w:r>
            <w:r w:rsidRPr="00CD419C">
              <w:rPr>
                <w:rFonts w:ascii="Garamond" w:eastAsia="Garamond" w:hAnsi="Garamond" w:cs="Garamond"/>
                <w:spacing w:val="1"/>
                <w:position w:val="1"/>
                <w:sz w:val="24"/>
                <w:szCs w:val="24"/>
              </w:rPr>
              <w:t>(</w:t>
            </w:r>
            <w:r w:rsidRPr="00CD419C">
              <w:rPr>
                <w:rFonts w:ascii="Garamond" w:eastAsia="Garamond" w:hAnsi="Garamond" w:cs="Garamond"/>
                <w:spacing w:val="-3"/>
                <w:position w:val="1"/>
                <w:sz w:val="24"/>
                <w:szCs w:val="24"/>
              </w:rPr>
              <w:t>1</w:t>
            </w:r>
            <w:r w:rsidRPr="00CD419C">
              <w:rPr>
                <w:rFonts w:ascii="Garamond" w:eastAsia="Garamond" w:hAnsi="Garamond" w:cs="Garamond"/>
                <w:position w:val="1"/>
                <w:sz w:val="24"/>
                <w:szCs w:val="24"/>
              </w:rPr>
              <w:t xml:space="preserve">26 </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128)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142</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37</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Urb</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niz</w:t>
            </w:r>
            <w:r w:rsidRPr="00CD419C">
              <w:rPr>
                <w:rFonts w:ascii="Garamond" w:eastAsia="Garamond" w:hAnsi="Garamond" w:cs="Garamond"/>
                <w:spacing w:val="-2"/>
                <w:position w:val="1"/>
                <w:sz w:val="24"/>
                <w:szCs w:val="24"/>
              </w:rPr>
              <w:t>a</w:t>
            </w:r>
            <w:r w:rsidRPr="00CD419C">
              <w:rPr>
                <w:rFonts w:ascii="Garamond" w:eastAsia="Garamond" w:hAnsi="Garamond" w:cs="Garamond"/>
                <w:position w:val="1"/>
                <w:sz w:val="24"/>
                <w:szCs w:val="24"/>
              </w:rPr>
              <w:t>tio</w:t>
            </w:r>
            <w:r w:rsidRPr="00CD419C">
              <w:rPr>
                <w:rFonts w:ascii="Garamond" w:eastAsia="Garamond" w:hAnsi="Garamond" w:cs="Garamond"/>
                <w:spacing w:val="1"/>
                <w:position w:val="1"/>
                <w:sz w:val="24"/>
                <w:szCs w:val="24"/>
              </w:rPr>
              <w:t>n</w:t>
            </w:r>
            <w:r w:rsidRPr="00CD419C">
              <w:rPr>
                <w:rFonts w:ascii="Garamond" w:eastAsia="Garamond" w:hAnsi="Garamond" w:cs="Garamond"/>
                <w:position w:val="1"/>
                <w:sz w:val="24"/>
                <w:szCs w:val="24"/>
              </w:rPr>
              <w:t>-</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 xml:space="preserve">(129 </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1</w:t>
            </w:r>
            <w:r w:rsidRPr="00CD419C">
              <w:rPr>
                <w:rFonts w:ascii="Garamond" w:eastAsia="Garamond" w:hAnsi="Garamond" w:cs="Garamond"/>
                <w:spacing w:val="-1"/>
                <w:position w:val="1"/>
                <w:sz w:val="24"/>
                <w:szCs w:val="24"/>
              </w:rPr>
              <w:t>3</w:t>
            </w:r>
            <w:r w:rsidRPr="00CD419C">
              <w:rPr>
                <w:rFonts w:ascii="Garamond" w:eastAsia="Garamond" w:hAnsi="Garamond" w:cs="Garamond"/>
                <w:spacing w:val="-3"/>
                <w:position w:val="1"/>
                <w:sz w:val="24"/>
                <w:szCs w:val="24"/>
              </w:rPr>
              <w:t>2</w:t>
            </w:r>
            <w:r w:rsidRPr="00CD419C">
              <w:rPr>
                <w:rFonts w:ascii="Garamond" w:eastAsia="Garamond" w:hAnsi="Garamond" w:cs="Garamond"/>
                <w:position w:val="1"/>
                <w:sz w:val="24"/>
                <w:szCs w:val="24"/>
              </w:rPr>
              <w:t>)</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145</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38</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bl</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ms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3"/>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b</w:t>
            </w:r>
            <w:r w:rsidRPr="00CD419C">
              <w:rPr>
                <w:rFonts w:ascii="Garamond" w:eastAsia="Garamond" w:hAnsi="Garamond" w:cs="Garamond"/>
                <w:spacing w:val="-3"/>
                <w:position w:val="1"/>
                <w:sz w:val="24"/>
                <w:szCs w:val="24"/>
              </w:rPr>
              <w:t>a</w:t>
            </w:r>
            <w:r w:rsidRPr="00CD419C">
              <w:rPr>
                <w:rFonts w:ascii="Garamond" w:eastAsia="Garamond" w:hAnsi="Garamond" w:cs="Garamond"/>
                <w:position w:val="1"/>
                <w:sz w:val="24"/>
                <w:szCs w:val="24"/>
              </w:rPr>
              <w:t>niz</w:t>
            </w:r>
            <w:r w:rsidRPr="00CD419C">
              <w:rPr>
                <w:rFonts w:ascii="Garamond" w:eastAsia="Garamond" w:hAnsi="Garamond" w:cs="Garamond"/>
                <w:spacing w:val="-2"/>
                <w:position w:val="1"/>
                <w:sz w:val="24"/>
                <w:szCs w:val="24"/>
              </w:rPr>
              <w:t>a</w:t>
            </w:r>
            <w:r w:rsidRPr="00CD419C">
              <w:rPr>
                <w:rFonts w:ascii="Garamond" w:eastAsia="Garamond" w:hAnsi="Garamond" w:cs="Garamond"/>
                <w:position w:val="1"/>
                <w:sz w:val="24"/>
                <w:szCs w:val="24"/>
              </w:rPr>
              <w:t xml:space="preserve">tion </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1</w:t>
            </w:r>
            <w:r w:rsidRPr="00CD419C">
              <w:rPr>
                <w:rFonts w:ascii="Garamond" w:eastAsia="Garamond" w:hAnsi="Garamond" w:cs="Garamond"/>
                <w:spacing w:val="-1"/>
                <w:position w:val="1"/>
                <w:sz w:val="24"/>
                <w:szCs w:val="24"/>
              </w:rPr>
              <w:t>3</w:t>
            </w:r>
            <w:r w:rsidRPr="00CD419C">
              <w:rPr>
                <w:rFonts w:ascii="Garamond" w:eastAsia="Garamond" w:hAnsi="Garamond" w:cs="Garamond"/>
                <w:position w:val="1"/>
                <w:sz w:val="24"/>
                <w:szCs w:val="24"/>
              </w:rPr>
              <w:t>3</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138)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148</w:t>
            </w:r>
          </w:p>
        </w:tc>
      </w:tr>
      <w:tr w:rsidR="00606FEA" w:rsidRPr="00CD419C">
        <w:trPr>
          <w:trHeight w:hRule="exact" w:val="260"/>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2"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39</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2"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gy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w:t>
            </w:r>
            <w:r w:rsidRPr="00CD419C">
              <w:rPr>
                <w:rFonts w:ascii="Garamond" w:eastAsia="Garamond" w:hAnsi="Garamond" w:cs="Garamond"/>
                <w:spacing w:val="-2"/>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ce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nd </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es</w:t>
            </w:r>
            <w:r w:rsidRPr="00CD419C">
              <w:rPr>
                <w:rFonts w:ascii="Garamond" w:eastAsia="Garamond" w:hAnsi="Garamond" w:cs="Garamond"/>
                <w:position w:val="1"/>
                <w:sz w:val="24"/>
                <w:szCs w:val="24"/>
              </w:rPr>
              <w:t>ou</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ce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(139 -</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140)</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before="2"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156</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40</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gy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w:t>
            </w:r>
            <w:r w:rsidRPr="00CD419C">
              <w:rPr>
                <w:rFonts w:ascii="Garamond" w:eastAsia="Garamond" w:hAnsi="Garamond" w:cs="Garamond"/>
                <w:spacing w:val="-2"/>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ce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2 (141</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3"/>
                <w:position w:val="1"/>
                <w:sz w:val="24"/>
                <w:szCs w:val="24"/>
              </w:rPr>
              <w:t>4</w:t>
            </w:r>
            <w:r w:rsidRPr="00CD419C">
              <w:rPr>
                <w:rFonts w:ascii="Garamond" w:eastAsia="Garamond" w:hAnsi="Garamond" w:cs="Garamond"/>
                <w:position w:val="1"/>
                <w:sz w:val="24"/>
                <w:szCs w:val="24"/>
              </w:rPr>
              <w:t>5)</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159</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41</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gy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w:t>
            </w:r>
            <w:r w:rsidRPr="00CD419C">
              <w:rPr>
                <w:rFonts w:ascii="Garamond" w:eastAsia="Garamond" w:hAnsi="Garamond" w:cs="Garamond"/>
                <w:spacing w:val="-2"/>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ce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3 (146</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w:t>
            </w:r>
            <w:r w:rsidRPr="00CD419C">
              <w:rPr>
                <w:rFonts w:ascii="Garamond" w:eastAsia="Garamond" w:hAnsi="Garamond" w:cs="Garamond"/>
                <w:spacing w:val="-3"/>
                <w:position w:val="1"/>
                <w:sz w:val="24"/>
                <w:szCs w:val="24"/>
              </w:rPr>
              <w:t>4</w:t>
            </w:r>
            <w:r w:rsidRPr="00CD419C">
              <w:rPr>
                <w:rFonts w:ascii="Garamond" w:eastAsia="Garamond" w:hAnsi="Garamond" w:cs="Garamond"/>
                <w:position w:val="1"/>
                <w:sz w:val="24"/>
                <w:szCs w:val="24"/>
              </w:rPr>
              <w:t>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164</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42</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nvironme</w:t>
            </w:r>
            <w:r w:rsidRPr="00CD419C">
              <w:rPr>
                <w:rFonts w:ascii="Garamond" w:eastAsia="Garamond" w:hAnsi="Garamond" w:cs="Garamond"/>
                <w:spacing w:val="-3"/>
                <w:position w:val="1"/>
                <w:sz w:val="24"/>
                <w:szCs w:val="24"/>
              </w:rPr>
              <w:t>n</w:t>
            </w:r>
            <w:r w:rsidRPr="00CD419C">
              <w:rPr>
                <w:rFonts w:ascii="Garamond" w:eastAsia="Garamond" w:hAnsi="Garamond" w:cs="Garamond"/>
                <w:position w:val="1"/>
                <w:sz w:val="24"/>
                <w:szCs w:val="24"/>
              </w:rPr>
              <w:t>t ha</w:t>
            </w:r>
            <w:r w:rsidRPr="00CD419C">
              <w:rPr>
                <w:rFonts w:ascii="Garamond" w:eastAsia="Garamond" w:hAnsi="Garamond" w:cs="Garamond"/>
                <w:spacing w:val="-1"/>
                <w:position w:val="1"/>
                <w:sz w:val="24"/>
                <w:szCs w:val="24"/>
              </w:rPr>
              <w:t>za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ds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 d</w:t>
            </w:r>
            <w:r w:rsidRPr="00CD419C">
              <w:rPr>
                <w:rFonts w:ascii="Garamond" w:eastAsia="Garamond" w:hAnsi="Garamond" w:cs="Garamond"/>
                <w:spacing w:val="-3"/>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w:t>
            </w:r>
            <w:r w:rsidRPr="00CD419C">
              <w:rPr>
                <w:rFonts w:ascii="Garamond" w:eastAsia="Garamond" w:hAnsi="Garamond" w:cs="Garamond"/>
                <w:spacing w:val="-2"/>
                <w:position w:val="1"/>
                <w:sz w:val="24"/>
                <w:szCs w:val="24"/>
              </w:rPr>
              <w:t>r</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 (1</w:t>
            </w:r>
            <w:r w:rsidRPr="00CD419C">
              <w:rPr>
                <w:rFonts w:ascii="Garamond" w:eastAsia="Garamond" w:hAnsi="Garamond" w:cs="Garamond"/>
                <w:spacing w:val="-3"/>
                <w:position w:val="1"/>
                <w:sz w:val="24"/>
                <w:szCs w:val="24"/>
              </w:rPr>
              <w:t>4</w:t>
            </w:r>
            <w:r w:rsidRPr="00CD419C">
              <w:rPr>
                <w:rFonts w:ascii="Garamond" w:eastAsia="Garamond" w:hAnsi="Garamond" w:cs="Garamond"/>
                <w:position w:val="1"/>
                <w:sz w:val="24"/>
                <w:szCs w:val="24"/>
              </w:rPr>
              <w:t>9</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152)</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167</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43</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nvironme</w:t>
            </w:r>
            <w:r w:rsidRPr="00CD419C">
              <w:rPr>
                <w:rFonts w:ascii="Garamond" w:eastAsia="Garamond" w:hAnsi="Garamond" w:cs="Garamond"/>
                <w:spacing w:val="-3"/>
                <w:position w:val="1"/>
                <w:sz w:val="24"/>
                <w:szCs w:val="24"/>
              </w:rPr>
              <w:t>n</w:t>
            </w:r>
            <w:r w:rsidRPr="00CD419C">
              <w:rPr>
                <w:rFonts w:ascii="Garamond" w:eastAsia="Garamond" w:hAnsi="Garamond" w:cs="Garamond"/>
                <w:position w:val="1"/>
                <w:sz w:val="24"/>
                <w:szCs w:val="24"/>
              </w:rPr>
              <w:t>t ha</w:t>
            </w:r>
            <w:r w:rsidRPr="00CD419C">
              <w:rPr>
                <w:rFonts w:ascii="Garamond" w:eastAsia="Garamond" w:hAnsi="Garamond" w:cs="Garamond"/>
                <w:spacing w:val="-1"/>
                <w:position w:val="1"/>
                <w:sz w:val="24"/>
                <w:szCs w:val="24"/>
              </w:rPr>
              <w:t>za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ds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 d</w:t>
            </w:r>
            <w:r w:rsidRPr="00CD419C">
              <w:rPr>
                <w:rFonts w:ascii="Garamond" w:eastAsia="Garamond" w:hAnsi="Garamond" w:cs="Garamond"/>
                <w:spacing w:val="-3"/>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w:t>
            </w:r>
            <w:r w:rsidRPr="00CD419C">
              <w:rPr>
                <w:rFonts w:ascii="Garamond" w:eastAsia="Garamond" w:hAnsi="Garamond" w:cs="Garamond"/>
                <w:spacing w:val="-2"/>
                <w:position w:val="1"/>
                <w:sz w:val="24"/>
                <w:szCs w:val="24"/>
              </w:rPr>
              <w:t>r</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2 (1</w:t>
            </w:r>
            <w:r w:rsidRPr="00CD419C">
              <w:rPr>
                <w:rFonts w:ascii="Garamond" w:eastAsia="Garamond" w:hAnsi="Garamond" w:cs="Garamond"/>
                <w:spacing w:val="-1"/>
                <w:position w:val="1"/>
                <w:sz w:val="24"/>
                <w:szCs w:val="24"/>
              </w:rPr>
              <w:t>5</w:t>
            </w:r>
            <w:r w:rsidRPr="00CD419C">
              <w:rPr>
                <w:rFonts w:ascii="Garamond" w:eastAsia="Garamond" w:hAnsi="Garamond" w:cs="Garamond"/>
                <w:position w:val="1"/>
                <w:sz w:val="24"/>
                <w:szCs w:val="24"/>
              </w:rPr>
              <w:t>3 -</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154)</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171</w:t>
            </w:r>
          </w:p>
        </w:tc>
      </w:tr>
      <w:tr w:rsidR="00606FEA" w:rsidRPr="00CD419C">
        <w:trPr>
          <w:trHeight w:hRule="exact" w:val="257"/>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44</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nvironme</w:t>
            </w:r>
            <w:r w:rsidRPr="00CD419C">
              <w:rPr>
                <w:rFonts w:ascii="Garamond" w:eastAsia="Garamond" w:hAnsi="Garamond" w:cs="Garamond"/>
                <w:spacing w:val="-3"/>
                <w:position w:val="1"/>
                <w:sz w:val="24"/>
                <w:szCs w:val="24"/>
              </w:rPr>
              <w:t>n</w:t>
            </w:r>
            <w:r w:rsidRPr="00CD419C">
              <w:rPr>
                <w:rFonts w:ascii="Garamond" w:eastAsia="Garamond" w:hAnsi="Garamond" w:cs="Garamond"/>
                <w:position w:val="1"/>
                <w:sz w:val="24"/>
                <w:szCs w:val="24"/>
              </w:rPr>
              <w:t>t ha</w:t>
            </w:r>
            <w:r w:rsidRPr="00CD419C">
              <w:rPr>
                <w:rFonts w:ascii="Garamond" w:eastAsia="Garamond" w:hAnsi="Garamond" w:cs="Garamond"/>
                <w:spacing w:val="-1"/>
                <w:position w:val="1"/>
                <w:sz w:val="24"/>
                <w:szCs w:val="24"/>
              </w:rPr>
              <w:t>za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ds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 d</w:t>
            </w:r>
            <w:r w:rsidRPr="00CD419C">
              <w:rPr>
                <w:rFonts w:ascii="Garamond" w:eastAsia="Garamond" w:hAnsi="Garamond" w:cs="Garamond"/>
                <w:spacing w:val="-3"/>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w:t>
            </w:r>
            <w:r w:rsidRPr="00CD419C">
              <w:rPr>
                <w:rFonts w:ascii="Garamond" w:eastAsia="Garamond" w:hAnsi="Garamond" w:cs="Garamond"/>
                <w:spacing w:val="-2"/>
                <w:position w:val="1"/>
                <w:sz w:val="24"/>
                <w:szCs w:val="24"/>
              </w:rPr>
              <w:t>r</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3 (1</w:t>
            </w:r>
            <w:r w:rsidRPr="00CD419C">
              <w:rPr>
                <w:rFonts w:ascii="Garamond" w:eastAsia="Garamond" w:hAnsi="Garamond" w:cs="Garamond"/>
                <w:spacing w:val="-3"/>
                <w:position w:val="1"/>
                <w:sz w:val="24"/>
                <w:szCs w:val="24"/>
              </w:rPr>
              <w:t>5</w:t>
            </w:r>
            <w:r w:rsidRPr="00CD419C">
              <w:rPr>
                <w:rFonts w:ascii="Garamond" w:eastAsia="Garamond" w:hAnsi="Garamond" w:cs="Garamond"/>
                <w:position w:val="1"/>
                <w:sz w:val="24"/>
                <w:szCs w:val="24"/>
              </w:rPr>
              <w:t>5</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156)</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173</w:t>
            </w:r>
          </w:p>
        </w:tc>
      </w:tr>
      <w:tr w:rsidR="00606FEA" w:rsidRPr="00CD419C">
        <w:trPr>
          <w:trHeight w:hRule="exact" w:val="259"/>
        </w:trPr>
        <w:tc>
          <w:tcPr>
            <w:tcW w:w="1102"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45</w:t>
            </w:r>
          </w:p>
        </w:tc>
        <w:tc>
          <w:tcPr>
            <w:tcW w:w="7514"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nvironme</w:t>
            </w:r>
            <w:r w:rsidRPr="00CD419C">
              <w:rPr>
                <w:rFonts w:ascii="Garamond" w:eastAsia="Garamond" w:hAnsi="Garamond" w:cs="Garamond"/>
                <w:spacing w:val="-3"/>
                <w:position w:val="1"/>
                <w:sz w:val="24"/>
                <w:szCs w:val="24"/>
              </w:rPr>
              <w:t>n</w:t>
            </w:r>
            <w:r w:rsidRPr="00CD419C">
              <w:rPr>
                <w:rFonts w:ascii="Garamond" w:eastAsia="Garamond" w:hAnsi="Garamond" w:cs="Garamond"/>
                <w:position w:val="1"/>
                <w:sz w:val="24"/>
                <w:szCs w:val="24"/>
              </w:rPr>
              <w:t>t ha</w:t>
            </w:r>
            <w:r w:rsidRPr="00CD419C">
              <w:rPr>
                <w:rFonts w:ascii="Garamond" w:eastAsia="Garamond" w:hAnsi="Garamond" w:cs="Garamond"/>
                <w:spacing w:val="-1"/>
                <w:position w:val="1"/>
                <w:sz w:val="24"/>
                <w:szCs w:val="24"/>
              </w:rPr>
              <w:t>za</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ds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d d</w:t>
            </w:r>
            <w:r w:rsidRPr="00CD419C">
              <w:rPr>
                <w:rFonts w:ascii="Garamond" w:eastAsia="Garamond" w:hAnsi="Garamond" w:cs="Garamond"/>
                <w:spacing w:val="-3"/>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w:t>
            </w:r>
            <w:r w:rsidRPr="00CD419C">
              <w:rPr>
                <w:rFonts w:ascii="Garamond" w:eastAsia="Garamond" w:hAnsi="Garamond" w:cs="Garamond"/>
                <w:spacing w:val="-2"/>
                <w:position w:val="1"/>
                <w:sz w:val="24"/>
                <w:szCs w:val="24"/>
              </w:rPr>
              <w:t>r</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4 (1</w:t>
            </w:r>
            <w:r w:rsidRPr="00CD419C">
              <w:rPr>
                <w:rFonts w:ascii="Garamond" w:eastAsia="Garamond" w:hAnsi="Garamond" w:cs="Garamond"/>
                <w:spacing w:val="-3"/>
                <w:position w:val="1"/>
                <w:sz w:val="24"/>
                <w:szCs w:val="24"/>
              </w:rPr>
              <w:t>5</w:t>
            </w:r>
            <w:r w:rsidRPr="00CD419C">
              <w:rPr>
                <w:rFonts w:ascii="Garamond" w:eastAsia="Garamond" w:hAnsi="Garamond" w:cs="Garamond"/>
                <w:position w:val="1"/>
                <w:sz w:val="24"/>
                <w:szCs w:val="24"/>
              </w:rPr>
              <w:t>7</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158)</w:t>
            </w:r>
          </w:p>
        </w:tc>
        <w:tc>
          <w:tcPr>
            <w:tcW w:w="946" w:type="dxa"/>
            <w:tcBorders>
              <w:top w:val="single" w:sz="5" w:space="0" w:color="000000"/>
              <w:left w:val="single" w:sz="5" w:space="0" w:color="000000"/>
              <w:bottom w:val="single" w:sz="5" w:space="0" w:color="000000"/>
              <w:right w:val="single" w:sz="5" w:space="0" w:color="000000"/>
            </w:tcBorders>
          </w:tcPr>
          <w:p w:rsidR="00606FEA" w:rsidRPr="00CD419C" w:rsidRDefault="004B7FED" w:rsidP="00CD419C">
            <w:pPr>
              <w:spacing w:line="240" w:lineRule="exact"/>
              <w:ind w:left="102"/>
              <w:jc w:val="both"/>
              <w:rPr>
                <w:rFonts w:ascii="Garamond" w:eastAsia="Garamond" w:hAnsi="Garamond" w:cs="Garamond"/>
                <w:sz w:val="24"/>
                <w:szCs w:val="24"/>
              </w:rPr>
            </w:pPr>
            <w:r w:rsidRPr="00CD419C">
              <w:rPr>
                <w:rFonts w:ascii="Garamond" w:eastAsia="Garamond" w:hAnsi="Garamond" w:cs="Garamond"/>
                <w:position w:val="1"/>
                <w:sz w:val="24"/>
                <w:szCs w:val="24"/>
              </w:rPr>
              <w:t>176</w:t>
            </w:r>
          </w:p>
        </w:tc>
      </w:tr>
    </w:tbl>
    <w:p w:rsidR="00606FEA" w:rsidRPr="00CD419C" w:rsidRDefault="00606FEA" w:rsidP="00CD419C">
      <w:pPr>
        <w:jc w:val="both"/>
        <w:rPr>
          <w:sz w:val="24"/>
          <w:szCs w:val="24"/>
        </w:rPr>
        <w:sectPr w:rsidR="00606FEA" w:rsidRPr="00CD419C">
          <w:type w:val="continuous"/>
          <w:pgSz w:w="12240" w:h="15840"/>
          <w:pgMar w:top="940" w:right="1240" w:bottom="280" w:left="1220" w:header="720" w:footer="720" w:gutter="0"/>
          <w:cols w:space="720"/>
        </w:sectPr>
      </w:pPr>
    </w:p>
    <w:p w:rsidR="00606FEA" w:rsidRPr="00CD419C" w:rsidRDefault="00606FEA" w:rsidP="00CD419C">
      <w:pPr>
        <w:spacing w:before="8" w:line="100" w:lineRule="exact"/>
        <w:jc w:val="both"/>
        <w:rPr>
          <w:sz w:val="24"/>
          <w:szCs w:val="24"/>
        </w:rPr>
      </w:pPr>
    </w:p>
    <w:p w:rsidR="00824E17" w:rsidRDefault="00824E17" w:rsidP="00824E17">
      <w:pPr>
        <w:spacing w:before="37"/>
        <w:ind w:right="124"/>
        <w:jc w:val="both"/>
        <w:rPr>
          <w:rFonts w:ascii="Garamond" w:eastAsia="Garamond" w:hAnsi="Garamond" w:cs="Garamond"/>
          <w:b/>
          <w:sz w:val="24"/>
          <w:szCs w:val="24"/>
          <w:u w:val="single" w:color="000000"/>
        </w:rPr>
      </w:pPr>
      <w:r>
        <w:rPr>
          <w:rFonts w:ascii="Garamond" w:eastAsia="Garamond" w:hAnsi="Garamond" w:cs="Garamond"/>
          <w:b/>
          <w:sz w:val="24"/>
          <w:szCs w:val="24"/>
          <w:u w:val="single" w:color="000000"/>
        </w:rPr>
        <w:t>Lesson 1</w:t>
      </w:r>
    </w:p>
    <w:p w:rsidR="00EB3348" w:rsidRPr="00CD419C" w:rsidRDefault="00EB3348" w:rsidP="00824E17">
      <w:pPr>
        <w:spacing w:before="37"/>
        <w:ind w:right="124"/>
        <w:jc w:val="both"/>
        <w:rPr>
          <w:rFonts w:ascii="Garamond" w:eastAsia="Garamond" w:hAnsi="Garamond" w:cs="Garamond"/>
          <w:b/>
          <w:bCs/>
          <w:sz w:val="24"/>
          <w:szCs w:val="24"/>
        </w:rPr>
      </w:pPr>
      <w:r w:rsidRPr="00CD419C">
        <w:rPr>
          <w:rFonts w:ascii="Garamond" w:eastAsia="Garamond" w:hAnsi="Garamond" w:cs="Garamond"/>
          <w:b/>
          <w:bCs/>
          <w:sz w:val="24"/>
          <w:szCs w:val="24"/>
        </w:rPr>
        <w:t>Introduction to Social Studies, Why Teaching Social Studies</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b/>
          <w:bCs/>
          <w:sz w:val="24"/>
          <w:szCs w:val="24"/>
          <w:u w:val="single"/>
        </w:rPr>
        <w:t>Topic: 01. What are the social studies</w:t>
      </w:r>
      <w:r w:rsidRPr="00CD419C">
        <w:rPr>
          <w:rFonts w:ascii="Garamond" w:eastAsia="Garamond" w:hAnsi="Garamond" w:cs="Garamond"/>
          <w:sz w:val="24"/>
          <w:szCs w:val="24"/>
        </w:rPr>
        <w:t xml:space="preserve">?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“The primary purpose of </w:t>
      </w:r>
      <w:r w:rsidRPr="00CD419C">
        <w:rPr>
          <w:rFonts w:ascii="Garamond" w:eastAsia="Garamond" w:hAnsi="Garamond" w:cs="Garamond"/>
          <w:b/>
          <w:bCs/>
          <w:sz w:val="24"/>
          <w:szCs w:val="24"/>
        </w:rPr>
        <w:t>social studies</w:t>
      </w:r>
      <w:r w:rsidRPr="00CD419C">
        <w:rPr>
          <w:rFonts w:ascii="Garamond" w:eastAsia="Garamond" w:hAnsi="Garamond" w:cs="Garamond"/>
          <w:sz w:val="24"/>
          <w:szCs w:val="24"/>
        </w:rPr>
        <w:t> is to help young people make informed and reasoned decisions for the public good as citizens of a culturally diverse, democratic society in an interdependent world.”</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The primary purpose of social studies is to help young people make informed and reasoned decisions for the public good as citizens of a culturally diverse, democratic society in an interdependent world.</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Social Science is a branch of study which deals with Human Beings – their behavior, growth and development, relationships, resources they use and the various institutions they require to function and carry on their life smoothly. For example – family, school, workplace, government, judiciary, recreation clubs, etc. All these aspects of life are inter-related and interdependent on one another. So whether one wants to become a doctor or an engineer or a chartered accountant, an artist or a teacher, we all have to live in a society, interact with individuals belonging to different cultural and socio- economic backgrounds, adapt to various situations and circumstances, and also adhere to certain societal norms in order to lead a peaceful and productive life.</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The inclusion of Social Studies in the curriculum right from primary to secondary classes signifies the importance of the subject and the role it plays in a student’s life. Social Studies is incorporated in the school curriculum through a combination of subjects like – History, Geography, Cultural Studies, Economics, Political Science, Sociology, Psychology, Anthropology, etc.</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These subjects help children to develop:</w:t>
      </w:r>
    </w:p>
    <w:p w:rsidR="00EB3348" w:rsidRPr="00CD419C" w:rsidRDefault="00EB3348" w:rsidP="00CD419C">
      <w:pPr>
        <w:numPr>
          <w:ilvl w:val="1"/>
          <w:numId w:val="8"/>
        </w:numPr>
        <w:spacing w:before="37"/>
        <w:ind w:right="124"/>
        <w:jc w:val="both"/>
        <w:rPr>
          <w:rFonts w:ascii="Garamond" w:eastAsia="Garamond" w:hAnsi="Garamond" w:cs="Garamond"/>
          <w:sz w:val="24"/>
          <w:szCs w:val="24"/>
          <w:u w:val="single"/>
        </w:rPr>
      </w:pPr>
      <w:r w:rsidRPr="00CD419C">
        <w:rPr>
          <w:rFonts w:ascii="Garamond" w:eastAsia="Garamond" w:hAnsi="Garamond" w:cs="Garamond"/>
          <w:sz w:val="24"/>
          <w:szCs w:val="24"/>
          <w:u w:val="single"/>
        </w:rPr>
        <w:t xml:space="preserve"> Awareness of the World and Environment: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 xml:space="preserve">Lessons in Social Studies related to topics like – My Family, My Neighborhood, Community Helpers, Early Man, Indus Valley Civilization, Modern Period in Indian History, The French Revolution, Great World Leaders, </w:t>
      </w:r>
      <w:r w:rsidR="00DF2C8C" w:rsidRPr="00CD419C">
        <w:rPr>
          <w:rFonts w:ascii="Garamond" w:eastAsia="Garamond" w:hAnsi="Garamond" w:cs="Garamond"/>
          <w:sz w:val="24"/>
          <w:szCs w:val="24"/>
        </w:rPr>
        <w:t>etc.</w:t>
      </w:r>
      <w:r w:rsidRPr="00CD419C">
        <w:rPr>
          <w:rFonts w:ascii="Garamond" w:eastAsia="Garamond" w:hAnsi="Garamond" w:cs="Garamond"/>
          <w:sz w:val="24"/>
          <w:szCs w:val="24"/>
        </w:rPr>
        <w:t xml:space="preserve"> teach students about the various civilizations, movements and renaissances that occurred over the years. This knowledge enables the students to understand how the world and different societies have evolved, the important events that have occurred in the past, enduring ideas and eminent personalities that have created an impact and affected the lives of people both locally and globally. It also helps students to understand how different societies are structured, managed and governed. This in turn helps students to understand their place in the world.</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Lessons such as – Our Earth, Solar System, Major Landforms, Water Resources, Natural Vegetation and Wildlife Resources, Natural Disasters, Disaster Management, Pollution, enable students to learn about – outer space, formation of different landforms; evolution of animals, flora, fauna and man, water bodies, available resources, importance of conservation and preservation, environmental impact on present life and future generations. This information helps students to eventually develop a holistic understanding of their environment and the interrelationship which exists between the natural and human habitats.</w:t>
      </w:r>
    </w:p>
    <w:p w:rsidR="00EB3348" w:rsidRPr="00CD419C" w:rsidRDefault="00EB3348" w:rsidP="00CD419C">
      <w:pPr>
        <w:numPr>
          <w:ilvl w:val="1"/>
          <w:numId w:val="8"/>
        </w:numPr>
        <w:spacing w:before="37"/>
        <w:ind w:right="124"/>
        <w:jc w:val="both"/>
        <w:rPr>
          <w:rFonts w:ascii="Garamond" w:eastAsia="Garamond" w:hAnsi="Garamond" w:cs="Garamond"/>
          <w:sz w:val="24"/>
          <w:szCs w:val="24"/>
          <w:u w:val="single"/>
        </w:rPr>
      </w:pPr>
      <w:r w:rsidRPr="00CD419C">
        <w:rPr>
          <w:rFonts w:ascii="Garamond" w:eastAsia="Garamond" w:hAnsi="Garamond" w:cs="Garamond"/>
          <w:sz w:val="24"/>
          <w:szCs w:val="24"/>
          <w:u w:val="single"/>
        </w:rPr>
        <w:t xml:space="preserve">Helps to Develop Critical Thinking Abilities: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 xml:space="preserve">Social Studies inculcate higher order thinking abilities and skills like – Comprehension, Application, Analysis, Evaluation and Synthesis, Creativity in students. Learning a variety of topics such as – Natural Resources, Water Resources, Transport, Communication, Caste System, Political Ideologies, Social Reformers, Our Cultures, United Nations, </w:t>
      </w:r>
      <w:r w:rsidR="00DF2C8C" w:rsidRPr="00CD419C">
        <w:rPr>
          <w:rFonts w:ascii="Garamond" w:eastAsia="Garamond" w:hAnsi="Garamond" w:cs="Garamond"/>
          <w:sz w:val="24"/>
          <w:szCs w:val="24"/>
        </w:rPr>
        <w:t>etc.</w:t>
      </w:r>
      <w:r w:rsidRPr="00CD419C">
        <w:rPr>
          <w:rFonts w:ascii="Garamond" w:eastAsia="Garamond" w:hAnsi="Garamond" w:cs="Garamond"/>
          <w:sz w:val="24"/>
          <w:szCs w:val="24"/>
        </w:rPr>
        <w:t xml:space="preserve"> give students a chance to gain appropriate information and data in various contexts. The information gained allows students to make relevant observations, identify similarities and differences, and make connections between related concepts, ideas and resources. Appropriate experiences further enhance the students’ understanding about how different things and people affect their day to day lives. For example – in order to investigate </w:t>
      </w:r>
      <w:r w:rsidRPr="00CD419C">
        <w:rPr>
          <w:rFonts w:ascii="Garamond" w:eastAsia="Garamond" w:hAnsi="Garamond" w:cs="Garamond"/>
          <w:sz w:val="24"/>
          <w:szCs w:val="24"/>
        </w:rPr>
        <w:lastRenderedPageBreak/>
        <w:t xml:space="preserve">poverty in the society, students require knowledge of subjects like – History, Economics and Politics. Students first have to gain information and comprehend ideas such as discrimination, resource allocation and political priorities.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They then need to understand, analyze and evaluate the existing connections between those ideas and theories to make sense of how poverty affects certain populations in the country. This knowledge can be further put to use to foster creativity, if students are asked to think about ways or come up with new solutions and policies which they think can help reduce poverty. They could be given a chance to present their ideas in the form of debates, essays, role plays or class projects.</w:t>
      </w:r>
    </w:p>
    <w:p w:rsidR="00EB3348" w:rsidRPr="00CD419C" w:rsidRDefault="00EB3348" w:rsidP="00CD419C">
      <w:pPr>
        <w:numPr>
          <w:ilvl w:val="1"/>
          <w:numId w:val="8"/>
        </w:numPr>
        <w:spacing w:before="37"/>
        <w:ind w:right="124"/>
        <w:jc w:val="both"/>
        <w:rPr>
          <w:rFonts w:ascii="Garamond" w:eastAsia="Garamond" w:hAnsi="Garamond" w:cs="Garamond"/>
          <w:sz w:val="24"/>
          <w:szCs w:val="24"/>
          <w:u w:val="single"/>
        </w:rPr>
      </w:pPr>
      <w:r w:rsidRPr="00CD419C">
        <w:rPr>
          <w:rFonts w:ascii="Garamond" w:eastAsia="Garamond" w:hAnsi="Garamond" w:cs="Garamond"/>
          <w:sz w:val="24"/>
          <w:szCs w:val="24"/>
          <w:u w:val="single"/>
        </w:rPr>
        <w:t>Helps to Enhance the Social Understanding of Students:</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Different topics included in the Social Studies curriculum for various age groups like – Festivals of India, Different types of Families, Clothes We Wear, Food We Eat, Our Country, States of India, My Community, Socio-Religious Reforms, Challenging the Caste System – help students to observe, learn and understand human behavior, values and attitudes and the interrelationships which exist among different people. They come to know about the different religions and cultures which exist in the world other than their own. They also learn about the societal strata and norms of society and the need of various governing bodies and other institutions. This in turn helps the students to develop a wider perspective of society and the human condition.</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 xml:space="preserve">Furthermore, learning about the different religions, social and cultural beliefs, castes and creed, nationalities and ethnicity, values, languages, festivals, food and clothing, types of families, </w:t>
      </w:r>
      <w:r w:rsidR="00DF2C8C" w:rsidRPr="00CD419C">
        <w:rPr>
          <w:rFonts w:ascii="Garamond" w:eastAsia="Garamond" w:hAnsi="Garamond" w:cs="Garamond"/>
          <w:sz w:val="24"/>
          <w:szCs w:val="24"/>
        </w:rPr>
        <w:t>etc.</w:t>
      </w:r>
      <w:r w:rsidRPr="00CD419C">
        <w:rPr>
          <w:rFonts w:ascii="Garamond" w:eastAsia="Garamond" w:hAnsi="Garamond" w:cs="Garamond"/>
          <w:sz w:val="24"/>
          <w:szCs w:val="24"/>
        </w:rPr>
        <w:t xml:space="preserve"> makes students aware that the society they live in, is diverse and multicultural and yet there is interdependence and inter-relatedness between different people, families, cultures, religions and countries. This helps students to recognize the benefits and challenges of living in a world with multiple cultures and ideologies. This awareness helps them to understand the importance of democracy, rights and freedoms and the fact that in order to live and coexist peacefully each and everyone needs to respect, trust and balance the various opinions, values and attitudes, lifestyles, cultures and practices and ideologies existing in society.</w:t>
      </w:r>
    </w:p>
    <w:p w:rsidR="00EB3348" w:rsidRPr="00CD419C" w:rsidRDefault="00EB3348" w:rsidP="00CD419C">
      <w:pPr>
        <w:numPr>
          <w:ilvl w:val="1"/>
          <w:numId w:val="8"/>
        </w:numPr>
        <w:spacing w:before="37"/>
        <w:ind w:right="124"/>
        <w:jc w:val="both"/>
        <w:rPr>
          <w:rFonts w:ascii="Garamond" w:eastAsia="Garamond" w:hAnsi="Garamond" w:cs="Garamond"/>
          <w:sz w:val="24"/>
          <w:szCs w:val="24"/>
          <w:u w:val="single"/>
        </w:rPr>
      </w:pPr>
      <w:r w:rsidRPr="00CD419C">
        <w:rPr>
          <w:rFonts w:ascii="Garamond" w:eastAsia="Garamond" w:hAnsi="Garamond" w:cs="Garamond"/>
          <w:sz w:val="24"/>
          <w:szCs w:val="24"/>
          <w:u w:val="single"/>
        </w:rPr>
        <w:t xml:space="preserve">Helps Students </w:t>
      </w:r>
      <w:r w:rsidR="00DF2C8C" w:rsidRPr="00CD419C">
        <w:rPr>
          <w:rFonts w:ascii="Garamond" w:eastAsia="Garamond" w:hAnsi="Garamond" w:cs="Garamond"/>
          <w:sz w:val="24"/>
          <w:szCs w:val="24"/>
          <w:u w:val="single"/>
        </w:rPr>
        <w:t>to</w:t>
      </w:r>
      <w:r w:rsidRPr="00CD419C">
        <w:rPr>
          <w:rFonts w:ascii="Garamond" w:eastAsia="Garamond" w:hAnsi="Garamond" w:cs="Garamond"/>
          <w:sz w:val="24"/>
          <w:szCs w:val="24"/>
          <w:u w:val="single"/>
        </w:rPr>
        <w:t xml:space="preserve"> Become Better Citizens: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Subjects in Social Studies like Economics, Political Science and History educate students on Political Ideologies, Constitutional Laws, Citizenship, Rights and Duties, Morals and Virtues, Social Code of Conduct, thus making children aware of their roles and responsibilities particularly in relation to social and civic affairs. By providing relevant information and knowledge, skills and attitudes, the study of Social Science prepares students to grow up as active, responsible, and reflective members of society. It also teaches them to address societal and global concerns using literature, technology and other identifiable community resources.</w:t>
      </w:r>
    </w:p>
    <w:p w:rsidR="00EB3348" w:rsidRPr="00CD419C" w:rsidRDefault="00EB3348" w:rsidP="00CD419C">
      <w:pPr>
        <w:spacing w:before="37"/>
        <w:ind w:left="100" w:right="124"/>
        <w:jc w:val="both"/>
        <w:rPr>
          <w:rFonts w:ascii="Garamond" w:eastAsia="Garamond" w:hAnsi="Garamond" w:cs="Garamond"/>
          <w:b/>
          <w:bCs/>
          <w:sz w:val="24"/>
          <w:szCs w:val="24"/>
          <w:u w:val="single"/>
        </w:rPr>
      </w:pPr>
      <w:r w:rsidRPr="00CD419C">
        <w:rPr>
          <w:rFonts w:ascii="Garamond" w:eastAsia="Garamond" w:hAnsi="Garamond" w:cs="Garamond"/>
          <w:b/>
          <w:bCs/>
          <w:sz w:val="24"/>
          <w:szCs w:val="24"/>
          <w:u w:val="single"/>
        </w:rPr>
        <w:t xml:space="preserve">Topic: 02.  Key Concepts of Citizenship Education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Citizenship education has been a statutory subject in the English </w:t>
      </w:r>
      <w:hyperlink r:id="rId9" w:tooltip="National Curriculum for England" w:history="1">
        <w:r w:rsidRPr="00CD419C">
          <w:rPr>
            <w:rStyle w:val="Hyperlink"/>
            <w:rFonts w:ascii="Garamond" w:eastAsia="Garamond" w:hAnsi="Garamond" w:cs="Garamond"/>
            <w:sz w:val="24"/>
            <w:szCs w:val="24"/>
          </w:rPr>
          <w:t>National Curriculum</w:t>
        </w:r>
      </w:hyperlink>
      <w:r w:rsidRPr="00CD419C">
        <w:rPr>
          <w:rFonts w:ascii="Garamond" w:eastAsia="Garamond" w:hAnsi="Garamond" w:cs="Garamond"/>
          <w:sz w:val="24"/>
          <w:szCs w:val="24"/>
        </w:rPr>
        <w:t> since 2001. It must be taught as part of the school curriculum to all pupils aged 11–16 years old in </w:t>
      </w:r>
      <w:hyperlink r:id="rId10" w:tooltip="Maintained school" w:history="1">
        <w:r w:rsidRPr="00CD419C">
          <w:rPr>
            <w:rStyle w:val="Hyperlink"/>
            <w:rFonts w:ascii="Garamond" w:eastAsia="Garamond" w:hAnsi="Garamond" w:cs="Garamond"/>
            <w:sz w:val="24"/>
            <w:szCs w:val="24"/>
          </w:rPr>
          <w:t>maintained schools</w:t>
        </w:r>
      </w:hyperlink>
      <w:r w:rsidRPr="00CD419C">
        <w:rPr>
          <w:rFonts w:ascii="Garamond" w:eastAsia="Garamond" w:hAnsi="Garamond" w:cs="Garamond"/>
          <w:sz w:val="24"/>
          <w:szCs w:val="24"/>
        </w:rPr>
        <w:t> in England. The current Program of Study was introduced in 2014, and identifies four key areas in detail:</w:t>
      </w:r>
    </w:p>
    <w:p w:rsidR="00EB3348" w:rsidRPr="00CD419C" w:rsidRDefault="00EB3348" w:rsidP="00CD419C">
      <w:pPr>
        <w:numPr>
          <w:ilvl w:val="0"/>
          <w:numId w:val="2"/>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Politics: Parliamentary democracy in the UK; Parliament, voting, elections, political parties; Influence of citizens through democratic processes; Other systems of government beyond the UK; UK relations with Europe, Commonwealth, wider world.</w:t>
      </w:r>
    </w:p>
    <w:p w:rsidR="00EB3348" w:rsidRPr="00CD419C" w:rsidRDefault="00EB3348" w:rsidP="00CD419C">
      <w:pPr>
        <w:numPr>
          <w:ilvl w:val="0"/>
          <w:numId w:val="2"/>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Financial Skills: The functions and uses of money; Personal budgeting, money management; Wages, taxes, credit, debt, financial risk, financial products and services</w:t>
      </w:r>
    </w:p>
    <w:p w:rsidR="00EB3348" w:rsidRPr="00CD419C" w:rsidRDefault="00EB3348" w:rsidP="00CD419C">
      <w:pPr>
        <w:numPr>
          <w:ilvl w:val="0"/>
          <w:numId w:val="3"/>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Volunteering: The ways a citizen can contribute to the improvement of their community; Opportunity to participate actively in community volunteering</w:t>
      </w:r>
    </w:p>
    <w:p w:rsidR="00EB3348" w:rsidRPr="00CD419C" w:rsidRDefault="00EB3348" w:rsidP="00CD419C">
      <w:pPr>
        <w:numPr>
          <w:ilvl w:val="0"/>
          <w:numId w:val="3"/>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lastRenderedPageBreak/>
        <w:t>Law: The precious liberties enjoyed by citizens of the UK; Nature of rules and laws, criminal and civil law; The justice system; Diversity in the UK – need for mutual respect and understanding</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 xml:space="preserve"> </w:t>
      </w:r>
    </w:p>
    <w:p w:rsidR="00EB3348" w:rsidRPr="00CD419C" w:rsidRDefault="00EB3348" w:rsidP="00CD419C">
      <w:pPr>
        <w:spacing w:before="37"/>
        <w:ind w:left="100" w:right="124"/>
        <w:jc w:val="both"/>
        <w:rPr>
          <w:rFonts w:ascii="Garamond" w:eastAsia="Garamond" w:hAnsi="Garamond" w:cs="Garamond"/>
          <w:b/>
          <w:bCs/>
          <w:sz w:val="24"/>
          <w:szCs w:val="24"/>
          <w:u w:val="single"/>
        </w:rPr>
      </w:pPr>
      <w:r w:rsidRPr="00CD419C">
        <w:rPr>
          <w:rFonts w:ascii="Garamond" w:eastAsia="Garamond" w:hAnsi="Garamond" w:cs="Garamond"/>
          <w:b/>
          <w:bCs/>
          <w:sz w:val="24"/>
          <w:szCs w:val="24"/>
          <w:u w:val="single"/>
        </w:rPr>
        <w:t xml:space="preserve">2.1. Issues in Social Studies: Dealing </w:t>
      </w:r>
      <w:r w:rsidR="00DF2C8C" w:rsidRPr="00CD419C">
        <w:rPr>
          <w:rFonts w:ascii="Garamond" w:eastAsia="Garamond" w:hAnsi="Garamond" w:cs="Garamond"/>
          <w:b/>
          <w:bCs/>
          <w:sz w:val="24"/>
          <w:szCs w:val="24"/>
          <w:u w:val="single"/>
        </w:rPr>
        <w:t>with</w:t>
      </w:r>
      <w:r w:rsidRPr="00CD419C">
        <w:rPr>
          <w:rFonts w:ascii="Garamond" w:eastAsia="Garamond" w:hAnsi="Garamond" w:cs="Garamond"/>
          <w:b/>
          <w:bCs/>
          <w:sz w:val="24"/>
          <w:szCs w:val="24"/>
          <w:u w:val="single"/>
        </w:rPr>
        <w:t xml:space="preserve"> Controversial Issues</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This program examines how social studies teachers in any grade level can encourage open and informed discussions with their students while dealing with controversial issues. Topics range from stereotypes and gender–based discrimination to the conflict in the Middle East. Through clearly identifying issues, listening to multiple perspectives, and formulating personal positions, teachers can explore a variety of strategies that can be used to teach challenging issues such as these in their own classrooms.</w:t>
      </w:r>
    </w:p>
    <w:p w:rsidR="00EB3348" w:rsidRPr="00CD419C" w:rsidRDefault="00EB3348" w:rsidP="00CD419C">
      <w:pPr>
        <w:spacing w:before="37"/>
        <w:ind w:left="100" w:right="124"/>
        <w:jc w:val="both"/>
        <w:rPr>
          <w:rFonts w:ascii="Garamond" w:eastAsia="Garamond" w:hAnsi="Garamond" w:cs="Garamond"/>
          <w:b/>
          <w:bCs/>
          <w:sz w:val="24"/>
          <w:szCs w:val="24"/>
          <w:u w:val="single"/>
        </w:rPr>
      </w:pPr>
      <w:r w:rsidRPr="00CD419C">
        <w:rPr>
          <w:rFonts w:ascii="Garamond" w:eastAsia="Garamond" w:hAnsi="Garamond" w:cs="Garamond"/>
          <w:b/>
          <w:bCs/>
          <w:sz w:val="24"/>
          <w:szCs w:val="24"/>
          <w:u w:val="single"/>
        </w:rPr>
        <w:t xml:space="preserve">2.2. Role of Social Studies Play </w:t>
      </w:r>
      <w:r w:rsidR="00DF2C8C" w:rsidRPr="00CD419C">
        <w:rPr>
          <w:rFonts w:ascii="Garamond" w:eastAsia="Garamond" w:hAnsi="Garamond" w:cs="Garamond"/>
          <w:b/>
          <w:bCs/>
          <w:sz w:val="24"/>
          <w:szCs w:val="24"/>
          <w:u w:val="single"/>
        </w:rPr>
        <w:t>in</w:t>
      </w:r>
      <w:r w:rsidRPr="00CD419C">
        <w:rPr>
          <w:rFonts w:ascii="Garamond" w:eastAsia="Garamond" w:hAnsi="Garamond" w:cs="Garamond"/>
          <w:b/>
          <w:bCs/>
          <w:sz w:val="24"/>
          <w:szCs w:val="24"/>
          <w:u w:val="single"/>
        </w:rPr>
        <w:t xml:space="preserve"> Helping Students Deal </w:t>
      </w:r>
      <w:r w:rsidR="00DF2C8C" w:rsidRPr="00CD419C">
        <w:rPr>
          <w:rFonts w:ascii="Garamond" w:eastAsia="Garamond" w:hAnsi="Garamond" w:cs="Garamond"/>
          <w:b/>
          <w:bCs/>
          <w:sz w:val="24"/>
          <w:szCs w:val="24"/>
          <w:u w:val="single"/>
        </w:rPr>
        <w:t>with</w:t>
      </w:r>
      <w:r w:rsidRPr="00CD419C">
        <w:rPr>
          <w:rFonts w:ascii="Garamond" w:eastAsia="Garamond" w:hAnsi="Garamond" w:cs="Garamond"/>
          <w:b/>
          <w:bCs/>
          <w:sz w:val="24"/>
          <w:szCs w:val="24"/>
          <w:u w:val="single"/>
        </w:rPr>
        <w:t xml:space="preserve"> Controversial Issues</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How provocative should social studies topics be?</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Some educators believe that certain issues are best addressed privately — at home, for example — and that social studies should focus on objective facts. Others argue that public controversy is characteristic of a healthy democracy and that working with others to address multiple perspectives is a skill that students need to develop in a classroom context.</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 xml:space="preserve"> Social studies teachers must inevitably deal with controversial issues, ranging from basic ideas of fairness and equality in a democracy, to immigration, to the distribution of world resources. Controversial issues require students to conduct thorough research, master concepts on both sides of an issue, and develop a perspective of their own.</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The most difficult issues often have a profound impact on students, and class discussions about these issues can leave teachers feeling like referees. However, in a democracy it is critical for students to learn how to listen to opposing viewpoints, and the teacher’s role must be to create an open forum that allows opposing viewpoints to be fully expressed. The challenge for all teachers is finding the fine line between engaging students’ interest and maintaining a sense of objectivity that lets students master the material and develop their own perspectives.</w:t>
      </w:r>
    </w:p>
    <w:p w:rsidR="002240E3" w:rsidRDefault="002240E3" w:rsidP="002240E3">
      <w:pPr>
        <w:spacing w:before="37"/>
        <w:ind w:left="100" w:right="124"/>
        <w:jc w:val="both"/>
        <w:rPr>
          <w:rFonts w:ascii="Garamond" w:eastAsia="Garamond" w:hAnsi="Garamond" w:cs="Garamond"/>
          <w:b/>
          <w:bCs/>
          <w:sz w:val="24"/>
          <w:szCs w:val="24"/>
          <w:u w:val="single"/>
        </w:rPr>
      </w:pPr>
      <w:r>
        <w:rPr>
          <w:rFonts w:ascii="Garamond" w:eastAsia="Garamond" w:hAnsi="Garamond" w:cs="Garamond"/>
          <w:b/>
          <w:bCs/>
          <w:sz w:val="24"/>
          <w:szCs w:val="24"/>
          <w:u w:val="single"/>
        </w:rPr>
        <w:t>Topic 3</w:t>
      </w:r>
    </w:p>
    <w:p w:rsidR="00EB3348" w:rsidRPr="00CD419C" w:rsidRDefault="00EB3348" w:rsidP="002240E3">
      <w:p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br/>
        <w:t xml:space="preserve">How can teachers help students understand the ideas and values behind historical controversies, competing ideologies, and changing laws? In the video, “Dealing </w:t>
      </w:r>
      <w:r w:rsidR="00DF2C8C" w:rsidRPr="00CD419C">
        <w:rPr>
          <w:rFonts w:ascii="Garamond" w:eastAsia="Garamond" w:hAnsi="Garamond" w:cs="Garamond"/>
          <w:sz w:val="24"/>
          <w:szCs w:val="24"/>
        </w:rPr>
        <w:t>with</w:t>
      </w:r>
      <w:r w:rsidRPr="00CD419C">
        <w:rPr>
          <w:rFonts w:ascii="Garamond" w:eastAsia="Garamond" w:hAnsi="Garamond" w:cs="Garamond"/>
          <w:sz w:val="24"/>
          <w:szCs w:val="24"/>
        </w:rPr>
        <w:t xml:space="preserve"> Controversial Issues,” teachers and students explore issues in social studies by:</w:t>
      </w:r>
    </w:p>
    <w:p w:rsidR="00EB3348" w:rsidRPr="00CD419C" w:rsidRDefault="00EB3348" w:rsidP="00CD419C">
      <w:pPr>
        <w:numPr>
          <w:ilvl w:val="0"/>
          <w:numId w:val="4"/>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conducting research using several resources,</w:t>
      </w:r>
    </w:p>
    <w:p w:rsidR="00EB3348" w:rsidRPr="00CD419C" w:rsidRDefault="00EB3348" w:rsidP="00CD419C">
      <w:pPr>
        <w:numPr>
          <w:ilvl w:val="0"/>
          <w:numId w:val="4"/>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discussing the facts linked to the controversy,</w:t>
      </w:r>
    </w:p>
    <w:p w:rsidR="00EB3348" w:rsidRPr="00CD419C" w:rsidRDefault="00EB3348" w:rsidP="00CD419C">
      <w:pPr>
        <w:numPr>
          <w:ilvl w:val="0"/>
          <w:numId w:val="4"/>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determining points of view,</w:t>
      </w:r>
    </w:p>
    <w:p w:rsidR="00EB3348" w:rsidRPr="00CD419C" w:rsidRDefault="00EB3348" w:rsidP="00CD419C">
      <w:pPr>
        <w:numPr>
          <w:ilvl w:val="0"/>
          <w:numId w:val="4"/>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supporting a point of view with evidence gathered from research,</w:t>
      </w:r>
    </w:p>
    <w:p w:rsidR="00EB3348" w:rsidRPr="00CD419C" w:rsidRDefault="00EB3348" w:rsidP="00CD419C">
      <w:pPr>
        <w:numPr>
          <w:ilvl w:val="0"/>
          <w:numId w:val="4"/>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listening to opposing points of view and engaging in a debate, and</w:t>
      </w:r>
    </w:p>
    <w:p w:rsidR="00EB3348" w:rsidRPr="00CD419C" w:rsidRDefault="00EB3348" w:rsidP="00CD419C">
      <w:pPr>
        <w:numPr>
          <w:ilvl w:val="0"/>
          <w:numId w:val="4"/>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Proposing solutions.</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Teaching controversial issues relates specifically to the following themes:</w:t>
      </w:r>
    </w:p>
    <w:p w:rsidR="00EB3348" w:rsidRPr="00CD419C" w:rsidRDefault="00EB3348" w:rsidP="00CD419C">
      <w:pPr>
        <w:numPr>
          <w:ilvl w:val="0"/>
          <w:numId w:val="5"/>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Culture</w:t>
      </w:r>
    </w:p>
    <w:p w:rsidR="00EB3348" w:rsidRPr="00CD419C" w:rsidRDefault="00EB3348" w:rsidP="00CD419C">
      <w:pPr>
        <w:numPr>
          <w:ilvl w:val="0"/>
          <w:numId w:val="5"/>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Time, Continuity, and Change</w:t>
      </w:r>
    </w:p>
    <w:p w:rsidR="00EB3348" w:rsidRPr="00CD419C" w:rsidRDefault="00EB3348" w:rsidP="00CD419C">
      <w:pPr>
        <w:numPr>
          <w:ilvl w:val="0"/>
          <w:numId w:val="5"/>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People, Places, and Environments</w:t>
      </w:r>
    </w:p>
    <w:p w:rsidR="00EB3348" w:rsidRPr="00CD419C" w:rsidRDefault="00EB3348" w:rsidP="00CD419C">
      <w:pPr>
        <w:numPr>
          <w:ilvl w:val="0"/>
          <w:numId w:val="5"/>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Individuals, Groups, and Institutions</w:t>
      </w:r>
    </w:p>
    <w:p w:rsidR="00EB3348" w:rsidRPr="00CD419C" w:rsidRDefault="00EB3348" w:rsidP="00CD419C">
      <w:pPr>
        <w:numPr>
          <w:ilvl w:val="0"/>
          <w:numId w:val="5"/>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Power, Authority, and Governance</w:t>
      </w:r>
    </w:p>
    <w:p w:rsidR="00EB3348" w:rsidRPr="00CD419C" w:rsidRDefault="00EB3348" w:rsidP="00CD419C">
      <w:pPr>
        <w:numPr>
          <w:ilvl w:val="0"/>
          <w:numId w:val="5"/>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Global Connections</w:t>
      </w:r>
    </w:p>
    <w:p w:rsidR="00EB3348" w:rsidRPr="00CD419C" w:rsidRDefault="00EB3348" w:rsidP="00CD419C">
      <w:pPr>
        <w:numPr>
          <w:ilvl w:val="0"/>
          <w:numId w:val="5"/>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Civic Ideals and Practices</w:t>
      </w:r>
    </w:p>
    <w:p w:rsidR="002240E3" w:rsidRDefault="002240E3" w:rsidP="00CD419C">
      <w:pPr>
        <w:spacing w:before="37"/>
        <w:ind w:left="100" w:right="124"/>
        <w:jc w:val="both"/>
        <w:rPr>
          <w:rFonts w:ascii="Garamond" w:eastAsia="Garamond" w:hAnsi="Garamond" w:cs="Garamond"/>
          <w:b/>
          <w:bCs/>
          <w:sz w:val="24"/>
          <w:szCs w:val="24"/>
          <w:u w:val="single"/>
        </w:rPr>
      </w:pPr>
    </w:p>
    <w:p w:rsidR="002240E3" w:rsidRDefault="002240E3" w:rsidP="00CD419C">
      <w:pPr>
        <w:spacing w:before="37"/>
        <w:ind w:left="100" w:right="124"/>
        <w:jc w:val="both"/>
        <w:rPr>
          <w:rFonts w:ascii="Garamond" w:eastAsia="Garamond" w:hAnsi="Garamond" w:cs="Garamond"/>
          <w:b/>
          <w:bCs/>
          <w:sz w:val="24"/>
          <w:szCs w:val="24"/>
          <w:u w:val="single"/>
        </w:rPr>
      </w:pPr>
    </w:p>
    <w:p w:rsidR="00EB3348" w:rsidRPr="00CD419C" w:rsidRDefault="00EB3348" w:rsidP="00CD419C">
      <w:pPr>
        <w:spacing w:before="37"/>
        <w:ind w:left="100" w:right="124"/>
        <w:jc w:val="both"/>
        <w:rPr>
          <w:rFonts w:ascii="Garamond" w:eastAsia="Garamond" w:hAnsi="Garamond" w:cs="Garamond"/>
          <w:b/>
          <w:bCs/>
          <w:sz w:val="24"/>
          <w:szCs w:val="24"/>
          <w:u w:val="single"/>
        </w:rPr>
      </w:pPr>
      <w:r w:rsidRPr="00CD419C">
        <w:rPr>
          <w:rFonts w:ascii="Garamond" w:eastAsia="Garamond" w:hAnsi="Garamond" w:cs="Garamond"/>
          <w:b/>
          <w:bCs/>
          <w:sz w:val="24"/>
          <w:szCs w:val="24"/>
          <w:u w:val="single"/>
        </w:rPr>
        <w:t xml:space="preserve">Citizenship Rights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b/>
          <w:bCs/>
          <w:sz w:val="24"/>
          <w:szCs w:val="24"/>
        </w:rPr>
        <w:t>Citizenship rights</w:t>
      </w:r>
      <w:r w:rsidRPr="00CD419C">
        <w:rPr>
          <w:rFonts w:ascii="Garamond" w:eastAsia="Garamond" w:hAnsi="Garamond" w:cs="Garamond"/>
          <w:sz w:val="24"/>
          <w:szCs w:val="24"/>
        </w:rPr>
        <w:t> is a set of </w:t>
      </w:r>
      <w:r w:rsidRPr="00CD419C">
        <w:rPr>
          <w:rFonts w:ascii="Garamond" w:eastAsia="Garamond" w:hAnsi="Garamond" w:cs="Garamond"/>
          <w:b/>
          <w:bCs/>
          <w:sz w:val="24"/>
          <w:szCs w:val="24"/>
        </w:rPr>
        <w:t>rights</w:t>
      </w:r>
      <w:r w:rsidRPr="00CD419C">
        <w:rPr>
          <w:rFonts w:ascii="Garamond" w:eastAsia="Garamond" w:hAnsi="Garamond" w:cs="Garamond"/>
          <w:sz w:val="24"/>
          <w:szCs w:val="24"/>
        </w:rPr>
        <w:t> and rules that governs in macro society, state-country and is a mixture of tasks and responsibilities of </w:t>
      </w:r>
      <w:r w:rsidRPr="00CD419C">
        <w:rPr>
          <w:rFonts w:ascii="Garamond" w:eastAsia="Garamond" w:hAnsi="Garamond" w:cs="Garamond"/>
          <w:b/>
          <w:bCs/>
          <w:sz w:val="24"/>
          <w:szCs w:val="24"/>
        </w:rPr>
        <w:t>citizens</w:t>
      </w:r>
      <w:r w:rsidRPr="00CD419C">
        <w:rPr>
          <w:rFonts w:ascii="Garamond" w:eastAsia="Garamond" w:hAnsi="Garamond" w:cs="Garamond"/>
          <w:sz w:val="24"/>
          <w:szCs w:val="24"/>
        </w:rPr>
        <w:t> toward each other and/ or government in its common meaning and also </w:t>
      </w:r>
      <w:r w:rsidRPr="00CD419C">
        <w:rPr>
          <w:rFonts w:ascii="Garamond" w:eastAsia="Garamond" w:hAnsi="Garamond" w:cs="Garamond"/>
          <w:b/>
          <w:bCs/>
          <w:sz w:val="24"/>
          <w:szCs w:val="24"/>
        </w:rPr>
        <w:t>rights</w:t>
      </w:r>
      <w:r w:rsidRPr="00CD419C">
        <w:rPr>
          <w:rFonts w:ascii="Garamond" w:eastAsia="Garamond" w:hAnsi="Garamond" w:cs="Garamond"/>
          <w:sz w:val="24"/>
          <w:szCs w:val="24"/>
        </w:rPr>
        <w:t> and privileges that government should satisfy them.</w:t>
      </w:r>
    </w:p>
    <w:p w:rsidR="00EB3348" w:rsidRPr="00CD419C" w:rsidRDefault="00EB3348" w:rsidP="00CD419C">
      <w:pPr>
        <w:spacing w:before="37"/>
        <w:ind w:left="100" w:right="124"/>
        <w:jc w:val="both"/>
        <w:rPr>
          <w:rFonts w:ascii="Garamond" w:eastAsia="Garamond" w:hAnsi="Garamond" w:cs="Garamond"/>
          <w:b/>
          <w:bCs/>
          <w:sz w:val="24"/>
          <w:szCs w:val="24"/>
          <w:u w:val="single"/>
        </w:rPr>
      </w:pPr>
      <w:r w:rsidRPr="00CD419C">
        <w:rPr>
          <w:rFonts w:ascii="Garamond" w:eastAsia="Garamond" w:hAnsi="Garamond" w:cs="Garamond"/>
          <w:b/>
          <w:bCs/>
          <w:sz w:val="24"/>
          <w:szCs w:val="24"/>
          <w:u w:val="single"/>
        </w:rPr>
        <w:t xml:space="preserve">Topic: </w:t>
      </w:r>
      <w:r w:rsidR="002240E3">
        <w:rPr>
          <w:rFonts w:ascii="Garamond" w:eastAsia="Garamond" w:hAnsi="Garamond" w:cs="Garamond"/>
          <w:b/>
          <w:bCs/>
          <w:sz w:val="24"/>
          <w:szCs w:val="24"/>
          <w:u w:val="single"/>
        </w:rPr>
        <w:t>4</w:t>
      </w:r>
      <w:r w:rsidRPr="00CD419C">
        <w:rPr>
          <w:rFonts w:ascii="Garamond" w:eastAsia="Garamond" w:hAnsi="Garamond" w:cs="Garamond"/>
          <w:b/>
          <w:bCs/>
          <w:sz w:val="24"/>
          <w:szCs w:val="24"/>
          <w:u w:val="single"/>
        </w:rPr>
        <w:t>. The Evolution of The Concept of Human Rights:</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In 1878, such </w:t>
      </w:r>
      <w:r w:rsidRPr="00CD419C">
        <w:rPr>
          <w:rFonts w:ascii="Garamond" w:eastAsia="Garamond" w:hAnsi="Garamond" w:cs="Garamond"/>
          <w:b/>
          <w:bCs/>
          <w:sz w:val="24"/>
          <w:szCs w:val="24"/>
        </w:rPr>
        <w:t>rights</w:t>
      </w:r>
      <w:r w:rsidRPr="00CD419C">
        <w:rPr>
          <w:rFonts w:ascii="Garamond" w:eastAsia="Garamond" w:hAnsi="Garamond" w:cs="Garamond"/>
          <w:sz w:val="24"/>
          <w:szCs w:val="24"/>
        </w:rPr>
        <w:t> were made inviolable by way of the 14th Amendment to the US Constitution. ... For the promotion of </w:t>
      </w:r>
      <w:r w:rsidRPr="00CD419C">
        <w:rPr>
          <w:rFonts w:ascii="Garamond" w:eastAsia="Garamond" w:hAnsi="Garamond" w:cs="Garamond"/>
          <w:b/>
          <w:bCs/>
          <w:sz w:val="24"/>
          <w:szCs w:val="24"/>
        </w:rPr>
        <w:t>human rights</w:t>
      </w:r>
      <w:r w:rsidRPr="00CD419C">
        <w:rPr>
          <w:rFonts w:ascii="Garamond" w:eastAsia="Garamond" w:hAnsi="Garamond" w:cs="Garamond"/>
          <w:sz w:val="24"/>
          <w:szCs w:val="24"/>
        </w:rPr>
        <w:t>, the United Nations General Assembly (UNGA) in its Third Session on the 10th of December, 1948, adopted a historical document known as the Universal Declaration of </w:t>
      </w:r>
      <w:r w:rsidRPr="00CD419C">
        <w:rPr>
          <w:rFonts w:ascii="Garamond" w:eastAsia="Garamond" w:hAnsi="Garamond" w:cs="Garamond"/>
          <w:b/>
          <w:bCs/>
          <w:sz w:val="24"/>
          <w:szCs w:val="24"/>
        </w:rPr>
        <w:t>Human Rights</w:t>
      </w:r>
      <w:r w:rsidRPr="00CD419C">
        <w:rPr>
          <w:rFonts w:ascii="Garamond" w:eastAsia="Garamond" w:hAnsi="Garamond" w:cs="Garamond"/>
          <w:sz w:val="24"/>
          <w:szCs w:val="24"/>
        </w:rPr>
        <w:t> (UDHR).</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The concept of human security is based on the recognition that all persons are subjects of dignity and rights. Throughout history, different schools of thought converged in the generation and evolution of the consciousness of human rights, which were formally recognized in the Universal Declaration of Human Rights.</w:t>
      </w:r>
    </w:p>
    <w:p w:rsidR="00EB3348" w:rsidRPr="00CD419C" w:rsidRDefault="00EB3348" w:rsidP="00CD419C">
      <w:pPr>
        <w:spacing w:before="37"/>
        <w:ind w:left="100" w:right="124"/>
        <w:jc w:val="both"/>
        <w:rPr>
          <w:rFonts w:ascii="Garamond" w:eastAsia="Garamond" w:hAnsi="Garamond" w:cs="Garamond"/>
          <w:b/>
          <w:bCs/>
          <w:sz w:val="24"/>
          <w:szCs w:val="24"/>
          <w:u w:val="single"/>
        </w:rPr>
      </w:pPr>
      <w:r w:rsidRPr="00CD419C">
        <w:rPr>
          <w:rFonts w:ascii="Garamond" w:eastAsia="Garamond" w:hAnsi="Garamond" w:cs="Garamond"/>
          <w:b/>
          <w:bCs/>
          <w:sz w:val="24"/>
          <w:szCs w:val="24"/>
          <w:u w:val="single"/>
        </w:rPr>
        <w:t xml:space="preserve">Rights and Responsibilities: Defining Human Rights </w:t>
      </w:r>
    </w:p>
    <w:tbl>
      <w:tblPr>
        <w:tblStyle w:val="TableGrid"/>
        <w:tblW w:w="0" w:type="auto"/>
        <w:tblLook w:val="04A0"/>
      </w:tblPr>
      <w:tblGrid>
        <w:gridCol w:w="4897"/>
        <w:gridCol w:w="4899"/>
      </w:tblGrid>
      <w:tr w:rsidR="00EB3348" w:rsidRPr="00CD419C" w:rsidTr="00EB3348">
        <w:tc>
          <w:tcPr>
            <w:tcW w:w="4981" w:type="dxa"/>
          </w:tcPr>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 xml:space="preserve">Rights </w:t>
            </w:r>
          </w:p>
        </w:tc>
        <w:tc>
          <w:tcPr>
            <w:tcW w:w="4982" w:type="dxa"/>
          </w:tcPr>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 xml:space="preserve">Responsibilities </w:t>
            </w:r>
          </w:p>
        </w:tc>
      </w:tr>
      <w:tr w:rsidR="00EB3348" w:rsidRPr="00CD419C" w:rsidTr="00EB3348">
        <w:tc>
          <w:tcPr>
            <w:tcW w:w="4981" w:type="dxa"/>
          </w:tcPr>
          <w:p w:rsidR="00EB3348" w:rsidRPr="00CD419C" w:rsidRDefault="00EB3348" w:rsidP="00CD419C">
            <w:pPr>
              <w:numPr>
                <w:ilvl w:val="0"/>
                <w:numId w:val="6"/>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Freedom to express yourself.</w:t>
            </w:r>
          </w:p>
          <w:p w:rsidR="00EB3348" w:rsidRPr="00CD419C" w:rsidRDefault="00EB3348" w:rsidP="00CD419C">
            <w:pPr>
              <w:numPr>
                <w:ilvl w:val="0"/>
                <w:numId w:val="6"/>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Freedoms to worship as you wish.</w:t>
            </w:r>
          </w:p>
          <w:p w:rsidR="00EB3348" w:rsidRPr="00CD419C" w:rsidRDefault="00EB3348" w:rsidP="00CD419C">
            <w:pPr>
              <w:numPr>
                <w:ilvl w:val="0"/>
                <w:numId w:val="6"/>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Right to a prompt, fair trial by jury.</w:t>
            </w:r>
          </w:p>
          <w:p w:rsidR="00EB3348" w:rsidRPr="00CD419C" w:rsidRDefault="00EB3348" w:rsidP="00CD419C">
            <w:pPr>
              <w:numPr>
                <w:ilvl w:val="0"/>
                <w:numId w:val="6"/>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Right to vote in elections for public officials.</w:t>
            </w:r>
          </w:p>
          <w:p w:rsidR="00EB3348" w:rsidRPr="00CD419C" w:rsidRDefault="00EB3348" w:rsidP="00CD419C">
            <w:pPr>
              <w:numPr>
                <w:ilvl w:val="0"/>
                <w:numId w:val="6"/>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Right to apply for federal employment requiring U.S. citizenship.</w:t>
            </w:r>
          </w:p>
          <w:p w:rsidR="00EB3348" w:rsidRPr="00CD419C" w:rsidRDefault="00EB3348" w:rsidP="00CD419C">
            <w:pPr>
              <w:numPr>
                <w:ilvl w:val="0"/>
                <w:numId w:val="6"/>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Right to run for elected office.</w:t>
            </w:r>
          </w:p>
          <w:p w:rsidR="00EB3348" w:rsidRPr="00CD419C" w:rsidRDefault="00EB3348" w:rsidP="00CD419C">
            <w:pPr>
              <w:numPr>
                <w:ilvl w:val="0"/>
                <w:numId w:val="6"/>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Freedom to pursue “life, liberty, and the pursuit of happiness.”</w:t>
            </w:r>
          </w:p>
          <w:p w:rsidR="00EB3348" w:rsidRPr="00CD419C" w:rsidRDefault="00EB3348" w:rsidP="00CD419C">
            <w:pPr>
              <w:spacing w:before="37"/>
              <w:ind w:left="100" w:right="124"/>
              <w:jc w:val="both"/>
              <w:rPr>
                <w:rFonts w:ascii="Garamond" w:eastAsia="Garamond" w:hAnsi="Garamond" w:cs="Garamond"/>
                <w:sz w:val="24"/>
                <w:szCs w:val="24"/>
              </w:rPr>
            </w:pPr>
          </w:p>
          <w:p w:rsidR="00EB3348" w:rsidRPr="00CD419C" w:rsidRDefault="00EB3348" w:rsidP="00CD419C">
            <w:pPr>
              <w:spacing w:before="37"/>
              <w:ind w:left="100" w:right="124"/>
              <w:jc w:val="both"/>
              <w:rPr>
                <w:rFonts w:ascii="Garamond" w:eastAsia="Garamond" w:hAnsi="Garamond" w:cs="Garamond"/>
                <w:sz w:val="24"/>
                <w:szCs w:val="24"/>
              </w:rPr>
            </w:pPr>
          </w:p>
          <w:p w:rsidR="00EB3348" w:rsidRPr="00CD419C" w:rsidRDefault="00EB3348" w:rsidP="00CD419C">
            <w:pPr>
              <w:spacing w:before="37"/>
              <w:ind w:left="100" w:right="124"/>
              <w:jc w:val="both"/>
              <w:rPr>
                <w:rFonts w:ascii="Garamond" w:eastAsia="Garamond" w:hAnsi="Garamond" w:cs="Garamond"/>
                <w:sz w:val="24"/>
                <w:szCs w:val="24"/>
              </w:rPr>
            </w:pPr>
          </w:p>
        </w:tc>
        <w:tc>
          <w:tcPr>
            <w:tcW w:w="4982" w:type="dxa"/>
          </w:tcPr>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Support and defend the Constitution.</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Stay informed of the issues affecting your community.</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Participate in the democratic process.</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Respect and obey federal, state, and local laws.</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Respect the rights, beliefs, and opinions of others.</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Participate in your local community.</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Pay income and other taxes honestly, and on time, to federal, state, and local authorities.</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Serve on a jury when called upon.</w:t>
            </w:r>
          </w:p>
          <w:p w:rsidR="00EB3348" w:rsidRPr="00CD419C" w:rsidRDefault="00EB3348" w:rsidP="00CD419C">
            <w:pPr>
              <w:numPr>
                <w:ilvl w:val="0"/>
                <w:numId w:val="7"/>
              </w:numPr>
              <w:spacing w:before="37"/>
              <w:ind w:right="124"/>
              <w:jc w:val="both"/>
              <w:rPr>
                <w:rFonts w:ascii="Garamond" w:eastAsia="Garamond" w:hAnsi="Garamond" w:cs="Garamond"/>
                <w:sz w:val="24"/>
                <w:szCs w:val="24"/>
              </w:rPr>
            </w:pPr>
            <w:r w:rsidRPr="00CD419C">
              <w:rPr>
                <w:rFonts w:ascii="Garamond" w:eastAsia="Garamond" w:hAnsi="Garamond" w:cs="Garamond"/>
                <w:sz w:val="24"/>
                <w:szCs w:val="24"/>
              </w:rPr>
              <w:t>Defend the country if the need should arise.</w:t>
            </w:r>
          </w:p>
        </w:tc>
      </w:tr>
    </w:tbl>
    <w:p w:rsidR="00EB3348" w:rsidRPr="00CD419C" w:rsidRDefault="00EB3348" w:rsidP="00CD419C">
      <w:pPr>
        <w:spacing w:before="37"/>
        <w:ind w:left="100" w:right="124"/>
        <w:jc w:val="both"/>
        <w:rPr>
          <w:rFonts w:ascii="Garamond" w:eastAsia="Garamond" w:hAnsi="Garamond" w:cs="Garamond"/>
          <w:sz w:val="24"/>
          <w:szCs w:val="24"/>
        </w:rPr>
      </w:pPr>
    </w:p>
    <w:p w:rsidR="00EB3348" w:rsidRPr="00CD419C" w:rsidRDefault="00EB3348" w:rsidP="00CD419C">
      <w:pPr>
        <w:spacing w:before="37"/>
        <w:ind w:left="100" w:right="124"/>
        <w:jc w:val="both"/>
        <w:rPr>
          <w:rFonts w:ascii="Garamond" w:eastAsia="Garamond" w:hAnsi="Garamond" w:cs="Garamond"/>
          <w:b/>
          <w:bCs/>
          <w:sz w:val="24"/>
          <w:szCs w:val="24"/>
          <w:u w:val="single"/>
        </w:rPr>
      </w:pPr>
      <w:r w:rsidRPr="00CD419C">
        <w:rPr>
          <w:rFonts w:ascii="Garamond" w:eastAsia="Garamond" w:hAnsi="Garamond" w:cs="Garamond"/>
          <w:b/>
          <w:bCs/>
          <w:sz w:val="24"/>
          <w:szCs w:val="24"/>
          <w:u w:val="single"/>
        </w:rPr>
        <w:t xml:space="preserve">Human Rights in Education </w:t>
      </w:r>
    </w:p>
    <w:p w:rsidR="00EB3348" w:rsidRPr="00CD419C" w:rsidRDefault="00EB3348" w:rsidP="00CD419C">
      <w:pPr>
        <w:spacing w:before="37"/>
        <w:ind w:left="100" w:right="124"/>
        <w:jc w:val="both"/>
        <w:rPr>
          <w:rFonts w:ascii="Garamond" w:eastAsia="Garamond" w:hAnsi="Garamond" w:cs="Garamond"/>
          <w:sz w:val="24"/>
          <w:szCs w:val="24"/>
        </w:rPr>
      </w:pPr>
      <w:r w:rsidRPr="00CD419C">
        <w:rPr>
          <w:rFonts w:ascii="Garamond" w:eastAsia="Garamond" w:hAnsi="Garamond" w:cs="Garamond"/>
          <w:b/>
          <w:bCs/>
          <w:sz w:val="24"/>
          <w:szCs w:val="24"/>
        </w:rPr>
        <w:t>Pakistan</w:t>
      </w:r>
      <w:r w:rsidRPr="00CD419C">
        <w:rPr>
          <w:rFonts w:ascii="Garamond" w:eastAsia="Garamond" w:hAnsi="Garamond" w:cs="Garamond"/>
          <w:sz w:val="24"/>
          <w:szCs w:val="24"/>
        </w:rPr>
        <w:t> joined the United Nations in 1947. ... The purpose of Youth for </w:t>
      </w:r>
      <w:r w:rsidRPr="00CD419C">
        <w:rPr>
          <w:rFonts w:ascii="Garamond" w:eastAsia="Garamond" w:hAnsi="Garamond" w:cs="Garamond"/>
          <w:b/>
          <w:bCs/>
          <w:sz w:val="24"/>
          <w:szCs w:val="24"/>
        </w:rPr>
        <w:t>Human Rights</w:t>
      </w:r>
      <w:r w:rsidRPr="00CD419C">
        <w:rPr>
          <w:rFonts w:ascii="Garamond" w:eastAsia="Garamond" w:hAnsi="Garamond" w:cs="Garamond"/>
          <w:sz w:val="24"/>
          <w:szCs w:val="24"/>
        </w:rPr>
        <w:t> International (YHRI) is to teach youth about </w:t>
      </w:r>
      <w:r w:rsidRPr="00CD419C">
        <w:rPr>
          <w:rFonts w:ascii="Garamond" w:eastAsia="Garamond" w:hAnsi="Garamond" w:cs="Garamond"/>
          <w:b/>
          <w:bCs/>
          <w:sz w:val="24"/>
          <w:szCs w:val="24"/>
        </w:rPr>
        <w:t>human rights</w:t>
      </w:r>
      <w:r w:rsidRPr="00CD419C">
        <w:rPr>
          <w:rFonts w:ascii="Garamond" w:eastAsia="Garamond" w:hAnsi="Garamond" w:cs="Garamond"/>
          <w:sz w:val="24"/>
          <w:szCs w:val="24"/>
        </w:rPr>
        <w:t>, specifically the United Nations Universal Declaration of </w:t>
      </w:r>
      <w:r w:rsidRPr="00CD419C">
        <w:rPr>
          <w:rFonts w:ascii="Garamond" w:eastAsia="Garamond" w:hAnsi="Garamond" w:cs="Garamond"/>
          <w:b/>
          <w:bCs/>
          <w:sz w:val="24"/>
          <w:szCs w:val="24"/>
        </w:rPr>
        <w:t>Human Rights</w:t>
      </w:r>
      <w:r w:rsidRPr="00CD419C">
        <w:rPr>
          <w:rFonts w:ascii="Garamond" w:eastAsia="Garamond" w:hAnsi="Garamond" w:cs="Garamond"/>
          <w:sz w:val="24"/>
          <w:szCs w:val="24"/>
        </w:rPr>
        <w:t xml:space="preserve"> (UDHR), and inspire them to become advocates for tolerance and peace. (Detail is given in PDF document). </w:t>
      </w:r>
    </w:p>
    <w:p w:rsidR="00EB3348" w:rsidRPr="00CD419C" w:rsidRDefault="00EB3348" w:rsidP="00CD419C">
      <w:pPr>
        <w:spacing w:before="37"/>
        <w:ind w:left="100" w:right="124"/>
        <w:jc w:val="both"/>
        <w:rPr>
          <w:rFonts w:ascii="Garamond" w:eastAsia="Garamond" w:hAnsi="Garamond" w:cs="Garamond"/>
          <w:sz w:val="24"/>
          <w:szCs w:val="24"/>
        </w:rPr>
      </w:pPr>
    </w:p>
    <w:p w:rsidR="002240E3" w:rsidRPr="00CD419C" w:rsidRDefault="002240E3" w:rsidP="002240E3">
      <w:pPr>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005</w:t>
      </w:r>
      <w:r w:rsidRPr="00CD419C">
        <w:rPr>
          <w:rFonts w:ascii="Garamond" w:eastAsia="Garamond" w:hAnsi="Garamond" w:cs="Garamond"/>
          <w:b/>
          <w:sz w:val="24"/>
          <w:szCs w:val="24"/>
          <w:u w:val="single" w:color="000000"/>
        </w:rPr>
        <w:t>: Defin</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ng</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2"/>
          <w:sz w:val="24"/>
          <w:szCs w:val="24"/>
          <w:u w:val="single" w:color="000000"/>
        </w:rPr>
        <w:t>G</w:t>
      </w:r>
      <w:r w:rsidRPr="00CD419C">
        <w:rPr>
          <w:rFonts w:ascii="Garamond" w:eastAsia="Garamond" w:hAnsi="Garamond" w:cs="Garamond"/>
          <w:b/>
          <w:sz w:val="24"/>
          <w:szCs w:val="24"/>
          <w:u w:val="single" w:color="000000"/>
        </w:rPr>
        <w:t>eog</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ap</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y</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w:t>
      </w:r>
      <w:r>
        <w:rPr>
          <w:rFonts w:ascii="Garamond" w:eastAsia="Garamond" w:hAnsi="Garamond" w:cs="Garamond"/>
          <w:b/>
          <w:sz w:val="24"/>
          <w:szCs w:val="24"/>
          <w:u w:val="single" w:color="000000"/>
        </w:rPr>
        <w:t>1</w:t>
      </w:r>
      <w:r w:rsidRPr="00CD419C">
        <w:rPr>
          <w:rFonts w:ascii="Garamond" w:eastAsia="Garamond" w:hAnsi="Garamond" w:cs="Garamond"/>
          <w:b/>
          <w:sz w:val="24"/>
          <w:szCs w:val="24"/>
          <w:u w:val="single" w:color="000000"/>
        </w:rPr>
        <w:t>:</w:t>
      </w:r>
    </w:p>
    <w:p w:rsidR="00EB3348" w:rsidRPr="00CD419C" w:rsidRDefault="00EB3348" w:rsidP="00CD419C">
      <w:pPr>
        <w:spacing w:before="37"/>
        <w:ind w:left="100" w:right="124"/>
        <w:jc w:val="both"/>
        <w:rPr>
          <w:rFonts w:ascii="Garamond" w:eastAsia="Garamond" w:hAnsi="Garamond" w:cs="Garamond"/>
          <w:sz w:val="24"/>
          <w:szCs w:val="24"/>
        </w:rPr>
      </w:pPr>
    </w:p>
    <w:p w:rsidR="00EB3348" w:rsidRPr="00CD419C" w:rsidRDefault="00EB3348" w:rsidP="00CD419C">
      <w:pPr>
        <w:spacing w:before="37"/>
        <w:ind w:left="100" w:right="124"/>
        <w:jc w:val="both"/>
        <w:rPr>
          <w:rFonts w:ascii="Garamond" w:eastAsia="Garamond" w:hAnsi="Garamond" w:cs="Garamond"/>
          <w:sz w:val="24"/>
          <w:szCs w:val="24"/>
        </w:rPr>
      </w:pPr>
    </w:p>
    <w:p w:rsidR="00606FEA" w:rsidRPr="00CD419C" w:rsidRDefault="004B7FED" w:rsidP="00CD419C">
      <w:pPr>
        <w:spacing w:before="37"/>
        <w:ind w:left="100" w:right="124"/>
        <w:jc w:val="both"/>
        <w:rPr>
          <w:rFonts w:ascii="Garamond" w:eastAsia="Garamond" w:hAnsi="Garamond" w:cs="Garamond"/>
          <w:sz w:val="24"/>
          <w:szCs w:val="24"/>
        </w:rPr>
      </w:pPr>
      <w:r w:rsidRPr="00CD419C">
        <w:rPr>
          <w:rFonts w:ascii="Garamond" w:eastAsia="Garamond" w:hAnsi="Garamond" w:cs="Garamond"/>
          <w:sz w:val="24"/>
          <w:szCs w:val="24"/>
        </w:rPr>
        <w:t>Ac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ding to </w:t>
      </w:r>
      <w:r w:rsidRPr="00CD419C">
        <w:rPr>
          <w:rFonts w:ascii="Garamond" w:eastAsia="Garamond" w:hAnsi="Garamond" w:cs="Garamond"/>
          <w:spacing w:val="-1"/>
          <w:sz w:val="24"/>
          <w:szCs w:val="24"/>
        </w:rPr>
        <w:t>G</w:t>
      </w:r>
      <w:r w:rsidRPr="00CD419C">
        <w:rPr>
          <w:rFonts w:ascii="Garamond" w:eastAsia="Garamond" w:hAnsi="Garamond" w:cs="Garamond"/>
          <w:sz w:val="24"/>
          <w:szCs w:val="24"/>
        </w:rPr>
        <w:t>reek</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phil</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opher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Geography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ubj</w:t>
      </w:r>
      <w:r w:rsidRPr="00CD419C">
        <w:rPr>
          <w:rFonts w:ascii="Garamond" w:eastAsia="Garamond" w:hAnsi="Garamond" w:cs="Garamond"/>
          <w:spacing w:val="1"/>
          <w:sz w:val="24"/>
          <w:szCs w:val="24"/>
        </w:rPr>
        <w:t>e</w:t>
      </w:r>
      <w:r w:rsidRPr="00CD419C">
        <w:rPr>
          <w:rFonts w:ascii="Garamond" w:eastAsia="Garamond" w:hAnsi="Garamond" w:cs="Garamond"/>
          <w:sz w:val="24"/>
          <w:szCs w:val="24"/>
        </w:rPr>
        <w:t>ct of “the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cription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6"/>
          <w:sz w:val="24"/>
          <w:szCs w:val="24"/>
        </w:rPr>
        <w:t>“</w:t>
      </w:r>
      <w:r w:rsidRPr="00CD419C">
        <w:rPr>
          <w:rFonts w:ascii="Garamond" w:eastAsia="Garamond" w:hAnsi="Garamond" w:cs="Garamond"/>
          <w:sz w:val="24"/>
          <w:szCs w:val="24"/>
        </w:rPr>
        <w:t>Geo” me</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w:t>
      </w:r>
      <w:r w:rsidR="00DF2C8C" w:rsidRPr="00CD419C">
        <w:rPr>
          <w:rFonts w:ascii="Garamond" w:eastAsia="Garamond" w:hAnsi="Garamond" w:cs="Garamond"/>
          <w:sz w:val="24"/>
          <w:szCs w:val="24"/>
        </w:rPr>
        <w:t>Gr</w:t>
      </w:r>
      <w:r w:rsidR="00DF2C8C" w:rsidRPr="00CD419C">
        <w:rPr>
          <w:rFonts w:ascii="Garamond" w:eastAsia="Garamond" w:hAnsi="Garamond" w:cs="Garamond"/>
          <w:spacing w:val="-2"/>
          <w:sz w:val="24"/>
          <w:szCs w:val="24"/>
        </w:rPr>
        <w:t>a</w:t>
      </w:r>
      <w:r w:rsidR="00DF2C8C" w:rsidRPr="00CD419C">
        <w:rPr>
          <w:rFonts w:ascii="Garamond" w:eastAsia="Garamond" w:hAnsi="Garamond" w:cs="Garamond"/>
          <w:sz w:val="24"/>
          <w:szCs w:val="24"/>
        </w:rPr>
        <w:t>ph</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cripti</w:t>
      </w:r>
      <w:r w:rsidRPr="00CD419C">
        <w:rPr>
          <w:rFonts w:ascii="Garamond" w:eastAsia="Garamond" w:hAnsi="Garamond" w:cs="Garamond"/>
          <w:spacing w:val="-2"/>
          <w:sz w:val="24"/>
          <w:szCs w:val="24"/>
        </w:rPr>
        <w:t>o</w:t>
      </w:r>
      <w:r w:rsidRPr="00CD419C">
        <w:rPr>
          <w:rFonts w:ascii="Garamond" w:eastAsia="Garamond" w:hAnsi="Garamond" w:cs="Garamond"/>
          <w:sz w:val="24"/>
          <w:szCs w:val="24"/>
        </w:rPr>
        <w:t>n. Mo</w:t>
      </w:r>
      <w:r w:rsidRPr="00CD419C">
        <w:rPr>
          <w:rFonts w:ascii="Garamond" w:eastAsia="Garamond" w:hAnsi="Garamond" w:cs="Garamond"/>
          <w:spacing w:val="-2"/>
          <w:sz w:val="24"/>
          <w:szCs w:val="24"/>
        </w:rPr>
        <w:t>s</w:t>
      </w:r>
      <w:r w:rsidRPr="00CD419C">
        <w:rPr>
          <w:rFonts w:ascii="Garamond" w:eastAsia="Garamond" w:hAnsi="Garamond" w:cs="Garamond"/>
          <w:sz w:val="24"/>
          <w:szCs w:val="24"/>
        </w:rPr>
        <w:t>t people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think that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ographers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con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erned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3"/>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ming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dra</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ing </w:t>
      </w:r>
      <w:r w:rsidRPr="00CD419C">
        <w:rPr>
          <w:rFonts w:ascii="Garamond" w:eastAsia="Garamond" w:hAnsi="Garamond" w:cs="Garamond"/>
          <w:spacing w:val="-3"/>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ps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w</w:t>
      </w:r>
      <w:r w:rsidRPr="00CD419C">
        <w:rPr>
          <w:rFonts w:ascii="Garamond" w:eastAsia="Garamond" w:hAnsi="Garamond" w:cs="Garamond"/>
          <w:sz w:val="24"/>
          <w:szCs w:val="24"/>
        </w:rPr>
        <w:t>ri</w:t>
      </w:r>
      <w:r w:rsidRPr="00CD419C">
        <w:rPr>
          <w:rFonts w:ascii="Garamond" w:eastAsia="Garamond" w:hAnsi="Garamond" w:cs="Garamond"/>
          <w:spacing w:val="-1"/>
          <w:sz w:val="24"/>
          <w:szCs w:val="24"/>
        </w:rPr>
        <w:t>t</w:t>
      </w:r>
      <w:r w:rsidRPr="00CD419C">
        <w:rPr>
          <w:rFonts w:ascii="Garamond" w:eastAsia="Garamond" w:hAnsi="Garamond" w:cs="Garamond"/>
          <w:sz w:val="24"/>
          <w:szCs w:val="24"/>
        </w:rPr>
        <w:t>ing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cription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Ge</w:t>
      </w:r>
      <w:r w:rsidRPr="00CD419C">
        <w:rPr>
          <w:rFonts w:ascii="Garamond" w:eastAsia="Garamond" w:hAnsi="Garamond" w:cs="Garamond"/>
          <w:spacing w:val="1"/>
          <w:sz w:val="24"/>
          <w:szCs w:val="24"/>
        </w:rPr>
        <w:t>o</w:t>
      </w:r>
      <w:r w:rsidRPr="00CD419C">
        <w:rPr>
          <w:rFonts w:ascii="Garamond" w:eastAsia="Garamond" w:hAnsi="Garamond" w:cs="Garamond"/>
          <w:sz w:val="24"/>
          <w:szCs w:val="24"/>
        </w:rPr>
        <w:t xml:space="preserve">graphy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ld of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d</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pacing w:val="-3"/>
          <w:sz w:val="24"/>
          <w:szCs w:val="24"/>
        </w:rPr>
        <w:t>t</w:t>
      </w:r>
      <w:r w:rsidRPr="00CD419C">
        <w:rPr>
          <w:rFonts w:ascii="Garamond" w:eastAsia="Garamond" w:hAnsi="Garamond" w:cs="Garamond"/>
          <w:sz w:val="24"/>
          <w:szCs w:val="24"/>
        </w:rPr>
        <w:t>udy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fe</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 </w:t>
      </w:r>
      <w:r w:rsidRPr="00CD419C">
        <w:rPr>
          <w:rFonts w:ascii="Garamond" w:eastAsia="Garamond" w:hAnsi="Garamond" w:cs="Garamond"/>
          <w:spacing w:val="-2"/>
          <w:sz w:val="24"/>
          <w:szCs w:val="24"/>
        </w:rPr>
        <w:t>i</w:t>
      </w:r>
      <w:r w:rsidRPr="00CD419C">
        <w:rPr>
          <w:rFonts w:ascii="Garamond" w:eastAsia="Garamond" w:hAnsi="Garamond" w:cs="Garamond"/>
          <w:sz w:val="24"/>
          <w:szCs w:val="24"/>
        </w:rPr>
        <w:t>nh</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3"/>
          <w:sz w:val="24"/>
          <w:szCs w:val="24"/>
        </w:rPr>
        <w:t>i</w:t>
      </w:r>
      <w:r w:rsidRPr="00CD419C">
        <w:rPr>
          <w:rFonts w:ascii="Garamond" w:eastAsia="Garamond" w:hAnsi="Garamond" w:cs="Garamond"/>
          <w:sz w:val="24"/>
          <w:szCs w:val="24"/>
        </w:rPr>
        <w:t>tant</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ph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o</w:t>
      </w:r>
      <w:r w:rsidRPr="00CD419C">
        <w:rPr>
          <w:rFonts w:ascii="Garamond" w:eastAsia="Garamond" w:hAnsi="Garamond" w:cs="Garamond"/>
          <w:sz w:val="24"/>
          <w:szCs w:val="24"/>
        </w:rPr>
        <w:t>mena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z w:val="24"/>
          <w:szCs w:val="24"/>
        </w:rPr>
        <w:lastRenderedPageBreak/>
        <w:t>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tial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2"/>
          <w:sz w:val="24"/>
          <w:szCs w:val="24"/>
        </w:rPr>
        <w:t>z</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k</w:t>
      </w:r>
      <w:r w:rsidRPr="00CD419C">
        <w:rPr>
          <w:rFonts w:ascii="Garamond" w:eastAsia="Garamond" w:hAnsi="Garamond" w:cs="Garamond"/>
          <w:sz w:val="24"/>
          <w:szCs w:val="24"/>
        </w:rPr>
        <w:t>now</w:t>
      </w:r>
      <w:r w:rsidRPr="00CD419C">
        <w:rPr>
          <w:rFonts w:ascii="Garamond" w:eastAsia="Garamond" w:hAnsi="Garamond" w:cs="Garamond"/>
          <w:spacing w:val="-1"/>
          <w:sz w:val="24"/>
          <w:szCs w:val="24"/>
        </w:rPr>
        <w:t>l</w:t>
      </w:r>
      <w:r w:rsidRPr="00CD419C">
        <w:rPr>
          <w:rFonts w:ascii="Garamond" w:eastAsia="Garamond" w:hAnsi="Garamond" w:cs="Garamond"/>
          <w:sz w:val="24"/>
          <w:szCs w:val="24"/>
        </w:rPr>
        <w:t>ed</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e of 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of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 Sp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tial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d 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la</w:t>
      </w:r>
      <w:r w:rsidRPr="00CD419C">
        <w:rPr>
          <w:rFonts w:ascii="Garamond" w:eastAsia="Garamond" w:hAnsi="Garamond" w:cs="Garamond"/>
          <w:sz w:val="24"/>
          <w:szCs w:val="24"/>
        </w:rPr>
        <w:t xml:space="preserve">ted to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606FEA" w:rsidP="00CD419C">
      <w:pPr>
        <w:spacing w:line="200" w:lineRule="exact"/>
        <w:jc w:val="both"/>
        <w:rPr>
          <w:sz w:val="24"/>
          <w:szCs w:val="24"/>
        </w:rPr>
      </w:pPr>
    </w:p>
    <w:p w:rsidR="00606FEA" w:rsidRPr="00CD419C" w:rsidRDefault="004B7FED" w:rsidP="00CD419C">
      <w:pPr>
        <w:ind w:left="100" w:right="86"/>
        <w:jc w:val="both"/>
        <w:rPr>
          <w:rFonts w:ascii="Garamond" w:eastAsia="Garamond" w:hAnsi="Garamond" w:cs="Garamond"/>
          <w:sz w:val="24"/>
          <w:szCs w:val="24"/>
        </w:rPr>
      </w:pPr>
      <w:r w:rsidRPr="00CD419C">
        <w:rPr>
          <w:rFonts w:ascii="Garamond" w:eastAsia="Garamond" w:hAnsi="Garamond" w:cs="Garamond"/>
          <w:sz w:val="24"/>
          <w:szCs w:val="24"/>
        </w:rPr>
        <w:t>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bran</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h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 of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5"/>
          <w:sz w:val="24"/>
          <w:szCs w:val="24"/>
        </w:rPr>
        <w:t>h</w:t>
      </w:r>
      <w:r w:rsidRPr="00CD419C">
        <w:rPr>
          <w:rFonts w:ascii="Garamond" w:eastAsia="Garamond" w:hAnsi="Garamond" w:cs="Garamond"/>
          <w:sz w:val="24"/>
          <w:szCs w:val="24"/>
        </w:rPr>
        <w:t>uman en</w:t>
      </w:r>
      <w:r w:rsidRPr="00CD419C">
        <w:rPr>
          <w:rFonts w:ascii="Garamond" w:eastAsia="Garamond" w:hAnsi="Garamond" w:cs="Garamond"/>
          <w:spacing w:val="1"/>
          <w:sz w:val="24"/>
          <w:szCs w:val="24"/>
        </w:rPr>
        <w:t>v</w:t>
      </w:r>
      <w:r w:rsidRPr="00CD419C">
        <w:rPr>
          <w:rFonts w:ascii="Garamond" w:eastAsia="Garamond" w:hAnsi="Garamond" w:cs="Garamond"/>
          <w:sz w:val="24"/>
          <w:szCs w:val="24"/>
        </w:rPr>
        <w:t>iron</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ent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r</w:t>
      </w:r>
      <w:r w:rsidRPr="00CD419C">
        <w:rPr>
          <w:rFonts w:ascii="Garamond" w:eastAsia="Garamond" w:hAnsi="Garamond" w:cs="Garamond"/>
          <w:sz w:val="24"/>
          <w:szCs w:val="24"/>
        </w:rPr>
        <w:t>espe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o its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tial</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tempo</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riation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o provide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 orderly,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rational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cription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w:t>
      </w:r>
      <w:r w:rsidRPr="00CD419C">
        <w:rPr>
          <w:rFonts w:ascii="Garamond" w:eastAsia="Garamond" w:hAnsi="Garamond" w:cs="Garamond"/>
          <w:spacing w:val="-2"/>
          <w:sz w:val="24"/>
          <w:szCs w:val="24"/>
        </w:rPr>
        <w:t>n</w:t>
      </w:r>
      <w:r w:rsidRPr="00CD419C">
        <w:rPr>
          <w:rFonts w:ascii="Garamond" w:eastAsia="Garamond" w:hAnsi="Garamond" w:cs="Garamond"/>
          <w:sz w:val="24"/>
          <w:szCs w:val="24"/>
        </w:rPr>
        <w:t>terp</w:t>
      </w:r>
      <w:r w:rsidRPr="00CD419C">
        <w:rPr>
          <w:rFonts w:ascii="Garamond" w:eastAsia="Garamond" w:hAnsi="Garamond" w:cs="Garamond"/>
          <w:spacing w:val="-1"/>
          <w:sz w:val="24"/>
          <w:szCs w:val="24"/>
        </w:rPr>
        <w:t>r</w:t>
      </w:r>
      <w:r w:rsidRPr="00CD419C">
        <w:rPr>
          <w:rFonts w:ascii="Garamond" w:eastAsia="Garamond" w:hAnsi="Garamond" w:cs="Garamond"/>
          <w:sz w:val="24"/>
          <w:szCs w:val="24"/>
        </w:rPr>
        <w:t>et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riable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pacing w:val="-3"/>
          <w:sz w:val="24"/>
          <w:szCs w:val="24"/>
        </w:rPr>
        <w:t>t</w:t>
      </w:r>
      <w:r w:rsidRPr="00CD419C">
        <w:rPr>
          <w:rFonts w:ascii="Garamond" w:eastAsia="Garamond" w:hAnsi="Garamond" w:cs="Garamond"/>
          <w:sz w:val="24"/>
          <w:szCs w:val="24"/>
        </w:rPr>
        <w: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xp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by </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rd Har</w:t>
      </w:r>
      <w:r w:rsidRPr="00CD419C">
        <w:rPr>
          <w:rFonts w:ascii="Garamond" w:eastAsia="Garamond" w:hAnsi="Garamond" w:cs="Garamond"/>
          <w:spacing w:val="-1"/>
          <w:sz w:val="24"/>
          <w:szCs w:val="24"/>
        </w:rPr>
        <w:t>ts</w:t>
      </w:r>
      <w:r w:rsidRPr="00CD419C">
        <w:rPr>
          <w:rFonts w:ascii="Garamond" w:eastAsia="Garamond" w:hAnsi="Garamond" w:cs="Garamond"/>
          <w:sz w:val="24"/>
          <w:szCs w:val="24"/>
        </w:rPr>
        <w:t>horne, in 1</w:t>
      </w:r>
      <w:r w:rsidRPr="00CD419C">
        <w:rPr>
          <w:rFonts w:ascii="Garamond" w:eastAsia="Garamond" w:hAnsi="Garamond" w:cs="Garamond"/>
          <w:spacing w:val="-1"/>
          <w:sz w:val="24"/>
          <w:szCs w:val="24"/>
        </w:rPr>
        <w:t>9</w:t>
      </w:r>
      <w:r w:rsidRPr="00CD419C">
        <w:rPr>
          <w:rFonts w:ascii="Garamond" w:eastAsia="Garamond" w:hAnsi="Garamond" w:cs="Garamond"/>
          <w:sz w:val="24"/>
          <w:szCs w:val="24"/>
        </w:rPr>
        <w:t>59. The old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inition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purpo</w:t>
      </w:r>
      <w:r w:rsidRPr="00CD419C">
        <w:rPr>
          <w:rFonts w:ascii="Garamond" w:eastAsia="Garamond" w:hAnsi="Garamond" w:cs="Garamond"/>
          <w:spacing w:val="-2"/>
          <w:sz w:val="24"/>
          <w:szCs w:val="24"/>
        </w:rPr>
        <w:t>s</w:t>
      </w:r>
      <w:r w:rsidRPr="00CD419C">
        <w:rPr>
          <w:rFonts w:ascii="Garamond" w:eastAsia="Garamond" w:hAnsi="Garamond" w:cs="Garamond"/>
          <w:sz w:val="24"/>
          <w:szCs w:val="24"/>
        </w:rPr>
        <w:t>e of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p</w:t>
      </w:r>
      <w:r w:rsidRPr="00CD419C">
        <w:rPr>
          <w:rFonts w:ascii="Garamond" w:eastAsia="Garamond" w:hAnsi="Garamond" w:cs="Garamond"/>
          <w:spacing w:val="-1"/>
          <w:sz w:val="24"/>
          <w:szCs w:val="24"/>
        </w:rPr>
        <w:t>r</w:t>
      </w:r>
      <w:r w:rsidRPr="00CD419C">
        <w:rPr>
          <w:rFonts w:ascii="Garamond" w:eastAsia="Garamond" w:hAnsi="Garamond" w:cs="Garamond"/>
          <w:sz w:val="24"/>
          <w:szCs w:val="24"/>
        </w:rPr>
        <w:t>ovide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w:t>
      </w:r>
      <w:r w:rsidRPr="00CD419C">
        <w:rPr>
          <w:rFonts w:ascii="Garamond" w:eastAsia="Garamond" w:hAnsi="Garamond" w:cs="Garamond"/>
          <w:spacing w:val="-1"/>
          <w:sz w:val="24"/>
          <w:szCs w:val="24"/>
        </w:rPr>
        <w:t>e</w:t>
      </w:r>
      <w:r w:rsidRPr="00CD419C">
        <w:rPr>
          <w:rFonts w:ascii="Garamond" w:eastAsia="Garamond" w:hAnsi="Garamond" w:cs="Garamond"/>
          <w:sz w:val="24"/>
          <w:szCs w:val="24"/>
        </w:rPr>
        <w:t>w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h</w:t>
      </w:r>
      <w:r w:rsidRPr="00CD419C">
        <w:rPr>
          <w:rFonts w:ascii="Garamond" w:eastAsia="Garamond" w:hAnsi="Garamond" w:cs="Garamond"/>
          <w:sz w:val="24"/>
          <w:szCs w:val="24"/>
        </w:rPr>
        <w:t>ol</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by m</w:t>
      </w:r>
      <w:r w:rsidRPr="00CD419C">
        <w:rPr>
          <w:rFonts w:ascii="Garamond" w:eastAsia="Garamond" w:hAnsi="Garamond" w:cs="Garamond"/>
          <w:spacing w:val="1"/>
          <w:sz w:val="24"/>
          <w:szCs w:val="24"/>
        </w:rPr>
        <w:t>a</w:t>
      </w:r>
      <w:r w:rsidRPr="00CD419C">
        <w:rPr>
          <w:rFonts w:ascii="Garamond" w:eastAsia="Garamond" w:hAnsi="Garamond" w:cs="Garamond"/>
          <w:sz w:val="24"/>
          <w:szCs w:val="24"/>
        </w:rPr>
        <w:t>pping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ca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b</w:t>
      </w:r>
      <w:r w:rsidRPr="00CD419C">
        <w:rPr>
          <w:rFonts w:ascii="Garamond" w:eastAsia="Garamond" w:hAnsi="Garamond" w:cs="Garamond"/>
          <w:sz w:val="24"/>
          <w:szCs w:val="24"/>
        </w:rPr>
        <w:t>y Ptolemy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exp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 15</w:t>
      </w:r>
      <w:r w:rsidRPr="00CD419C">
        <w:rPr>
          <w:rFonts w:ascii="Garamond" w:eastAsia="Garamond" w:hAnsi="Garamond" w:cs="Garamond"/>
          <w:spacing w:val="-2"/>
          <w:sz w:val="24"/>
          <w:szCs w:val="24"/>
        </w:rPr>
        <w:t>0</w:t>
      </w:r>
      <w:r w:rsidRPr="00CD419C">
        <w:rPr>
          <w:rFonts w:ascii="Garamond" w:eastAsia="Garamond" w:hAnsi="Garamond" w:cs="Garamond"/>
          <w:sz w:val="24"/>
          <w:szCs w:val="24"/>
        </w:rPr>
        <w:t>.</w:t>
      </w:r>
    </w:p>
    <w:p w:rsidR="00606FEA" w:rsidRPr="00CD419C" w:rsidRDefault="00606FEA" w:rsidP="00CD419C">
      <w:pPr>
        <w:spacing w:line="200" w:lineRule="exact"/>
        <w:jc w:val="both"/>
        <w:rPr>
          <w:sz w:val="24"/>
          <w:szCs w:val="24"/>
        </w:rPr>
      </w:pPr>
    </w:p>
    <w:p w:rsidR="00606FEA" w:rsidRPr="00CD419C" w:rsidRDefault="004B7FED" w:rsidP="00CD419C">
      <w:pPr>
        <w:ind w:left="100" w:right="117"/>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ontext of phy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00DF2C8C" w:rsidRPr="00CD419C">
        <w:rPr>
          <w:rFonts w:ascii="Garamond" w:eastAsia="Garamond" w:hAnsi="Garamond" w:cs="Garamond"/>
          <w:sz w:val="24"/>
          <w:szCs w:val="24"/>
        </w:rPr>
        <w:t>en</w:t>
      </w:r>
      <w:r w:rsidR="00DF2C8C" w:rsidRPr="00CD419C">
        <w:rPr>
          <w:rFonts w:ascii="Garamond" w:eastAsia="Garamond" w:hAnsi="Garamond" w:cs="Garamond"/>
          <w:spacing w:val="1"/>
          <w:sz w:val="24"/>
          <w:szCs w:val="24"/>
        </w:rPr>
        <w:t>v</w:t>
      </w:r>
      <w:r w:rsidR="00DF2C8C" w:rsidRPr="00CD419C">
        <w:rPr>
          <w:rFonts w:ascii="Garamond" w:eastAsia="Garamond" w:hAnsi="Garamond" w:cs="Garamond"/>
          <w:sz w:val="24"/>
          <w:szCs w:val="24"/>
        </w:rPr>
        <w:t>iron</w:t>
      </w:r>
      <w:r w:rsidR="00DF2C8C" w:rsidRPr="00CD419C">
        <w:rPr>
          <w:rFonts w:ascii="Garamond" w:eastAsia="Garamond" w:hAnsi="Garamond" w:cs="Garamond"/>
          <w:spacing w:val="-1"/>
          <w:sz w:val="24"/>
          <w:szCs w:val="24"/>
        </w:rPr>
        <w:t>m</w:t>
      </w:r>
      <w:r w:rsidR="00DF2C8C" w:rsidRPr="00CD419C">
        <w:rPr>
          <w:rFonts w:ascii="Garamond" w:eastAsia="Garamond" w:hAnsi="Garamond" w:cs="Garamond"/>
          <w:sz w:val="24"/>
          <w:szCs w:val="24"/>
        </w:rPr>
        <w:t>ent,</w:t>
      </w:r>
      <w:r w:rsidRPr="00CD419C">
        <w:rPr>
          <w:rFonts w:ascii="Garamond" w:eastAsia="Garamond" w:hAnsi="Garamond" w:cs="Garamond"/>
          <w:sz w:val="24"/>
          <w:szCs w:val="24"/>
        </w:rPr>
        <w:t xml:space="preserve"> it de</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nti</w:t>
      </w:r>
      <w:r w:rsidRPr="00CD419C">
        <w:rPr>
          <w:rFonts w:ascii="Garamond" w:eastAsia="Garamond" w:hAnsi="Garamond" w:cs="Garamond"/>
          <w:spacing w:val="-1"/>
          <w:sz w:val="24"/>
          <w:szCs w:val="24"/>
        </w:rPr>
        <w:t>r</w:t>
      </w:r>
      <w:r w:rsidRPr="00CD419C">
        <w:rPr>
          <w:rFonts w:ascii="Garamond" w:eastAsia="Garamond" w:hAnsi="Garamond" w:cs="Garamond"/>
          <w:sz w:val="24"/>
          <w:szCs w:val="24"/>
        </w:rPr>
        <w:t>e ph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n</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ph</w:t>
      </w:r>
      <w:r w:rsidRPr="00CD419C">
        <w:rPr>
          <w:rFonts w:ascii="Garamond" w:eastAsia="Garamond" w:hAnsi="Garamond" w:cs="Garamond"/>
          <w:spacing w:val="1"/>
          <w:sz w:val="24"/>
          <w:szCs w:val="24"/>
        </w:rPr>
        <w:t>e</w:t>
      </w:r>
      <w:r w:rsidRPr="00CD419C">
        <w:rPr>
          <w:rFonts w:ascii="Garamond" w:eastAsia="Garamond" w:hAnsi="Garamond" w:cs="Garamond"/>
          <w:sz w:val="24"/>
          <w:szCs w:val="24"/>
        </w:rPr>
        <w:t>nomenon. All the met</w:t>
      </w:r>
      <w:r w:rsidRPr="00CD419C">
        <w:rPr>
          <w:rFonts w:ascii="Garamond" w:eastAsia="Garamond" w:hAnsi="Garamond" w:cs="Garamond"/>
          <w:spacing w:val="1"/>
          <w:sz w:val="24"/>
          <w:szCs w:val="24"/>
        </w:rPr>
        <w:t>e</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ologi</w:t>
      </w:r>
      <w:r w:rsidRPr="00CD419C">
        <w:rPr>
          <w:rFonts w:ascii="Garamond" w:eastAsia="Garamond" w:hAnsi="Garamond" w:cs="Garamond"/>
          <w:spacing w:val="1"/>
          <w:sz w:val="24"/>
          <w:szCs w:val="24"/>
        </w:rPr>
        <w:t>ca</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g</w:t>
      </w:r>
      <w:r w:rsidRPr="00CD419C">
        <w:rPr>
          <w:rFonts w:ascii="Garamond" w:eastAsia="Garamond" w:hAnsi="Garamond" w:cs="Garamond"/>
          <w:sz w:val="24"/>
          <w:szCs w:val="24"/>
        </w:rPr>
        <w:t>eo</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2"/>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g</w:t>
      </w:r>
      <w:r w:rsidRPr="00CD419C">
        <w:rPr>
          <w:rFonts w:ascii="Garamond" w:eastAsia="Garamond" w:hAnsi="Garamond" w:cs="Garamond"/>
          <w:sz w:val="24"/>
          <w:szCs w:val="24"/>
        </w:rPr>
        <w:t>eomorphic pro</w:t>
      </w:r>
      <w:r w:rsidRPr="00CD419C">
        <w:rPr>
          <w:rFonts w:ascii="Garamond" w:eastAsia="Garamond" w:hAnsi="Garamond" w:cs="Garamond"/>
          <w:spacing w:val="-3"/>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are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tudied und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umb</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ontext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en</w:t>
      </w:r>
      <w:r w:rsidRPr="00CD419C">
        <w:rPr>
          <w:rFonts w:ascii="Garamond" w:eastAsia="Garamond" w:hAnsi="Garamond" w:cs="Garamond"/>
          <w:spacing w:val="1"/>
          <w:sz w:val="24"/>
          <w:szCs w:val="24"/>
        </w:rPr>
        <w:t>v</w:t>
      </w:r>
      <w:r w:rsidRPr="00CD419C">
        <w:rPr>
          <w:rFonts w:ascii="Garamond" w:eastAsia="Garamond" w:hAnsi="Garamond" w:cs="Garamond"/>
          <w:sz w:val="24"/>
          <w:szCs w:val="24"/>
        </w:rPr>
        <w:t>iron</w:t>
      </w:r>
      <w:r w:rsidRPr="00CD419C">
        <w:rPr>
          <w:rFonts w:ascii="Garamond" w:eastAsia="Garamond" w:hAnsi="Garamond" w:cs="Garamond"/>
          <w:spacing w:val="-1"/>
          <w:sz w:val="24"/>
          <w:szCs w:val="24"/>
        </w:rPr>
        <w:t>m</w:t>
      </w:r>
      <w:r w:rsidRPr="00CD419C">
        <w:rPr>
          <w:rFonts w:ascii="Garamond" w:eastAsia="Garamond" w:hAnsi="Garamond" w:cs="Garamond"/>
          <w:sz w:val="24"/>
          <w:szCs w:val="24"/>
        </w:rPr>
        <w:t>ent, it de</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a</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l the </w:t>
      </w:r>
      <w:r w:rsidRPr="00CD419C">
        <w:rPr>
          <w:rFonts w:ascii="Garamond" w:eastAsia="Garamond" w:hAnsi="Garamond" w:cs="Garamond"/>
          <w:spacing w:val="-2"/>
          <w:sz w:val="24"/>
          <w:szCs w:val="24"/>
        </w:rPr>
        <w:t>t</w:t>
      </w:r>
      <w:r w:rsidRPr="00CD419C">
        <w:rPr>
          <w:rFonts w:ascii="Garamond" w:eastAsia="Garamond" w:hAnsi="Garamond" w:cs="Garamond"/>
          <w:sz w:val="24"/>
          <w:szCs w:val="24"/>
        </w:rPr>
        <w: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 i.</w:t>
      </w:r>
      <w:r w:rsidRPr="00CD419C">
        <w:rPr>
          <w:rFonts w:ascii="Garamond" w:eastAsia="Garamond" w:hAnsi="Garamond" w:cs="Garamond"/>
          <w:spacing w:val="-2"/>
          <w:sz w:val="24"/>
          <w:szCs w:val="24"/>
        </w:rPr>
        <w:t>e</w:t>
      </w:r>
      <w:r w:rsidRPr="00CD419C">
        <w:rPr>
          <w:rFonts w:ascii="Garamond" w:eastAsia="Garamond" w:hAnsi="Garamond" w:cs="Garamond"/>
          <w:sz w:val="24"/>
          <w:szCs w:val="24"/>
        </w:rPr>
        <w:t>. popu</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migration, 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onomic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 etc.</w:t>
      </w:r>
    </w:p>
    <w:p w:rsidR="00606FEA" w:rsidRPr="00CD419C" w:rsidRDefault="00606FEA" w:rsidP="00CD419C">
      <w:pPr>
        <w:spacing w:before="8" w:line="180" w:lineRule="exact"/>
        <w:jc w:val="both"/>
        <w:rPr>
          <w:sz w:val="24"/>
          <w:szCs w:val="24"/>
        </w:rPr>
      </w:pPr>
    </w:p>
    <w:p w:rsidR="00606FEA" w:rsidRPr="00CD419C" w:rsidRDefault="004B7FED" w:rsidP="00CD419C">
      <w:pPr>
        <w:ind w:left="100" w:right="252"/>
        <w:jc w:val="both"/>
        <w:rPr>
          <w:rFonts w:ascii="Garamond" w:eastAsia="Garamond" w:hAnsi="Garamond" w:cs="Garamond"/>
          <w:sz w:val="24"/>
          <w:szCs w:val="24"/>
        </w:rPr>
      </w:pPr>
      <w:r w:rsidRPr="00CD419C">
        <w:rPr>
          <w:rFonts w:ascii="Garamond" w:eastAsia="Garamond" w:hAnsi="Garamond" w:cs="Garamond"/>
          <w:sz w:val="24"/>
          <w:szCs w:val="24"/>
        </w:rPr>
        <w:t>Sp</w:t>
      </w:r>
      <w:r w:rsidRPr="00CD419C">
        <w:rPr>
          <w:rFonts w:ascii="Garamond" w:eastAsia="Garamond" w:hAnsi="Garamond" w:cs="Garamond"/>
          <w:spacing w:val="1"/>
          <w:sz w:val="24"/>
          <w:szCs w:val="24"/>
        </w:rPr>
        <w:t>a</w:t>
      </w:r>
      <w:r w:rsidRPr="00CD419C">
        <w:rPr>
          <w:rFonts w:ascii="Garamond" w:eastAsia="Garamond" w:hAnsi="Garamond" w:cs="Garamond"/>
          <w:sz w:val="24"/>
          <w:szCs w:val="24"/>
        </w:rPr>
        <w:t>tial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riation </w:t>
      </w:r>
      <w:r w:rsidRPr="00CD419C">
        <w:rPr>
          <w:rFonts w:ascii="Garamond" w:eastAsia="Garamond" w:hAnsi="Garamond" w:cs="Garamond"/>
          <w:spacing w:val="-2"/>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the di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3"/>
          <w:sz w:val="24"/>
          <w:szCs w:val="24"/>
        </w:rPr>
        <w:t>i</w:t>
      </w:r>
      <w:r w:rsidRPr="00CD419C">
        <w:rPr>
          <w:rFonts w:ascii="Garamond" w:eastAsia="Garamond" w:hAnsi="Garamond" w:cs="Garamond"/>
          <w:sz w:val="24"/>
          <w:szCs w:val="24"/>
        </w:rPr>
        <w:t>n the m</w:t>
      </w:r>
      <w:r w:rsidRPr="00CD419C">
        <w:rPr>
          <w:rFonts w:ascii="Garamond" w:eastAsia="Garamond" w:hAnsi="Garamond" w:cs="Garamond"/>
          <w:spacing w:val="-1"/>
          <w:sz w:val="24"/>
          <w:szCs w:val="24"/>
        </w:rPr>
        <w:t>a</w:t>
      </w:r>
      <w:r w:rsidRPr="00CD419C">
        <w:rPr>
          <w:rFonts w:ascii="Garamond" w:eastAsia="Garamond" w:hAnsi="Garamond" w:cs="Garamond"/>
          <w:sz w:val="24"/>
          <w:szCs w:val="24"/>
        </w:rPr>
        <w:t>gni</w:t>
      </w:r>
      <w:r w:rsidRPr="00CD419C">
        <w:rPr>
          <w:rFonts w:ascii="Garamond" w:eastAsia="Garamond" w:hAnsi="Garamond" w:cs="Garamond"/>
          <w:spacing w:val="-3"/>
          <w:sz w:val="24"/>
          <w:szCs w:val="24"/>
        </w:rPr>
        <w:t>t</w:t>
      </w:r>
      <w:r w:rsidRPr="00CD419C">
        <w:rPr>
          <w:rFonts w:ascii="Garamond" w:eastAsia="Garamond" w:hAnsi="Garamond" w:cs="Garamond"/>
          <w:sz w:val="24"/>
          <w:szCs w:val="24"/>
        </w:rPr>
        <w:t>ude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ph</w:t>
      </w:r>
      <w:r w:rsidRPr="00CD419C">
        <w:rPr>
          <w:rFonts w:ascii="Garamond" w:eastAsia="Garamond" w:hAnsi="Garamond" w:cs="Garamond"/>
          <w:spacing w:val="1"/>
          <w:sz w:val="24"/>
          <w:szCs w:val="24"/>
        </w:rPr>
        <w:t>e</w:t>
      </w:r>
      <w:r w:rsidRPr="00CD419C">
        <w:rPr>
          <w:rFonts w:ascii="Garamond" w:eastAsia="Garamond" w:hAnsi="Garamond" w:cs="Garamond"/>
          <w:sz w:val="24"/>
          <w:szCs w:val="24"/>
        </w:rPr>
        <w:t>nome</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w</w:t>
      </w:r>
      <w:r w:rsidRPr="00CD419C">
        <w:rPr>
          <w:rFonts w:ascii="Garamond" w:eastAsia="Garamond" w:hAnsi="Garamond" w:cs="Garamond"/>
          <w:sz w:val="24"/>
          <w:szCs w:val="24"/>
        </w:rPr>
        <w:t>o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ree of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rainfall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te</w:t>
      </w:r>
      <w:r w:rsidRPr="00CD419C">
        <w:rPr>
          <w:rFonts w:ascii="Garamond" w:eastAsia="Garamond" w:hAnsi="Garamond" w:cs="Garamond"/>
          <w:spacing w:val="-2"/>
          <w:sz w:val="24"/>
          <w:szCs w:val="24"/>
        </w:rPr>
        <w:t>m</w:t>
      </w:r>
      <w:r w:rsidRPr="00CD419C">
        <w:rPr>
          <w:rFonts w:ascii="Garamond" w:eastAsia="Garamond" w:hAnsi="Garamond" w:cs="Garamond"/>
          <w:sz w:val="24"/>
          <w:szCs w:val="24"/>
        </w:rPr>
        <w:t xml:space="preserve">poral </w:t>
      </w:r>
      <w:r w:rsidRPr="00CD419C">
        <w:rPr>
          <w:rFonts w:ascii="Garamond" w:eastAsia="Garamond" w:hAnsi="Garamond" w:cs="Garamond"/>
          <w:spacing w:val="1"/>
          <w:sz w:val="24"/>
          <w:szCs w:val="24"/>
        </w:rPr>
        <w:t>va</w:t>
      </w:r>
      <w:r w:rsidRPr="00CD419C">
        <w:rPr>
          <w:rFonts w:ascii="Garamond" w:eastAsia="Garamond" w:hAnsi="Garamond" w:cs="Garamond"/>
          <w:sz w:val="24"/>
          <w:szCs w:val="24"/>
        </w:rPr>
        <w:t>riation m</w:t>
      </w:r>
      <w:r w:rsidRPr="00CD419C">
        <w:rPr>
          <w:rFonts w:ascii="Garamond" w:eastAsia="Garamond" w:hAnsi="Garamond" w:cs="Garamond"/>
          <w:spacing w:val="1"/>
          <w:sz w:val="24"/>
          <w:szCs w:val="24"/>
        </w:rPr>
        <w:t>ea</w:t>
      </w:r>
      <w:r w:rsidRPr="00CD419C">
        <w:rPr>
          <w:rFonts w:ascii="Garamond" w:eastAsia="Garamond" w:hAnsi="Garamond" w:cs="Garamond"/>
          <w:sz w:val="24"/>
          <w:szCs w:val="24"/>
        </w:rPr>
        <w:t>ns 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curren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phenomenon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pl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e but </w:t>
      </w:r>
      <w:r w:rsidRPr="00CD419C">
        <w:rPr>
          <w:rFonts w:ascii="Garamond" w:eastAsia="Garamond" w:hAnsi="Garamond" w:cs="Garamond"/>
          <w:spacing w:val="1"/>
          <w:sz w:val="24"/>
          <w:szCs w:val="24"/>
        </w:rPr>
        <w:t>a</w:t>
      </w:r>
      <w:r w:rsidRPr="00CD419C">
        <w:rPr>
          <w:rFonts w:ascii="Garamond" w:eastAsia="Garamond" w:hAnsi="Garamond" w:cs="Garamond"/>
          <w:sz w:val="24"/>
          <w:szCs w:val="24"/>
        </w:rPr>
        <w:t>t di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erent time.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in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of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hore in 19</w:t>
      </w:r>
      <w:r w:rsidRPr="00CD419C">
        <w:rPr>
          <w:rFonts w:ascii="Garamond" w:eastAsia="Garamond" w:hAnsi="Garamond" w:cs="Garamond"/>
          <w:spacing w:val="1"/>
          <w:sz w:val="24"/>
          <w:szCs w:val="24"/>
        </w:rPr>
        <w:t>6</w:t>
      </w:r>
      <w:r w:rsidRPr="00CD419C">
        <w:rPr>
          <w:rFonts w:ascii="Garamond" w:eastAsia="Garamond" w:hAnsi="Garamond" w:cs="Garamond"/>
          <w:sz w:val="24"/>
          <w:szCs w:val="24"/>
        </w:rPr>
        <w:t>0s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 20</w:t>
      </w:r>
      <w:r w:rsidRPr="00CD419C">
        <w:rPr>
          <w:rFonts w:ascii="Garamond" w:eastAsia="Garamond" w:hAnsi="Garamond" w:cs="Garamond"/>
          <w:spacing w:val="1"/>
          <w:sz w:val="24"/>
          <w:szCs w:val="24"/>
        </w:rPr>
        <w:t>0</w:t>
      </w:r>
      <w:r w:rsidRPr="00CD419C">
        <w:rPr>
          <w:rFonts w:ascii="Garamond" w:eastAsia="Garamond" w:hAnsi="Garamond" w:cs="Garamond"/>
          <w:sz w:val="24"/>
          <w:szCs w:val="24"/>
        </w:rPr>
        <w:t>0</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10" w:line="180" w:lineRule="exact"/>
        <w:jc w:val="both"/>
        <w:rPr>
          <w:sz w:val="24"/>
          <w:szCs w:val="24"/>
        </w:rPr>
      </w:pPr>
    </w:p>
    <w:p w:rsidR="00C94511" w:rsidRPr="00C94511" w:rsidRDefault="00C94511" w:rsidP="00C94511">
      <w:pPr>
        <w:ind w:left="100"/>
        <w:jc w:val="both"/>
        <w:rPr>
          <w:rFonts w:ascii="Garamond" w:eastAsia="Garamond" w:hAnsi="Garamond" w:cs="Garamond"/>
          <w:sz w:val="24"/>
          <w:szCs w:val="24"/>
          <w:u w:val="single"/>
        </w:rPr>
      </w:pPr>
      <w:r w:rsidRPr="00C94511">
        <w:rPr>
          <w:rFonts w:ascii="Garamond" w:eastAsia="Garamond" w:hAnsi="Garamond" w:cs="Garamond"/>
          <w:b/>
          <w:sz w:val="24"/>
          <w:szCs w:val="24"/>
          <w:u w:val="single"/>
        </w:rPr>
        <w:t xml:space="preserve">Topic </w:t>
      </w:r>
      <w:r w:rsidR="00DF2C8C" w:rsidRPr="00C94511">
        <w:rPr>
          <w:rFonts w:ascii="Garamond" w:eastAsia="Garamond" w:hAnsi="Garamond" w:cs="Garamond"/>
          <w:b/>
          <w:sz w:val="24"/>
          <w:szCs w:val="24"/>
          <w:u w:val="single"/>
        </w:rPr>
        <w:t>– 005</w:t>
      </w:r>
      <w:r w:rsidRPr="00C94511">
        <w:rPr>
          <w:rFonts w:ascii="Garamond" w:eastAsia="Garamond" w:hAnsi="Garamond" w:cs="Garamond"/>
          <w:b/>
          <w:sz w:val="24"/>
          <w:szCs w:val="24"/>
          <w:u w:val="single"/>
        </w:rPr>
        <w:t>: Re</w:t>
      </w:r>
      <w:r w:rsidRPr="00C94511">
        <w:rPr>
          <w:rFonts w:ascii="Garamond" w:eastAsia="Garamond" w:hAnsi="Garamond" w:cs="Garamond"/>
          <w:b/>
          <w:spacing w:val="1"/>
          <w:sz w:val="24"/>
          <w:szCs w:val="24"/>
          <w:u w:val="single"/>
        </w:rPr>
        <w:t>c</w:t>
      </w:r>
      <w:r w:rsidRPr="00C94511">
        <w:rPr>
          <w:rFonts w:ascii="Garamond" w:eastAsia="Garamond" w:hAnsi="Garamond" w:cs="Garamond"/>
          <w:b/>
          <w:sz w:val="24"/>
          <w:szCs w:val="24"/>
          <w:u w:val="single"/>
        </w:rPr>
        <w:t>ent</w:t>
      </w:r>
      <w:r w:rsidRPr="00C94511">
        <w:rPr>
          <w:rFonts w:ascii="Garamond" w:eastAsia="Garamond" w:hAnsi="Garamond" w:cs="Garamond"/>
          <w:b/>
          <w:spacing w:val="-1"/>
          <w:sz w:val="24"/>
          <w:szCs w:val="24"/>
          <w:u w:val="single"/>
        </w:rPr>
        <w:t xml:space="preserve"> </w:t>
      </w:r>
      <w:r w:rsidRPr="00C94511">
        <w:rPr>
          <w:rFonts w:ascii="Garamond" w:eastAsia="Garamond" w:hAnsi="Garamond" w:cs="Garamond"/>
          <w:b/>
          <w:spacing w:val="1"/>
          <w:sz w:val="24"/>
          <w:szCs w:val="24"/>
          <w:u w:val="single"/>
        </w:rPr>
        <w:t>A</w:t>
      </w:r>
      <w:r w:rsidRPr="00C94511">
        <w:rPr>
          <w:rFonts w:ascii="Garamond" w:eastAsia="Garamond" w:hAnsi="Garamond" w:cs="Garamond"/>
          <w:b/>
          <w:sz w:val="24"/>
          <w:szCs w:val="24"/>
          <w:u w:val="single"/>
        </w:rPr>
        <w:t>dvance</w:t>
      </w:r>
      <w:r w:rsidRPr="00C94511">
        <w:rPr>
          <w:rFonts w:ascii="Garamond" w:eastAsia="Garamond" w:hAnsi="Garamond" w:cs="Garamond"/>
          <w:b/>
          <w:spacing w:val="-1"/>
          <w:sz w:val="24"/>
          <w:szCs w:val="24"/>
          <w:u w:val="single"/>
        </w:rPr>
        <w:t>m</w:t>
      </w:r>
      <w:r w:rsidRPr="00C94511">
        <w:rPr>
          <w:rFonts w:ascii="Garamond" w:eastAsia="Garamond" w:hAnsi="Garamond" w:cs="Garamond"/>
          <w:b/>
          <w:sz w:val="24"/>
          <w:szCs w:val="24"/>
          <w:u w:val="single"/>
        </w:rPr>
        <w:t>en</w:t>
      </w:r>
      <w:r w:rsidRPr="00C94511">
        <w:rPr>
          <w:rFonts w:ascii="Garamond" w:eastAsia="Garamond" w:hAnsi="Garamond" w:cs="Garamond"/>
          <w:b/>
          <w:spacing w:val="-1"/>
          <w:sz w:val="24"/>
          <w:szCs w:val="24"/>
          <w:u w:val="single"/>
        </w:rPr>
        <w:t>t</w:t>
      </w:r>
      <w:r w:rsidRPr="00C94511">
        <w:rPr>
          <w:rFonts w:ascii="Garamond" w:eastAsia="Garamond" w:hAnsi="Garamond" w:cs="Garamond"/>
          <w:b/>
          <w:sz w:val="24"/>
          <w:szCs w:val="24"/>
          <w:u w:val="single"/>
        </w:rPr>
        <w:t>s</w:t>
      </w:r>
    </w:p>
    <w:p w:rsidR="00606FEA" w:rsidRPr="00CD419C" w:rsidRDefault="00606FEA" w:rsidP="00CD419C">
      <w:pPr>
        <w:spacing w:before="1" w:line="240" w:lineRule="exact"/>
        <w:jc w:val="both"/>
        <w:rPr>
          <w:sz w:val="24"/>
          <w:szCs w:val="24"/>
        </w:rPr>
      </w:pPr>
    </w:p>
    <w:p w:rsidR="00606FEA" w:rsidRPr="00CD419C" w:rsidRDefault="004B7FED" w:rsidP="00CD419C">
      <w:pPr>
        <w:ind w:left="160"/>
        <w:jc w:val="both"/>
        <w:rPr>
          <w:rFonts w:ascii="Garamond" w:eastAsia="Garamond" w:hAnsi="Garamond" w:cs="Garamond"/>
          <w:sz w:val="24"/>
          <w:szCs w:val="24"/>
        </w:rPr>
      </w:pPr>
      <w:r w:rsidRPr="00CD419C">
        <w:rPr>
          <w:rFonts w:ascii="Garamond" w:eastAsia="Garamond" w:hAnsi="Garamond" w:cs="Garamond"/>
          <w:b/>
          <w:sz w:val="24"/>
          <w:szCs w:val="24"/>
        </w:rPr>
        <w:t>Tra</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ion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in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Ge</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y</w:t>
      </w:r>
    </w:p>
    <w:p w:rsidR="00606FEA" w:rsidRPr="00CD419C" w:rsidRDefault="00606FEA" w:rsidP="00CD419C">
      <w:pPr>
        <w:spacing w:before="2"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 xml:space="preserve">       </w:t>
      </w:r>
      <w:r w:rsidRPr="00CD419C">
        <w:rPr>
          <w:rFonts w:ascii="Segoe MDL2 Assets" w:eastAsia="Segoe MDL2 Assets" w:hAnsi="Segoe MDL2 Assets" w:cs="Segoe MDL2 Assets"/>
          <w:spacing w:val="8"/>
          <w:w w:val="46"/>
          <w:sz w:val="24"/>
          <w:szCs w:val="24"/>
        </w:rPr>
        <w:t xml:space="preserve"> </w:t>
      </w:r>
      <w:r w:rsidRPr="00CD419C">
        <w:rPr>
          <w:rFonts w:ascii="Garamond" w:eastAsia="Garamond" w:hAnsi="Garamond" w:cs="Garamond"/>
          <w:sz w:val="24"/>
          <w:szCs w:val="24"/>
        </w:rPr>
        <w:t>Sp</w:t>
      </w:r>
      <w:r w:rsidRPr="00CD419C">
        <w:rPr>
          <w:rFonts w:ascii="Garamond" w:eastAsia="Garamond" w:hAnsi="Garamond" w:cs="Garamond"/>
          <w:spacing w:val="1"/>
          <w:sz w:val="24"/>
          <w:szCs w:val="24"/>
        </w:rPr>
        <w:t>a</w:t>
      </w:r>
      <w:r w:rsidRPr="00CD419C">
        <w:rPr>
          <w:rFonts w:ascii="Garamond" w:eastAsia="Garamond" w:hAnsi="Garamond" w:cs="Garamond"/>
          <w:sz w:val="24"/>
          <w:szCs w:val="24"/>
        </w:rPr>
        <w:t>tial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radition</w:t>
      </w:r>
    </w:p>
    <w:p w:rsidR="00606FEA" w:rsidRPr="00CD419C" w:rsidRDefault="004B7FED" w:rsidP="00CD419C">
      <w:pPr>
        <w:spacing w:before="40"/>
        <w:ind w:left="4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 xml:space="preserve">       </w:t>
      </w:r>
      <w:r w:rsidRPr="00CD419C">
        <w:rPr>
          <w:rFonts w:ascii="Segoe MDL2 Assets" w:eastAsia="Segoe MDL2 Assets" w:hAnsi="Segoe MDL2 Assets" w:cs="Segoe MDL2 Assets"/>
          <w:spacing w:val="8"/>
          <w:w w:val="46"/>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T</w:t>
      </w:r>
      <w:r w:rsidRPr="00CD419C">
        <w:rPr>
          <w:rFonts w:ascii="Garamond" w:eastAsia="Garamond" w:hAnsi="Garamond" w:cs="Garamond"/>
          <w:sz w:val="24"/>
          <w:szCs w:val="24"/>
        </w:rPr>
        <w:t>radition</w:t>
      </w:r>
    </w:p>
    <w:p w:rsidR="00606FEA" w:rsidRPr="00CD419C" w:rsidRDefault="004B7FED" w:rsidP="00CD419C">
      <w:pPr>
        <w:spacing w:before="42"/>
        <w:ind w:left="46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Segoe MDL2 Assets" w:eastAsia="Segoe MDL2 Assets" w:hAnsi="Segoe MDL2 Assets" w:cs="Segoe MDL2 Assets"/>
          <w:w w:val="46"/>
          <w:sz w:val="24"/>
          <w:szCs w:val="24"/>
        </w:rPr>
        <w:t xml:space="preserve">       </w:t>
      </w:r>
      <w:r w:rsidRPr="00CD419C">
        <w:rPr>
          <w:rFonts w:ascii="Segoe MDL2 Assets" w:eastAsia="Segoe MDL2 Assets" w:hAnsi="Segoe MDL2 Assets" w:cs="Segoe MDL2 Assets"/>
          <w:spacing w:val="8"/>
          <w:w w:val="46"/>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ultu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al</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nvironment </w:t>
      </w:r>
      <w:r w:rsidRPr="00CD419C">
        <w:rPr>
          <w:rFonts w:ascii="Garamond" w:eastAsia="Garamond" w:hAnsi="Garamond" w:cs="Garamond"/>
          <w:spacing w:val="-1"/>
          <w:sz w:val="24"/>
          <w:szCs w:val="24"/>
        </w:rPr>
        <w:t>T</w:t>
      </w:r>
      <w:r w:rsidRPr="00CD419C">
        <w:rPr>
          <w:rFonts w:ascii="Garamond" w:eastAsia="Garamond" w:hAnsi="Garamond" w:cs="Garamond"/>
          <w:sz w:val="24"/>
          <w:szCs w:val="24"/>
        </w:rPr>
        <w:t>radition</w:t>
      </w:r>
    </w:p>
    <w:p w:rsidR="00606FEA" w:rsidRPr="00CD419C" w:rsidRDefault="00606FEA" w:rsidP="00CD419C">
      <w:pPr>
        <w:spacing w:before="3" w:line="160" w:lineRule="exact"/>
        <w:jc w:val="both"/>
        <w:rPr>
          <w:sz w:val="24"/>
          <w:szCs w:val="24"/>
        </w:rPr>
      </w:pPr>
    </w:p>
    <w:p w:rsidR="00606FEA" w:rsidRPr="00CD419C" w:rsidRDefault="004B7FED" w:rsidP="00CD419C">
      <w:pPr>
        <w:spacing w:before="17"/>
        <w:ind w:left="4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 xml:space="preserve">       </w:t>
      </w:r>
      <w:r w:rsidRPr="00CD419C">
        <w:rPr>
          <w:rFonts w:ascii="Segoe MDL2 Assets" w:eastAsia="Segoe MDL2 Assets" w:hAnsi="Segoe MDL2 Assets" w:cs="Segoe MDL2 Assets"/>
          <w:spacing w:val="8"/>
          <w:w w:val="46"/>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S</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c</w:t>
      </w:r>
      <w:r w:rsidRPr="00CD419C">
        <w:rPr>
          <w:rFonts w:ascii="Garamond" w:eastAsia="Garamond" w:hAnsi="Garamond" w:cs="Garamond"/>
          <w:sz w:val="24"/>
          <w:szCs w:val="24"/>
        </w:rPr>
        <w:t>e T</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a</w:t>
      </w:r>
      <w:r w:rsidRPr="00CD419C">
        <w:rPr>
          <w:rFonts w:ascii="Garamond" w:eastAsia="Garamond" w:hAnsi="Garamond" w:cs="Garamond"/>
          <w:sz w:val="24"/>
          <w:szCs w:val="24"/>
        </w:rPr>
        <w:t>dition</w:t>
      </w:r>
    </w:p>
    <w:p w:rsidR="00606FEA" w:rsidRPr="00CD419C" w:rsidRDefault="00606FEA" w:rsidP="00CD419C">
      <w:pPr>
        <w:spacing w:before="2" w:line="24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Spa</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ial Tra</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n</w:t>
      </w:r>
    </w:p>
    <w:p w:rsidR="00606FEA" w:rsidRPr="00CD419C" w:rsidRDefault="00606FEA" w:rsidP="00CD419C">
      <w:pPr>
        <w:spacing w:before="19" w:line="22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pacing w:val="1"/>
          <w:sz w:val="24"/>
          <w:szCs w:val="24"/>
        </w:rPr>
        <w:t>1</w:t>
      </w:r>
      <w:r w:rsidRPr="00CD419C">
        <w:rPr>
          <w:rFonts w:ascii="Garamond" w:eastAsia="Garamond" w:hAnsi="Garamond" w:cs="Garamond"/>
          <w:b/>
          <w:sz w:val="24"/>
          <w:szCs w:val="24"/>
        </w:rPr>
        <w:t xml:space="preserve">.  </w:t>
      </w:r>
      <w:r w:rsidRPr="00CD419C">
        <w:rPr>
          <w:rFonts w:ascii="Garamond" w:eastAsia="Garamond" w:hAnsi="Garamond" w:cs="Garamond"/>
          <w:b/>
          <w:spacing w:val="21"/>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pping (</w:t>
      </w:r>
      <w:r w:rsidRPr="00CD419C">
        <w:rPr>
          <w:rFonts w:ascii="Garamond" w:eastAsia="Garamond" w:hAnsi="Garamond" w:cs="Garamond"/>
          <w:spacing w:val="-2"/>
          <w:sz w:val="24"/>
          <w:szCs w:val="24"/>
        </w:rPr>
        <w:t>B</w:t>
      </w:r>
      <w:r w:rsidRPr="00CD419C">
        <w:rPr>
          <w:rFonts w:ascii="Garamond" w:eastAsia="Garamond" w:hAnsi="Garamond" w:cs="Garamond"/>
          <w:sz w:val="24"/>
          <w:szCs w:val="24"/>
        </w:rPr>
        <w:t>ound</w:t>
      </w:r>
      <w:r w:rsidRPr="00CD419C">
        <w:rPr>
          <w:rFonts w:ascii="Garamond" w:eastAsia="Garamond" w:hAnsi="Garamond" w:cs="Garamond"/>
          <w:spacing w:val="1"/>
          <w:sz w:val="24"/>
          <w:szCs w:val="24"/>
        </w:rPr>
        <w:t>a</w:t>
      </w:r>
      <w:r w:rsidRPr="00CD419C">
        <w:rPr>
          <w:rFonts w:ascii="Garamond" w:eastAsia="Garamond" w:hAnsi="Garamond" w:cs="Garamond"/>
          <w:sz w:val="24"/>
          <w:szCs w:val="24"/>
        </w:rPr>
        <w:t>rie</w:t>
      </w:r>
      <w:r w:rsidRPr="00CD419C">
        <w:rPr>
          <w:rFonts w:ascii="Garamond" w:eastAsia="Garamond" w:hAnsi="Garamond" w:cs="Garamond"/>
          <w:spacing w:val="-1"/>
          <w:sz w:val="24"/>
          <w:szCs w:val="24"/>
        </w:rPr>
        <w:t>s</w:t>
      </w:r>
      <w:r w:rsidRPr="00CD419C">
        <w:rPr>
          <w:rFonts w:ascii="Garamond" w:eastAsia="Garamond" w:hAnsi="Garamond" w:cs="Garamond"/>
          <w:sz w:val="24"/>
          <w:szCs w:val="24"/>
        </w:rPr>
        <w:t>,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ities, et</w:t>
      </w:r>
      <w:r w:rsidRPr="00CD419C">
        <w:rPr>
          <w:rFonts w:ascii="Garamond" w:eastAsia="Garamond" w:hAnsi="Garamond" w:cs="Garamond"/>
          <w:spacing w:val="1"/>
          <w:sz w:val="24"/>
          <w:szCs w:val="24"/>
        </w:rPr>
        <w:t>c</w:t>
      </w:r>
      <w:r w:rsidRPr="00CD419C">
        <w:rPr>
          <w:rFonts w:ascii="Garamond" w:eastAsia="Garamond" w:hAnsi="Garamond" w:cs="Garamond"/>
          <w:sz w:val="24"/>
          <w:szCs w:val="24"/>
        </w:rPr>
        <w:t>.)</w:t>
      </w:r>
    </w:p>
    <w:p w:rsidR="00606FEA" w:rsidRPr="00CD419C" w:rsidRDefault="004B7FED" w:rsidP="00CD419C">
      <w:pPr>
        <w:spacing w:before="42"/>
        <w:ind w:left="372"/>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Quantit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tive t</w:t>
      </w:r>
      <w:r w:rsidRPr="00CD419C">
        <w:rPr>
          <w:rFonts w:ascii="Garamond" w:eastAsia="Garamond" w:hAnsi="Garamond" w:cs="Garamond"/>
          <w:spacing w:val="1"/>
          <w:sz w:val="24"/>
          <w:szCs w:val="24"/>
        </w:rPr>
        <w:t>e</w:t>
      </w:r>
      <w:r w:rsidRPr="00CD419C">
        <w:rPr>
          <w:rFonts w:ascii="Garamond" w:eastAsia="Garamond" w:hAnsi="Garamond" w:cs="Garamond"/>
          <w:sz w:val="24"/>
          <w:szCs w:val="24"/>
        </w:rPr>
        <w:t>chn</w:t>
      </w:r>
      <w:r w:rsidRPr="00CD419C">
        <w:rPr>
          <w:rFonts w:ascii="Garamond" w:eastAsia="Garamond" w:hAnsi="Garamond" w:cs="Garamond"/>
          <w:spacing w:val="1"/>
          <w:sz w:val="24"/>
          <w:szCs w:val="24"/>
        </w:rPr>
        <w:t>i</w:t>
      </w:r>
      <w:r w:rsidRPr="00CD419C">
        <w:rPr>
          <w:rFonts w:ascii="Garamond" w:eastAsia="Garamond" w:hAnsi="Garamond" w:cs="Garamond"/>
          <w:sz w:val="24"/>
          <w:szCs w:val="24"/>
        </w:rPr>
        <w:t>q</w:t>
      </w:r>
      <w:r w:rsidRPr="00CD419C">
        <w:rPr>
          <w:rFonts w:ascii="Garamond" w:eastAsia="Garamond" w:hAnsi="Garamond" w:cs="Garamond"/>
          <w:spacing w:val="-2"/>
          <w:sz w:val="24"/>
          <w:szCs w:val="24"/>
        </w:rPr>
        <w:t>u</w:t>
      </w:r>
      <w:r w:rsidRPr="00CD419C">
        <w:rPr>
          <w:rFonts w:ascii="Garamond" w:eastAsia="Garamond" w:hAnsi="Garamond" w:cs="Garamond"/>
          <w:sz w:val="24"/>
          <w:szCs w:val="24"/>
        </w:rPr>
        <w:t>es as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ompu</w:t>
      </w:r>
      <w:r w:rsidRPr="00CD419C">
        <w:rPr>
          <w:rFonts w:ascii="Garamond" w:eastAsia="Garamond" w:hAnsi="Garamond" w:cs="Garamond"/>
          <w:spacing w:val="-1"/>
          <w:sz w:val="24"/>
          <w:szCs w:val="24"/>
        </w:rPr>
        <w:t>t</w:t>
      </w:r>
      <w:r w:rsidRPr="00CD419C">
        <w:rPr>
          <w:rFonts w:ascii="Garamond" w:eastAsia="Garamond" w:hAnsi="Garamond" w:cs="Garamond"/>
          <w:sz w:val="24"/>
          <w:szCs w:val="24"/>
        </w:rPr>
        <w:t>eri</w:t>
      </w:r>
      <w:r w:rsidRPr="00CD419C">
        <w:rPr>
          <w:rFonts w:ascii="Garamond" w:eastAsia="Garamond" w:hAnsi="Garamond" w:cs="Garamond"/>
          <w:spacing w:val="1"/>
          <w:sz w:val="24"/>
          <w:szCs w:val="24"/>
        </w:rPr>
        <w:t>z</w:t>
      </w:r>
      <w:r w:rsidRPr="00CD419C">
        <w:rPr>
          <w:rFonts w:ascii="Garamond" w:eastAsia="Garamond" w:hAnsi="Garamond" w:cs="Garamond"/>
          <w:sz w:val="24"/>
          <w:szCs w:val="24"/>
        </w:rPr>
        <w:t>ed m</w:t>
      </w:r>
      <w:r w:rsidRPr="00CD419C">
        <w:rPr>
          <w:rFonts w:ascii="Garamond" w:eastAsia="Garamond" w:hAnsi="Garamond" w:cs="Garamond"/>
          <w:spacing w:val="1"/>
          <w:sz w:val="24"/>
          <w:szCs w:val="24"/>
        </w:rPr>
        <w:t>a</w:t>
      </w:r>
      <w:r w:rsidRPr="00CD419C">
        <w:rPr>
          <w:rFonts w:ascii="Garamond" w:eastAsia="Garamond" w:hAnsi="Garamond" w:cs="Garamond"/>
          <w:sz w:val="24"/>
          <w:szCs w:val="24"/>
        </w:rPr>
        <w:t>pping,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Geo</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raphy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mation S</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tems</w:t>
      </w:r>
    </w:p>
    <w:p w:rsidR="00606FEA" w:rsidRPr="00CD419C" w:rsidRDefault="004B7FED" w:rsidP="00CD419C">
      <w:pPr>
        <w:spacing w:before="39"/>
        <w:ind w:left="372"/>
        <w:jc w:val="both"/>
        <w:rPr>
          <w:rFonts w:ascii="Garamond" w:eastAsia="Garamond" w:hAnsi="Garamond" w:cs="Garamond"/>
          <w:sz w:val="24"/>
          <w:szCs w:val="24"/>
        </w:rPr>
      </w:pPr>
      <w:r w:rsidRPr="00CD419C">
        <w:rPr>
          <w:rFonts w:ascii="Garamond" w:eastAsia="Garamond" w:hAnsi="Garamond" w:cs="Garamond"/>
          <w:b/>
          <w:sz w:val="24"/>
          <w:szCs w:val="24"/>
        </w:rPr>
        <w:t xml:space="preserve">3.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Sp</w:t>
      </w:r>
      <w:r w:rsidRPr="00CD419C">
        <w:rPr>
          <w:rFonts w:ascii="Garamond" w:eastAsia="Garamond" w:hAnsi="Garamond" w:cs="Garamond"/>
          <w:spacing w:val="1"/>
          <w:sz w:val="24"/>
          <w:szCs w:val="24"/>
        </w:rPr>
        <w:t>a</w:t>
      </w:r>
      <w:r w:rsidRPr="00CD419C">
        <w:rPr>
          <w:rFonts w:ascii="Garamond" w:eastAsia="Garamond" w:hAnsi="Garamond" w:cs="Garamond"/>
          <w:sz w:val="24"/>
          <w:szCs w:val="24"/>
        </w:rPr>
        <w:t>tial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erns</w:t>
      </w:r>
    </w:p>
    <w:p w:rsidR="00606FEA" w:rsidRPr="00CD419C" w:rsidRDefault="00606FEA" w:rsidP="00CD419C">
      <w:pPr>
        <w:spacing w:before="1" w:line="24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Regio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al Trad</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on</w:t>
      </w:r>
    </w:p>
    <w:p w:rsidR="00606FEA" w:rsidRPr="00CD419C" w:rsidRDefault="00606FEA" w:rsidP="00CD419C">
      <w:pPr>
        <w:spacing w:before="19" w:line="22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pacing w:val="1"/>
          <w:sz w:val="24"/>
          <w:szCs w:val="24"/>
        </w:rPr>
        <w:t>1</w:t>
      </w:r>
      <w:r w:rsidRPr="00CD419C">
        <w:rPr>
          <w:rFonts w:ascii="Garamond" w:eastAsia="Garamond" w:hAnsi="Garamond" w:cs="Garamond"/>
          <w:b/>
          <w:sz w:val="24"/>
          <w:szCs w:val="24"/>
        </w:rPr>
        <w:t xml:space="preserve">.  </w:t>
      </w:r>
      <w:r w:rsidRPr="00CD419C">
        <w:rPr>
          <w:rFonts w:ascii="Garamond" w:eastAsia="Garamond" w:hAnsi="Garamond" w:cs="Garamond"/>
          <w:b/>
          <w:spacing w:val="2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cription of </w:t>
      </w:r>
      <w:r w:rsidRPr="00CD419C">
        <w:rPr>
          <w:rFonts w:ascii="Garamond" w:eastAsia="Garamond" w:hAnsi="Garamond" w:cs="Garamond"/>
          <w:spacing w:val="-2"/>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ions</w:t>
      </w:r>
    </w:p>
    <w:p w:rsidR="00606FEA" w:rsidRPr="00CD419C" w:rsidRDefault="004B7FED" w:rsidP="00CD419C">
      <w:pPr>
        <w:spacing w:before="42"/>
        <w:ind w:left="372"/>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5"/>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re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o</w:t>
      </w:r>
      <w:r w:rsidRPr="00CD419C">
        <w:rPr>
          <w:rFonts w:ascii="Garamond" w:eastAsia="Garamond" w:hAnsi="Garamond" w:cs="Garamond"/>
          <w:sz w:val="24"/>
          <w:szCs w:val="24"/>
        </w:rPr>
        <w:t>graphy</w:t>
      </w:r>
    </w:p>
    <w:p w:rsidR="00606FEA" w:rsidRPr="00CD419C" w:rsidRDefault="004B7FED" w:rsidP="00CD419C">
      <w:pPr>
        <w:spacing w:before="39"/>
        <w:ind w:left="372"/>
        <w:jc w:val="both"/>
        <w:rPr>
          <w:rFonts w:ascii="Garamond" w:eastAsia="Garamond" w:hAnsi="Garamond" w:cs="Garamond"/>
          <w:sz w:val="24"/>
          <w:szCs w:val="24"/>
        </w:rPr>
      </w:pPr>
      <w:r w:rsidRPr="00CD419C">
        <w:rPr>
          <w:rFonts w:ascii="Garamond" w:eastAsia="Garamond" w:hAnsi="Garamond" w:cs="Garamond"/>
          <w:b/>
          <w:sz w:val="24"/>
          <w:szCs w:val="24"/>
        </w:rPr>
        <w:t xml:space="preserve">3.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How reg</w:t>
      </w:r>
      <w:r w:rsidRPr="00CD419C">
        <w:rPr>
          <w:rFonts w:ascii="Garamond" w:eastAsia="Garamond" w:hAnsi="Garamond" w:cs="Garamond"/>
          <w:spacing w:val="1"/>
          <w:sz w:val="24"/>
          <w:szCs w:val="24"/>
        </w:rPr>
        <w:t>i</w:t>
      </w:r>
      <w:r w:rsidRPr="00CD419C">
        <w:rPr>
          <w:rFonts w:ascii="Garamond" w:eastAsia="Garamond" w:hAnsi="Garamond" w:cs="Garamond"/>
          <w:sz w:val="24"/>
          <w:szCs w:val="24"/>
        </w:rPr>
        <w:t>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f</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o</w:t>
      </w:r>
      <w:r w:rsidRPr="00CD419C">
        <w:rPr>
          <w:rFonts w:ascii="Garamond" w:eastAsia="Garamond" w:hAnsi="Garamond" w:cs="Garamond"/>
          <w:sz w:val="24"/>
          <w:szCs w:val="24"/>
        </w:rPr>
        <w:t xml:space="preserve">m one </w:t>
      </w:r>
      <w:r w:rsidRPr="00CD419C">
        <w:rPr>
          <w:rFonts w:ascii="Garamond" w:eastAsia="Garamond" w:hAnsi="Garamond" w:cs="Garamond"/>
          <w:spacing w:val="1"/>
          <w:sz w:val="24"/>
          <w:szCs w:val="24"/>
        </w:rPr>
        <w:t>a</w:t>
      </w:r>
      <w:r w:rsidRPr="00CD419C">
        <w:rPr>
          <w:rFonts w:ascii="Garamond" w:eastAsia="Garamond" w:hAnsi="Garamond" w:cs="Garamond"/>
          <w:sz w:val="24"/>
          <w:szCs w:val="24"/>
        </w:rPr>
        <w:t>nother</w:t>
      </w:r>
    </w:p>
    <w:p w:rsidR="00606FEA" w:rsidRPr="00CD419C" w:rsidRDefault="00606FEA" w:rsidP="00CD419C">
      <w:pPr>
        <w:spacing w:before="1" w:line="240" w:lineRule="exact"/>
        <w:jc w:val="both"/>
        <w:rPr>
          <w:sz w:val="24"/>
          <w:szCs w:val="24"/>
        </w:rPr>
      </w:pPr>
    </w:p>
    <w:p w:rsidR="00606FEA" w:rsidRPr="00CD419C" w:rsidRDefault="004B7FED" w:rsidP="00CD419C">
      <w:pPr>
        <w:ind w:left="62" w:right="6239"/>
        <w:jc w:val="both"/>
        <w:rPr>
          <w:rFonts w:ascii="Garamond" w:eastAsia="Garamond" w:hAnsi="Garamond" w:cs="Garamond"/>
          <w:sz w:val="24"/>
          <w:szCs w:val="24"/>
        </w:rPr>
      </w:pPr>
      <w:r w:rsidRPr="00CD419C">
        <w:rPr>
          <w:rFonts w:ascii="Garamond" w:eastAsia="Garamond" w:hAnsi="Garamond" w:cs="Garamond"/>
          <w:b/>
          <w:sz w:val="24"/>
          <w:szCs w:val="24"/>
        </w:rPr>
        <w:t>Cul</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w:t>
      </w:r>
      <w:r w:rsidRPr="00CD419C">
        <w:rPr>
          <w:rFonts w:ascii="Garamond" w:eastAsia="Garamond" w:hAnsi="Garamond" w:cs="Garamond"/>
          <w:b/>
          <w:sz w:val="24"/>
          <w:szCs w:val="24"/>
        </w:rPr>
        <w:t>Env</w:t>
      </w:r>
      <w:r w:rsidRPr="00CD419C">
        <w:rPr>
          <w:rFonts w:ascii="Garamond" w:eastAsia="Garamond" w:hAnsi="Garamond" w:cs="Garamond"/>
          <w:b/>
          <w:spacing w:val="2"/>
          <w:sz w:val="24"/>
          <w:szCs w:val="24"/>
        </w:rPr>
        <w:t>i</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nm</w:t>
      </w:r>
      <w:r w:rsidRPr="00CD419C">
        <w:rPr>
          <w:rFonts w:ascii="Garamond" w:eastAsia="Garamond" w:hAnsi="Garamond" w:cs="Garamond"/>
          <w:b/>
          <w:sz w:val="24"/>
          <w:szCs w:val="24"/>
        </w:rPr>
        <w:t>e</w:t>
      </w:r>
      <w:r w:rsidRPr="00CD419C">
        <w:rPr>
          <w:rFonts w:ascii="Garamond" w:eastAsia="Garamond" w:hAnsi="Garamond" w:cs="Garamond"/>
          <w:b/>
          <w:spacing w:val="2"/>
          <w:sz w:val="24"/>
          <w:szCs w:val="24"/>
        </w:rPr>
        <w:t>n</w:t>
      </w:r>
      <w:r w:rsidRPr="00CD419C">
        <w:rPr>
          <w:rFonts w:ascii="Garamond" w:eastAsia="Garamond" w:hAnsi="Garamond" w:cs="Garamond"/>
          <w:b/>
          <w:sz w:val="24"/>
          <w:szCs w:val="24"/>
        </w:rPr>
        <w:t>t T</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adi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ion</w:t>
      </w:r>
    </w:p>
    <w:p w:rsidR="00606FEA" w:rsidRPr="00CD419C" w:rsidRDefault="00606FEA" w:rsidP="00CD419C">
      <w:pPr>
        <w:spacing w:before="2" w:line="24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pacing w:val="1"/>
          <w:sz w:val="24"/>
          <w:szCs w:val="24"/>
        </w:rPr>
        <w:t>1</w:t>
      </w:r>
      <w:r w:rsidRPr="00CD419C">
        <w:rPr>
          <w:rFonts w:ascii="Garamond" w:eastAsia="Garamond" w:hAnsi="Garamond" w:cs="Garamond"/>
          <w:b/>
          <w:sz w:val="24"/>
          <w:szCs w:val="24"/>
        </w:rPr>
        <w:t xml:space="preserve">.  </w:t>
      </w:r>
      <w:r w:rsidRPr="00CD419C">
        <w:rPr>
          <w:rFonts w:ascii="Garamond" w:eastAsia="Garamond" w:hAnsi="Garamond" w:cs="Garamond"/>
          <w:b/>
          <w:spacing w:val="21"/>
          <w:sz w:val="24"/>
          <w:szCs w:val="24"/>
        </w:rPr>
        <w:t xml:space="preserve"> </w:t>
      </w:r>
      <w:r w:rsidRPr="00CD419C">
        <w:rPr>
          <w:rFonts w:ascii="Garamond" w:eastAsia="Garamond" w:hAnsi="Garamond" w:cs="Garamond"/>
          <w:sz w:val="24"/>
          <w:szCs w:val="24"/>
        </w:rPr>
        <w:t>Human imp</w:t>
      </w:r>
      <w:r w:rsidRPr="00CD419C">
        <w:rPr>
          <w:rFonts w:ascii="Garamond" w:eastAsia="Garamond" w:hAnsi="Garamond" w:cs="Garamond"/>
          <w:spacing w:val="1"/>
          <w:sz w:val="24"/>
          <w:szCs w:val="24"/>
        </w:rPr>
        <w:t>a</w:t>
      </w:r>
      <w:r w:rsidRPr="00CD419C">
        <w:rPr>
          <w:rFonts w:ascii="Garamond" w:eastAsia="Garamond" w:hAnsi="Garamond" w:cs="Garamond"/>
          <w:sz w:val="24"/>
          <w:szCs w:val="24"/>
        </w:rPr>
        <w:t>ct on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4B7FED" w:rsidP="00CD419C">
      <w:pPr>
        <w:spacing w:before="39"/>
        <w:ind w:left="372"/>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5"/>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mpa</w:t>
      </w:r>
      <w:r w:rsidRPr="00CD419C">
        <w:rPr>
          <w:rFonts w:ascii="Garamond" w:eastAsia="Garamond" w:hAnsi="Garamond" w:cs="Garamond"/>
          <w:spacing w:val="1"/>
          <w:sz w:val="24"/>
          <w:szCs w:val="24"/>
        </w:rPr>
        <w:t>c</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on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p>
    <w:p w:rsidR="00606FEA" w:rsidRPr="00CD419C" w:rsidRDefault="004B7FED" w:rsidP="00CD419C">
      <w:pPr>
        <w:spacing w:before="39"/>
        <w:ind w:left="372"/>
        <w:jc w:val="both"/>
        <w:rPr>
          <w:rFonts w:ascii="Garamond" w:eastAsia="Garamond" w:hAnsi="Garamond" w:cs="Garamond"/>
          <w:sz w:val="24"/>
          <w:szCs w:val="24"/>
        </w:rPr>
      </w:pPr>
      <w:r w:rsidRPr="00CD419C">
        <w:rPr>
          <w:rFonts w:ascii="Garamond" w:eastAsia="Garamond" w:hAnsi="Garamond" w:cs="Garamond"/>
          <w:b/>
          <w:sz w:val="24"/>
          <w:szCs w:val="24"/>
        </w:rPr>
        <w:t xml:space="preserve">3.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Natural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p>
    <w:p w:rsidR="00606FEA" w:rsidRPr="00CD419C" w:rsidRDefault="004B7FED" w:rsidP="00CD419C">
      <w:pPr>
        <w:spacing w:before="42"/>
        <w:ind w:left="372"/>
        <w:jc w:val="both"/>
        <w:rPr>
          <w:rFonts w:ascii="Garamond" w:eastAsia="Garamond" w:hAnsi="Garamond" w:cs="Garamond"/>
          <w:sz w:val="24"/>
          <w:szCs w:val="24"/>
        </w:rPr>
      </w:pPr>
      <w:r w:rsidRPr="00CD419C">
        <w:rPr>
          <w:rFonts w:ascii="Garamond" w:eastAsia="Garamond" w:hAnsi="Garamond" w:cs="Garamond"/>
          <w:b/>
          <w:sz w:val="24"/>
          <w:szCs w:val="24"/>
        </w:rPr>
        <w:t xml:space="preserve">4.  </w:t>
      </w:r>
      <w:r w:rsidRPr="00CD419C">
        <w:rPr>
          <w:rFonts w:ascii="Garamond" w:eastAsia="Garamond" w:hAnsi="Garamond" w:cs="Garamond"/>
          <w:b/>
          <w:spacing w:val="5"/>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ultu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politic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3"/>
          <w:sz w:val="24"/>
          <w:szCs w:val="24"/>
        </w:rPr>
        <w:t>o</w:t>
      </w:r>
      <w:r w:rsidRPr="00CD419C">
        <w:rPr>
          <w:rFonts w:ascii="Garamond" w:eastAsia="Garamond" w:hAnsi="Garamond" w:cs="Garamond"/>
          <w:sz w:val="24"/>
          <w:szCs w:val="24"/>
        </w:rPr>
        <w:t>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ography</w:t>
      </w:r>
    </w:p>
    <w:p w:rsidR="00606FEA" w:rsidRPr="00CD419C" w:rsidRDefault="00606FEA" w:rsidP="00CD419C">
      <w:pPr>
        <w:spacing w:before="19" w:line="2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th</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Science Tradi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n</w:t>
      </w:r>
    </w:p>
    <w:p w:rsidR="00606FEA" w:rsidRPr="00CD419C" w:rsidRDefault="00606FEA" w:rsidP="00CD419C">
      <w:pPr>
        <w:spacing w:before="1"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Garamond" w:eastAsia="Garamond" w:hAnsi="Garamond" w:cs="Garamond"/>
          <w:b/>
          <w:spacing w:val="1"/>
          <w:sz w:val="24"/>
          <w:szCs w:val="24"/>
        </w:rPr>
        <w:t>1</w:t>
      </w:r>
      <w:r w:rsidRPr="00CD419C">
        <w:rPr>
          <w:rFonts w:ascii="Garamond" w:eastAsia="Garamond" w:hAnsi="Garamond" w:cs="Garamond"/>
          <w:b/>
          <w:sz w:val="24"/>
          <w:szCs w:val="24"/>
        </w:rPr>
        <w:t xml:space="preserve">.  </w:t>
      </w:r>
      <w:r w:rsidRPr="00CD419C">
        <w:rPr>
          <w:rFonts w:ascii="Garamond" w:eastAsia="Garamond" w:hAnsi="Garamond" w:cs="Garamond"/>
          <w:b/>
          <w:spacing w:val="21"/>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raphy</w:t>
      </w:r>
    </w:p>
    <w:p w:rsidR="00606FEA" w:rsidRPr="00CD419C" w:rsidRDefault="004B7FED" w:rsidP="00CD419C">
      <w:pPr>
        <w:spacing w:before="42"/>
        <w:ind w:left="460"/>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5"/>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4B7FED" w:rsidP="00CD419C">
      <w:pPr>
        <w:spacing w:before="39"/>
        <w:ind w:left="460"/>
        <w:jc w:val="both"/>
        <w:rPr>
          <w:rFonts w:ascii="Garamond" w:eastAsia="Garamond" w:hAnsi="Garamond" w:cs="Garamond"/>
          <w:sz w:val="24"/>
          <w:szCs w:val="24"/>
        </w:rPr>
      </w:pPr>
      <w:r w:rsidRPr="00CD419C">
        <w:rPr>
          <w:rFonts w:ascii="Garamond" w:eastAsia="Garamond" w:hAnsi="Garamond" w:cs="Garamond"/>
          <w:b/>
          <w:sz w:val="24"/>
          <w:szCs w:val="24"/>
        </w:rPr>
        <w:t xml:space="preserve">3.  </w:t>
      </w:r>
      <w:r w:rsidRPr="00CD419C">
        <w:rPr>
          <w:rFonts w:ascii="Garamond" w:eastAsia="Garamond" w:hAnsi="Garamond" w:cs="Garamond"/>
          <w:b/>
          <w:spacing w:val="5"/>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w:t>
      </w:r>
      <w:r w:rsidRPr="00CD419C">
        <w:rPr>
          <w:rFonts w:ascii="Garamond" w:eastAsia="Garamond" w:hAnsi="Garamond" w:cs="Garamond"/>
          <w:sz w:val="24"/>
          <w:szCs w:val="24"/>
        </w:rPr>
        <w:t>Sun interaction</w:t>
      </w:r>
    </w:p>
    <w:p w:rsidR="00606FEA" w:rsidRPr="00CD419C" w:rsidRDefault="004B7FED" w:rsidP="00CD419C">
      <w:pPr>
        <w:spacing w:before="39"/>
        <w:ind w:left="460"/>
        <w:jc w:val="both"/>
        <w:rPr>
          <w:rFonts w:ascii="Garamond" w:eastAsia="Garamond" w:hAnsi="Garamond" w:cs="Garamond"/>
          <w:sz w:val="24"/>
          <w:szCs w:val="24"/>
        </w:rPr>
      </w:pPr>
      <w:r w:rsidRPr="00CD419C">
        <w:rPr>
          <w:rFonts w:ascii="Garamond" w:eastAsia="Garamond" w:hAnsi="Garamond" w:cs="Garamond"/>
          <w:b/>
          <w:sz w:val="24"/>
          <w:szCs w:val="24"/>
        </w:rPr>
        <w:t xml:space="preserve">4.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ffs</w:t>
      </w:r>
      <w:r w:rsidRPr="00CD419C">
        <w:rPr>
          <w:rFonts w:ascii="Garamond" w:eastAsia="Garamond" w:hAnsi="Garamond" w:cs="Garamond"/>
          <w:sz w:val="24"/>
          <w:szCs w:val="24"/>
        </w:rPr>
        <w:t>hoo</w:t>
      </w:r>
      <w:r w:rsidRPr="00CD419C">
        <w:rPr>
          <w:rFonts w:ascii="Garamond" w:eastAsia="Garamond" w:hAnsi="Garamond" w:cs="Garamond"/>
          <w:spacing w:val="2"/>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g</w:t>
      </w:r>
      <w:r w:rsidRPr="00CD419C">
        <w:rPr>
          <w:rFonts w:ascii="Garamond" w:eastAsia="Garamond" w:hAnsi="Garamond" w:cs="Garamond"/>
          <w:spacing w:val="1"/>
          <w:sz w:val="24"/>
          <w:szCs w:val="24"/>
        </w:rPr>
        <w:t>e</w:t>
      </w:r>
      <w:r w:rsidRPr="00CD419C">
        <w:rPr>
          <w:rFonts w:ascii="Garamond" w:eastAsia="Garamond" w:hAnsi="Garamond" w:cs="Garamond"/>
          <w:sz w:val="24"/>
          <w:szCs w:val="24"/>
        </w:rPr>
        <w:t>ology,</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m</w:t>
      </w:r>
      <w:r w:rsidRPr="00CD419C">
        <w:rPr>
          <w:rFonts w:ascii="Garamond" w:eastAsia="Garamond" w:hAnsi="Garamond" w:cs="Garamond"/>
          <w:spacing w:val="-2"/>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ralo</w:t>
      </w:r>
      <w:r w:rsidRPr="00CD419C">
        <w:rPr>
          <w:rFonts w:ascii="Garamond" w:eastAsia="Garamond" w:hAnsi="Garamond" w:cs="Garamond"/>
          <w:spacing w:val="1"/>
          <w:sz w:val="24"/>
          <w:szCs w:val="24"/>
        </w:rPr>
        <w:t>g</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olo</w:t>
      </w:r>
      <w:r w:rsidRPr="00CD419C">
        <w:rPr>
          <w:rFonts w:ascii="Garamond" w:eastAsia="Garamond" w:hAnsi="Garamond" w:cs="Garamond"/>
          <w:spacing w:val="-2"/>
          <w:sz w:val="24"/>
          <w:szCs w:val="24"/>
        </w:rPr>
        <w:t>g</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pacing w:val="-2"/>
          <w:sz w:val="24"/>
          <w:szCs w:val="24"/>
        </w:rPr>
        <w:t>g</w:t>
      </w:r>
      <w:r w:rsidRPr="00CD419C">
        <w:rPr>
          <w:rFonts w:ascii="Garamond" w:eastAsia="Garamond" w:hAnsi="Garamond" w:cs="Garamond"/>
          <w:sz w:val="24"/>
          <w:szCs w:val="24"/>
        </w:rPr>
        <w:t>eomorpholog</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meteorol</w:t>
      </w:r>
      <w:r w:rsidRPr="00CD419C">
        <w:rPr>
          <w:rFonts w:ascii="Garamond" w:eastAsia="Garamond" w:hAnsi="Garamond" w:cs="Garamond"/>
          <w:spacing w:val="-2"/>
          <w:sz w:val="24"/>
          <w:szCs w:val="24"/>
        </w:rPr>
        <w:t>o</w:t>
      </w:r>
      <w:r w:rsidRPr="00CD419C">
        <w:rPr>
          <w:rFonts w:ascii="Garamond" w:eastAsia="Garamond" w:hAnsi="Garamond" w:cs="Garamond"/>
          <w:sz w:val="24"/>
          <w:szCs w:val="24"/>
        </w:rPr>
        <w:t>g</w:t>
      </w:r>
      <w:r w:rsidRPr="00CD419C">
        <w:rPr>
          <w:rFonts w:ascii="Garamond" w:eastAsia="Garamond" w:hAnsi="Garamond" w:cs="Garamond"/>
          <w:spacing w:val="1"/>
          <w:sz w:val="24"/>
          <w:szCs w:val="24"/>
        </w:rPr>
        <w:t>y</w:t>
      </w:r>
      <w:r w:rsidRPr="00CD419C">
        <w:rPr>
          <w:rFonts w:ascii="Garamond" w:eastAsia="Garamond" w:hAnsi="Garamond" w:cs="Garamond"/>
          <w:sz w:val="24"/>
          <w:szCs w:val="24"/>
        </w:rPr>
        <w:t>.</w:t>
      </w:r>
    </w:p>
    <w:p w:rsidR="00606FEA" w:rsidRPr="00CD419C" w:rsidRDefault="004B7FED" w:rsidP="00CD419C">
      <w:pPr>
        <w:spacing w:before="42"/>
        <w:ind w:left="46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b/>
          <w:sz w:val="24"/>
          <w:szCs w:val="24"/>
        </w:rPr>
        <w:t xml:space="preserve">5.  </w:t>
      </w:r>
      <w:r w:rsidRPr="00CD419C">
        <w:rPr>
          <w:rFonts w:ascii="Garamond" w:eastAsia="Garamond" w:hAnsi="Garamond" w:cs="Garamond"/>
          <w:b/>
          <w:spacing w:val="5"/>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tudy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humaniti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home</w:t>
      </w:r>
    </w:p>
    <w:p w:rsidR="00606FEA" w:rsidRPr="00C94511" w:rsidRDefault="00606FEA" w:rsidP="00C94511">
      <w:pPr>
        <w:spacing w:line="276" w:lineRule="auto"/>
        <w:ind w:right="423"/>
        <w:jc w:val="both"/>
        <w:rPr>
          <w:rFonts w:ascii="Garamond" w:eastAsia="Garamond" w:hAnsi="Garamond" w:cs="Garamond"/>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007: Scope of</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Geog</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ap</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y</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ind w:left="62" w:right="5949"/>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cope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w:t>
      </w:r>
      <w:r w:rsidRPr="00CD419C">
        <w:rPr>
          <w:rFonts w:ascii="Garamond" w:eastAsia="Garamond" w:hAnsi="Garamond" w:cs="Garamond"/>
          <w:spacing w:val="1"/>
          <w:sz w:val="24"/>
          <w:szCs w:val="24"/>
        </w:rPr>
        <w:t>y</w:t>
      </w:r>
      <w:r w:rsidRPr="00CD419C">
        <w:rPr>
          <w:rFonts w:ascii="Garamond" w:eastAsia="Garamond" w:hAnsi="Garamond" w:cs="Garamond"/>
          <w:sz w:val="24"/>
          <w:szCs w:val="24"/>
        </w:rPr>
        <w:t>:</w:t>
      </w:r>
    </w:p>
    <w:p w:rsidR="00606FEA" w:rsidRPr="00CD419C" w:rsidRDefault="00606FEA" w:rsidP="00CD419C">
      <w:pPr>
        <w:spacing w:before="2"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 xml:space="preserve">       </w:t>
      </w:r>
      <w:r w:rsidRPr="00CD419C">
        <w:rPr>
          <w:rFonts w:ascii="Segoe MDL2 Assets" w:eastAsia="Segoe MDL2 Assets" w:hAnsi="Segoe MDL2 Assets" w:cs="Segoe MDL2 Assets"/>
          <w:spacing w:val="8"/>
          <w:w w:val="46"/>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 xml:space="preserve">roviding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orde</w:t>
      </w:r>
      <w:r w:rsidRPr="00CD419C">
        <w:rPr>
          <w:rFonts w:ascii="Garamond" w:eastAsia="Garamond" w:hAnsi="Garamond" w:cs="Garamond"/>
          <w:spacing w:val="-1"/>
          <w:sz w:val="24"/>
          <w:szCs w:val="24"/>
        </w:rPr>
        <w:t>r</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rational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cript</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interp</w:t>
      </w:r>
      <w:r w:rsidRPr="00CD419C">
        <w:rPr>
          <w:rFonts w:ascii="Garamond" w:eastAsia="Garamond" w:hAnsi="Garamond" w:cs="Garamond"/>
          <w:spacing w:val="-1"/>
          <w:sz w:val="24"/>
          <w:szCs w:val="24"/>
        </w:rPr>
        <w:t>r</w:t>
      </w:r>
      <w:r w:rsidRPr="00CD419C">
        <w:rPr>
          <w:rFonts w:ascii="Garamond" w:eastAsia="Garamond" w:hAnsi="Garamond" w:cs="Garamond"/>
          <w:sz w:val="24"/>
          <w:szCs w:val="24"/>
        </w:rPr>
        <w:t>et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rious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p>
    <w:p w:rsidR="00606FEA" w:rsidRPr="00CD419C" w:rsidRDefault="004B7FED" w:rsidP="00CD419C">
      <w:pPr>
        <w:spacing w:before="42"/>
        <w:ind w:left="782" w:right="6782"/>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p>
    <w:p w:rsidR="00606FEA" w:rsidRPr="00CD419C" w:rsidRDefault="004B7FED" w:rsidP="00CD419C">
      <w:pPr>
        <w:tabs>
          <w:tab w:val="left" w:pos="820"/>
        </w:tabs>
        <w:spacing w:before="40" w:line="275" w:lineRule="auto"/>
        <w:ind w:left="820" w:right="311" w:hanging="360"/>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Segoe MDL2 Assets" w:eastAsia="Segoe MDL2 Assets" w:hAnsi="Segoe MDL2 Assets" w:cs="Segoe MDL2 Assets"/>
          <w:w w:val="46"/>
          <w:sz w:val="24"/>
          <w:szCs w:val="24"/>
        </w:rPr>
        <w:t></w:t>
      </w:r>
      <w:r w:rsidRPr="00CD419C">
        <w:rPr>
          <w:rFonts w:ascii="Segoe MDL2 Assets" w:eastAsia="Segoe MDL2 Assets" w:hAnsi="Segoe MDL2 Assets" w:cs="Segoe MDL2 Assets"/>
          <w:sz w:val="24"/>
          <w:szCs w:val="24"/>
        </w:rPr>
        <w:tab/>
      </w:r>
      <w:r w:rsidRPr="00CD419C">
        <w:rPr>
          <w:rFonts w:ascii="Garamond" w:eastAsia="Garamond" w:hAnsi="Garamond" w:cs="Garamond"/>
          <w:sz w:val="24"/>
          <w:szCs w:val="24"/>
        </w:rPr>
        <w:t>An e</w:t>
      </w:r>
      <w:r w:rsidRPr="00CD419C">
        <w:rPr>
          <w:rFonts w:ascii="Garamond" w:eastAsia="Garamond" w:hAnsi="Garamond" w:cs="Garamond"/>
          <w:spacing w:val="1"/>
          <w:sz w:val="24"/>
          <w:szCs w:val="24"/>
        </w:rPr>
        <w:t>xa</w:t>
      </w:r>
      <w:r w:rsidRPr="00CD419C">
        <w:rPr>
          <w:rFonts w:ascii="Garamond" w:eastAsia="Garamond" w:hAnsi="Garamond" w:cs="Garamond"/>
          <w:sz w:val="24"/>
          <w:szCs w:val="24"/>
        </w:rPr>
        <w:t>ct kn</w:t>
      </w:r>
      <w:r w:rsidRPr="00CD419C">
        <w:rPr>
          <w:rFonts w:ascii="Garamond" w:eastAsia="Garamond" w:hAnsi="Garamond" w:cs="Garamond"/>
          <w:spacing w:val="-2"/>
          <w:sz w:val="24"/>
          <w:szCs w:val="24"/>
        </w:rPr>
        <w:t>o</w:t>
      </w:r>
      <w:r w:rsidRPr="00CD419C">
        <w:rPr>
          <w:rFonts w:ascii="Garamond" w:eastAsia="Garamond" w:hAnsi="Garamond" w:cs="Garamond"/>
          <w:sz w:val="24"/>
          <w:szCs w:val="24"/>
        </w:rPr>
        <w:t>wl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g</w:t>
      </w:r>
      <w:r w:rsidRPr="00CD419C">
        <w:rPr>
          <w:rFonts w:ascii="Garamond" w:eastAsia="Garamond" w:hAnsi="Garamond" w:cs="Garamond"/>
          <w:sz w:val="24"/>
          <w:szCs w:val="24"/>
        </w:rPr>
        <w:t>e of the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ibution of </w:t>
      </w:r>
      <w:r w:rsidRPr="00CD419C">
        <w:rPr>
          <w:rFonts w:ascii="Garamond" w:eastAsia="Garamond" w:hAnsi="Garamond" w:cs="Garamond"/>
          <w:spacing w:val="-1"/>
          <w:sz w:val="24"/>
          <w:szCs w:val="24"/>
        </w:rPr>
        <w:t>p</w:t>
      </w:r>
      <w:r w:rsidRPr="00CD419C">
        <w:rPr>
          <w:rFonts w:ascii="Garamond" w:eastAsia="Garamond" w:hAnsi="Garamond" w:cs="Garamond"/>
          <w:sz w:val="24"/>
          <w:szCs w:val="24"/>
        </w:rPr>
        <w:t>henomena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e</w:t>
      </w:r>
      <w:r w:rsidRPr="00CD419C">
        <w:rPr>
          <w:rFonts w:ascii="Garamond" w:eastAsia="Garamond" w:hAnsi="Garamond" w:cs="Garamond"/>
          <w:sz w:val="24"/>
          <w:szCs w:val="24"/>
        </w:rPr>
        <w:t>.g. (Volc</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 </w:t>
      </w:r>
      <w:r w:rsidRPr="00CD419C">
        <w:rPr>
          <w:rFonts w:ascii="Garamond" w:eastAsia="Garamond" w:hAnsi="Garamond" w:cs="Garamond"/>
          <w:spacing w:val="-1"/>
          <w:sz w:val="24"/>
          <w:szCs w:val="24"/>
        </w:rPr>
        <w:t>M</w:t>
      </w:r>
      <w:r w:rsidRPr="00CD419C">
        <w:rPr>
          <w:rFonts w:ascii="Garamond" w:eastAsia="Garamond" w:hAnsi="Garamond" w:cs="Garamond"/>
          <w:sz w:val="24"/>
          <w:szCs w:val="24"/>
        </w:rPr>
        <w:t>ountain</w:t>
      </w:r>
      <w:r w:rsidRPr="00CD419C">
        <w:rPr>
          <w:rFonts w:ascii="Garamond" w:eastAsia="Garamond" w:hAnsi="Garamond" w:cs="Garamond"/>
          <w:spacing w:val="-1"/>
          <w:sz w:val="24"/>
          <w:szCs w:val="24"/>
        </w:rPr>
        <w:t>s</w:t>
      </w:r>
      <w:r w:rsidRPr="00CD419C">
        <w:rPr>
          <w:rFonts w:ascii="Garamond" w:eastAsia="Garamond" w:hAnsi="Garamond" w:cs="Garamond"/>
          <w:sz w:val="24"/>
          <w:szCs w:val="24"/>
        </w:rPr>
        <w:t>) like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rel</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to vo</w:t>
      </w:r>
      <w:r w:rsidRPr="00CD419C">
        <w:rPr>
          <w:rFonts w:ascii="Garamond" w:eastAsia="Garamond" w:hAnsi="Garamond" w:cs="Garamond"/>
          <w:spacing w:val="-2"/>
          <w:sz w:val="24"/>
          <w:szCs w:val="24"/>
        </w:rPr>
        <w:t>l</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eruption </w:t>
      </w:r>
      <w:r w:rsidRPr="00CD419C">
        <w:rPr>
          <w:rFonts w:ascii="Garamond" w:eastAsia="Garamond" w:hAnsi="Garamond" w:cs="Garamond"/>
          <w:spacing w:val="3"/>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te bound</w:t>
      </w:r>
      <w:r w:rsidRPr="00CD419C">
        <w:rPr>
          <w:rFonts w:ascii="Garamond" w:eastAsia="Garamond" w:hAnsi="Garamond" w:cs="Garamond"/>
          <w:spacing w:val="1"/>
          <w:sz w:val="24"/>
          <w:szCs w:val="24"/>
        </w:rPr>
        <w:t>a</w:t>
      </w:r>
      <w:r w:rsidRPr="00CD419C">
        <w:rPr>
          <w:rFonts w:ascii="Garamond" w:eastAsia="Garamond" w:hAnsi="Garamond" w:cs="Garamond"/>
          <w:sz w:val="24"/>
          <w:szCs w:val="24"/>
        </w:rPr>
        <w:t>rie</w:t>
      </w:r>
      <w:r w:rsidRPr="00CD419C">
        <w:rPr>
          <w:rFonts w:ascii="Garamond" w:eastAsia="Garamond" w:hAnsi="Garamond" w:cs="Garamond"/>
          <w:spacing w:val="-1"/>
          <w:sz w:val="24"/>
          <w:szCs w:val="24"/>
        </w:rPr>
        <w:t>s</w:t>
      </w:r>
      <w:r w:rsidRPr="00CD419C">
        <w:rPr>
          <w:rFonts w:ascii="Garamond" w:eastAsia="Garamond" w:hAnsi="Garamond" w:cs="Garamond"/>
          <w:sz w:val="24"/>
          <w:szCs w:val="24"/>
        </w:rPr>
        <w:t>. Plate bound</w:t>
      </w:r>
      <w:r w:rsidRPr="00CD419C">
        <w:rPr>
          <w:rFonts w:ascii="Garamond" w:eastAsia="Garamond" w:hAnsi="Garamond" w:cs="Garamond"/>
          <w:spacing w:val="1"/>
          <w:sz w:val="24"/>
          <w:szCs w:val="24"/>
        </w:rPr>
        <w:t>a</w:t>
      </w:r>
      <w:r w:rsidRPr="00CD419C">
        <w:rPr>
          <w:rFonts w:ascii="Garamond" w:eastAsia="Garamond" w:hAnsi="Garamond" w:cs="Garamond"/>
          <w:sz w:val="24"/>
          <w:szCs w:val="24"/>
        </w:rPr>
        <w:t>ries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linking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te</w:t>
      </w:r>
      <w:r w:rsidRPr="00CD419C">
        <w:rPr>
          <w:rFonts w:ascii="Garamond" w:eastAsia="Garamond" w:hAnsi="Garamond" w:cs="Garamond"/>
          <w:spacing w:val="1"/>
          <w:sz w:val="24"/>
          <w:szCs w:val="24"/>
        </w:rPr>
        <w:t>c</w:t>
      </w:r>
      <w:r w:rsidRPr="00CD419C">
        <w:rPr>
          <w:rFonts w:ascii="Garamond" w:eastAsia="Garamond" w:hAnsi="Garamond" w:cs="Garamond"/>
          <w:sz w:val="24"/>
          <w:szCs w:val="24"/>
        </w:rPr>
        <w:t>tonic pl</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p</w:t>
      </w:r>
      <w:r w:rsidRPr="00CD419C">
        <w:rPr>
          <w:rFonts w:ascii="Garamond" w:eastAsia="Garamond" w:hAnsi="Garamond" w:cs="Garamond"/>
          <w:spacing w:val="1"/>
          <w:sz w:val="24"/>
          <w:szCs w:val="24"/>
        </w:rPr>
        <w:t>la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moving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ch other are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d</w:t>
      </w:r>
      <w:r w:rsidRPr="00CD419C">
        <w:rPr>
          <w:rFonts w:ascii="Garamond" w:eastAsia="Garamond" w:hAnsi="Garamond" w:cs="Garamond"/>
          <w:spacing w:val="-2"/>
          <w:sz w:val="24"/>
          <w:szCs w:val="24"/>
        </w:rPr>
        <w:t>i</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ion or </w:t>
      </w:r>
      <w:r w:rsidRPr="00CD419C">
        <w:rPr>
          <w:rFonts w:ascii="Garamond" w:eastAsia="Garamond" w:hAnsi="Garamond" w:cs="Garamond"/>
          <w:spacing w:val="-1"/>
          <w:sz w:val="24"/>
          <w:szCs w:val="24"/>
        </w:rPr>
        <w:t>m</w:t>
      </w:r>
      <w:r w:rsidRPr="00CD419C">
        <w:rPr>
          <w:rFonts w:ascii="Garamond" w:eastAsia="Garamond" w:hAnsi="Garamond" w:cs="Garamond"/>
          <w:sz w:val="24"/>
          <w:szCs w:val="24"/>
        </w:rPr>
        <w:t>oving</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lo</w:t>
      </w:r>
      <w:r w:rsidRPr="00CD419C">
        <w:rPr>
          <w:rFonts w:ascii="Garamond" w:eastAsia="Garamond" w:hAnsi="Garamond" w:cs="Garamond"/>
          <w:spacing w:val="-1"/>
          <w:sz w:val="24"/>
          <w:szCs w:val="24"/>
        </w:rPr>
        <w:t>s</w:t>
      </w:r>
      <w:r w:rsidRPr="00CD419C">
        <w:rPr>
          <w:rFonts w:ascii="Garamond" w:eastAsia="Garamond" w:hAnsi="Garamond" w:cs="Garamond"/>
          <w:sz w:val="24"/>
          <w:szCs w:val="24"/>
        </w:rPr>
        <w:t>er to e</w:t>
      </w:r>
      <w:r w:rsidRPr="00CD419C">
        <w:rPr>
          <w:rFonts w:ascii="Garamond" w:eastAsia="Garamond" w:hAnsi="Garamond" w:cs="Garamond"/>
          <w:spacing w:val="1"/>
          <w:sz w:val="24"/>
          <w:szCs w:val="24"/>
        </w:rPr>
        <w:t>a</w:t>
      </w:r>
      <w:r w:rsidRPr="00CD419C">
        <w:rPr>
          <w:rFonts w:ascii="Garamond" w:eastAsia="Garamond" w:hAnsi="Garamond" w:cs="Garamond"/>
          <w:sz w:val="24"/>
          <w:szCs w:val="24"/>
        </w:rPr>
        <w:t>ch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other are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con</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ion or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thi</w:t>
      </w:r>
      <w:r w:rsidRPr="00CD419C">
        <w:rPr>
          <w:rFonts w:ascii="Garamond" w:eastAsia="Garamond" w:hAnsi="Garamond" w:cs="Garamond"/>
          <w:spacing w:val="-1"/>
          <w:sz w:val="24"/>
          <w:szCs w:val="24"/>
        </w:rPr>
        <w:t>r</w:t>
      </w:r>
      <w:r w:rsidRPr="00CD419C">
        <w:rPr>
          <w:rFonts w:ascii="Garamond" w:eastAsia="Garamond" w:hAnsi="Garamond" w:cs="Garamond"/>
          <w:sz w:val="24"/>
          <w:szCs w:val="24"/>
        </w:rPr>
        <w:t>d</w:t>
      </w:r>
    </w:p>
    <w:p w:rsidR="00606FEA" w:rsidRPr="00CD419C" w:rsidRDefault="00606FEA" w:rsidP="00CD419C">
      <w:pPr>
        <w:spacing w:before="7" w:line="160" w:lineRule="exact"/>
        <w:jc w:val="both"/>
        <w:rPr>
          <w:sz w:val="24"/>
          <w:szCs w:val="24"/>
        </w:rPr>
      </w:pPr>
    </w:p>
    <w:p w:rsidR="00606FEA" w:rsidRPr="00CD419C" w:rsidRDefault="004B7FED" w:rsidP="00CD419C">
      <w:pPr>
        <w:spacing w:line="277" w:lineRule="auto"/>
        <w:ind w:left="820" w:right="505"/>
        <w:jc w:val="both"/>
        <w:rPr>
          <w:rFonts w:ascii="Garamond" w:eastAsia="Garamond" w:hAnsi="Garamond" w:cs="Garamond"/>
          <w:sz w:val="24"/>
          <w:szCs w:val="24"/>
        </w:rPr>
      </w:pPr>
      <w:r w:rsidRPr="00CD419C">
        <w:rPr>
          <w:rFonts w:ascii="Garamond" w:eastAsia="Garamond" w:hAnsi="Garamond" w:cs="Garamond"/>
          <w:sz w:val="24"/>
          <w:szCs w:val="24"/>
        </w:rPr>
        <w:t>type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3"/>
          <w:sz w:val="24"/>
          <w:szCs w:val="24"/>
        </w:rPr>
        <w:t>t</w:t>
      </w:r>
      <w:r w:rsidRPr="00CD419C">
        <w:rPr>
          <w:rFonts w:ascii="Garamond" w:eastAsia="Garamond" w:hAnsi="Garamond" w:cs="Garamond"/>
          <w:sz w:val="24"/>
          <w:szCs w:val="24"/>
        </w:rPr>
        <w: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teral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a</w:t>
      </w:r>
      <w:r w:rsidRPr="00CD419C">
        <w:rPr>
          <w:rFonts w:ascii="Garamond" w:eastAsia="Garamond" w:hAnsi="Garamond" w:cs="Garamond"/>
          <w:sz w:val="24"/>
          <w:szCs w:val="24"/>
        </w:rPr>
        <w:t>ct.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ensitive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we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f</w:t>
      </w:r>
      <w:r w:rsidRPr="00CD419C">
        <w:rPr>
          <w:rFonts w:ascii="Garamond" w:eastAsia="Garamond" w:hAnsi="Garamond" w:cs="Garamond"/>
          <w:sz w:val="24"/>
          <w:szCs w:val="24"/>
        </w:rPr>
        <w:t>ind volc</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moun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ins</w:t>
      </w:r>
    </w:p>
    <w:p w:rsidR="00606FEA" w:rsidRPr="00CD419C" w:rsidRDefault="004B7FED" w:rsidP="00CD419C">
      <w:pPr>
        <w:spacing w:line="300" w:lineRule="exact"/>
        <w:ind w:left="4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 xml:space="preserve">       </w:t>
      </w:r>
      <w:r w:rsidRPr="00CD419C">
        <w:rPr>
          <w:rFonts w:ascii="Segoe MDL2 Assets" w:eastAsia="Segoe MDL2 Assets" w:hAnsi="Segoe MDL2 Assets" w:cs="Segoe MDL2 Assets"/>
          <w:spacing w:val="8"/>
          <w:w w:val="46"/>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hy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nvironments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organi</w:t>
      </w:r>
      <w:r w:rsidRPr="00CD419C">
        <w:rPr>
          <w:rFonts w:ascii="Garamond" w:eastAsia="Garamond" w:hAnsi="Garamond" w:cs="Garamond"/>
          <w:spacing w:val="1"/>
          <w:sz w:val="24"/>
          <w:szCs w:val="24"/>
        </w:rPr>
        <w:t>z</w:t>
      </w:r>
      <w:r w:rsidRPr="00CD419C">
        <w:rPr>
          <w:rFonts w:ascii="Garamond" w:eastAsia="Garamond" w:hAnsi="Garamond" w:cs="Garamond"/>
          <w:sz w:val="24"/>
          <w:szCs w:val="24"/>
        </w:rPr>
        <w:t xml:space="preserve">ed on 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how man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i</w:t>
      </w:r>
      <w:r w:rsidRPr="00CD419C">
        <w:rPr>
          <w:rFonts w:ascii="Garamond" w:eastAsia="Garamond" w:hAnsi="Garamond" w:cs="Garamond"/>
          <w:sz w:val="24"/>
          <w:szCs w:val="24"/>
        </w:rPr>
        <w:t>buted him</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f</w:t>
      </w:r>
    </w:p>
    <w:p w:rsidR="00606FEA" w:rsidRPr="00CD419C" w:rsidRDefault="00B17F3E" w:rsidP="00C94511">
      <w:pPr>
        <w:spacing w:before="42" w:line="276" w:lineRule="auto"/>
        <w:ind w:left="6761" w:right="177" w:hanging="5941"/>
        <w:jc w:val="both"/>
        <w:rPr>
          <w:rFonts w:ascii="Garamond" w:eastAsia="Garamond" w:hAnsi="Garamond" w:cs="Garamond"/>
          <w:sz w:val="24"/>
          <w:szCs w:val="24"/>
        </w:rPr>
      </w:pPr>
      <w:r w:rsidRPr="00B17F3E">
        <w:rPr>
          <w:sz w:val="24"/>
          <w:szCs w:val="24"/>
        </w:rPr>
        <w:pict>
          <v:group id="_x0000_s1476" style="position:absolute;left:0;text-align:left;margin-left:107.25pt;margin-top:32.7pt;width:287.25pt;height:164.85pt;z-index:-6244;mso-position-horizontal-relative:page" coordorigin="2145,654" coordsize="5745,3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78" type="#_x0000_t75" style="position:absolute;left:2160;top:669;width:5715;height:3267">
              <v:imagedata r:id="rId11" o:title=""/>
            </v:shape>
            <v:shape id="_x0000_s1477" style="position:absolute;left:2152;top:661;width:5730;height:3282" coordorigin="2152,661" coordsize="5730,3282" path="m2152,3943r5730,l7882,661r-5730,l2152,3943xe" filled="f">
              <v:path arrowok="t"/>
            </v:shape>
            <w10:wrap anchorx="page"/>
          </v:group>
        </w:pic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ike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li</w:t>
      </w:r>
      <w:r w:rsidR="004B7FED" w:rsidRPr="00CD419C">
        <w:rPr>
          <w:rFonts w:ascii="Garamond" w:eastAsia="Garamond" w:hAnsi="Garamond" w:cs="Garamond"/>
          <w:sz w:val="24"/>
          <w:szCs w:val="24"/>
        </w:rPr>
        <w:t>matic</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ondition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the reli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f</w:t>
      </w:r>
      <w:r w:rsidR="004B7FED" w:rsidRPr="00CD419C">
        <w:rPr>
          <w:rFonts w:ascii="Garamond" w:eastAsia="Garamond" w:hAnsi="Garamond" w:cs="Garamond"/>
          <w:spacing w:val="-1"/>
          <w:sz w:val="24"/>
          <w:szCs w:val="24"/>
        </w:rPr>
        <w:t xml:space="preserve"> 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es and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oil </w:t>
      </w:r>
      <w:r w:rsidR="00DF2C8C" w:rsidRPr="00CD419C">
        <w:rPr>
          <w:rFonts w:ascii="Garamond" w:eastAsia="Garamond" w:hAnsi="Garamond" w:cs="Garamond"/>
          <w:sz w:val="24"/>
          <w:szCs w:val="24"/>
        </w:rPr>
        <w:t>are</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uit</w:t>
      </w:r>
      <w:r w:rsidR="004B7FED" w:rsidRPr="00CD419C">
        <w:rPr>
          <w:rFonts w:ascii="Garamond" w:eastAsia="Garamond" w:hAnsi="Garamond" w:cs="Garamond"/>
          <w:spacing w:val="3"/>
          <w:sz w:val="24"/>
          <w:szCs w:val="24"/>
        </w:rPr>
        <w:t>a</w:t>
      </w:r>
      <w:r w:rsidR="004B7FED" w:rsidRPr="00CD419C">
        <w:rPr>
          <w:rFonts w:ascii="Garamond" w:eastAsia="Garamond" w:hAnsi="Garamond" w:cs="Garamond"/>
          <w:sz w:val="24"/>
          <w:szCs w:val="24"/>
        </w:rPr>
        <w:t>ble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 cu</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tiv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erent crop</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ill find the ma</w:t>
      </w:r>
      <w:r w:rsidR="004B7FED" w:rsidRPr="00CD419C">
        <w:rPr>
          <w:rFonts w:ascii="Garamond" w:eastAsia="Garamond" w:hAnsi="Garamond" w:cs="Garamond"/>
          <w:spacing w:val="1"/>
          <w:sz w:val="24"/>
          <w:szCs w:val="24"/>
        </w:rPr>
        <w:t>j</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C94511">
        <w:rPr>
          <w:rFonts w:ascii="Garamond" w:eastAsia="Garamond" w:hAnsi="Garamond" w:cs="Garamond"/>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w:t>
      </w:r>
    </w:p>
    <w:p w:rsidR="00606FEA" w:rsidRDefault="00606FEA" w:rsidP="00CD419C">
      <w:pPr>
        <w:spacing w:before="2" w:line="140" w:lineRule="exact"/>
        <w:jc w:val="both"/>
        <w:rPr>
          <w:sz w:val="24"/>
          <w:szCs w:val="24"/>
        </w:rPr>
      </w:pPr>
    </w:p>
    <w:p w:rsidR="00C94511" w:rsidRDefault="00C94511" w:rsidP="00CD419C">
      <w:pPr>
        <w:spacing w:before="2" w:line="140" w:lineRule="exact"/>
        <w:jc w:val="both"/>
        <w:rPr>
          <w:sz w:val="24"/>
          <w:szCs w:val="24"/>
        </w:rPr>
      </w:pPr>
    </w:p>
    <w:p w:rsidR="00C94511" w:rsidRDefault="00C94511" w:rsidP="00CD419C">
      <w:pPr>
        <w:spacing w:before="2" w:line="140" w:lineRule="exact"/>
        <w:jc w:val="both"/>
        <w:rPr>
          <w:sz w:val="24"/>
          <w:szCs w:val="24"/>
        </w:rPr>
      </w:pPr>
    </w:p>
    <w:p w:rsidR="00C94511" w:rsidRDefault="00C94511" w:rsidP="00CD419C">
      <w:pPr>
        <w:spacing w:before="2" w:line="140" w:lineRule="exact"/>
        <w:jc w:val="both"/>
        <w:rPr>
          <w:sz w:val="24"/>
          <w:szCs w:val="24"/>
        </w:rPr>
      </w:pPr>
    </w:p>
    <w:p w:rsidR="00C94511" w:rsidRDefault="00C94511" w:rsidP="00CD419C">
      <w:pPr>
        <w:spacing w:before="2" w:line="140" w:lineRule="exact"/>
        <w:jc w:val="both"/>
        <w:rPr>
          <w:sz w:val="24"/>
          <w:szCs w:val="24"/>
        </w:rPr>
      </w:pPr>
    </w:p>
    <w:p w:rsidR="00C94511" w:rsidRDefault="00C94511" w:rsidP="00CD419C">
      <w:pPr>
        <w:spacing w:before="2" w:line="140" w:lineRule="exact"/>
        <w:jc w:val="both"/>
        <w:rPr>
          <w:sz w:val="24"/>
          <w:szCs w:val="24"/>
        </w:rPr>
      </w:pPr>
    </w:p>
    <w:p w:rsidR="00C94511" w:rsidRPr="00CD419C" w:rsidRDefault="00C94511" w:rsidP="00CD419C">
      <w:pPr>
        <w:spacing w:before="2" w:line="140" w:lineRule="exact"/>
        <w:jc w:val="both"/>
        <w:rPr>
          <w:sz w:val="24"/>
          <w:szCs w:val="24"/>
        </w:rPr>
      </w:pPr>
    </w:p>
    <w:p w:rsidR="00606FEA" w:rsidRPr="00CD419C" w:rsidRDefault="00606FEA" w:rsidP="00CD419C">
      <w:pPr>
        <w:spacing w:line="200" w:lineRule="exact"/>
        <w:jc w:val="both"/>
        <w:rPr>
          <w:sz w:val="24"/>
          <w:szCs w:val="24"/>
        </w:rPr>
        <w:sectPr w:rsidR="00606FEA" w:rsidRPr="00CD419C">
          <w:pgSz w:w="12240" w:h="15840"/>
          <w:pgMar w:top="940" w:right="1320" w:bottom="280" w:left="1340" w:header="740" w:footer="1154" w:gutter="0"/>
          <w:cols w:space="720"/>
        </w:sect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5" w:line="220" w:lineRule="exact"/>
        <w:jc w:val="both"/>
        <w:rPr>
          <w:sz w:val="24"/>
          <w:szCs w:val="24"/>
        </w:rPr>
      </w:pPr>
    </w:p>
    <w:p w:rsidR="00606FEA" w:rsidRPr="00CD419C" w:rsidRDefault="004B7FED" w:rsidP="00CD419C">
      <w:pPr>
        <w:ind w:left="820"/>
        <w:jc w:val="both"/>
        <w:rPr>
          <w:rFonts w:ascii="Garamond" w:eastAsia="Garamond" w:hAnsi="Garamond" w:cs="Garamond"/>
          <w:sz w:val="24"/>
          <w:szCs w:val="24"/>
        </w:rPr>
      </w:pP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oduction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ervi</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p>
    <w:p w:rsidR="00606FEA" w:rsidRPr="00CD419C" w:rsidRDefault="00606FEA" w:rsidP="00CD419C">
      <w:pPr>
        <w:spacing w:before="1" w:line="240" w:lineRule="exact"/>
        <w:jc w:val="both"/>
        <w:rPr>
          <w:sz w:val="24"/>
          <w:szCs w:val="24"/>
        </w:rPr>
      </w:pPr>
    </w:p>
    <w:p w:rsidR="00606FEA" w:rsidRPr="00CD419C" w:rsidRDefault="004B7FED" w:rsidP="00CD419C">
      <w:pPr>
        <w:spacing w:line="260" w:lineRule="exact"/>
        <w:ind w:left="100" w:right="-56"/>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 xml:space="preserve">008: </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 xml:space="preserve">hysical </w:t>
      </w:r>
      <w:r w:rsidRPr="00CD419C">
        <w:rPr>
          <w:rFonts w:ascii="Garamond" w:eastAsia="Garamond" w:hAnsi="Garamond" w:cs="Garamond"/>
          <w:b/>
          <w:spacing w:val="1"/>
          <w:sz w:val="24"/>
          <w:szCs w:val="24"/>
          <w:u w:val="single" w:color="000000"/>
        </w:rPr>
        <w:t>G</w:t>
      </w:r>
      <w:r w:rsidRPr="00CD419C">
        <w:rPr>
          <w:rFonts w:ascii="Garamond" w:eastAsia="Garamond" w:hAnsi="Garamond" w:cs="Garamond"/>
          <w:b/>
          <w:sz w:val="24"/>
          <w:szCs w:val="24"/>
          <w:u w:val="single" w:color="000000"/>
        </w:rPr>
        <w:t>eog</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ap</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y:</w:t>
      </w:r>
    </w:p>
    <w:p w:rsidR="00606FEA" w:rsidRPr="00CD419C" w:rsidRDefault="004B7FED" w:rsidP="00CD419C">
      <w:pPr>
        <w:spacing w:before="17" w:line="275" w:lineRule="auto"/>
        <w:ind w:right="254" w:firstLine="360"/>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3451" w:space="3311"/>
            <w:col w:w="2818"/>
          </w:cols>
        </w:sectPr>
      </w:pPr>
      <w:r w:rsidRPr="00CD419C">
        <w:rPr>
          <w:sz w:val="24"/>
          <w:szCs w:val="24"/>
        </w:rPr>
        <w:br w:type="column"/>
      </w:r>
      <w:r w:rsidRPr="00CD419C">
        <w:rPr>
          <w:rFonts w:ascii="Segoe MDL2 Assets" w:eastAsia="Segoe MDL2 Assets" w:hAnsi="Segoe MDL2 Assets" w:cs="Segoe MDL2 Assets"/>
          <w:w w:val="46"/>
          <w:sz w:val="24"/>
          <w:szCs w:val="24"/>
        </w:rPr>
        <w:lastRenderedPageBreak/>
        <w:t xml:space="preserve">       </w:t>
      </w:r>
      <w:r w:rsidRPr="00CD419C">
        <w:rPr>
          <w:rFonts w:ascii="Segoe MDL2 Assets" w:eastAsia="Segoe MDL2 Assets" w:hAnsi="Segoe MDL2 Assets" w:cs="Segoe MDL2 Assets"/>
          <w:spacing w:val="9"/>
          <w:w w:val="46"/>
          <w:sz w:val="24"/>
          <w:szCs w:val="24"/>
        </w:rPr>
        <w:t xml:space="preserve"> </w:t>
      </w:r>
      <w:r w:rsidRPr="00CD419C">
        <w:rPr>
          <w:rFonts w:ascii="Garamond" w:eastAsia="Garamond" w:hAnsi="Garamond" w:cs="Garamond"/>
          <w:sz w:val="24"/>
          <w:szCs w:val="24"/>
        </w:rPr>
        <w:t>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interested in und</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tanding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contin</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reg</w:t>
      </w:r>
      <w:r w:rsidRPr="00CD419C">
        <w:rPr>
          <w:rFonts w:ascii="Garamond" w:eastAsia="Garamond" w:hAnsi="Garamond" w:cs="Garamond"/>
          <w:spacing w:val="1"/>
          <w:sz w:val="24"/>
          <w:szCs w:val="24"/>
        </w:rPr>
        <w:t>i</w:t>
      </w:r>
      <w:r w:rsidRPr="00CD419C">
        <w:rPr>
          <w:rFonts w:ascii="Garamond" w:eastAsia="Garamond" w:hAnsi="Garamond" w:cs="Garamond"/>
          <w:sz w:val="24"/>
          <w:szCs w:val="24"/>
        </w:rPr>
        <w:t>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are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ho</w:t>
      </w:r>
      <w:r w:rsidRPr="00CD419C">
        <w:rPr>
          <w:rFonts w:ascii="Garamond" w:eastAsia="Garamond" w:hAnsi="Garamond" w:cs="Garamond"/>
          <w:spacing w:val="-1"/>
          <w:sz w:val="24"/>
          <w:szCs w:val="24"/>
        </w:rPr>
        <w:t>s</w:t>
      </w:r>
      <w:r w:rsidRPr="00CD419C">
        <w:rPr>
          <w:rFonts w:ascii="Garamond" w:eastAsia="Garamond" w:hAnsi="Garamond" w:cs="Garamond"/>
          <w:sz w:val="24"/>
          <w:szCs w:val="24"/>
        </w:rPr>
        <w:t>e ch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ong to the 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ities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rding</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75" w:lineRule="auto"/>
        <w:ind w:left="100" w:right="167"/>
        <w:jc w:val="both"/>
        <w:rPr>
          <w:rFonts w:ascii="Garamond" w:eastAsia="Garamond" w:hAnsi="Garamond" w:cs="Garamond"/>
          <w:sz w:val="24"/>
          <w:szCs w:val="24"/>
        </w:rPr>
      </w:pPr>
      <w:r w:rsidRPr="00CD419C">
        <w:rPr>
          <w:rFonts w:ascii="Garamond" w:eastAsia="Garamond" w:hAnsi="Garamond" w:cs="Garamond"/>
          <w:spacing w:val="-1"/>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rned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tudy of </w:t>
      </w:r>
      <w:r w:rsidRPr="00CD419C">
        <w:rPr>
          <w:rFonts w:ascii="Garamond" w:eastAsia="Garamond" w:hAnsi="Garamond" w:cs="Garamond"/>
          <w:spacing w:val="-3"/>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pr</w:t>
      </w:r>
      <w:r w:rsidRPr="00CD419C">
        <w:rPr>
          <w:rFonts w:ascii="Garamond" w:eastAsia="Garamond" w:hAnsi="Garamond" w:cs="Garamond"/>
          <w:spacing w:val="-1"/>
          <w:sz w:val="24"/>
          <w:szCs w:val="24"/>
        </w:rPr>
        <w:t>o</w:t>
      </w:r>
      <w:r w:rsidRPr="00CD419C">
        <w:rPr>
          <w:rFonts w:ascii="Garamond" w:eastAsia="Garamond" w:hAnsi="Garamond" w:cs="Garamond"/>
          <w:sz w:val="24"/>
          <w:szCs w:val="24"/>
        </w:rPr>
        <w:t>duc</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 pri</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 (</w:t>
      </w:r>
      <w:r w:rsidRPr="00CD419C">
        <w:rPr>
          <w:rFonts w:ascii="Garamond" w:eastAsia="Garamond" w:hAnsi="Garamond" w:cs="Garamond"/>
          <w:spacing w:val="-1"/>
          <w:sz w:val="24"/>
          <w:szCs w:val="24"/>
        </w:rPr>
        <w:t>t</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tonic pl</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&amp; vol</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ond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2"/>
          <w:sz w:val="24"/>
          <w:szCs w:val="24"/>
        </w:rPr>
        <w:t>g</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river &amp;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ind),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2"/>
          <w:sz w:val="24"/>
          <w:szCs w:val="24"/>
        </w:rPr>
        <w:t>te</w:t>
      </w:r>
      <w:r w:rsidRPr="00CD419C">
        <w:rPr>
          <w:rFonts w:ascii="Garamond" w:eastAsia="Garamond" w:hAnsi="Garamond" w:cs="Garamond"/>
          <w:sz w:val="24"/>
          <w:szCs w:val="24"/>
        </w:rPr>
        <w:t>nt and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of 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2"/>
          <w:sz w:val="24"/>
          <w:szCs w:val="24"/>
        </w:rPr>
        <w:t>p</w:t>
      </w:r>
      <w:r w:rsidRPr="00CD419C">
        <w:rPr>
          <w:rFonts w:ascii="Garamond" w:eastAsia="Garamond" w:hAnsi="Garamond" w:cs="Garamond"/>
          <w:sz w:val="24"/>
          <w:szCs w:val="24"/>
        </w:rPr>
        <w:t>roces</w:t>
      </w:r>
      <w:r w:rsidRPr="00CD419C">
        <w:rPr>
          <w:rFonts w:ascii="Garamond" w:eastAsia="Garamond" w:hAnsi="Garamond" w:cs="Garamond"/>
          <w:spacing w:val="-2"/>
          <w:sz w:val="24"/>
          <w:szCs w:val="24"/>
        </w:rPr>
        <w:t>s</w:t>
      </w:r>
      <w:r w:rsidRPr="00CD419C">
        <w:rPr>
          <w:rFonts w:ascii="Garamond" w:eastAsia="Garamond" w:hAnsi="Garamond" w:cs="Garamond"/>
          <w:sz w:val="24"/>
          <w:szCs w:val="24"/>
        </w:rPr>
        <w:t>es a</w:t>
      </w:r>
      <w:r w:rsidRPr="00CD419C">
        <w:rPr>
          <w:rFonts w:ascii="Garamond" w:eastAsia="Garamond" w:hAnsi="Garamond" w:cs="Garamond"/>
          <w:spacing w:val="-1"/>
          <w:sz w:val="24"/>
          <w:szCs w:val="24"/>
        </w:rPr>
        <w:t>ss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w</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ther and </w:t>
      </w:r>
      <w:r w:rsidRPr="00CD419C">
        <w:rPr>
          <w:rFonts w:ascii="Garamond" w:eastAsia="Garamond" w:hAnsi="Garamond" w:cs="Garamond"/>
          <w:spacing w:val="1"/>
          <w:sz w:val="24"/>
          <w:szCs w:val="24"/>
        </w:rPr>
        <w:t>c</w:t>
      </w:r>
      <w:r w:rsidRPr="00CD419C">
        <w:rPr>
          <w:rFonts w:ascii="Garamond" w:eastAsia="Garamond" w:hAnsi="Garamond" w:cs="Garamond"/>
          <w:sz w:val="24"/>
          <w:szCs w:val="24"/>
        </w:rPr>
        <w:t>li</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soil,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v</w:t>
      </w:r>
      <w:r w:rsidRPr="00CD419C">
        <w:rPr>
          <w:rFonts w:ascii="Garamond" w:eastAsia="Garamond" w:hAnsi="Garamond" w:cs="Garamond"/>
          <w:spacing w:val="1"/>
          <w:sz w:val="24"/>
          <w:szCs w:val="24"/>
        </w:rPr>
        <w:t>e</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CD419C" w:rsidRDefault="00606FEA" w:rsidP="00CD419C">
      <w:pPr>
        <w:spacing w:before="2" w:line="200" w:lineRule="exact"/>
        <w:jc w:val="both"/>
        <w:rPr>
          <w:sz w:val="24"/>
          <w:szCs w:val="24"/>
        </w:rPr>
      </w:pPr>
    </w:p>
    <w:p w:rsidR="00606FEA" w:rsidRPr="00C94511" w:rsidRDefault="00C94511" w:rsidP="00CD419C">
      <w:pPr>
        <w:ind w:left="100"/>
        <w:jc w:val="both"/>
        <w:rPr>
          <w:rFonts w:ascii="Garamond" w:eastAsia="Garamond" w:hAnsi="Garamond" w:cs="Garamond"/>
          <w:sz w:val="24"/>
          <w:szCs w:val="24"/>
          <w:u w:val="single"/>
        </w:rPr>
      </w:pPr>
      <w:r w:rsidRPr="00C94511">
        <w:rPr>
          <w:rFonts w:ascii="Garamond" w:eastAsia="Garamond" w:hAnsi="Garamond" w:cs="Garamond"/>
          <w:b/>
          <w:sz w:val="24"/>
          <w:szCs w:val="24"/>
          <w:u w:val="single"/>
        </w:rPr>
        <w:t>Topic –</w:t>
      </w:r>
      <w:r w:rsidRPr="00C94511">
        <w:rPr>
          <w:rFonts w:ascii="Garamond" w:eastAsia="Garamond" w:hAnsi="Garamond" w:cs="Garamond"/>
          <w:b/>
          <w:spacing w:val="-1"/>
          <w:sz w:val="24"/>
          <w:szCs w:val="24"/>
          <w:u w:val="single"/>
        </w:rPr>
        <w:t xml:space="preserve"> </w:t>
      </w:r>
      <w:r w:rsidRPr="00C94511">
        <w:rPr>
          <w:rFonts w:ascii="Garamond" w:eastAsia="Garamond" w:hAnsi="Garamond" w:cs="Garamond"/>
          <w:b/>
          <w:sz w:val="24"/>
          <w:szCs w:val="24"/>
          <w:u w:val="single"/>
        </w:rPr>
        <w:t>00</w:t>
      </w:r>
      <w:r>
        <w:rPr>
          <w:rFonts w:ascii="Garamond" w:eastAsia="Garamond" w:hAnsi="Garamond" w:cs="Garamond"/>
          <w:b/>
          <w:sz w:val="24"/>
          <w:szCs w:val="24"/>
          <w:u w:val="single"/>
        </w:rPr>
        <w:t>9</w:t>
      </w:r>
      <w:r w:rsidRPr="00C94511">
        <w:rPr>
          <w:rFonts w:ascii="Garamond" w:eastAsia="Garamond" w:hAnsi="Garamond" w:cs="Garamond"/>
          <w:b/>
          <w:sz w:val="24"/>
          <w:szCs w:val="24"/>
          <w:u w:val="single"/>
        </w:rPr>
        <w:t xml:space="preserve"> </w:t>
      </w:r>
      <w:r w:rsidR="004B7FED" w:rsidRPr="00C94511">
        <w:rPr>
          <w:rFonts w:ascii="Garamond" w:eastAsia="Garamond" w:hAnsi="Garamond" w:cs="Garamond"/>
          <w:b/>
          <w:sz w:val="24"/>
          <w:szCs w:val="24"/>
          <w:u w:val="single"/>
        </w:rPr>
        <w:t>B</w:t>
      </w:r>
      <w:r w:rsidR="004B7FED" w:rsidRPr="00C94511">
        <w:rPr>
          <w:rFonts w:ascii="Garamond" w:eastAsia="Garamond" w:hAnsi="Garamond" w:cs="Garamond"/>
          <w:b/>
          <w:spacing w:val="-1"/>
          <w:sz w:val="24"/>
          <w:szCs w:val="24"/>
          <w:u w:val="single"/>
        </w:rPr>
        <w:t>r</w:t>
      </w:r>
      <w:r w:rsidR="004B7FED" w:rsidRPr="00C94511">
        <w:rPr>
          <w:rFonts w:ascii="Garamond" w:eastAsia="Garamond" w:hAnsi="Garamond" w:cs="Garamond"/>
          <w:b/>
          <w:sz w:val="24"/>
          <w:szCs w:val="24"/>
          <w:u w:val="single"/>
        </w:rPr>
        <w:t xml:space="preserve">anches of </w:t>
      </w:r>
      <w:r w:rsidR="004B7FED" w:rsidRPr="00C94511">
        <w:rPr>
          <w:rFonts w:ascii="Garamond" w:eastAsia="Garamond" w:hAnsi="Garamond" w:cs="Garamond"/>
          <w:b/>
          <w:spacing w:val="-1"/>
          <w:sz w:val="24"/>
          <w:szCs w:val="24"/>
          <w:u w:val="single"/>
        </w:rPr>
        <w:t>P</w:t>
      </w:r>
      <w:r w:rsidR="004B7FED" w:rsidRPr="00C94511">
        <w:rPr>
          <w:rFonts w:ascii="Garamond" w:eastAsia="Garamond" w:hAnsi="Garamond" w:cs="Garamond"/>
          <w:b/>
          <w:sz w:val="24"/>
          <w:szCs w:val="24"/>
          <w:u w:val="single"/>
        </w:rPr>
        <w:t xml:space="preserve">hysical </w:t>
      </w:r>
      <w:r w:rsidR="004B7FED" w:rsidRPr="00C94511">
        <w:rPr>
          <w:rFonts w:ascii="Garamond" w:eastAsia="Garamond" w:hAnsi="Garamond" w:cs="Garamond"/>
          <w:b/>
          <w:spacing w:val="1"/>
          <w:sz w:val="24"/>
          <w:szCs w:val="24"/>
          <w:u w:val="single"/>
        </w:rPr>
        <w:t>G</w:t>
      </w:r>
      <w:r w:rsidR="004B7FED" w:rsidRPr="00C94511">
        <w:rPr>
          <w:rFonts w:ascii="Garamond" w:eastAsia="Garamond" w:hAnsi="Garamond" w:cs="Garamond"/>
          <w:b/>
          <w:sz w:val="24"/>
          <w:szCs w:val="24"/>
          <w:u w:val="single"/>
        </w:rPr>
        <w:t>eog</w:t>
      </w:r>
      <w:r w:rsidR="004B7FED" w:rsidRPr="00C94511">
        <w:rPr>
          <w:rFonts w:ascii="Garamond" w:eastAsia="Garamond" w:hAnsi="Garamond" w:cs="Garamond"/>
          <w:b/>
          <w:spacing w:val="-1"/>
          <w:sz w:val="24"/>
          <w:szCs w:val="24"/>
          <w:u w:val="single"/>
        </w:rPr>
        <w:t>r</w:t>
      </w:r>
      <w:r w:rsidR="004B7FED" w:rsidRPr="00C94511">
        <w:rPr>
          <w:rFonts w:ascii="Garamond" w:eastAsia="Garamond" w:hAnsi="Garamond" w:cs="Garamond"/>
          <w:b/>
          <w:sz w:val="24"/>
          <w:szCs w:val="24"/>
          <w:u w:val="single"/>
        </w:rPr>
        <w:t>ap</w:t>
      </w:r>
      <w:r w:rsidR="004B7FED" w:rsidRPr="00C94511">
        <w:rPr>
          <w:rFonts w:ascii="Garamond" w:eastAsia="Garamond" w:hAnsi="Garamond" w:cs="Garamond"/>
          <w:b/>
          <w:spacing w:val="-1"/>
          <w:sz w:val="24"/>
          <w:szCs w:val="24"/>
          <w:u w:val="single"/>
        </w:rPr>
        <w:t>h</w:t>
      </w:r>
      <w:r w:rsidR="004B7FED" w:rsidRPr="00C94511">
        <w:rPr>
          <w:rFonts w:ascii="Garamond" w:eastAsia="Garamond" w:hAnsi="Garamond" w:cs="Garamond"/>
          <w:b/>
          <w:sz w:val="24"/>
          <w:szCs w:val="24"/>
          <w:u w:val="single"/>
        </w:rPr>
        <w:t>y</w:t>
      </w:r>
    </w:p>
    <w:p w:rsidR="00606FEA" w:rsidRPr="00CD419C" w:rsidRDefault="00606FEA" w:rsidP="00CD419C">
      <w:pPr>
        <w:spacing w:before="1"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b/>
          <w:sz w:val="24"/>
          <w:szCs w:val="24"/>
        </w:rPr>
        <w:t>Geo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ol</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 xml:space="preserve">gy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t</w:t>
      </w:r>
      <w:r w:rsidRPr="00CD419C">
        <w:rPr>
          <w:rFonts w:ascii="Garamond" w:eastAsia="Garamond" w:hAnsi="Garamond" w:cs="Garamond"/>
          <w:sz w:val="24"/>
          <w:szCs w:val="24"/>
        </w:rPr>
        <w:t>udy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origin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lopment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4B7FED" w:rsidP="00CD419C">
      <w:pPr>
        <w:tabs>
          <w:tab w:val="left" w:pos="820"/>
        </w:tabs>
        <w:spacing w:before="39" w:line="275" w:lineRule="auto"/>
        <w:ind w:left="820" w:right="177"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b/>
          <w:sz w:val="24"/>
          <w:szCs w:val="24"/>
        </w:rPr>
        <w:t>Cli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at</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lo</w:t>
      </w:r>
      <w:r w:rsidRPr="00CD419C">
        <w:rPr>
          <w:rFonts w:ascii="Garamond" w:eastAsia="Garamond" w:hAnsi="Garamond" w:cs="Garamond"/>
          <w:b/>
          <w:spacing w:val="-1"/>
          <w:sz w:val="24"/>
          <w:szCs w:val="24"/>
        </w:rPr>
        <w:t>g</w:t>
      </w:r>
      <w:r w:rsidRPr="00CD419C">
        <w:rPr>
          <w:rFonts w:ascii="Garamond" w:eastAsia="Garamond" w:hAnsi="Garamond" w:cs="Garamond"/>
          <w:b/>
          <w:sz w:val="24"/>
          <w:szCs w:val="24"/>
        </w:rPr>
        <w:t xml:space="preserve">y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ent</w:t>
      </w:r>
      <w:r w:rsidRPr="00CD419C">
        <w:rPr>
          <w:rFonts w:ascii="Garamond" w:eastAsia="Garamond" w:hAnsi="Garamond" w:cs="Garamond"/>
          <w:spacing w:val="3"/>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describes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reg</w:t>
      </w:r>
      <w:r w:rsidRPr="00CD419C">
        <w:rPr>
          <w:rFonts w:ascii="Garamond" w:eastAsia="Garamond" w:hAnsi="Garamond" w:cs="Garamond"/>
          <w:spacing w:val="1"/>
          <w:sz w:val="24"/>
          <w:szCs w:val="24"/>
        </w:rPr>
        <w:t>i</w:t>
      </w:r>
      <w:r w:rsidRPr="00CD419C">
        <w:rPr>
          <w:rFonts w:ascii="Garamond" w:eastAsia="Garamond" w:hAnsi="Garamond" w:cs="Garamond"/>
          <w:sz w:val="24"/>
          <w:szCs w:val="24"/>
        </w:rPr>
        <w:t>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erns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40"/>
          <w:position w:val="1"/>
          <w:sz w:val="24"/>
          <w:szCs w:val="24"/>
        </w:rPr>
        <w:t xml:space="preserve"> </w:t>
      </w:r>
      <w:r w:rsidRPr="00CD419C">
        <w:rPr>
          <w:rFonts w:ascii="Garamond" w:eastAsia="Garamond" w:hAnsi="Garamond" w:cs="Garamond"/>
          <w:b/>
          <w:spacing w:val="-1"/>
          <w:position w:val="1"/>
          <w:sz w:val="24"/>
          <w:szCs w:val="24"/>
        </w:rPr>
        <w:t>H</w:t>
      </w:r>
      <w:r w:rsidRPr="00CD419C">
        <w:rPr>
          <w:rFonts w:ascii="Garamond" w:eastAsia="Garamond" w:hAnsi="Garamond" w:cs="Garamond"/>
          <w:b/>
          <w:position w:val="1"/>
          <w:sz w:val="24"/>
          <w:szCs w:val="24"/>
        </w:rPr>
        <w:t>yd</w:t>
      </w:r>
      <w:r w:rsidRPr="00CD419C">
        <w:rPr>
          <w:rFonts w:ascii="Garamond" w:eastAsia="Garamond" w:hAnsi="Garamond" w:cs="Garamond"/>
          <w:b/>
          <w:spacing w:val="-1"/>
          <w:position w:val="1"/>
          <w:sz w:val="24"/>
          <w:szCs w:val="24"/>
        </w:rPr>
        <w:t>r</w:t>
      </w:r>
      <w:r w:rsidRPr="00CD419C">
        <w:rPr>
          <w:rFonts w:ascii="Garamond" w:eastAsia="Garamond" w:hAnsi="Garamond" w:cs="Garamond"/>
          <w:b/>
          <w:position w:val="1"/>
          <w:sz w:val="24"/>
          <w:szCs w:val="24"/>
        </w:rPr>
        <w:t>olo</w:t>
      </w:r>
      <w:r w:rsidRPr="00CD419C">
        <w:rPr>
          <w:rFonts w:ascii="Garamond" w:eastAsia="Garamond" w:hAnsi="Garamond" w:cs="Garamond"/>
          <w:b/>
          <w:spacing w:val="-1"/>
          <w:position w:val="1"/>
          <w:sz w:val="24"/>
          <w:szCs w:val="24"/>
        </w:rPr>
        <w:t>g</w:t>
      </w:r>
      <w:r w:rsidRPr="00CD419C">
        <w:rPr>
          <w:rFonts w:ascii="Garamond" w:eastAsia="Garamond" w:hAnsi="Garamond" w:cs="Garamond"/>
          <w:b/>
          <w:position w:val="1"/>
          <w:sz w:val="24"/>
          <w:szCs w:val="24"/>
        </w:rPr>
        <w:t xml:space="preserve">y </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the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tudy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 xml:space="preserve"> 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rf</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ce</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position w:val="1"/>
          <w:sz w:val="24"/>
          <w:szCs w:val="24"/>
        </w:rPr>
        <w:t>nd und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rg</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ound </w:t>
      </w:r>
      <w:r w:rsidRPr="00CD419C">
        <w:rPr>
          <w:rFonts w:ascii="Garamond" w:eastAsia="Garamond" w:hAnsi="Garamond" w:cs="Garamond"/>
          <w:spacing w:val="1"/>
          <w:position w:val="1"/>
          <w:sz w:val="24"/>
          <w:szCs w:val="24"/>
        </w:rPr>
        <w:t>wa</w:t>
      </w:r>
      <w:r w:rsidRPr="00CD419C">
        <w:rPr>
          <w:rFonts w:ascii="Garamond" w:eastAsia="Garamond" w:hAnsi="Garamond" w:cs="Garamond"/>
          <w:position w:val="1"/>
          <w:sz w:val="24"/>
          <w:szCs w:val="24"/>
        </w:rPr>
        <w:t>ter p</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opertie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ph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nomen</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w:t>
      </w:r>
    </w:p>
    <w:p w:rsidR="00606FEA" w:rsidRPr="00CD419C" w:rsidRDefault="004B7FED" w:rsidP="00CD419C">
      <w:pPr>
        <w:spacing w:before="42"/>
        <w:ind w:left="820"/>
        <w:jc w:val="both"/>
        <w:rPr>
          <w:rFonts w:ascii="Garamond" w:eastAsia="Garamond" w:hAnsi="Garamond" w:cs="Garamond"/>
          <w:sz w:val="24"/>
          <w:szCs w:val="24"/>
        </w:rPr>
      </w:pP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ibution, mov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ment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utili</w:t>
      </w:r>
      <w:r w:rsidRPr="00CD419C">
        <w:rPr>
          <w:rFonts w:ascii="Garamond" w:eastAsia="Garamond" w:hAnsi="Garamond" w:cs="Garamond"/>
          <w:spacing w:val="1"/>
          <w:sz w:val="24"/>
          <w:szCs w:val="24"/>
        </w:rPr>
        <w:t>za</w:t>
      </w:r>
      <w:r w:rsidRPr="00CD419C">
        <w:rPr>
          <w:rFonts w:ascii="Garamond" w:eastAsia="Garamond" w:hAnsi="Garamond" w:cs="Garamond"/>
          <w:sz w:val="24"/>
          <w:szCs w:val="24"/>
        </w:rPr>
        <w:t>tion.</w:t>
      </w:r>
    </w:p>
    <w:p w:rsidR="00606FEA" w:rsidRPr="00CD419C" w:rsidRDefault="004B7FED" w:rsidP="00CD419C">
      <w:pPr>
        <w:tabs>
          <w:tab w:val="left" w:pos="820"/>
        </w:tabs>
        <w:spacing w:before="39" w:line="275" w:lineRule="auto"/>
        <w:ind w:left="820" w:right="306"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b/>
          <w:sz w:val="24"/>
          <w:szCs w:val="24"/>
        </w:rPr>
        <w:t>Soil Geo</w:t>
      </w:r>
      <w:r w:rsidRPr="00CD419C">
        <w:rPr>
          <w:rFonts w:ascii="Garamond" w:eastAsia="Garamond" w:hAnsi="Garamond" w:cs="Garamond"/>
          <w:b/>
          <w:spacing w:val="-1"/>
          <w:sz w:val="24"/>
          <w:szCs w:val="24"/>
        </w:rPr>
        <w:t>gr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 xml:space="preserve">y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u</w:t>
      </w:r>
      <w:r w:rsidRPr="00CD419C">
        <w:rPr>
          <w:rFonts w:ascii="Garamond" w:eastAsia="Garamond" w:hAnsi="Garamond" w:cs="Garamond"/>
          <w:sz w:val="24"/>
          <w:szCs w:val="24"/>
        </w:rPr>
        <w:t>dy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origin,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w:t>
      </w:r>
      <w:r w:rsidRPr="00CD419C">
        <w:rPr>
          <w:rFonts w:ascii="Garamond" w:eastAsia="Garamond" w:hAnsi="Garamond" w:cs="Garamond"/>
          <w:spacing w:val="-2"/>
          <w:sz w:val="24"/>
          <w:szCs w:val="24"/>
        </w:rPr>
        <w:t>p</w:t>
      </w:r>
      <w:r w:rsidRPr="00CD419C">
        <w:rPr>
          <w:rFonts w:ascii="Garamond" w:eastAsia="Garamond" w:hAnsi="Garamond" w:cs="Garamond"/>
          <w:sz w:val="24"/>
          <w:szCs w:val="24"/>
        </w:rPr>
        <w:t xml:space="preserve">ment,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teri</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tics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ibution of </w:t>
      </w:r>
      <w:r w:rsidRPr="00CD419C">
        <w:rPr>
          <w:rFonts w:ascii="Garamond" w:eastAsia="Garamond" w:hAnsi="Garamond" w:cs="Garamond"/>
          <w:spacing w:val="-1"/>
          <w:sz w:val="24"/>
          <w:szCs w:val="24"/>
        </w:rPr>
        <w:t>s</w:t>
      </w:r>
      <w:r w:rsidRPr="00CD419C">
        <w:rPr>
          <w:rFonts w:ascii="Garamond" w:eastAsia="Garamond" w:hAnsi="Garamond" w:cs="Garamond"/>
          <w:sz w:val="24"/>
          <w:szCs w:val="24"/>
        </w:rPr>
        <w:t>oils.</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40"/>
          <w:position w:val="1"/>
          <w:sz w:val="24"/>
          <w:szCs w:val="24"/>
        </w:rPr>
        <w:t xml:space="preserve"> </w:t>
      </w:r>
      <w:r w:rsidRPr="00CD419C">
        <w:rPr>
          <w:rFonts w:ascii="Garamond" w:eastAsia="Garamond" w:hAnsi="Garamond" w:cs="Garamond"/>
          <w:b/>
          <w:position w:val="1"/>
          <w:sz w:val="24"/>
          <w:szCs w:val="24"/>
        </w:rPr>
        <w:t>Bio</w:t>
      </w:r>
      <w:r w:rsidRPr="00CD419C">
        <w:rPr>
          <w:rFonts w:ascii="Garamond" w:eastAsia="Garamond" w:hAnsi="Garamond" w:cs="Garamond"/>
          <w:b/>
          <w:spacing w:val="-1"/>
          <w:position w:val="1"/>
          <w:sz w:val="24"/>
          <w:szCs w:val="24"/>
        </w:rPr>
        <w:t>g</w:t>
      </w:r>
      <w:r w:rsidRPr="00CD419C">
        <w:rPr>
          <w:rFonts w:ascii="Garamond" w:eastAsia="Garamond" w:hAnsi="Garamond" w:cs="Garamond"/>
          <w:b/>
          <w:position w:val="1"/>
          <w:sz w:val="24"/>
          <w:szCs w:val="24"/>
        </w:rPr>
        <w:t>eog</w:t>
      </w:r>
      <w:r w:rsidRPr="00CD419C">
        <w:rPr>
          <w:rFonts w:ascii="Garamond" w:eastAsia="Garamond" w:hAnsi="Garamond" w:cs="Garamond"/>
          <w:b/>
          <w:spacing w:val="-1"/>
          <w:position w:val="1"/>
          <w:sz w:val="24"/>
          <w:szCs w:val="24"/>
        </w:rPr>
        <w:t>r</w:t>
      </w:r>
      <w:r w:rsidRPr="00CD419C">
        <w:rPr>
          <w:rFonts w:ascii="Garamond" w:eastAsia="Garamond" w:hAnsi="Garamond" w:cs="Garamond"/>
          <w:b/>
          <w:position w:val="1"/>
          <w:sz w:val="24"/>
          <w:szCs w:val="24"/>
        </w:rPr>
        <w:t>ap</w:t>
      </w:r>
      <w:r w:rsidRPr="00CD419C">
        <w:rPr>
          <w:rFonts w:ascii="Garamond" w:eastAsia="Garamond" w:hAnsi="Garamond" w:cs="Garamond"/>
          <w:b/>
          <w:spacing w:val="-1"/>
          <w:position w:val="1"/>
          <w:sz w:val="24"/>
          <w:szCs w:val="24"/>
        </w:rPr>
        <w:t>h</w:t>
      </w:r>
      <w:r w:rsidRPr="00CD419C">
        <w:rPr>
          <w:rFonts w:ascii="Garamond" w:eastAsia="Garamond" w:hAnsi="Garamond" w:cs="Garamond"/>
          <w:b/>
          <w:position w:val="1"/>
          <w:sz w:val="24"/>
          <w:szCs w:val="24"/>
        </w:rPr>
        <w:t xml:space="preserve">y </w:t>
      </w:r>
      <w:r w:rsidRPr="00CD419C">
        <w:rPr>
          <w:rFonts w:ascii="Garamond" w:eastAsia="Garamond" w:hAnsi="Garamond" w:cs="Garamond"/>
          <w:position w:val="1"/>
          <w:sz w:val="24"/>
          <w:szCs w:val="24"/>
        </w:rPr>
        <w:t>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tu</w:t>
      </w:r>
      <w:r w:rsidRPr="00CD419C">
        <w:rPr>
          <w:rFonts w:ascii="Garamond" w:eastAsia="Garamond" w:hAnsi="Garamond" w:cs="Garamond"/>
          <w:spacing w:val="2"/>
          <w:position w:val="1"/>
          <w:sz w:val="24"/>
          <w:szCs w:val="24"/>
        </w:rPr>
        <w:t>d</w:t>
      </w:r>
      <w:r w:rsidRPr="00CD419C">
        <w:rPr>
          <w:rFonts w:ascii="Garamond" w:eastAsia="Garamond" w:hAnsi="Garamond" w:cs="Garamond"/>
          <w:position w:val="1"/>
          <w:sz w:val="24"/>
          <w:szCs w:val="24"/>
        </w:rPr>
        <w:t>y of di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ibution of </w:t>
      </w:r>
      <w:r w:rsidRPr="00CD419C">
        <w:rPr>
          <w:rFonts w:ascii="Garamond" w:eastAsia="Garamond" w:hAnsi="Garamond" w:cs="Garamond"/>
          <w:spacing w:val="-1"/>
          <w:position w:val="1"/>
          <w:sz w:val="24"/>
          <w:szCs w:val="24"/>
        </w:rPr>
        <w:t>p</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nts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nd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nim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on the </w:t>
      </w:r>
      <w:r w:rsidRPr="00CD419C">
        <w:rPr>
          <w:rFonts w:ascii="Garamond" w:eastAsia="Garamond" w:hAnsi="Garamond" w:cs="Garamond"/>
          <w:spacing w:val="1"/>
          <w:position w:val="1"/>
          <w:sz w:val="24"/>
          <w:szCs w:val="24"/>
        </w:rPr>
        <w:t>ea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h’s</w:t>
      </w:r>
      <w:r w:rsidRPr="00CD419C">
        <w:rPr>
          <w:rFonts w:ascii="Garamond" w:eastAsia="Garamond" w:hAnsi="Garamond" w:cs="Garamond"/>
          <w:spacing w:val="-3"/>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rf</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w:t>
      </w:r>
    </w:p>
    <w:p w:rsidR="00606FEA" w:rsidRPr="00CD419C" w:rsidRDefault="004B7FED" w:rsidP="00CD419C">
      <w:pPr>
        <w:spacing w:before="41"/>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nt 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raphy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hy</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g</w:t>
      </w:r>
      <w:r w:rsidRPr="00CD419C">
        <w:rPr>
          <w:rFonts w:ascii="Garamond" w:eastAsia="Garamond" w:hAnsi="Garamond" w:cs="Garamond"/>
          <w:b/>
          <w:sz w:val="24"/>
          <w:szCs w:val="24"/>
        </w:rPr>
        <w:t>eog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w:t>
      </w:r>
      <w:r w:rsidRPr="00CD419C">
        <w:rPr>
          <w:rFonts w:ascii="Garamond" w:eastAsia="Garamond" w:hAnsi="Garamond" w:cs="Garamond"/>
          <w:b/>
          <w:spacing w:val="2"/>
          <w:sz w:val="24"/>
          <w:szCs w:val="24"/>
        </w:rPr>
        <w:t>p</w:t>
      </w:r>
      <w:r w:rsidRPr="00CD419C">
        <w:rPr>
          <w:rFonts w:ascii="Garamond" w:eastAsia="Garamond" w:hAnsi="Garamond" w:cs="Garamond"/>
          <w:b/>
          <w:sz w:val="24"/>
          <w:szCs w:val="24"/>
        </w:rPr>
        <w:t>hy</w:t>
      </w:r>
    </w:p>
    <w:p w:rsidR="00606FEA" w:rsidRPr="00CD419C" w:rsidRDefault="004B7FED" w:rsidP="00CD419C">
      <w:pPr>
        <w:spacing w:before="39"/>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 of anim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own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s </w:t>
      </w:r>
      <w:r w:rsidRPr="00CD419C">
        <w:rPr>
          <w:rFonts w:ascii="Garamond" w:eastAsia="Garamond" w:hAnsi="Garamond" w:cs="Garamond"/>
          <w:b/>
          <w:spacing w:val="1"/>
          <w:sz w:val="24"/>
          <w:szCs w:val="24"/>
        </w:rPr>
        <w:t>Z</w:t>
      </w:r>
      <w:r w:rsidRPr="00CD419C">
        <w:rPr>
          <w:rFonts w:ascii="Garamond" w:eastAsia="Garamond" w:hAnsi="Garamond" w:cs="Garamond"/>
          <w:b/>
          <w:sz w:val="24"/>
          <w:szCs w:val="24"/>
        </w:rPr>
        <w:t>oo</w:t>
      </w:r>
      <w:r w:rsidRPr="00CD419C">
        <w:rPr>
          <w:rFonts w:ascii="Garamond" w:eastAsia="Garamond" w:hAnsi="Garamond" w:cs="Garamond"/>
          <w:b/>
          <w:spacing w:val="-1"/>
          <w:sz w:val="24"/>
          <w:szCs w:val="24"/>
        </w:rPr>
        <w:t>g</w:t>
      </w:r>
      <w:r w:rsidRPr="00CD419C">
        <w:rPr>
          <w:rFonts w:ascii="Garamond" w:eastAsia="Garamond" w:hAnsi="Garamond" w:cs="Garamond"/>
          <w:b/>
          <w:sz w:val="24"/>
          <w:szCs w:val="24"/>
        </w:rPr>
        <w:t>eog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y</w:t>
      </w:r>
    </w:p>
    <w:p w:rsidR="00606FEA" w:rsidRPr="00CD419C" w:rsidRDefault="004B7FED" w:rsidP="00CD419C">
      <w:pPr>
        <w:tabs>
          <w:tab w:val="left" w:pos="820"/>
        </w:tabs>
        <w:spacing w:before="42" w:line="275" w:lineRule="auto"/>
        <w:ind w:left="820" w:right="264"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b/>
          <w:sz w:val="24"/>
          <w:szCs w:val="24"/>
        </w:rPr>
        <w:t>Oceano</w:t>
      </w:r>
      <w:r w:rsidRPr="00CD419C">
        <w:rPr>
          <w:rFonts w:ascii="Garamond" w:eastAsia="Garamond" w:hAnsi="Garamond" w:cs="Garamond"/>
          <w:b/>
          <w:spacing w:val="-1"/>
          <w:sz w:val="24"/>
          <w:szCs w:val="24"/>
        </w:rPr>
        <w:t>gr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 xml:space="preserve">y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u</w:t>
      </w:r>
      <w:r w:rsidRPr="00CD419C">
        <w:rPr>
          <w:rFonts w:ascii="Garamond" w:eastAsia="Garamond" w:hAnsi="Garamond" w:cs="Garamond"/>
          <w:sz w:val="24"/>
          <w:szCs w:val="24"/>
        </w:rPr>
        <w:t>dy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xtent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of</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reli</w:t>
      </w:r>
      <w:r w:rsidRPr="00CD419C">
        <w:rPr>
          <w:rFonts w:ascii="Garamond" w:eastAsia="Garamond" w:hAnsi="Garamond" w:cs="Garamond"/>
          <w:spacing w:val="1"/>
          <w:sz w:val="24"/>
          <w:szCs w:val="24"/>
        </w:rPr>
        <w:t>e</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of their </w:t>
      </w:r>
      <w:r w:rsidRPr="00CD419C">
        <w:rPr>
          <w:rFonts w:ascii="Garamond" w:eastAsia="Garamond" w:hAnsi="Garamond" w:cs="Garamond"/>
          <w:spacing w:val="-1"/>
          <w:sz w:val="24"/>
          <w:szCs w:val="24"/>
        </w:rPr>
        <w:t>f</w:t>
      </w:r>
      <w:r w:rsidRPr="00CD419C">
        <w:rPr>
          <w:rFonts w:ascii="Garamond" w:eastAsia="Garamond" w:hAnsi="Garamond" w:cs="Garamond"/>
          <w:sz w:val="24"/>
          <w:szCs w:val="24"/>
        </w:rPr>
        <w:t>loor</w:t>
      </w:r>
      <w:r w:rsidRPr="00CD419C">
        <w:rPr>
          <w:rFonts w:ascii="Garamond" w:eastAsia="Garamond" w:hAnsi="Garamond" w:cs="Garamond"/>
          <w:spacing w:val="-2"/>
          <w:sz w:val="24"/>
          <w:szCs w:val="24"/>
        </w:rPr>
        <w:t>s</w:t>
      </w:r>
      <w:r w:rsidRPr="00CD419C">
        <w:rPr>
          <w:rFonts w:ascii="Garamond" w:eastAsia="Garamond" w:hAnsi="Garamond" w:cs="Garamond"/>
          <w:sz w:val="24"/>
          <w:szCs w:val="24"/>
        </w:rPr>
        <w:t>, 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ea</w:t>
      </w:r>
      <w:r w:rsidRPr="00CD419C">
        <w:rPr>
          <w:rFonts w:ascii="Garamond" w:eastAsia="Garamond" w:hAnsi="Garamond" w:cs="Garamond"/>
          <w:spacing w:val="1"/>
          <w:sz w:val="24"/>
          <w:szCs w:val="24"/>
        </w:rPr>
        <w:t xml:space="preserve"> wa</w:t>
      </w:r>
      <w:r w:rsidRPr="00CD419C">
        <w:rPr>
          <w:rFonts w:ascii="Garamond" w:eastAsia="Garamond" w:hAnsi="Garamond" w:cs="Garamond"/>
          <w:sz w:val="24"/>
          <w:szCs w:val="24"/>
        </w:rPr>
        <w:t>ter, its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linity. It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2"/>
          <w:sz w:val="24"/>
          <w:szCs w:val="24"/>
        </w:rPr>
        <w:t>u</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organi</w:t>
      </w:r>
      <w:r w:rsidRPr="00CD419C">
        <w:rPr>
          <w:rFonts w:ascii="Garamond" w:eastAsia="Garamond" w:hAnsi="Garamond" w:cs="Garamond"/>
          <w:spacing w:val="-1"/>
          <w:sz w:val="24"/>
          <w:szCs w:val="24"/>
        </w:rPr>
        <w:t>s</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9" w:line="180" w:lineRule="exact"/>
        <w:jc w:val="both"/>
        <w:rPr>
          <w:sz w:val="24"/>
          <w:szCs w:val="24"/>
        </w:rPr>
      </w:pPr>
    </w:p>
    <w:p w:rsidR="00C94511" w:rsidRDefault="00C94511" w:rsidP="00CD419C">
      <w:pPr>
        <w:ind w:left="100"/>
        <w:jc w:val="both"/>
        <w:rPr>
          <w:rFonts w:ascii="Garamond" w:eastAsia="Garamond" w:hAnsi="Garamond" w:cs="Garamond"/>
          <w:b/>
          <w:sz w:val="24"/>
          <w:szCs w:val="24"/>
          <w:u w:val="single" w:color="000000"/>
        </w:rPr>
      </w:pPr>
    </w:p>
    <w:p w:rsidR="00606FEA" w:rsidRPr="00CD419C" w:rsidRDefault="00606FEA" w:rsidP="00CD419C">
      <w:pPr>
        <w:spacing w:before="7" w:line="160" w:lineRule="exact"/>
        <w:jc w:val="both"/>
        <w:rPr>
          <w:sz w:val="24"/>
          <w:szCs w:val="24"/>
        </w:rPr>
      </w:pPr>
    </w:p>
    <w:p w:rsidR="00C94511" w:rsidRDefault="00C94511" w:rsidP="00CD419C">
      <w:pPr>
        <w:spacing w:line="277" w:lineRule="auto"/>
        <w:ind w:left="100" w:right="574"/>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0</w:t>
      </w:r>
      <w:r>
        <w:rPr>
          <w:rFonts w:ascii="Garamond" w:eastAsia="Garamond" w:hAnsi="Garamond" w:cs="Garamond"/>
          <w:b/>
          <w:sz w:val="24"/>
          <w:szCs w:val="24"/>
          <w:u w:val="single" w:color="000000"/>
        </w:rPr>
        <w:t>10</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u</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an G</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gr</w:t>
      </w:r>
      <w:r w:rsidRPr="00CD419C">
        <w:rPr>
          <w:rFonts w:ascii="Garamond" w:eastAsia="Garamond" w:hAnsi="Garamond" w:cs="Garamond"/>
          <w:b/>
          <w:sz w:val="24"/>
          <w:szCs w:val="24"/>
          <w:u w:val="single" w:color="000000"/>
        </w:rPr>
        <w:t>ap</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y</w:t>
      </w:r>
    </w:p>
    <w:p w:rsidR="00606FEA" w:rsidRPr="00CD419C" w:rsidRDefault="004B7FED" w:rsidP="00CD419C">
      <w:pPr>
        <w:spacing w:line="277" w:lineRule="auto"/>
        <w:ind w:left="100" w:right="574"/>
        <w:jc w:val="both"/>
        <w:rPr>
          <w:rFonts w:ascii="Garamond" w:eastAsia="Garamond" w:hAnsi="Garamond" w:cs="Garamond"/>
          <w:sz w:val="24"/>
          <w:szCs w:val="24"/>
        </w:rPr>
      </w:pPr>
      <w:r w:rsidRPr="00CD419C">
        <w:rPr>
          <w:rFonts w:ascii="Garamond" w:eastAsia="Garamond" w:hAnsi="Garamond" w:cs="Garamond"/>
          <w:sz w:val="24"/>
          <w:szCs w:val="24"/>
        </w:rPr>
        <w:t>Human g</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ography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w:t>
      </w:r>
      <w:r w:rsidRPr="00CD419C">
        <w:rPr>
          <w:rFonts w:ascii="Garamond" w:eastAsia="Garamond" w:hAnsi="Garamond" w:cs="Garamond"/>
          <w:spacing w:val="-2"/>
          <w:sz w:val="24"/>
          <w:szCs w:val="24"/>
        </w:rPr>
        <w:t>ie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 xml:space="preserve">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 ch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w:t>
      </w:r>
      <w:r w:rsidRPr="00CD419C">
        <w:rPr>
          <w:rFonts w:ascii="Garamond" w:eastAsia="Garamond" w:hAnsi="Garamond" w:cs="Garamond"/>
          <w:spacing w:val="-2"/>
          <w:sz w:val="24"/>
          <w:szCs w:val="24"/>
        </w:rPr>
        <w:t>h</w:t>
      </w:r>
      <w:r w:rsidRPr="00CD419C">
        <w:rPr>
          <w:rFonts w:ascii="Garamond" w:eastAsia="Garamond" w:hAnsi="Garamond" w:cs="Garamond"/>
          <w:sz w:val="24"/>
          <w:szCs w:val="24"/>
        </w:rPr>
        <w:t>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pe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w:t>
      </w:r>
      <w:r w:rsidRPr="00CD419C">
        <w:rPr>
          <w:rFonts w:ascii="Garamond" w:eastAsia="Garamond" w:hAnsi="Garamond" w:cs="Garamond"/>
          <w:spacing w:val="-2"/>
          <w:sz w:val="24"/>
          <w:szCs w:val="24"/>
        </w:rPr>
        <w:t>c</w:t>
      </w:r>
      <w:r w:rsidRPr="00CD419C">
        <w:rPr>
          <w:rFonts w:ascii="Garamond" w:eastAsia="Garamond" w:hAnsi="Garamond" w:cs="Garamond"/>
          <w:sz w:val="24"/>
          <w:szCs w:val="24"/>
        </w:rPr>
        <w:t>e the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ultu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p</w:t>
      </w:r>
      <w:r w:rsidRPr="00CD419C">
        <w:rPr>
          <w:rFonts w:ascii="Garamond" w:eastAsia="Garamond" w:hAnsi="Garamond" w:cs="Garamond"/>
          <w:sz w:val="24"/>
          <w:szCs w:val="24"/>
        </w:rPr>
        <w:t>e.</w:t>
      </w:r>
    </w:p>
    <w:p w:rsidR="00606FEA" w:rsidRPr="00CD419C" w:rsidRDefault="00606FEA" w:rsidP="00CD419C">
      <w:pPr>
        <w:spacing w:before="9" w:line="180" w:lineRule="exact"/>
        <w:jc w:val="both"/>
        <w:rPr>
          <w:sz w:val="24"/>
          <w:szCs w:val="24"/>
        </w:rPr>
      </w:pPr>
    </w:p>
    <w:p w:rsidR="00606FEA" w:rsidRPr="00CD419C" w:rsidRDefault="004B7FED" w:rsidP="00CD419C">
      <w:pPr>
        <w:tabs>
          <w:tab w:val="left" w:pos="820"/>
        </w:tabs>
        <w:spacing w:line="275" w:lineRule="auto"/>
        <w:ind w:left="820" w:right="158"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b/>
          <w:sz w:val="24"/>
          <w:szCs w:val="24"/>
        </w:rPr>
        <w:t>Cul</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al </w:t>
      </w:r>
      <w:r w:rsidRPr="00CD419C">
        <w:rPr>
          <w:rFonts w:ascii="Garamond" w:eastAsia="Garamond" w:hAnsi="Garamond" w:cs="Garamond"/>
          <w:b/>
          <w:spacing w:val="1"/>
          <w:sz w:val="24"/>
          <w:szCs w:val="24"/>
        </w:rPr>
        <w:t>L</w:t>
      </w:r>
      <w:r w:rsidRPr="00CD419C">
        <w:rPr>
          <w:rFonts w:ascii="Garamond" w:eastAsia="Garamond" w:hAnsi="Garamond" w:cs="Garamond"/>
          <w:b/>
          <w:sz w:val="24"/>
          <w:szCs w:val="24"/>
        </w:rPr>
        <w:t>an</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s</w:t>
      </w:r>
      <w:r w:rsidRPr="00CD419C">
        <w:rPr>
          <w:rFonts w:ascii="Garamond" w:eastAsia="Garamond" w:hAnsi="Garamond" w:cs="Garamond"/>
          <w:b/>
          <w:spacing w:val="1"/>
          <w:sz w:val="24"/>
          <w:szCs w:val="24"/>
        </w:rPr>
        <w:t>c</w:t>
      </w:r>
      <w:r w:rsidRPr="00CD419C">
        <w:rPr>
          <w:rFonts w:ascii="Garamond" w:eastAsia="Garamond" w:hAnsi="Garamond" w:cs="Garamond"/>
          <w:b/>
          <w:sz w:val="24"/>
          <w:szCs w:val="24"/>
        </w:rPr>
        <w:t>ape</w:t>
      </w:r>
      <w:r w:rsidRPr="00CD419C">
        <w:rPr>
          <w:rFonts w:ascii="Garamond" w:eastAsia="Garamond" w:hAnsi="Garamond" w:cs="Garamond"/>
          <w:b/>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ed of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gra</w:t>
      </w:r>
      <w:r w:rsidRPr="00CD419C">
        <w:rPr>
          <w:rFonts w:ascii="Garamond" w:eastAsia="Garamond" w:hAnsi="Garamond" w:cs="Garamond"/>
          <w:spacing w:val="1"/>
          <w:sz w:val="24"/>
          <w:szCs w:val="24"/>
        </w:rPr>
        <w:t>z</w:t>
      </w:r>
      <w:r w:rsidRPr="00CD419C">
        <w:rPr>
          <w:rFonts w:ascii="Garamond" w:eastAsia="Garamond" w:hAnsi="Garamond" w:cs="Garamond"/>
          <w:sz w:val="24"/>
          <w:szCs w:val="24"/>
        </w:rPr>
        <w:t>ing, fi</w:t>
      </w:r>
      <w:r w:rsidRPr="00CD419C">
        <w:rPr>
          <w:rFonts w:ascii="Garamond" w:eastAsia="Garamond" w:hAnsi="Garamond" w:cs="Garamond"/>
          <w:spacing w:val="-1"/>
          <w:sz w:val="24"/>
          <w:szCs w:val="24"/>
        </w:rPr>
        <w:t>s</w:t>
      </w:r>
      <w:r w:rsidRPr="00CD419C">
        <w:rPr>
          <w:rFonts w:ascii="Garamond" w:eastAsia="Garamond" w:hAnsi="Garamond" w:cs="Garamond"/>
          <w:sz w:val="24"/>
          <w:szCs w:val="24"/>
        </w:rPr>
        <w:t>hing, min</w:t>
      </w:r>
      <w:r w:rsidRPr="00CD419C">
        <w:rPr>
          <w:rFonts w:ascii="Garamond" w:eastAsia="Garamond" w:hAnsi="Garamond" w:cs="Garamond"/>
          <w:spacing w:val="-2"/>
          <w:sz w:val="24"/>
          <w:szCs w:val="24"/>
        </w:rPr>
        <w:t>i</w:t>
      </w:r>
      <w:r w:rsidRPr="00CD419C">
        <w:rPr>
          <w:rFonts w:ascii="Garamond" w:eastAsia="Garamond" w:hAnsi="Garamond" w:cs="Garamond"/>
          <w:sz w:val="24"/>
          <w:szCs w:val="24"/>
        </w:rPr>
        <w:t>ng, settl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w:t>
      </w:r>
      <w:r w:rsidRPr="00CD419C">
        <w:rPr>
          <w:rFonts w:ascii="Garamond" w:eastAsia="Garamond" w:hAnsi="Garamond" w:cs="Garamond"/>
          <w:spacing w:val="-1"/>
          <w:sz w:val="24"/>
          <w:szCs w:val="24"/>
        </w:rPr>
        <w:t>s</w:t>
      </w:r>
      <w:r w:rsidRPr="00CD419C">
        <w:rPr>
          <w:rFonts w:ascii="Garamond" w:eastAsia="Garamond" w:hAnsi="Garamond" w:cs="Garamond"/>
          <w:sz w:val="24"/>
          <w:szCs w:val="24"/>
        </w:rPr>
        <w:t>, manuf</w:t>
      </w:r>
      <w:r w:rsidRPr="00CD419C">
        <w:rPr>
          <w:rFonts w:ascii="Garamond" w:eastAsia="Garamond" w:hAnsi="Garamond" w:cs="Garamond"/>
          <w:spacing w:val="1"/>
          <w:sz w:val="24"/>
          <w:szCs w:val="24"/>
        </w:rPr>
        <w:t>a</w:t>
      </w:r>
      <w:r w:rsidRPr="00CD419C">
        <w:rPr>
          <w:rFonts w:ascii="Garamond" w:eastAsia="Garamond" w:hAnsi="Garamond" w:cs="Garamond"/>
          <w:sz w:val="24"/>
          <w:szCs w:val="24"/>
        </w:rPr>
        <w:t>cturing indus</w:t>
      </w:r>
      <w:r w:rsidRPr="00CD419C">
        <w:rPr>
          <w:rFonts w:ascii="Garamond" w:eastAsia="Garamond" w:hAnsi="Garamond" w:cs="Garamond"/>
          <w:spacing w:val="-1"/>
          <w:sz w:val="24"/>
          <w:szCs w:val="24"/>
        </w:rPr>
        <w:t>t</w:t>
      </w:r>
      <w:r w:rsidRPr="00CD419C">
        <w:rPr>
          <w:rFonts w:ascii="Garamond" w:eastAsia="Garamond" w:hAnsi="Garamond" w:cs="Garamond"/>
          <w:sz w:val="24"/>
          <w:szCs w:val="24"/>
        </w:rPr>
        <w:t>rie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inf</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(roads,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ity </w:t>
      </w:r>
      <w:r w:rsidRPr="00CD419C">
        <w:rPr>
          <w:rFonts w:ascii="Garamond" w:eastAsia="Garamond" w:hAnsi="Garamond" w:cs="Garamond"/>
          <w:spacing w:val="-2"/>
          <w:sz w:val="24"/>
          <w:szCs w:val="24"/>
        </w:rPr>
        <w:t>l</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te</w:t>
      </w:r>
      <w:r w:rsidRPr="00CD419C">
        <w:rPr>
          <w:rFonts w:ascii="Garamond" w:eastAsia="Garamond" w:hAnsi="Garamond" w:cs="Garamond"/>
          <w:spacing w:val="4"/>
          <w:sz w:val="24"/>
          <w:szCs w:val="24"/>
        </w:rPr>
        <w:t>l</w:t>
      </w:r>
      <w:r w:rsidRPr="00CD419C">
        <w:rPr>
          <w:rFonts w:ascii="Garamond" w:eastAsia="Garamond" w:hAnsi="Garamond" w:cs="Garamond"/>
          <w:spacing w:val="-2"/>
          <w:sz w:val="24"/>
          <w:szCs w:val="24"/>
        </w:rPr>
        <w:t>e</w:t>
      </w:r>
      <w:r w:rsidRPr="00CD419C">
        <w:rPr>
          <w:rFonts w:ascii="Garamond" w:eastAsia="Garamond" w:hAnsi="Garamond" w:cs="Garamond"/>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z w:val="24"/>
          <w:szCs w:val="24"/>
        </w:rPr>
        <w:t>mmunic</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lin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40"/>
          <w:position w:val="1"/>
          <w:sz w:val="24"/>
          <w:szCs w:val="24"/>
        </w:rPr>
        <w:t xml:space="preserve"> </w:t>
      </w:r>
      <w:r w:rsidRPr="00CD419C">
        <w:rPr>
          <w:rFonts w:ascii="Garamond" w:eastAsia="Garamond" w:hAnsi="Garamond" w:cs="Garamond"/>
          <w:b/>
          <w:spacing w:val="-1"/>
          <w:position w:val="1"/>
          <w:sz w:val="24"/>
          <w:szCs w:val="24"/>
        </w:rPr>
        <w:t>P</w:t>
      </w:r>
      <w:r w:rsidRPr="00CD419C">
        <w:rPr>
          <w:rFonts w:ascii="Garamond" w:eastAsia="Garamond" w:hAnsi="Garamond" w:cs="Garamond"/>
          <w:b/>
          <w:position w:val="1"/>
          <w:sz w:val="24"/>
          <w:szCs w:val="24"/>
        </w:rPr>
        <w:t>o</w:t>
      </w:r>
      <w:r w:rsidRPr="00CD419C">
        <w:rPr>
          <w:rFonts w:ascii="Garamond" w:eastAsia="Garamond" w:hAnsi="Garamond" w:cs="Garamond"/>
          <w:b/>
          <w:spacing w:val="-1"/>
          <w:position w:val="1"/>
          <w:sz w:val="24"/>
          <w:szCs w:val="24"/>
        </w:rPr>
        <w:t>p</w:t>
      </w:r>
      <w:r w:rsidRPr="00CD419C">
        <w:rPr>
          <w:rFonts w:ascii="Garamond" w:eastAsia="Garamond" w:hAnsi="Garamond" w:cs="Garamond"/>
          <w:b/>
          <w:position w:val="1"/>
          <w:sz w:val="24"/>
          <w:szCs w:val="24"/>
        </w:rPr>
        <w:t>ula</w:t>
      </w:r>
      <w:r w:rsidRPr="00CD419C">
        <w:rPr>
          <w:rFonts w:ascii="Garamond" w:eastAsia="Garamond" w:hAnsi="Garamond" w:cs="Garamond"/>
          <w:b/>
          <w:spacing w:val="-1"/>
          <w:position w:val="1"/>
          <w:sz w:val="24"/>
          <w:szCs w:val="24"/>
        </w:rPr>
        <w:t>t</w:t>
      </w:r>
      <w:r w:rsidRPr="00CD419C">
        <w:rPr>
          <w:rFonts w:ascii="Garamond" w:eastAsia="Garamond" w:hAnsi="Garamond" w:cs="Garamond"/>
          <w:b/>
          <w:position w:val="1"/>
          <w:sz w:val="24"/>
          <w:szCs w:val="24"/>
        </w:rPr>
        <w:t>i</w:t>
      </w:r>
      <w:r w:rsidRPr="00CD419C">
        <w:rPr>
          <w:rFonts w:ascii="Garamond" w:eastAsia="Garamond" w:hAnsi="Garamond" w:cs="Garamond"/>
          <w:b/>
          <w:spacing w:val="2"/>
          <w:position w:val="1"/>
          <w:sz w:val="24"/>
          <w:szCs w:val="24"/>
        </w:rPr>
        <w:t>o</w:t>
      </w:r>
      <w:r w:rsidRPr="00CD419C">
        <w:rPr>
          <w:rFonts w:ascii="Garamond" w:eastAsia="Garamond" w:hAnsi="Garamond" w:cs="Garamond"/>
          <w:b/>
          <w:position w:val="1"/>
          <w:sz w:val="24"/>
          <w:szCs w:val="24"/>
        </w:rPr>
        <w:t>n Geo</w:t>
      </w:r>
      <w:r w:rsidRPr="00CD419C">
        <w:rPr>
          <w:rFonts w:ascii="Garamond" w:eastAsia="Garamond" w:hAnsi="Garamond" w:cs="Garamond"/>
          <w:b/>
          <w:spacing w:val="-1"/>
          <w:position w:val="1"/>
          <w:sz w:val="24"/>
          <w:szCs w:val="24"/>
        </w:rPr>
        <w:t>gr</w:t>
      </w:r>
      <w:r w:rsidRPr="00CD419C">
        <w:rPr>
          <w:rFonts w:ascii="Garamond" w:eastAsia="Garamond" w:hAnsi="Garamond" w:cs="Garamond"/>
          <w:b/>
          <w:position w:val="1"/>
          <w:sz w:val="24"/>
          <w:szCs w:val="24"/>
        </w:rPr>
        <w:t>ap</w:t>
      </w:r>
      <w:r w:rsidRPr="00CD419C">
        <w:rPr>
          <w:rFonts w:ascii="Garamond" w:eastAsia="Garamond" w:hAnsi="Garamond" w:cs="Garamond"/>
          <w:b/>
          <w:spacing w:val="-1"/>
          <w:position w:val="1"/>
          <w:sz w:val="24"/>
          <w:szCs w:val="24"/>
        </w:rPr>
        <w:t>h</w:t>
      </w:r>
      <w:r w:rsidRPr="00CD419C">
        <w:rPr>
          <w:rFonts w:ascii="Garamond" w:eastAsia="Garamond" w:hAnsi="Garamond" w:cs="Garamond"/>
          <w:b/>
          <w:position w:val="1"/>
          <w:sz w:val="24"/>
          <w:szCs w:val="24"/>
        </w:rPr>
        <w:t>y</w:t>
      </w:r>
      <w:r w:rsidRPr="00CD419C">
        <w:rPr>
          <w:rFonts w:ascii="Garamond" w:eastAsia="Garamond" w:hAnsi="Garamond" w:cs="Garamond"/>
          <w:b/>
          <w:spacing w:val="1"/>
          <w:position w:val="1"/>
          <w:sz w:val="24"/>
          <w:szCs w:val="24"/>
        </w:rPr>
        <w:t xml:space="preserve"> </w:t>
      </w:r>
      <w:r w:rsidRPr="00CD419C">
        <w:rPr>
          <w:rFonts w:ascii="Garamond" w:eastAsia="Garamond" w:hAnsi="Garamond" w:cs="Garamond"/>
          <w:spacing w:val="3"/>
          <w:position w:val="1"/>
          <w:sz w:val="24"/>
          <w:szCs w:val="24"/>
        </w:rPr>
        <w:t>c</w:t>
      </w:r>
      <w:r w:rsidRPr="00CD419C">
        <w:rPr>
          <w:rFonts w:ascii="Garamond" w:eastAsia="Garamond" w:hAnsi="Garamond" w:cs="Garamond"/>
          <w:position w:val="1"/>
          <w:sz w:val="24"/>
          <w:szCs w:val="24"/>
        </w:rPr>
        <w:t>onc</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rned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 xml:space="preserve">ith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 xml:space="preserve">he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tudy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popul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 den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ity, d</w:t>
      </w:r>
      <w:r w:rsidRPr="00CD419C">
        <w:rPr>
          <w:rFonts w:ascii="Garamond" w:eastAsia="Garamond" w:hAnsi="Garamond" w:cs="Garamond"/>
          <w:spacing w:val="1"/>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bution,</w:t>
      </w:r>
    </w:p>
    <w:p w:rsidR="00606FEA" w:rsidRPr="00CD419C" w:rsidRDefault="004B7FED" w:rsidP="00CD419C">
      <w:pPr>
        <w:spacing w:before="39"/>
        <w:ind w:left="820"/>
        <w:jc w:val="both"/>
        <w:rPr>
          <w:rFonts w:ascii="Garamond" w:eastAsia="Garamond" w:hAnsi="Garamond" w:cs="Garamond"/>
          <w:sz w:val="24"/>
          <w:szCs w:val="24"/>
        </w:rPr>
      </w:pPr>
      <w:r w:rsidRPr="00CD419C">
        <w:rPr>
          <w:rFonts w:ascii="Garamond" w:eastAsia="Garamond" w:hAnsi="Garamond" w:cs="Garamond"/>
          <w:sz w:val="24"/>
          <w:szCs w:val="24"/>
        </w:rPr>
        <w:t xml:space="preserve">migration, growth,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4B7FED" w:rsidP="00CD419C">
      <w:pPr>
        <w:spacing w:before="41"/>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b/>
          <w:sz w:val="24"/>
          <w:szCs w:val="24"/>
        </w:rPr>
        <w:t>Eco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ic Geog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y</w:t>
      </w:r>
      <w:r w:rsidRPr="00CD419C">
        <w:rPr>
          <w:rFonts w:ascii="Garamond" w:eastAsia="Garamond" w:hAnsi="Garamond" w:cs="Garamond"/>
          <w:b/>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tudy of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oduction rel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4B7FED" w:rsidP="00CD419C">
      <w:pPr>
        <w:spacing w:before="39"/>
        <w:ind w:left="820"/>
        <w:jc w:val="both"/>
        <w:rPr>
          <w:rFonts w:ascii="Garamond" w:eastAsia="Garamond" w:hAnsi="Garamond" w:cs="Garamond"/>
          <w:sz w:val="24"/>
          <w:szCs w:val="24"/>
        </w:rPr>
      </w:pPr>
      <w:r w:rsidRPr="00CD419C">
        <w:rPr>
          <w:rFonts w:ascii="Garamond" w:eastAsia="Garamond" w:hAnsi="Garamond" w:cs="Garamond"/>
          <w:sz w:val="24"/>
          <w:szCs w:val="24"/>
        </w:rPr>
        <w:t>(</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ea</w:t>
      </w:r>
      <w:r w:rsidRPr="00CD419C">
        <w:rPr>
          <w:rFonts w:ascii="Garamond" w:eastAsia="Garamond" w:hAnsi="Garamond" w:cs="Garamond"/>
          <w:sz w:val="24"/>
          <w:szCs w:val="24"/>
        </w:rPr>
        <w:t>t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ng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w:t>
      </w:r>
      <w:r w:rsidRPr="00CD419C">
        <w:rPr>
          <w:rFonts w:ascii="Garamond" w:eastAsia="Garamond" w:hAnsi="Garamond" w:cs="Garamond"/>
          <w:sz w:val="24"/>
          <w:szCs w:val="24"/>
        </w:rPr>
        <w:t>.</w:t>
      </w:r>
    </w:p>
    <w:p w:rsidR="00606FEA" w:rsidRPr="00CD419C" w:rsidRDefault="004B7FED" w:rsidP="00CD419C">
      <w:pPr>
        <w:tabs>
          <w:tab w:val="left" w:pos="820"/>
        </w:tabs>
        <w:spacing w:before="41" w:line="273" w:lineRule="auto"/>
        <w:ind w:left="820" w:right="155"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oli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ical geo</w:t>
      </w:r>
      <w:r w:rsidRPr="00CD419C">
        <w:rPr>
          <w:rFonts w:ascii="Garamond" w:eastAsia="Garamond" w:hAnsi="Garamond" w:cs="Garamond"/>
          <w:b/>
          <w:spacing w:val="2"/>
          <w:sz w:val="24"/>
          <w:szCs w:val="24"/>
        </w:rPr>
        <w:t>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y</w:t>
      </w:r>
      <w:r w:rsidRPr="00CD419C">
        <w:rPr>
          <w:rFonts w:ascii="Garamond" w:eastAsia="Garamond" w:hAnsi="Garamond" w:cs="Garamond"/>
          <w:b/>
          <w:spacing w:val="1"/>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3"/>
          <w:sz w:val="24"/>
          <w:szCs w:val="24"/>
        </w:rPr>
        <w:t>n</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rned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ibution of </w:t>
      </w:r>
      <w:r w:rsidRPr="00CD419C">
        <w:rPr>
          <w:rFonts w:ascii="Garamond" w:eastAsia="Garamond" w:hAnsi="Garamond" w:cs="Garamond"/>
          <w:spacing w:val="-1"/>
          <w:sz w:val="24"/>
          <w:szCs w:val="24"/>
        </w:rPr>
        <w:t>p</w:t>
      </w:r>
      <w:r w:rsidRPr="00CD419C">
        <w:rPr>
          <w:rFonts w:ascii="Garamond" w:eastAsia="Garamond" w:hAnsi="Garamond" w:cs="Garamond"/>
          <w:sz w:val="24"/>
          <w:szCs w:val="24"/>
        </w:rPr>
        <w:t>oliti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id</w:t>
      </w:r>
      <w:r w:rsidRPr="00CD419C">
        <w:rPr>
          <w:rFonts w:ascii="Garamond" w:eastAsia="Garamond" w:hAnsi="Garamond" w:cs="Garamond"/>
          <w:spacing w:val="1"/>
          <w:sz w:val="24"/>
          <w:szCs w:val="24"/>
        </w:rPr>
        <w:t>ea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pow</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o</w:t>
      </w:r>
      <w:r w:rsidRPr="00CD419C">
        <w:rPr>
          <w:rFonts w:ascii="Garamond" w:eastAsia="Garamond" w:hAnsi="Garamond" w:cs="Garamond"/>
          <w:sz w:val="24"/>
          <w:szCs w:val="24"/>
        </w:rPr>
        <w:t>n</w:t>
      </w:r>
      <w:r w:rsidRPr="00CD419C">
        <w:rPr>
          <w:rFonts w:ascii="Garamond" w:eastAsia="Garamond" w:hAnsi="Garamond" w:cs="Garamond"/>
          <w:spacing w:val="-1"/>
          <w:sz w:val="24"/>
          <w:szCs w:val="24"/>
        </w:rPr>
        <w:t>f</w:t>
      </w:r>
      <w:r w:rsidRPr="00CD419C">
        <w:rPr>
          <w:rFonts w:ascii="Garamond" w:eastAsia="Garamond" w:hAnsi="Garamond" w:cs="Garamond"/>
          <w:sz w:val="24"/>
          <w:szCs w:val="24"/>
        </w:rPr>
        <w:t>li</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p>
    <w:p w:rsidR="00606FEA" w:rsidRPr="00CD419C" w:rsidRDefault="004B7FED" w:rsidP="00CD419C">
      <w:pPr>
        <w:tabs>
          <w:tab w:val="left" w:pos="820"/>
        </w:tabs>
        <w:spacing w:before="4" w:line="273" w:lineRule="auto"/>
        <w:ind w:left="820" w:right="408"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isto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ical G</w:t>
      </w:r>
      <w:r w:rsidRPr="00CD419C">
        <w:rPr>
          <w:rFonts w:ascii="Garamond" w:eastAsia="Garamond" w:hAnsi="Garamond" w:cs="Garamond"/>
          <w:b/>
          <w:spacing w:val="1"/>
          <w:sz w:val="24"/>
          <w:szCs w:val="24"/>
        </w:rPr>
        <w:t>e</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gr</w:t>
      </w:r>
      <w:r w:rsidRPr="00CD419C">
        <w:rPr>
          <w:rFonts w:ascii="Garamond" w:eastAsia="Garamond" w:hAnsi="Garamond" w:cs="Garamond"/>
          <w:b/>
          <w:sz w:val="24"/>
          <w:szCs w:val="24"/>
        </w:rPr>
        <w:t>a</w:t>
      </w:r>
      <w:r w:rsidRPr="00CD419C">
        <w:rPr>
          <w:rFonts w:ascii="Garamond" w:eastAsia="Garamond" w:hAnsi="Garamond" w:cs="Garamond"/>
          <w:b/>
          <w:spacing w:val="2"/>
          <w:sz w:val="24"/>
          <w:szCs w:val="24"/>
        </w:rPr>
        <w:t>p</w:t>
      </w:r>
      <w:r w:rsidRPr="00CD419C">
        <w:rPr>
          <w:rFonts w:ascii="Garamond" w:eastAsia="Garamond" w:hAnsi="Garamond" w:cs="Garamond"/>
          <w:b/>
          <w:sz w:val="24"/>
          <w:szCs w:val="24"/>
        </w:rPr>
        <w:t>hy</w:t>
      </w:r>
      <w:r w:rsidRPr="00CD419C">
        <w:rPr>
          <w:rFonts w:ascii="Garamond" w:eastAsia="Garamond" w:hAnsi="Garamond" w:cs="Garamond"/>
          <w:b/>
          <w:spacing w:val="1"/>
          <w:sz w:val="24"/>
          <w:szCs w:val="24"/>
        </w:rPr>
        <w:t xml:space="preserve">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 of pla</w:t>
      </w:r>
      <w:r w:rsidRPr="00CD419C">
        <w:rPr>
          <w:rFonts w:ascii="Garamond" w:eastAsia="Garamond" w:hAnsi="Garamond" w:cs="Garamond"/>
          <w:spacing w:val="-1"/>
          <w:sz w:val="24"/>
          <w:szCs w:val="24"/>
        </w:rPr>
        <w:t>c</w:t>
      </w:r>
      <w:r w:rsidRPr="00CD419C">
        <w:rPr>
          <w:rFonts w:ascii="Garamond" w:eastAsia="Garamond" w:hAnsi="Garamond" w:cs="Garamond"/>
          <w:sz w:val="24"/>
          <w:szCs w:val="24"/>
        </w:rPr>
        <w:t>es 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they</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xis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the </w:t>
      </w:r>
      <w:r w:rsidRPr="00CD419C">
        <w:rPr>
          <w:rFonts w:ascii="Garamond" w:eastAsia="Garamond" w:hAnsi="Garamond" w:cs="Garamond"/>
          <w:spacing w:val="-2"/>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 inc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uding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 lan</w:t>
      </w:r>
      <w:r w:rsidRPr="00CD419C">
        <w:rPr>
          <w:rFonts w:ascii="Garamond" w:eastAsia="Garamond" w:hAnsi="Garamond" w:cs="Garamond"/>
          <w:spacing w:val="-2"/>
          <w:sz w:val="24"/>
          <w:szCs w:val="24"/>
        </w:rPr>
        <w:t>d</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pe </w:t>
      </w:r>
      <w:r w:rsidRPr="00CD419C">
        <w:rPr>
          <w:rFonts w:ascii="Garamond" w:eastAsia="Garamond" w:hAnsi="Garamond" w:cs="Garamond"/>
          <w:spacing w:val="1"/>
          <w:sz w:val="24"/>
          <w:szCs w:val="24"/>
        </w:rPr>
        <w:t>e</w:t>
      </w:r>
      <w:r w:rsidRPr="00CD419C">
        <w:rPr>
          <w:rFonts w:ascii="Garamond" w:eastAsia="Garamond" w:hAnsi="Garamond" w:cs="Garamond"/>
          <w:sz w:val="24"/>
          <w:szCs w:val="24"/>
        </w:rPr>
        <w:t>volution.</w:t>
      </w:r>
    </w:p>
    <w:p w:rsidR="00606FEA" w:rsidRPr="00CD419C" w:rsidRDefault="00606FEA" w:rsidP="00CD419C">
      <w:pPr>
        <w:spacing w:before="3" w:line="200" w:lineRule="exact"/>
        <w:jc w:val="both"/>
        <w:rPr>
          <w:sz w:val="24"/>
          <w:szCs w:val="24"/>
        </w:rPr>
      </w:pPr>
    </w:p>
    <w:p w:rsidR="00A97941" w:rsidRDefault="00A97941" w:rsidP="00CD419C">
      <w:pPr>
        <w:spacing w:line="260" w:lineRule="exact"/>
        <w:ind w:left="100"/>
        <w:jc w:val="both"/>
        <w:rPr>
          <w:rFonts w:ascii="Garamond" w:eastAsia="Garamond" w:hAnsi="Garamond" w:cs="Garamond"/>
          <w:b/>
          <w:sz w:val="24"/>
          <w:szCs w:val="24"/>
          <w:u w:val="single" w:color="000000"/>
        </w:rPr>
      </w:pPr>
    </w:p>
    <w:p w:rsidR="00A97941" w:rsidRDefault="00A97941" w:rsidP="00CD419C">
      <w:pPr>
        <w:spacing w:line="260" w:lineRule="exact"/>
        <w:ind w:left="100"/>
        <w:jc w:val="both"/>
        <w:rPr>
          <w:rFonts w:ascii="Garamond" w:eastAsia="Garamond" w:hAnsi="Garamond" w:cs="Garamond"/>
          <w:b/>
          <w:sz w:val="24"/>
          <w:szCs w:val="24"/>
          <w:u w:val="single" w:color="000000"/>
        </w:rPr>
      </w:pPr>
    </w:p>
    <w:p w:rsidR="00A97941" w:rsidRDefault="00A97941" w:rsidP="00CD419C">
      <w:pPr>
        <w:spacing w:line="260" w:lineRule="exact"/>
        <w:ind w:left="100"/>
        <w:jc w:val="both"/>
        <w:rPr>
          <w:rFonts w:ascii="Garamond" w:eastAsia="Garamond" w:hAnsi="Garamond" w:cs="Garamond"/>
          <w:b/>
          <w:sz w:val="24"/>
          <w:szCs w:val="24"/>
          <w:u w:val="single" w:color="000000"/>
        </w:rPr>
      </w:pPr>
    </w:p>
    <w:p w:rsidR="00A97941" w:rsidRDefault="00A97941" w:rsidP="00CD419C">
      <w:pPr>
        <w:spacing w:line="260" w:lineRule="exact"/>
        <w:ind w:left="100"/>
        <w:jc w:val="both"/>
        <w:rPr>
          <w:rFonts w:ascii="Garamond" w:eastAsia="Garamond" w:hAnsi="Garamond" w:cs="Garamond"/>
          <w:b/>
          <w:sz w:val="24"/>
          <w:szCs w:val="24"/>
          <w:u w:val="single" w:color="000000"/>
        </w:rPr>
      </w:pPr>
    </w:p>
    <w:p w:rsidR="00A97941" w:rsidRDefault="00A97941" w:rsidP="00CD419C">
      <w:pPr>
        <w:spacing w:line="260" w:lineRule="exact"/>
        <w:ind w:left="100"/>
        <w:jc w:val="both"/>
        <w:rPr>
          <w:rFonts w:ascii="Garamond" w:eastAsia="Garamond" w:hAnsi="Garamond" w:cs="Garamond"/>
          <w:b/>
          <w:sz w:val="24"/>
          <w:szCs w:val="24"/>
          <w:u w:val="single" w:color="000000"/>
        </w:rPr>
      </w:pPr>
    </w:p>
    <w:p w:rsidR="00A97941" w:rsidRDefault="00A97941" w:rsidP="00CD419C">
      <w:pPr>
        <w:spacing w:line="260" w:lineRule="exact"/>
        <w:ind w:left="100"/>
        <w:jc w:val="both"/>
        <w:rPr>
          <w:rFonts w:ascii="Garamond" w:eastAsia="Garamond" w:hAnsi="Garamond" w:cs="Garamond"/>
          <w:b/>
          <w:sz w:val="24"/>
          <w:szCs w:val="24"/>
          <w:u w:val="single" w:color="000000"/>
        </w:rPr>
      </w:pPr>
    </w:p>
    <w:p w:rsidR="00A97941" w:rsidRDefault="00A97941" w:rsidP="00CD419C">
      <w:pPr>
        <w:spacing w:line="260" w:lineRule="exact"/>
        <w:ind w:left="100"/>
        <w:jc w:val="both"/>
        <w:rPr>
          <w:rFonts w:ascii="Garamond" w:eastAsia="Garamond" w:hAnsi="Garamond" w:cs="Garamond"/>
          <w:b/>
          <w:sz w:val="24"/>
          <w:szCs w:val="24"/>
          <w:u w:val="single" w:color="000000"/>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lastRenderedPageBreak/>
        <w:t>B</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anc</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es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of</w:t>
      </w:r>
      <w:r w:rsidRPr="00CD419C">
        <w:rPr>
          <w:rFonts w:ascii="Garamond" w:eastAsia="Garamond" w:hAnsi="Garamond" w:cs="Garamond"/>
          <w:b/>
          <w:spacing w:val="-1"/>
          <w:sz w:val="24"/>
          <w:szCs w:val="24"/>
          <w:u w:val="single" w:color="000000"/>
        </w:rPr>
        <w:t xml:space="preserve"> H</w:t>
      </w:r>
      <w:r w:rsidRPr="00CD419C">
        <w:rPr>
          <w:rFonts w:ascii="Garamond" w:eastAsia="Garamond" w:hAnsi="Garamond" w:cs="Garamond"/>
          <w:b/>
          <w:sz w:val="24"/>
          <w:szCs w:val="24"/>
          <w:u w:val="single" w:color="000000"/>
        </w:rPr>
        <w:t>u</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an Geo</w:t>
      </w:r>
      <w:r w:rsidRPr="00CD419C">
        <w:rPr>
          <w:rFonts w:ascii="Garamond" w:eastAsia="Garamond" w:hAnsi="Garamond" w:cs="Garamond"/>
          <w:b/>
          <w:spacing w:val="2"/>
          <w:sz w:val="24"/>
          <w:szCs w:val="24"/>
          <w:u w:val="single" w:color="000000"/>
        </w:rPr>
        <w:t>g</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ap</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y:</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the bran</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w:t>
      </w:r>
      <w:r w:rsidRPr="00CD419C">
        <w:rPr>
          <w:rFonts w:ascii="Garamond" w:eastAsia="Garamond" w:hAnsi="Garamond" w:cs="Garamond"/>
          <w:spacing w:val="1"/>
          <w:sz w:val="24"/>
          <w:szCs w:val="24"/>
        </w:rPr>
        <w:t>y</w:t>
      </w:r>
      <w:r w:rsidRPr="00CD419C">
        <w:rPr>
          <w:rFonts w:ascii="Garamond" w:eastAsia="Garamond" w:hAnsi="Garamond" w:cs="Garamond"/>
          <w:sz w:val="24"/>
          <w:szCs w:val="24"/>
        </w:rPr>
        <w:t>:</w:t>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8" w:line="240" w:lineRule="exact"/>
        <w:jc w:val="both"/>
        <w:rPr>
          <w:sz w:val="24"/>
          <w:szCs w:val="24"/>
        </w:rPr>
      </w:pPr>
    </w:p>
    <w:p w:rsidR="00606FEA" w:rsidRPr="00CD419C" w:rsidRDefault="00B17F3E" w:rsidP="00CD419C">
      <w:pPr>
        <w:spacing w:before="37"/>
        <w:ind w:left="5859"/>
        <w:jc w:val="both"/>
        <w:rPr>
          <w:rFonts w:ascii="Garamond" w:eastAsia="Garamond" w:hAnsi="Garamond" w:cs="Garamond"/>
          <w:sz w:val="24"/>
          <w:szCs w:val="24"/>
        </w:rPr>
      </w:pPr>
      <w:r w:rsidRPr="00B17F3E">
        <w:rPr>
          <w:sz w:val="24"/>
          <w:szCs w:val="24"/>
        </w:rPr>
        <w:pict>
          <v:group id="_x0000_s1473" style="position:absolute;left:0;text-align:left;margin-left:72.6pt;margin-top:.95pt;width:277.45pt;height:172.5pt;z-index:-6243;mso-position-horizontal-relative:page" coordorigin="1452,19" coordsize="5549,3450">
            <v:shape id="_x0000_s1475" type="#_x0000_t75" style="position:absolute;left:1467;top:34;width:5519;height:3420">
              <v:imagedata r:id="rId12" o:title=""/>
            </v:shape>
            <v:shape id="_x0000_s1474" style="position:absolute;left:1460;top:27;width:5534;height:3435" coordorigin="1460,27" coordsize="5534,3435" path="m1460,3462r5533,l6993,27r-5533,l1460,3462xe" filled="f">
              <v:path arrowok="t"/>
            </v:shape>
            <w10:wrap anchorx="page"/>
          </v:group>
        </w:pict>
      </w:r>
      <w:r w:rsidR="004B7FED" w:rsidRPr="00CD419C">
        <w:rPr>
          <w:rFonts w:ascii="Garamond" w:eastAsia="Garamond" w:hAnsi="Garamond" w:cs="Garamond"/>
          <w:b/>
          <w:sz w:val="24"/>
          <w:szCs w:val="24"/>
        </w:rPr>
        <w:t>Envi</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o</w:t>
      </w:r>
      <w:r w:rsidR="004B7FED" w:rsidRPr="00CD419C">
        <w:rPr>
          <w:rFonts w:ascii="Garamond" w:eastAsia="Garamond" w:hAnsi="Garamond" w:cs="Garamond"/>
          <w:b/>
          <w:spacing w:val="-1"/>
          <w:sz w:val="24"/>
          <w:szCs w:val="24"/>
        </w:rPr>
        <w:t>nm</w:t>
      </w:r>
      <w:r w:rsidR="004B7FED" w:rsidRPr="00CD419C">
        <w:rPr>
          <w:rFonts w:ascii="Garamond" w:eastAsia="Garamond" w:hAnsi="Garamond" w:cs="Garamond"/>
          <w:b/>
          <w:sz w:val="24"/>
          <w:szCs w:val="24"/>
        </w:rPr>
        <w:t>e</w:t>
      </w:r>
      <w:r w:rsidR="004B7FED" w:rsidRPr="00CD419C">
        <w:rPr>
          <w:rFonts w:ascii="Garamond" w:eastAsia="Garamond" w:hAnsi="Garamond" w:cs="Garamond"/>
          <w:b/>
          <w:spacing w:val="2"/>
          <w:sz w:val="24"/>
          <w:szCs w:val="24"/>
        </w:rPr>
        <w:t>n</w:t>
      </w:r>
      <w:r w:rsidR="004B7FED" w:rsidRPr="00CD419C">
        <w:rPr>
          <w:rFonts w:ascii="Garamond" w:eastAsia="Garamond" w:hAnsi="Garamond" w:cs="Garamond"/>
          <w:b/>
          <w:sz w:val="24"/>
          <w:szCs w:val="24"/>
        </w:rPr>
        <w:t>tal Geo</w:t>
      </w:r>
      <w:r w:rsidR="004B7FED" w:rsidRPr="00CD419C">
        <w:rPr>
          <w:rFonts w:ascii="Garamond" w:eastAsia="Garamond" w:hAnsi="Garamond" w:cs="Garamond"/>
          <w:b/>
          <w:spacing w:val="-1"/>
          <w:sz w:val="24"/>
          <w:szCs w:val="24"/>
        </w:rPr>
        <w:t>gr</w:t>
      </w:r>
      <w:r w:rsidR="004B7FED" w:rsidRPr="00CD419C">
        <w:rPr>
          <w:rFonts w:ascii="Garamond" w:eastAsia="Garamond" w:hAnsi="Garamond" w:cs="Garamond"/>
          <w:b/>
          <w:sz w:val="24"/>
          <w:szCs w:val="24"/>
        </w:rPr>
        <w:t>a</w:t>
      </w:r>
      <w:r w:rsidR="004B7FED" w:rsidRPr="00CD419C">
        <w:rPr>
          <w:rFonts w:ascii="Garamond" w:eastAsia="Garamond" w:hAnsi="Garamond" w:cs="Garamond"/>
          <w:b/>
          <w:spacing w:val="2"/>
          <w:sz w:val="24"/>
          <w:szCs w:val="24"/>
        </w:rPr>
        <w:t>p</w:t>
      </w:r>
      <w:r w:rsidR="004B7FED" w:rsidRPr="00CD419C">
        <w:rPr>
          <w:rFonts w:ascii="Garamond" w:eastAsia="Garamond" w:hAnsi="Garamond" w:cs="Garamond"/>
          <w:b/>
          <w:sz w:val="24"/>
          <w:szCs w:val="24"/>
        </w:rPr>
        <w:t>h</w:t>
      </w:r>
      <w:r w:rsidR="004B7FED" w:rsidRPr="00CD419C">
        <w:rPr>
          <w:rFonts w:ascii="Garamond" w:eastAsia="Garamond" w:hAnsi="Garamond" w:cs="Garamond"/>
          <w:b/>
          <w:spacing w:val="1"/>
          <w:sz w:val="24"/>
          <w:szCs w:val="24"/>
        </w:rPr>
        <w:t>y</w:t>
      </w:r>
      <w:r w:rsidR="004B7FED" w:rsidRPr="00CD419C">
        <w:rPr>
          <w:rFonts w:ascii="Garamond" w:eastAsia="Garamond" w:hAnsi="Garamond" w:cs="Garamond"/>
          <w:b/>
          <w:sz w:val="24"/>
          <w:szCs w:val="24"/>
        </w:rPr>
        <w:t>:</w:t>
      </w:r>
    </w:p>
    <w:p w:rsidR="00606FEA" w:rsidRPr="00CD419C" w:rsidRDefault="00606FEA" w:rsidP="00CD419C">
      <w:pPr>
        <w:spacing w:before="19" w:line="220" w:lineRule="exact"/>
        <w:jc w:val="both"/>
        <w:rPr>
          <w:sz w:val="24"/>
          <w:szCs w:val="24"/>
        </w:rPr>
      </w:pPr>
    </w:p>
    <w:p w:rsidR="00606FEA" w:rsidRPr="00CD419C" w:rsidRDefault="004B7FED" w:rsidP="00CD419C">
      <w:pPr>
        <w:spacing w:line="276" w:lineRule="auto"/>
        <w:ind w:left="5859" w:right="152"/>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bran</w:t>
      </w:r>
      <w:r w:rsidRPr="00CD419C">
        <w:rPr>
          <w:rFonts w:ascii="Garamond" w:eastAsia="Garamond" w:hAnsi="Garamond" w:cs="Garamond"/>
          <w:spacing w:val="1"/>
          <w:sz w:val="24"/>
          <w:szCs w:val="24"/>
        </w:rPr>
        <w:t>c</w:t>
      </w:r>
      <w:r w:rsidRPr="00CD419C">
        <w:rPr>
          <w:rFonts w:ascii="Garamond" w:eastAsia="Garamond" w:hAnsi="Garamond" w:cs="Garamond"/>
          <w:sz w:val="24"/>
          <w:szCs w:val="24"/>
        </w:rPr>
        <w:t>h de</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 of en</w:t>
      </w:r>
      <w:r w:rsidRPr="00CD419C">
        <w:rPr>
          <w:rFonts w:ascii="Garamond" w:eastAsia="Garamond" w:hAnsi="Garamond" w:cs="Garamond"/>
          <w:spacing w:val="1"/>
          <w:sz w:val="24"/>
          <w:szCs w:val="24"/>
        </w:rPr>
        <w:t>v</w:t>
      </w:r>
      <w:r w:rsidRPr="00CD419C">
        <w:rPr>
          <w:rFonts w:ascii="Garamond" w:eastAsia="Garamond" w:hAnsi="Garamond" w:cs="Garamond"/>
          <w:sz w:val="24"/>
          <w:szCs w:val="24"/>
        </w:rPr>
        <w:t>iron</w:t>
      </w:r>
      <w:r w:rsidRPr="00CD419C">
        <w:rPr>
          <w:rFonts w:ascii="Garamond" w:eastAsia="Garamond" w:hAnsi="Garamond" w:cs="Garamond"/>
          <w:spacing w:val="-1"/>
          <w:sz w:val="24"/>
          <w:szCs w:val="24"/>
        </w:rPr>
        <w:t>m</w:t>
      </w:r>
      <w:r w:rsidRPr="00CD419C">
        <w:rPr>
          <w:rFonts w:ascii="Garamond" w:eastAsia="Garamond" w:hAnsi="Garamond" w:cs="Garamond"/>
          <w:sz w:val="24"/>
          <w:szCs w:val="24"/>
        </w:rPr>
        <w:t>ent</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like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lood</w:t>
      </w:r>
      <w:r w:rsidRPr="00CD419C">
        <w:rPr>
          <w:rFonts w:ascii="Garamond" w:eastAsia="Garamond" w:hAnsi="Garamond" w:cs="Garamond"/>
          <w:spacing w:val="-1"/>
          <w:sz w:val="24"/>
          <w:szCs w:val="24"/>
        </w:rPr>
        <w:t>s</w:t>
      </w:r>
      <w:r w:rsidRPr="00CD419C">
        <w:rPr>
          <w:rFonts w:ascii="Garamond" w:eastAsia="Garamond" w:hAnsi="Garamond" w:cs="Garamond"/>
          <w:sz w:val="24"/>
          <w:szCs w:val="24"/>
        </w:rPr>
        <w:t>,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hqu</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 t</w:t>
      </w:r>
      <w:r w:rsidRPr="00CD419C">
        <w:rPr>
          <w:rFonts w:ascii="Garamond" w:eastAsia="Garamond" w:hAnsi="Garamond" w:cs="Garamond"/>
          <w:spacing w:val="-1"/>
          <w:sz w:val="24"/>
          <w:szCs w:val="24"/>
        </w:rPr>
        <w:t>s</w:t>
      </w:r>
      <w:r w:rsidRPr="00CD419C">
        <w:rPr>
          <w:rFonts w:ascii="Garamond" w:eastAsia="Garamond" w:hAnsi="Garamond" w:cs="Garamond"/>
          <w:sz w:val="24"/>
          <w:szCs w:val="24"/>
        </w:rPr>
        <w:t>un</w:t>
      </w:r>
      <w:r w:rsidRPr="00CD419C">
        <w:rPr>
          <w:rFonts w:ascii="Garamond" w:eastAsia="Garamond" w:hAnsi="Garamond" w:cs="Garamond"/>
          <w:spacing w:val="1"/>
          <w:sz w:val="24"/>
          <w:szCs w:val="24"/>
        </w:rPr>
        <w:t>a</w:t>
      </w:r>
      <w:r w:rsidRPr="00CD419C">
        <w:rPr>
          <w:rFonts w:ascii="Garamond" w:eastAsia="Garamond" w:hAnsi="Garamond" w:cs="Garamond"/>
          <w:sz w:val="24"/>
          <w:szCs w:val="24"/>
        </w:rPr>
        <w:t>mi, dro</w:t>
      </w:r>
      <w:r w:rsidRPr="00CD419C">
        <w:rPr>
          <w:rFonts w:ascii="Garamond" w:eastAsia="Garamond" w:hAnsi="Garamond" w:cs="Garamond"/>
          <w:spacing w:val="-3"/>
          <w:sz w:val="24"/>
          <w:szCs w:val="24"/>
        </w:rPr>
        <w:t>u</w:t>
      </w:r>
      <w:r w:rsidRPr="00CD419C">
        <w:rPr>
          <w:rFonts w:ascii="Garamond" w:eastAsia="Garamond" w:hAnsi="Garamond" w:cs="Garamond"/>
          <w:sz w:val="24"/>
          <w:szCs w:val="24"/>
        </w:rPr>
        <w:t>ght</w:t>
      </w:r>
      <w:r w:rsidRPr="00CD419C">
        <w:rPr>
          <w:rFonts w:ascii="Garamond" w:eastAsia="Garamond" w:hAnsi="Garamond" w:cs="Garamond"/>
          <w:spacing w:val="-1"/>
          <w:sz w:val="24"/>
          <w:szCs w:val="24"/>
        </w:rPr>
        <w:t>s</w:t>
      </w:r>
      <w:r w:rsidRPr="00CD419C">
        <w:rPr>
          <w:rFonts w:ascii="Garamond" w:eastAsia="Garamond" w:hAnsi="Garamond" w:cs="Garamond"/>
          <w:sz w:val="24"/>
          <w:szCs w:val="24"/>
        </w:rPr>
        <w:t>, c</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ones and </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s</w:t>
      </w:r>
      <w:r w:rsidRPr="00CD419C">
        <w:rPr>
          <w:rFonts w:ascii="Garamond" w:eastAsia="Garamond" w:hAnsi="Garamond" w:cs="Garamond"/>
          <w:sz w:val="24"/>
          <w:szCs w:val="24"/>
        </w:rPr>
        <w:t>lid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tc.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 b</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h we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study re</w:t>
      </w:r>
      <w:r w:rsidRPr="00CD419C">
        <w:rPr>
          <w:rFonts w:ascii="Garamond" w:eastAsia="Garamond" w:hAnsi="Garamond" w:cs="Garamond"/>
          <w:spacing w:val="-1"/>
          <w:sz w:val="24"/>
          <w:szCs w:val="24"/>
        </w:rPr>
        <w:t>s</w:t>
      </w:r>
      <w:r w:rsidRPr="00CD419C">
        <w:rPr>
          <w:rFonts w:ascii="Garamond" w:eastAsia="Garamond" w:hAnsi="Garamond" w:cs="Garamond"/>
          <w:sz w:val="24"/>
          <w:szCs w:val="24"/>
        </w:rPr>
        <w:t>pon</w:t>
      </w:r>
      <w:r w:rsidRPr="00CD419C">
        <w:rPr>
          <w:rFonts w:ascii="Garamond" w:eastAsia="Garamond" w:hAnsi="Garamond" w:cs="Garamond"/>
          <w:spacing w:val="-1"/>
          <w:sz w:val="24"/>
          <w:szCs w:val="24"/>
        </w:rPr>
        <w:t>s</w:t>
      </w:r>
      <w:r w:rsidRPr="00CD419C">
        <w:rPr>
          <w:rFonts w:ascii="Garamond" w:eastAsia="Garamond" w:hAnsi="Garamond" w:cs="Garamond"/>
          <w:sz w:val="24"/>
          <w:szCs w:val="24"/>
        </w:rPr>
        <w:t>es of humans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tow</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ment,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m</w:t>
      </w:r>
      <w:r w:rsidRPr="00CD419C">
        <w:rPr>
          <w:rFonts w:ascii="Garamond" w:eastAsia="Garamond" w:hAnsi="Garamond" w:cs="Garamond"/>
          <w:sz w:val="24"/>
          <w:szCs w:val="24"/>
        </w:rPr>
        <w:t>itig</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me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di</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line="200" w:lineRule="exact"/>
        <w:jc w:val="both"/>
        <w:rPr>
          <w:sz w:val="24"/>
          <w:szCs w:val="24"/>
        </w:rPr>
      </w:pPr>
    </w:p>
    <w:p w:rsidR="00606FEA" w:rsidRPr="00CD419C" w:rsidRDefault="004B7FED" w:rsidP="00CD419C">
      <w:pPr>
        <w:spacing w:line="260" w:lineRule="exact"/>
        <w:ind w:left="5859"/>
        <w:jc w:val="both"/>
        <w:rPr>
          <w:rFonts w:ascii="Garamond" w:eastAsia="Garamond" w:hAnsi="Garamond" w:cs="Garamond"/>
          <w:sz w:val="24"/>
          <w:szCs w:val="24"/>
        </w:rPr>
      </w:pPr>
      <w:r w:rsidRPr="00CD419C">
        <w:rPr>
          <w:rFonts w:ascii="Garamond" w:eastAsia="Garamond" w:hAnsi="Garamond" w:cs="Garamond"/>
          <w:b/>
          <w:spacing w:val="-1"/>
          <w:sz w:val="24"/>
          <w:szCs w:val="24"/>
        </w:rPr>
        <w:t>Pr</w:t>
      </w:r>
      <w:r w:rsidRPr="00CD419C">
        <w:rPr>
          <w:rFonts w:ascii="Garamond" w:eastAsia="Garamond" w:hAnsi="Garamond" w:cs="Garamond"/>
          <w:b/>
          <w:sz w:val="24"/>
          <w:szCs w:val="24"/>
        </w:rPr>
        <w:t>actical geo</w:t>
      </w:r>
      <w:r w:rsidRPr="00CD419C">
        <w:rPr>
          <w:rFonts w:ascii="Garamond" w:eastAsia="Garamond" w:hAnsi="Garamond" w:cs="Garamond"/>
          <w:b/>
          <w:spacing w:val="1"/>
          <w:sz w:val="24"/>
          <w:szCs w:val="24"/>
        </w:rPr>
        <w:t>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pacing w:val="1"/>
          <w:sz w:val="24"/>
          <w:szCs w:val="24"/>
        </w:rPr>
        <w:t>y</w:t>
      </w:r>
      <w:r w:rsidRPr="00CD419C">
        <w:rPr>
          <w:rFonts w:ascii="Garamond" w:eastAsia="Garamond" w:hAnsi="Garamond" w:cs="Garamond"/>
          <w:sz w:val="24"/>
          <w:szCs w:val="24"/>
        </w:rPr>
        <w:t>:</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bran</w:t>
      </w:r>
      <w:r w:rsidRPr="00CD419C">
        <w:rPr>
          <w:rFonts w:ascii="Garamond" w:eastAsia="Garamond" w:hAnsi="Garamond" w:cs="Garamond"/>
          <w:spacing w:val="1"/>
          <w:sz w:val="24"/>
          <w:szCs w:val="24"/>
        </w:rPr>
        <w:t>c</w:t>
      </w:r>
      <w:r w:rsidRPr="00CD419C">
        <w:rPr>
          <w:rFonts w:ascii="Garamond" w:eastAsia="Garamond" w:hAnsi="Garamond" w:cs="Garamond"/>
          <w:sz w:val="24"/>
          <w:szCs w:val="24"/>
        </w:rPr>
        <w:t>h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ography de</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w:t>
      </w:r>
    </w:p>
    <w:p w:rsidR="00606FEA" w:rsidRPr="00CD419C" w:rsidRDefault="00606FEA" w:rsidP="00CD419C">
      <w:pPr>
        <w:spacing w:before="1" w:line="240" w:lineRule="exact"/>
        <w:jc w:val="both"/>
        <w:rPr>
          <w:sz w:val="24"/>
          <w:szCs w:val="24"/>
        </w:rPr>
      </w:pPr>
    </w:p>
    <w:p w:rsidR="00606FEA" w:rsidRPr="00CD419C" w:rsidRDefault="004B7FED" w:rsidP="00CD419C">
      <w:pPr>
        <w:tabs>
          <w:tab w:val="left" w:pos="820"/>
        </w:tabs>
        <w:spacing w:line="275" w:lineRule="auto"/>
        <w:ind w:left="820" w:right="77"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ld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k,</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ome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a</w:t>
      </w:r>
      <w:r w:rsidRPr="00CD419C">
        <w:rPr>
          <w:rFonts w:ascii="Garamond" w:eastAsia="Garamond" w:hAnsi="Garamond" w:cs="Garamond"/>
          <w:sz w:val="24"/>
          <w:szCs w:val="24"/>
        </w:rPr>
        <w:t>ta</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ch</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i</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8"/>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oducti</w:t>
      </w:r>
      <w:r w:rsidRPr="00CD419C">
        <w:rPr>
          <w:rFonts w:ascii="Garamond" w:eastAsia="Garamond" w:hAnsi="Garamond" w:cs="Garamond"/>
          <w:spacing w:val="3"/>
          <w:sz w:val="24"/>
          <w:szCs w:val="24"/>
        </w:rPr>
        <w:t>o</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groun</w:t>
      </w:r>
      <w:r w:rsidRPr="00CD419C">
        <w:rPr>
          <w:rFonts w:ascii="Garamond" w:eastAsia="Garamond" w:hAnsi="Garamond" w:cs="Garamond"/>
          <w:spacing w:val="1"/>
          <w:sz w:val="24"/>
          <w:szCs w:val="24"/>
        </w:rPr>
        <w:t>d</w:t>
      </w:r>
      <w:r w:rsidRPr="00CD419C">
        <w:rPr>
          <w:rFonts w:ascii="Garamond" w:eastAsia="Garamond" w:hAnsi="Garamond" w:cs="Garamond"/>
          <w:spacing w:val="-1"/>
          <w:sz w:val="24"/>
          <w:szCs w:val="24"/>
        </w:rPr>
        <w:t>-</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uth,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ys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condu</w:t>
      </w:r>
      <w:r w:rsidRPr="00CD419C">
        <w:rPr>
          <w:rFonts w:ascii="Garamond" w:eastAsia="Garamond" w:hAnsi="Garamond" w:cs="Garamond"/>
          <w:spacing w:val="1"/>
          <w:sz w:val="24"/>
          <w:szCs w:val="24"/>
        </w:rPr>
        <w:t>c</w:t>
      </w:r>
      <w:r w:rsidRPr="00CD419C">
        <w:rPr>
          <w:rFonts w:ascii="Garamond" w:eastAsia="Garamond" w:hAnsi="Garamond" w:cs="Garamond"/>
          <w:sz w:val="24"/>
          <w:szCs w:val="24"/>
        </w:rPr>
        <w:t>ted</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by</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3"/>
          <w:sz w:val="24"/>
          <w:szCs w:val="24"/>
        </w:rPr>
        <w:t>P</w:t>
      </w:r>
      <w:r w:rsidRPr="00CD419C">
        <w:rPr>
          <w:rFonts w:ascii="Garamond" w:eastAsia="Garamond" w:hAnsi="Garamond" w:cs="Garamond"/>
          <w:sz w:val="24"/>
          <w:szCs w:val="24"/>
        </w:rPr>
        <w:t>S</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uto</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tic</w:t>
      </w:r>
      <w:r w:rsidRPr="00CD419C">
        <w:rPr>
          <w:rFonts w:ascii="Garamond" w:eastAsia="Garamond" w:hAnsi="Garamond" w:cs="Garamond"/>
          <w:spacing w:val="3"/>
          <w:sz w:val="24"/>
          <w:szCs w:val="24"/>
        </w:rPr>
        <w:t xml:space="preserve"> </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theodo</w:t>
      </w:r>
      <w:r w:rsidRPr="00CD419C">
        <w:rPr>
          <w:rFonts w:ascii="Garamond" w:eastAsia="Garamond" w:hAnsi="Garamond" w:cs="Garamond"/>
          <w:spacing w:val="-2"/>
          <w:sz w:val="24"/>
          <w:szCs w:val="24"/>
        </w:rPr>
        <w:t>l</w:t>
      </w:r>
      <w:r w:rsidRPr="00CD419C">
        <w:rPr>
          <w:rFonts w:ascii="Garamond" w:eastAsia="Garamond" w:hAnsi="Garamond" w:cs="Garamond"/>
          <w:sz w:val="24"/>
          <w:szCs w:val="24"/>
        </w:rPr>
        <w:t>ite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ld</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rch, </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40"/>
          <w:position w:val="1"/>
          <w:sz w:val="24"/>
          <w:szCs w:val="24"/>
        </w:rPr>
        <w:t xml:space="preserve"> </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ograph</w:t>
      </w:r>
      <w:r w:rsidRPr="00CD419C">
        <w:rPr>
          <w:rFonts w:ascii="Garamond" w:eastAsia="Garamond" w:hAnsi="Garamond" w:cs="Garamond"/>
          <w:spacing w:val="1"/>
          <w:position w:val="1"/>
          <w:sz w:val="24"/>
          <w:szCs w:val="24"/>
        </w:rPr>
        <w:t>y</w:t>
      </w:r>
      <w:r w:rsidRPr="00CD419C">
        <w:rPr>
          <w:rFonts w:ascii="Garamond" w:eastAsia="Garamond" w:hAnsi="Garamond" w:cs="Garamond"/>
          <w:position w:val="1"/>
          <w:sz w:val="24"/>
          <w:szCs w:val="24"/>
        </w:rPr>
        <w:t xml:space="preserve">, the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or </w:t>
      </w:r>
      <w:r w:rsidRPr="00CD419C">
        <w:rPr>
          <w:rFonts w:ascii="Garamond" w:eastAsia="Garamond" w:hAnsi="Garamond" w:cs="Garamond"/>
          <w:spacing w:val="-2"/>
          <w:position w:val="1"/>
          <w:sz w:val="24"/>
          <w:szCs w:val="24"/>
        </w:rPr>
        <w:t>w</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k of </w:t>
      </w:r>
      <w:r w:rsidRPr="00CD419C">
        <w:rPr>
          <w:rFonts w:ascii="Garamond" w:eastAsia="Garamond" w:hAnsi="Garamond" w:cs="Garamond"/>
          <w:spacing w:val="-1"/>
          <w:position w:val="1"/>
          <w:sz w:val="24"/>
          <w:szCs w:val="24"/>
        </w:rPr>
        <w:t>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king</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maps or</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in 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b</w:t>
      </w:r>
    </w:p>
    <w:p w:rsidR="00606FEA" w:rsidRPr="00CD419C" w:rsidRDefault="004B7FED" w:rsidP="00CD419C">
      <w:pPr>
        <w:spacing w:before="41"/>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00DF2C8C" w:rsidRPr="00CD419C">
        <w:rPr>
          <w:rFonts w:ascii="Garamond" w:eastAsia="Garamond" w:hAnsi="Garamond" w:cs="Garamond"/>
          <w:sz w:val="24"/>
          <w:szCs w:val="24"/>
        </w:rPr>
        <w:t>Aer</w:t>
      </w:r>
      <w:r w:rsidR="00DF2C8C" w:rsidRPr="00CD419C">
        <w:rPr>
          <w:rFonts w:ascii="Garamond" w:eastAsia="Garamond" w:hAnsi="Garamond" w:cs="Garamond"/>
          <w:spacing w:val="1"/>
          <w:sz w:val="24"/>
          <w:szCs w:val="24"/>
        </w:rPr>
        <w:t>i</w:t>
      </w:r>
      <w:r w:rsidR="00DF2C8C" w:rsidRPr="00CD419C">
        <w:rPr>
          <w:rFonts w:ascii="Garamond" w:eastAsia="Garamond" w:hAnsi="Garamond" w:cs="Garamond"/>
          <w:sz w:val="24"/>
          <w:szCs w:val="24"/>
        </w:rPr>
        <w:t>al</w:t>
      </w:r>
      <w:r w:rsidRPr="00CD419C">
        <w:rPr>
          <w:rFonts w:ascii="Garamond" w:eastAsia="Garamond" w:hAnsi="Garamond" w:cs="Garamond"/>
          <w:spacing w:val="14"/>
          <w:sz w:val="24"/>
          <w:szCs w:val="24"/>
        </w:rPr>
        <w:t xml:space="preserve"> </w:t>
      </w:r>
      <w:r w:rsidRPr="00CD419C">
        <w:rPr>
          <w:rFonts w:ascii="Garamond" w:eastAsia="Garamond" w:hAnsi="Garamond" w:cs="Garamond"/>
          <w:sz w:val="24"/>
          <w:szCs w:val="24"/>
        </w:rPr>
        <w:t>photog</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phy</w:t>
      </w:r>
      <w:r w:rsidRPr="00CD419C">
        <w:rPr>
          <w:rFonts w:ascii="Garamond" w:eastAsia="Garamond" w:hAnsi="Garamond" w:cs="Garamond"/>
          <w:spacing w:val="15"/>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4"/>
          <w:sz w:val="24"/>
          <w:szCs w:val="24"/>
        </w:rPr>
        <w:t xml:space="preserve"> </w:t>
      </w:r>
      <w:r w:rsidRPr="00CD419C">
        <w:rPr>
          <w:rFonts w:ascii="Garamond" w:eastAsia="Garamond" w:hAnsi="Garamond" w:cs="Garamond"/>
          <w:sz w:val="24"/>
          <w:szCs w:val="24"/>
        </w:rPr>
        <w:t>remo</w:t>
      </w:r>
      <w:r w:rsidRPr="00CD419C">
        <w:rPr>
          <w:rFonts w:ascii="Garamond" w:eastAsia="Garamond" w:hAnsi="Garamond" w:cs="Garamond"/>
          <w:spacing w:val="-1"/>
          <w:sz w:val="24"/>
          <w:szCs w:val="24"/>
        </w:rPr>
        <w:t>t</w:t>
      </w:r>
      <w:r w:rsidRPr="00CD419C">
        <w:rPr>
          <w:rFonts w:ascii="Garamond" w:eastAsia="Garamond" w:hAnsi="Garamond" w:cs="Garamond"/>
          <w:sz w:val="24"/>
          <w:szCs w:val="24"/>
        </w:rPr>
        <w:t>e</w:t>
      </w:r>
      <w:r w:rsidRPr="00CD419C">
        <w:rPr>
          <w:rFonts w:ascii="Garamond" w:eastAsia="Garamond" w:hAnsi="Garamond" w:cs="Garamond"/>
          <w:spacing w:val="15"/>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ensing</w:t>
      </w:r>
      <w:r w:rsidRPr="00CD419C">
        <w:rPr>
          <w:rFonts w:ascii="Garamond" w:eastAsia="Garamond" w:hAnsi="Garamond" w:cs="Garamond"/>
          <w:spacing w:val="15"/>
          <w:sz w:val="24"/>
          <w:szCs w:val="24"/>
        </w:rPr>
        <w:t xml:space="preserve"> </w:t>
      </w:r>
      <w:r w:rsidR="00DF2C8C" w:rsidRPr="00CD419C">
        <w:rPr>
          <w:rFonts w:ascii="Garamond" w:eastAsia="Garamond" w:hAnsi="Garamond" w:cs="Garamond"/>
          <w:spacing w:val="2"/>
          <w:sz w:val="24"/>
          <w:szCs w:val="24"/>
        </w:rPr>
        <w:t>are</w:t>
      </w:r>
      <w:r w:rsidRPr="00CD419C">
        <w:rPr>
          <w:rFonts w:ascii="Garamond" w:eastAsia="Garamond" w:hAnsi="Garamond" w:cs="Garamond"/>
          <w:spacing w:val="13"/>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7"/>
          <w:sz w:val="24"/>
          <w:szCs w:val="24"/>
        </w:rPr>
        <w:t xml:space="preserve"> </w:t>
      </w:r>
      <w:r w:rsidRPr="00CD419C">
        <w:rPr>
          <w:rFonts w:ascii="Garamond" w:eastAsia="Garamond" w:hAnsi="Garamond" w:cs="Garamond"/>
          <w:sz w:val="24"/>
          <w:szCs w:val="24"/>
        </w:rPr>
        <w:t>to</w:t>
      </w:r>
      <w:r w:rsidRPr="00CD419C">
        <w:rPr>
          <w:rFonts w:ascii="Garamond" w:eastAsia="Garamond" w:hAnsi="Garamond" w:cs="Garamond"/>
          <w:spacing w:val="14"/>
          <w:sz w:val="24"/>
          <w:szCs w:val="24"/>
        </w:rPr>
        <w:t xml:space="preserve"> </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ke</w:t>
      </w:r>
      <w:r w:rsidRPr="00CD419C">
        <w:rPr>
          <w:rFonts w:ascii="Garamond" w:eastAsia="Garamond" w:hAnsi="Garamond" w:cs="Garamond"/>
          <w:spacing w:val="15"/>
          <w:sz w:val="24"/>
          <w:szCs w:val="24"/>
        </w:rPr>
        <w:t xml:space="preserve"> </w:t>
      </w:r>
      <w:r w:rsidRPr="00CD419C">
        <w:rPr>
          <w:rFonts w:ascii="Garamond" w:eastAsia="Garamond" w:hAnsi="Garamond" w:cs="Garamond"/>
          <w:sz w:val="24"/>
          <w:szCs w:val="24"/>
        </w:rPr>
        <w:t>photog</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5"/>
          <w:sz w:val="24"/>
          <w:szCs w:val="24"/>
        </w:rPr>
        <w:t>h</w:t>
      </w:r>
      <w:r w:rsidRPr="00CD419C">
        <w:rPr>
          <w:rFonts w:ascii="Garamond" w:eastAsia="Garamond" w:hAnsi="Garamond" w:cs="Garamond"/>
          <w:sz w:val="24"/>
          <w:szCs w:val="24"/>
        </w:rPr>
        <w:t>s</w:t>
      </w:r>
      <w:r w:rsidRPr="00CD419C">
        <w:rPr>
          <w:rFonts w:ascii="Garamond" w:eastAsia="Garamond" w:hAnsi="Garamond" w:cs="Garamond"/>
          <w:spacing w:val="13"/>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6"/>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4"/>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3"/>
          <w:sz w:val="24"/>
          <w:szCs w:val="24"/>
        </w:rPr>
        <w:t xml:space="preserve"> </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2"/>
          <w:sz w:val="24"/>
          <w:szCs w:val="24"/>
        </w:rPr>
        <w:t>u</w:t>
      </w:r>
      <w:r w:rsidRPr="00CD419C">
        <w:rPr>
          <w:rFonts w:ascii="Garamond" w:eastAsia="Garamond" w:hAnsi="Garamond" w:cs="Garamond"/>
          <w:sz w:val="24"/>
          <w:szCs w:val="24"/>
        </w:rPr>
        <w:t>rces</w:t>
      </w:r>
    </w:p>
    <w:p w:rsidR="00606FEA" w:rsidRPr="00CD419C" w:rsidRDefault="004B7FED" w:rsidP="00CD419C">
      <w:pPr>
        <w:spacing w:before="39"/>
        <w:ind w:left="820"/>
        <w:jc w:val="both"/>
        <w:rPr>
          <w:rFonts w:ascii="Garamond" w:eastAsia="Garamond" w:hAnsi="Garamond" w:cs="Garamond"/>
          <w:sz w:val="24"/>
          <w:szCs w:val="24"/>
        </w:rPr>
      </w:pP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ny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u</w:t>
      </w:r>
      <w:r w:rsidRPr="00CD419C">
        <w:rPr>
          <w:rFonts w:ascii="Garamond" w:eastAsia="Garamond" w:hAnsi="Garamond" w:cs="Garamond"/>
          <w:spacing w:val="-1"/>
          <w:sz w:val="24"/>
          <w:szCs w:val="24"/>
        </w:rPr>
        <w:t>s</w:t>
      </w:r>
      <w:r w:rsidRPr="00CD419C">
        <w:rPr>
          <w:rFonts w:ascii="Garamond" w:eastAsia="Garamond" w:hAnsi="Garamond" w:cs="Garamond"/>
          <w:sz w:val="24"/>
          <w:szCs w:val="24"/>
        </w:rPr>
        <w:t>e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an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i</w:t>
      </w:r>
      <w:r w:rsidRPr="00CD419C">
        <w:rPr>
          <w:rFonts w:ascii="Garamond" w:eastAsia="Garamond" w:hAnsi="Garamond" w:cs="Garamond"/>
          <w:sz w:val="24"/>
          <w:szCs w:val="24"/>
        </w:rPr>
        <w:t>rcraft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a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tel</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ite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ithout ma</w:t>
      </w:r>
      <w:r w:rsidRPr="00CD419C">
        <w:rPr>
          <w:rFonts w:ascii="Garamond" w:eastAsia="Garamond" w:hAnsi="Garamond" w:cs="Garamond"/>
          <w:spacing w:val="1"/>
          <w:sz w:val="24"/>
          <w:szCs w:val="24"/>
        </w:rPr>
        <w:t>k</w:t>
      </w:r>
      <w:r w:rsidRPr="00CD419C">
        <w:rPr>
          <w:rFonts w:ascii="Garamond" w:eastAsia="Garamond" w:hAnsi="Garamond" w:cs="Garamond"/>
          <w:sz w:val="24"/>
          <w:szCs w:val="24"/>
        </w:rPr>
        <w:t>ing 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cont</w:t>
      </w:r>
      <w:r w:rsidRPr="00CD419C">
        <w:rPr>
          <w:rFonts w:ascii="Garamond" w:eastAsia="Garamond" w:hAnsi="Garamond" w:cs="Garamond"/>
          <w:spacing w:val="1"/>
          <w:sz w:val="24"/>
          <w:szCs w:val="24"/>
        </w:rPr>
        <w:t>a</w:t>
      </w:r>
      <w:r w:rsidRPr="00CD419C">
        <w:rPr>
          <w:rFonts w:ascii="Garamond" w:eastAsia="Garamond" w:hAnsi="Garamond" w:cs="Garamond"/>
          <w:sz w:val="24"/>
          <w:szCs w:val="24"/>
        </w:rPr>
        <w:t>ct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obj</w:t>
      </w:r>
      <w:r w:rsidRPr="00CD419C">
        <w:rPr>
          <w:rFonts w:ascii="Garamond" w:eastAsia="Garamond" w:hAnsi="Garamond" w:cs="Garamond"/>
          <w:spacing w:val="1"/>
          <w:sz w:val="24"/>
          <w:szCs w:val="24"/>
        </w:rPr>
        <w:t>e</w:t>
      </w:r>
      <w:r w:rsidRPr="00CD419C">
        <w:rPr>
          <w:rFonts w:ascii="Garamond" w:eastAsia="Garamond" w:hAnsi="Garamond" w:cs="Garamond"/>
          <w:sz w:val="24"/>
          <w:szCs w:val="24"/>
        </w:rPr>
        <w:t>ct</w:t>
      </w:r>
    </w:p>
    <w:p w:rsidR="00606FEA" w:rsidRPr="00CD419C" w:rsidRDefault="004B7FED" w:rsidP="00CD419C">
      <w:pPr>
        <w:tabs>
          <w:tab w:val="left" w:pos="820"/>
        </w:tabs>
        <w:spacing w:before="41" w:line="273" w:lineRule="auto"/>
        <w:ind w:left="820" w:right="514" w:hanging="36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sz w:val="24"/>
          <w:szCs w:val="24"/>
        </w:rPr>
        <w:t>-</w:t>
      </w:r>
      <w:r w:rsidRPr="00CD419C">
        <w:rPr>
          <w:sz w:val="24"/>
          <w:szCs w:val="24"/>
        </w:rPr>
        <w:tab/>
      </w:r>
      <w:r w:rsidRPr="00CD419C">
        <w:rPr>
          <w:rFonts w:ascii="Garamond" w:eastAsia="Garamond" w:hAnsi="Garamond" w:cs="Garamond"/>
          <w:sz w:val="24"/>
          <w:szCs w:val="24"/>
        </w:rPr>
        <w:t>Quantit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tive m</w:t>
      </w:r>
      <w:r w:rsidRPr="00CD419C">
        <w:rPr>
          <w:rFonts w:ascii="Garamond" w:eastAsia="Garamond" w:hAnsi="Garamond" w:cs="Garamond"/>
          <w:spacing w:val="1"/>
          <w:sz w:val="24"/>
          <w:szCs w:val="24"/>
        </w:rPr>
        <w:t>e</w:t>
      </w:r>
      <w:r w:rsidRPr="00CD419C">
        <w:rPr>
          <w:rFonts w:ascii="Garamond" w:eastAsia="Garamond" w:hAnsi="Garamond" w:cs="Garamond"/>
          <w:sz w:val="24"/>
          <w:szCs w:val="24"/>
        </w:rPr>
        <w:t>thod</w:t>
      </w:r>
      <w:r w:rsidRPr="00CD419C">
        <w:rPr>
          <w:rFonts w:ascii="Garamond" w:eastAsia="Garamond" w:hAnsi="Garamond" w:cs="Garamond"/>
          <w:spacing w:val="-2"/>
          <w:sz w:val="24"/>
          <w:szCs w:val="24"/>
        </w:rPr>
        <w:t>s</w:t>
      </w:r>
      <w:r w:rsidRPr="00CD419C">
        <w:rPr>
          <w:rFonts w:ascii="Garamond" w:eastAsia="Garamond" w:hAnsi="Garamond" w:cs="Garamond"/>
          <w:sz w:val="24"/>
          <w:szCs w:val="24"/>
        </w:rPr>
        <w:t>, d</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a</w:t>
      </w:r>
      <w:r w:rsidRPr="00CD419C">
        <w:rPr>
          <w:rFonts w:ascii="Garamond" w:eastAsia="Garamond" w:hAnsi="Garamond" w:cs="Garamond"/>
          <w:sz w:val="24"/>
          <w:szCs w:val="24"/>
        </w:rPr>
        <w:t>ling</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s</w:t>
      </w:r>
      <w:r w:rsidRPr="00CD419C">
        <w:rPr>
          <w:rFonts w:ascii="Garamond" w:eastAsia="Garamond" w:hAnsi="Garamond" w:cs="Garamond"/>
          <w:sz w:val="24"/>
          <w:szCs w:val="24"/>
        </w:rPr>
        <w:t>tati</w:t>
      </w:r>
      <w:r w:rsidRPr="00CD419C">
        <w:rPr>
          <w:rFonts w:ascii="Garamond" w:eastAsia="Garamond" w:hAnsi="Garamond" w:cs="Garamond"/>
          <w:spacing w:val="-1"/>
          <w:sz w:val="24"/>
          <w:szCs w:val="24"/>
        </w:rPr>
        <w:t>s</w:t>
      </w:r>
      <w:r w:rsidRPr="00CD419C">
        <w:rPr>
          <w:rFonts w:ascii="Garamond" w:eastAsia="Garamond" w:hAnsi="Garamond" w:cs="Garamond"/>
          <w:sz w:val="24"/>
          <w:szCs w:val="24"/>
        </w:rPr>
        <w:t>tic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pre</w:t>
      </w:r>
      <w:r w:rsidRPr="00CD419C">
        <w:rPr>
          <w:rFonts w:ascii="Garamond" w:eastAsia="Garamond" w:hAnsi="Garamond" w:cs="Garamond"/>
          <w:spacing w:val="-1"/>
          <w:sz w:val="24"/>
          <w:szCs w:val="24"/>
        </w:rPr>
        <w:t>s</w:t>
      </w:r>
      <w:r w:rsidRPr="00CD419C">
        <w:rPr>
          <w:rFonts w:ascii="Garamond" w:eastAsia="Garamond" w:hAnsi="Garamond" w:cs="Garamond"/>
          <w:sz w:val="24"/>
          <w:szCs w:val="24"/>
        </w:rPr>
        <w:t>ent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it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ma</w:t>
      </w:r>
      <w:r w:rsidRPr="00CD419C">
        <w:rPr>
          <w:rFonts w:ascii="Garamond" w:eastAsia="Garamond" w:hAnsi="Garamond" w:cs="Garamond"/>
          <w:spacing w:val="-2"/>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mati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w:t>
      </w:r>
      <w:r w:rsidRPr="00CD419C">
        <w:rPr>
          <w:rFonts w:ascii="Garamond" w:eastAsia="Garamond" w:hAnsi="Garamond" w:cs="Garamond"/>
          <w:spacing w:val="1"/>
          <w:sz w:val="24"/>
          <w:szCs w:val="24"/>
        </w:rPr>
        <w:t>y</w:t>
      </w: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3817" w:right="3836"/>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z w:val="24"/>
          <w:szCs w:val="24"/>
        </w:rPr>
        <w:t>n</w:t>
      </w:r>
      <w:r w:rsidRPr="00CD419C">
        <w:rPr>
          <w:rFonts w:ascii="Garamond" w:eastAsia="Garamond" w:hAnsi="Garamond" w:cs="Garamond"/>
          <w:b/>
          <w:spacing w:val="-1"/>
          <w:sz w:val="24"/>
          <w:szCs w:val="24"/>
        </w:rPr>
        <w:t>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uci</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g E</w:t>
      </w:r>
      <w:r w:rsidRPr="00CD419C">
        <w:rPr>
          <w:rFonts w:ascii="Garamond" w:eastAsia="Garamond" w:hAnsi="Garamond" w:cs="Garamond"/>
          <w:b/>
          <w:spacing w:val="2"/>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th</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11</w:t>
      </w:r>
      <w:r w:rsidRPr="00CD419C">
        <w:rPr>
          <w:rFonts w:ascii="Garamond" w:eastAsia="Garamond" w:hAnsi="Garamond" w:cs="Garamond"/>
          <w:b/>
          <w:sz w:val="24"/>
          <w:szCs w:val="24"/>
          <w:u w:val="single" w:color="000000"/>
        </w:rPr>
        <w:t>:</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281"/>
        <w:jc w:val="both"/>
        <w:rPr>
          <w:rFonts w:ascii="Garamond" w:eastAsia="Garamond" w:hAnsi="Garamond" w:cs="Garamond"/>
          <w:sz w:val="24"/>
          <w:szCs w:val="24"/>
        </w:rPr>
      </w:pP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thi</w:t>
      </w:r>
      <w:r w:rsidRPr="00CD419C">
        <w:rPr>
          <w:rFonts w:ascii="Garamond" w:eastAsia="Garamond" w:hAnsi="Garamond" w:cs="Garamond"/>
          <w:spacing w:val="-1"/>
          <w:sz w:val="24"/>
          <w:szCs w:val="24"/>
        </w:rPr>
        <w:t>r</w:t>
      </w:r>
      <w:r w:rsidRPr="00CD419C">
        <w:rPr>
          <w:rFonts w:ascii="Garamond" w:eastAsia="Garamond" w:hAnsi="Garamond" w:cs="Garamond"/>
          <w:sz w:val="24"/>
          <w:szCs w:val="24"/>
        </w:rPr>
        <w:t>d ma</w:t>
      </w:r>
      <w:r w:rsidRPr="00CD419C">
        <w:rPr>
          <w:rFonts w:ascii="Garamond" w:eastAsia="Garamond" w:hAnsi="Garamond" w:cs="Garamond"/>
          <w:spacing w:val="1"/>
          <w:sz w:val="24"/>
          <w:szCs w:val="24"/>
        </w:rPr>
        <w:t>j</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w:t>
      </w:r>
      <w:r w:rsidRPr="00CD419C">
        <w:rPr>
          <w:rFonts w:ascii="Garamond" w:eastAsia="Garamond" w:hAnsi="Garamond" w:cs="Garamond"/>
          <w:spacing w:val="1"/>
          <w:sz w:val="24"/>
          <w:szCs w:val="24"/>
        </w:rPr>
        <w:t xml:space="preserve"> 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b</w:t>
      </w:r>
      <w:r w:rsidRPr="00CD419C">
        <w:rPr>
          <w:rFonts w:ascii="Garamond" w:eastAsia="Garamond" w:hAnsi="Garamond" w:cs="Garamond"/>
          <w:spacing w:val="1"/>
          <w:sz w:val="24"/>
          <w:szCs w:val="24"/>
        </w:rPr>
        <w:t>e</w:t>
      </w:r>
      <w:r w:rsidRPr="00CD419C">
        <w:rPr>
          <w:rFonts w:ascii="Garamond" w:eastAsia="Garamond" w:hAnsi="Garamond" w:cs="Garamond"/>
          <w:sz w:val="24"/>
          <w:szCs w:val="24"/>
        </w:rPr>
        <w:t>ings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the oth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li</w:t>
      </w:r>
      <w:r w:rsidRPr="00CD419C">
        <w:rPr>
          <w:rFonts w:ascii="Garamond" w:eastAsia="Garamond" w:hAnsi="Garamond" w:cs="Garamond"/>
          <w:spacing w:val="-2"/>
          <w:sz w:val="24"/>
          <w:szCs w:val="24"/>
        </w:rPr>
        <w:t>v</w:t>
      </w:r>
      <w:r w:rsidRPr="00CD419C">
        <w:rPr>
          <w:rFonts w:ascii="Garamond" w:eastAsia="Garamond" w:hAnsi="Garamond" w:cs="Garamond"/>
          <w:sz w:val="24"/>
          <w:szCs w:val="24"/>
        </w:rPr>
        <w:t>ing organi</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People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en</w:t>
      </w:r>
      <w:r w:rsidRPr="00CD419C">
        <w:rPr>
          <w:rFonts w:ascii="Garamond" w:eastAsia="Garamond" w:hAnsi="Garamond" w:cs="Garamond"/>
          <w:spacing w:val="1"/>
          <w:sz w:val="24"/>
          <w:szCs w:val="24"/>
        </w:rPr>
        <w:t>v</w:t>
      </w:r>
      <w:r w:rsidRPr="00CD419C">
        <w:rPr>
          <w:rFonts w:ascii="Garamond" w:eastAsia="Garamond" w:hAnsi="Garamond" w:cs="Garamond"/>
          <w:sz w:val="24"/>
          <w:szCs w:val="24"/>
        </w:rPr>
        <w:t>iron</w:t>
      </w:r>
      <w:r w:rsidRPr="00CD419C">
        <w:rPr>
          <w:rFonts w:ascii="Garamond" w:eastAsia="Garamond" w:hAnsi="Garamond" w:cs="Garamond"/>
          <w:spacing w:val="-1"/>
          <w:sz w:val="24"/>
          <w:szCs w:val="24"/>
        </w:rPr>
        <w:t>m</w:t>
      </w:r>
      <w:r w:rsidRPr="00CD419C">
        <w:rPr>
          <w:rFonts w:ascii="Garamond" w:eastAsia="Garamond" w:hAnsi="Garamond" w:cs="Garamond"/>
          <w:sz w:val="24"/>
          <w:szCs w:val="24"/>
        </w:rPr>
        <w:t>ent that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xtraordinary compl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x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me</w:t>
      </w:r>
      <w:r w:rsidRPr="00CD419C">
        <w:rPr>
          <w:rFonts w:ascii="Garamond" w:eastAsia="Garamond" w:hAnsi="Garamond" w:cs="Garamond"/>
          <w:spacing w:val="1"/>
          <w:sz w:val="24"/>
          <w:szCs w:val="24"/>
        </w:rPr>
        <w:t>l</w:t>
      </w:r>
      <w:r w:rsidRPr="00CD419C">
        <w:rPr>
          <w:rFonts w:ascii="Garamond" w:eastAsia="Garamond" w:hAnsi="Garamond" w:cs="Garamond"/>
          <w:sz w:val="24"/>
          <w:szCs w:val="24"/>
        </w:rPr>
        <w:t>y d</w:t>
      </w:r>
      <w:r w:rsidRPr="00CD419C">
        <w:rPr>
          <w:rFonts w:ascii="Garamond" w:eastAsia="Garamond" w:hAnsi="Garamond" w:cs="Garamond"/>
          <w:spacing w:val="1"/>
          <w:sz w:val="24"/>
          <w:szCs w:val="24"/>
        </w:rPr>
        <w:t>i</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A </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 por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is co</w:t>
      </w:r>
      <w:r w:rsidRPr="00CD419C">
        <w:rPr>
          <w:rFonts w:ascii="Garamond" w:eastAsia="Garamond" w:hAnsi="Garamond" w:cs="Garamond"/>
          <w:spacing w:val="1"/>
          <w:sz w:val="24"/>
          <w:szCs w:val="24"/>
        </w:rPr>
        <w:t>v</w:t>
      </w:r>
      <w:r w:rsidRPr="00CD419C">
        <w:rPr>
          <w:rFonts w:ascii="Garamond" w:eastAsia="Garamond" w:hAnsi="Garamond" w:cs="Garamond"/>
          <w:sz w:val="24"/>
          <w:szCs w:val="24"/>
        </w:rPr>
        <w:t>ered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bo</w:t>
      </w:r>
      <w:r w:rsidRPr="00CD419C">
        <w:rPr>
          <w:rFonts w:ascii="Garamond" w:eastAsia="Garamond" w:hAnsi="Garamond" w:cs="Garamond"/>
          <w:spacing w:val="-3"/>
          <w:sz w:val="24"/>
          <w:szCs w:val="24"/>
        </w:rPr>
        <w:t>d</w:t>
      </w:r>
      <w:r w:rsidRPr="00CD419C">
        <w:rPr>
          <w:rFonts w:ascii="Garamond" w:eastAsia="Garamond" w:hAnsi="Garamond" w:cs="Garamond"/>
          <w:sz w:val="24"/>
          <w:szCs w:val="24"/>
        </w:rPr>
        <w:t>y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71% wh</w:t>
      </w:r>
      <w:r w:rsidRPr="00CD419C">
        <w:rPr>
          <w:rFonts w:ascii="Garamond" w:eastAsia="Garamond" w:hAnsi="Garamond" w:cs="Garamond"/>
          <w:spacing w:val="1"/>
          <w:sz w:val="24"/>
          <w:szCs w:val="24"/>
        </w:rPr>
        <w:t>i</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r</w:t>
      </w:r>
      <w:r w:rsidRPr="00CD419C">
        <w:rPr>
          <w:rFonts w:ascii="Garamond" w:eastAsia="Garamond" w:hAnsi="Garamond" w:cs="Garamond"/>
          <w:spacing w:val="-2"/>
          <w:sz w:val="24"/>
          <w:szCs w:val="24"/>
        </w:rPr>
        <w:t>e</w:t>
      </w:r>
      <w:r w:rsidRPr="00CD419C">
        <w:rPr>
          <w:rFonts w:ascii="Garamond" w:eastAsia="Garamond" w:hAnsi="Garamond" w:cs="Garamond"/>
          <w:sz w:val="24"/>
          <w:szCs w:val="24"/>
        </w:rPr>
        <w:t>ma</w:t>
      </w:r>
      <w:r w:rsidRPr="00CD419C">
        <w:rPr>
          <w:rFonts w:ascii="Garamond" w:eastAsia="Garamond" w:hAnsi="Garamond" w:cs="Garamond"/>
          <w:spacing w:val="1"/>
          <w:sz w:val="24"/>
          <w:szCs w:val="24"/>
        </w:rPr>
        <w:t>i</w:t>
      </w:r>
      <w:r w:rsidRPr="00CD419C">
        <w:rPr>
          <w:rFonts w:ascii="Garamond" w:eastAsia="Garamond" w:hAnsi="Garamond" w:cs="Garamond"/>
          <w:sz w:val="24"/>
          <w:szCs w:val="24"/>
        </w:rPr>
        <w:t>ning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w:t>
      </w:r>
      <w:r w:rsidRPr="00CD419C">
        <w:rPr>
          <w:rFonts w:ascii="Garamond" w:eastAsia="Garamond" w:hAnsi="Garamond" w:cs="Garamond"/>
          <w:spacing w:val="1"/>
          <w:sz w:val="24"/>
          <w:szCs w:val="24"/>
        </w:rPr>
        <w:t>a</w:t>
      </w:r>
      <w:r w:rsidRPr="00CD419C">
        <w:rPr>
          <w:rFonts w:ascii="Garamond" w:eastAsia="Garamond" w:hAnsi="Garamond" w:cs="Garamond"/>
          <w:sz w:val="24"/>
          <w:szCs w:val="24"/>
        </w:rPr>
        <w:t>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h</w:t>
      </w:r>
      <w:r w:rsidRPr="00CD419C">
        <w:rPr>
          <w:rFonts w:ascii="Garamond" w:eastAsia="Garamond" w:hAnsi="Garamond" w:cs="Garamond"/>
          <w:spacing w:val="1"/>
          <w:sz w:val="24"/>
          <w:szCs w:val="24"/>
        </w:rPr>
        <w:t>a</w:t>
      </w:r>
      <w:r w:rsidRPr="00CD419C">
        <w:rPr>
          <w:rFonts w:ascii="Garamond" w:eastAsia="Garamond" w:hAnsi="Garamond" w:cs="Garamond"/>
          <w:sz w:val="24"/>
          <w:szCs w:val="24"/>
        </w:rPr>
        <w:t>s div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ity in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physiography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its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pheric</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ition.</w:t>
      </w:r>
    </w:p>
    <w:p w:rsidR="00606FEA" w:rsidRPr="00CD419C" w:rsidRDefault="00606FEA" w:rsidP="00CD419C">
      <w:pPr>
        <w:spacing w:before="7" w:line="180" w:lineRule="exact"/>
        <w:jc w:val="both"/>
        <w:rPr>
          <w:sz w:val="24"/>
          <w:szCs w:val="24"/>
        </w:rPr>
      </w:pPr>
    </w:p>
    <w:p w:rsidR="00606FEA" w:rsidRPr="00CD419C" w:rsidRDefault="004B7FED" w:rsidP="00CD419C">
      <w:pPr>
        <w:spacing w:line="360" w:lineRule="auto"/>
        <w:ind w:left="100" w:right="88"/>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thi</w:t>
      </w:r>
      <w:r w:rsidRPr="00CD419C">
        <w:rPr>
          <w:rFonts w:ascii="Garamond" w:eastAsia="Garamond" w:hAnsi="Garamond" w:cs="Garamond"/>
          <w:spacing w:val="-1"/>
          <w:sz w:val="24"/>
          <w:szCs w:val="24"/>
        </w:rPr>
        <w:t>r</w:t>
      </w:r>
      <w:r w:rsidRPr="00CD419C">
        <w:rPr>
          <w:rFonts w:ascii="Garamond" w:eastAsia="Garamond" w:hAnsi="Garamond" w:cs="Garamond"/>
          <w:sz w:val="24"/>
          <w:szCs w:val="24"/>
        </w:rPr>
        <w:t>d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 in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3"/>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biting b</w:t>
      </w:r>
      <w:r w:rsidRPr="00CD419C">
        <w:rPr>
          <w:rFonts w:ascii="Garamond" w:eastAsia="Garamond" w:hAnsi="Garamond" w:cs="Garamond"/>
          <w:spacing w:val="1"/>
          <w:sz w:val="24"/>
          <w:szCs w:val="24"/>
        </w:rPr>
        <w:t>e</w:t>
      </w:r>
      <w:r w:rsidRPr="00CD419C">
        <w:rPr>
          <w:rFonts w:ascii="Garamond" w:eastAsia="Garamond" w:hAnsi="Garamond" w:cs="Garamond"/>
          <w:sz w:val="24"/>
          <w:szCs w:val="24"/>
        </w:rPr>
        <w:t>tw</w:t>
      </w:r>
      <w:r w:rsidRPr="00CD419C">
        <w:rPr>
          <w:rFonts w:ascii="Garamond" w:eastAsia="Garamond" w:hAnsi="Garamond" w:cs="Garamond"/>
          <w:spacing w:val="1"/>
          <w:sz w:val="24"/>
          <w:szCs w:val="24"/>
        </w:rPr>
        <w:t>e</w:t>
      </w:r>
      <w:r w:rsidRPr="00CD419C">
        <w:rPr>
          <w:rFonts w:ascii="Garamond" w:eastAsia="Garamond" w:hAnsi="Garamond" w:cs="Garamond"/>
          <w:sz w:val="24"/>
          <w:szCs w:val="24"/>
        </w:rPr>
        <w:t>en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Venus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an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rage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d</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149</w:t>
      </w:r>
      <w:r w:rsidRPr="00CD419C">
        <w:rPr>
          <w:rFonts w:ascii="Garamond" w:eastAsia="Garamond" w:hAnsi="Garamond" w:cs="Garamond"/>
          <w:spacing w:val="1"/>
          <w:sz w:val="24"/>
          <w:szCs w:val="24"/>
        </w:rPr>
        <w:t>.</w:t>
      </w:r>
      <w:r w:rsidRPr="00CD419C">
        <w:rPr>
          <w:rFonts w:ascii="Garamond" w:eastAsia="Garamond" w:hAnsi="Garamond" w:cs="Garamond"/>
          <w:sz w:val="24"/>
          <w:szCs w:val="24"/>
        </w:rPr>
        <w:t>6</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million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km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one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tel</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i</w:t>
      </w:r>
      <w:r w:rsidRPr="00CD419C">
        <w:rPr>
          <w:rFonts w:ascii="Garamond" w:eastAsia="Garamond" w:hAnsi="Garamond" w:cs="Garamond"/>
          <w:sz w:val="24"/>
          <w:szCs w:val="24"/>
        </w:rPr>
        <w:t>t</w:t>
      </w:r>
      <w:r w:rsidRPr="00CD419C">
        <w:rPr>
          <w:rFonts w:ascii="Garamond" w:eastAsia="Garamond" w:hAnsi="Garamond" w:cs="Garamond"/>
          <w:spacing w:val="1"/>
          <w:sz w:val="24"/>
          <w:szCs w:val="24"/>
        </w:rPr>
        <w:t>e</w:t>
      </w:r>
      <w:r w:rsidRPr="00CD419C">
        <w:rPr>
          <w:rFonts w:ascii="Garamond" w:eastAsia="Garamond" w:hAnsi="Garamond" w:cs="Garamond"/>
          <w:sz w:val="24"/>
          <w:szCs w:val="24"/>
        </w:rPr>
        <w:t>,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moon.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 equ</w:t>
      </w:r>
      <w:r w:rsidRPr="00CD419C">
        <w:rPr>
          <w:rFonts w:ascii="Garamond" w:eastAsia="Garamond" w:hAnsi="Garamond" w:cs="Garamond"/>
          <w:spacing w:val="2"/>
          <w:position w:val="1"/>
          <w:sz w:val="24"/>
          <w:szCs w:val="24"/>
        </w:rPr>
        <w:t>a</w:t>
      </w:r>
      <w:r w:rsidRPr="00CD419C">
        <w:rPr>
          <w:rFonts w:ascii="Garamond" w:eastAsia="Garamond" w:hAnsi="Garamond" w:cs="Garamond"/>
          <w:position w:val="1"/>
          <w:sz w:val="24"/>
          <w:szCs w:val="24"/>
        </w:rPr>
        <w:t>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 d</w:t>
      </w:r>
      <w:r w:rsidRPr="00CD419C">
        <w:rPr>
          <w:rFonts w:ascii="Garamond" w:eastAsia="Garamond" w:hAnsi="Garamond" w:cs="Garamond"/>
          <w:spacing w:val="-2"/>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meter</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12</w:t>
      </w:r>
      <w:r w:rsidRPr="00CD419C">
        <w:rPr>
          <w:rFonts w:ascii="Garamond" w:eastAsia="Garamond" w:hAnsi="Garamond" w:cs="Garamond"/>
          <w:spacing w:val="1"/>
          <w:position w:val="1"/>
          <w:sz w:val="24"/>
          <w:szCs w:val="24"/>
        </w:rPr>
        <w:t>,7</w:t>
      </w:r>
      <w:r w:rsidRPr="00CD419C">
        <w:rPr>
          <w:rFonts w:ascii="Garamond" w:eastAsia="Garamond" w:hAnsi="Garamond" w:cs="Garamond"/>
          <w:position w:val="1"/>
          <w:sz w:val="24"/>
          <w:szCs w:val="24"/>
        </w:rPr>
        <w:t xml:space="preserve">56 km,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ra</w:t>
      </w:r>
      <w:r w:rsidRPr="00CD419C">
        <w:rPr>
          <w:rFonts w:ascii="Garamond" w:eastAsia="Garamond" w:hAnsi="Garamond" w:cs="Garamond"/>
          <w:spacing w:val="-2"/>
          <w:position w:val="1"/>
          <w:sz w:val="24"/>
          <w:szCs w:val="24"/>
        </w:rPr>
        <w:t>g</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d</w:t>
      </w:r>
      <w:r w:rsidRPr="00CD419C">
        <w:rPr>
          <w:rFonts w:ascii="Garamond" w:eastAsia="Garamond" w:hAnsi="Garamond" w:cs="Garamond"/>
          <w:spacing w:val="-2"/>
          <w:position w:val="1"/>
          <w:sz w:val="24"/>
          <w:szCs w:val="24"/>
        </w:rPr>
        <w:t>e</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ity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5.5 tim</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that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wa</w:t>
      </w:r>
      <w:r w:rsidRPr="00CD419C">
        <w:rPr>
          <w:rFonts w:ascii="Garamond" w:eastAsia="Garamond" w:hAnsi="Garamond" w:cs="Garamond"/>
          <w:position w:val="1"/>
          <w:sz w:val="24"/>
          <w:szCs w:val="24"/>
        </w:rPr>
        <w:t xml:space="preserve">ter, and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be</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d to</w:t>
      </w:r>
    </w:p>
    <w:p w:rsidR="00606FEA" w:rsidRPr="00CD419C" w:rsidRDefault="00606FEA" w:rsidP="00CD419C">
      <w:pPr>
        <w:spacing w:before="6" w:line="120" w:lineRule="exact"/>
        <w:jc w:val="both"/>
        <w:rPr>
          <w:sz w:val="24"/>
          <w:szCs w:val="24"/>
        </w:rPr>
      </w:pPr>
    </w:p>
    <w:p w:rsidR="00606FEA" w:rsidRPr="00CD419C" w:rsidRDefault="004B7FED" w:rsidP="00CD419C">
      <w:pPr>
        <w:spacing w:line="362" w:lineRule="auto"/>
        <w:ind w:left="100" w:right="470"/>
        <w:jc w:val="both"/>
        <w:rPr>
          <w:rFonts w:ascii="Garamond" w:eastAsia="Garamond" w:hAnsi="Garamond" w:cs="Garamond"/>
          <w:sz w:val="24"/>
          <w:szCs w:val="24"/>
        </w:rPr>
      </w:pP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med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4,600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million y</w:t>
      </w:r>
      <w:r w:rsidRPr="00CD419C">
        <w:rPr>
          <w:rFonts w:ascii="Garamond" w:eastAsia="Garamond" w:hAnsi="Garamond" w:cs="Garamond"/>
          <w:spacing w:val="1"/>
          <w:sz w:val="24"/>
          <w:szCs w:val="24"/>
        </w:rPr>
        <w:t>ea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go.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1"/>
          <w:sz w:val="24"/>
          <w:szCs w:val="24"/>
        </w:rPr>
        <w:t>v</w:t>
      </w:r>
      <w:r w:rsidRPr="00CD419C">
        <w:rPr>
          <w:rFonts w:ascii="Garamond" w:eastAsia="Garamond" w:hAnsi="Garamond" w:cs="Garamond"/>
          <w:sz w:val="24"/>
          <w:szCs w:val="24"/>
        </w:rPr>
        <w:t>ered by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2"/>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w:t>
      </w:r>
      <w:r w:rsidRPr="00CD419C">
        <w:rPr>
          <w:rFonts w:ascii="Garamond" w:eastAsia="Garamond" w:hAnsi="Garamond" w:cs="Garamond"/>
          <w:spacing w:val="-2"/>
          <w:sz w:val="24"/>
          <w:szCs w:val="24"/>
        </w:rPr>
        <w:t>e</w:t>
      </w:r>
      <w:r w:rsidRPr="00CD419C">
        <w:rPr>
          <w:rFonts w:ascii="Garamond" w:eastAsia="Garamond" w:hAnsi="Garamond" w:cs="Garamond"/>
          <w:sz w:val="24"/>
          <w:szCs w:val="24"/>
        </w:rPr>
        <w:t>re of nit</w:t>
      </w:r>
      <w:r w:rsidRPr="00CD419C">
        <w:rPr>
          <w:rFonts w:ascii="Garamond" w:eastAsia="Garamond" w:hAnsi="Garamond" w:cs="Garamond"/>
          <w:spacing w:val="-1"/>
          <w:sz w:val="24"/>
          <w:szCs w:val="24"/>
        </w:rPr>
        <w:t>r</w:t>
      </w:r>
      <w:r w:rsidRPr="00CD419C">
        <w:rPr>
          <w:rFonts w:ascii="Garamond" w:eastAsia="Garamond" w:hAnsi="Garamond" w:cs="Garamond"/>
          <w:sz w:val="24"/>
          <w:szCs w:val="24"/>
        </w:rPr>
        <w:t>og</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ox</w:t>
      </w:r>
      <w:r w:rsidRPr="00CD419C">
        <w:rPr>
          <w:rFonts w:ascii="Garamond" w:eastAsia="Garamond" w:hAnsi="Garamond" w:cs="Garamond"/>
          <w:spacing w:val="1"/>
          <w:sz w:val="24"/>
          <w:szCs w:val="24"/>
        </w:rPr>
        <w:t>y</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known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s</w:t>
      </w:r>
      <w:r w:rsidRPr="00CD419C">
        <w:rPr>
          <w:rFonts w:ascii="Garamond" w:eastAsia="Garamond" w:hAnsi="Garamond" w:cs="Garamond"/>
          <w:sz w:val="24"/>
          <w:szCs w:val="24"/>
        </w:rPr>
        <w:t>uppo</w:t>
      </w:r>
      <w:r w:rsidRPr="00CD419C">
        <w:rPr>
          <w:rFonts w:ascii="Garamond" w:eastAsia="Garamond" w:hAnsi="Garamond" w:cs="Garamond"/>
          <w:spacing w:val="-1"/>
          <w:sz w:val="24"/>
          <w:szCs w:val="24"/>
        </w:rPr>
        <w:t>r</w:t>
      </w:r>
      <w:r w:rsidRPr="00CD419C">
        <w:rPr>
          <w:rFonts w:ascii="Garamond" w:eastAsia="Garamond" w:hAnsi="Garamond" w:cs="Garamond"/>
          <w:sz w:val="24"/>
          <w:szCs w:val="24"/>
        </w:rPr>
        <w:t>t li</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p>
    <w:p w:rsidR="00606FEA" w:rsidRPr="00CD419C" w:rsidRDefault="00606FEA" w:rsidP="00CD419C">
      <w:pPr>
        <w:spacing w:before="4" w:line="180" w:lineRule="exact"/>
        <w:jc w:val="both"/>
        <w:rPr>
          <w:sz w:val="24"/>
          <w:szCs w:val="24"/>
        </w:rPr>
      </w:pPr>
    </w:p>
    <w:p w:rsidR="00606FEA" w:rsidRPr="00CD419C" w:rsidRDefault="004B7FED" w:rsidP="00CD419C">
      <w:pPr>
        <w:spacing w:line="360" w:lineRule="auto"/>
        <w:ind w:left="100" w:right="126"/>
        <w:jc w:val="both"/>
        <w:rPr>
          <w:rFonts w:ascii="Garamond" w:eastAsia="Garamond" w:hAnsi="Garamond" w:cs="Garamond"/>
          <w:sz w:val="24"/>
          <w:szCs w:val="24"/>
        </w:rPr>
      </w:pP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t</w:t>
      </w:r>
      <w:r w:rsidRPr="00CD419C">
        <w:rPr>
          <w:rFonts w:ascii="Garamond" w:eastAsia="Garamond" w:hAnsi="Garamond" w:cs="Garamond"/>
          <w:spacing w:val="-3"/>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l</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life.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w:t>
      </w:r>
      <w:r w:rsidRPr="00CD419C">
        <w:rPr>
          <w:rFonts w:ascii="Garamond" w:eastAsia="Garamond" w:hAnsi="Garamond" w:cs="Garamond"/>
          <w:spacing w:val="4"/>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round 4.5 billion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go.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ed through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w:t>
      </w:r>
      <w:r w:rsidRPr="00CD419C">
        <w:rPr>
          <w:rFonts w:ascii="Garamond" w:eastAsia="Garamond" w:hAnsi="Garamond" w:cs="Garamond"/>
          <w:spacing w:val="3"/>
          <w:sz w:val="24"/>
          <w:szCs w:val="24"/>
        </w:rPr>
        <w:t>n</w:t>
      </w:r>
      <w:r w:rsidRPr="00CD419C">
        <w:rPr>
          <w:rFonts w:ascii="Garamond" w:eastAsia="Garamond" w:hAnsi="Garamond" w:cs="Garamond"/>
          <w:sz w:val="24"/>
          <w:szCs w:val="24"/>
        </w:rPr>
        <w:t>t pha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opment. Some</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ras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ere und</w:t>
      </w:r>
      <w:r w:rsidRPr="00CD419C">
        <w:rPr>
          <w:rFonts w:ascii="Garamond" w:eastAsia="Garamond" w:hAnsi="Garamond" w:cs="Garamond"/>
          <w:spacing w:val="1"/>
          <w:sz w:val="24"/>
          <w:szCs w:val="24"/>
        </w:rPr>
        <w:t>e</w:t>
      </w:r>
      <w:r w:rsidRPr="00CD419C">
        <w:rPr>
          <w:rFonts w:ascii="Garamond" w:eastAsia="Garamond" w:hAnsi="Garamond" w:cs="Garamond"/>
          <w:sz w:val="24"/>
          <w:szCs w:val="24"/>
        </w:rPr>
        <w:t>r vol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m and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w</w:t>
      </w:r>
      <w:r w:rsidRPr="00CD419C">
        <w:rPr>
          <w:rFonts w:ascii="Garamond" w:eastAsia="Garamond" w:hAnsi="Garamond" w:cs="Garamond"/>
          <w:sz w:val="24"/>
          <w:szCs w:val="24"/>
        </w:rPr>
        <w:t>ere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under d</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 biodive</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s</w:t>
      </w:r>
      <w:r w:rsidRPr="00CD419C">
        <w:rPr>
          <w:rFonts w:ascii="Garamond" w:eastAsia="Garamond" w:hAnsi="Garamond" w:cs="Garamond"/>
          <w:sz w:val="24"/>
          <w:szCs w:val="24"/>
        </w:rPr>
        <w:t>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vol</w:t>
      </w:r>
      <w:r w:rsidRPr="00CD419C">
        <w:rPr>
          <w:rFonts w:ascii="Garamond" w:eastAsia="Garamond" w:hAnsi="Garamond" w:cs="Garamond"/>
          <w:spacing w:val="1"/>
          <w:sz w:val="24"/>
          <w:szCs w:val="24"/>
        </w:rPr>
        <w:t>v</w:t>
      </w:r>
      <w:r w:rsidRPr="00CD419C">
        <w:rPr>
          <w:rFonts w:ascii="Garamond" w:eastAsia="Garamond" w:hAnsi="Garamond" w:cs="Garamond"/>
          <w:sz w:val="24"/>
          <w:szCs w:val="24"/>
        </w:rPr>
        <w:t>ed o</w:t>
      </w:r>
      <w:r w:rsidRPr="00CD419C">
        <w:rPr>
          <w:rFonts w:ascii="Garamond" w:eastAsia="Garamond" w:hAnsi="Garamond" w:cs="Garamond"/>
          <w:spacing w:val="1"/>
          <w:sz w:val="24"/>
          <w:szCs w:val="24"/>
        </w:rPr>
        <w:t>v</w:t>
      </w:r>
      <w:r w:rsidRPr="00CD419C">
        <w:rPr>
          <w:rFonts w:ascii="Garamond" w:eastAsia="Garamond" w:hAnsi="Garamond" w:cs="Garamond"/>
          <w:spacing w:val="-2"/>
          <w:sz w:val="24"/>
          <w:szCs w:val="24"/>
        </w:rPr>
        <w:t>e</w:t>
      </w:r>
      <w:r w:rsidRPr="00CD419C">
        <w:rPr>
          <w:rFonts w:ascii="Garamond" w:eastAsia="Garamond" w:hAnsi="Garamond" w:cs="Garamond"/>
          <w:sz w:val="24"/>
          <w:szCs w:val="24"/>
        </w:rPr>
        <w:t>r hund</w:t>
      </w:r>
      <w:r w:rsidRPr="00CD419C">
        <w:rPr>
          <w:rFonts w:ascii="Garamond" w:eastAsia="Garamond" w:hAnsi="Garamond" w:cs="Garamond"/>
          <w:spacing w:val="-2"/>
          <w:sz w:val="24"/>
          <w:szCs w:val="24"/>
        </w:rPr>
        <w:t>r</w:t>
      </w:r>
      <w:r w:rsidRPr="00CD419C">
        <w:rPr>
          <w:rFonts w:ascii="Garamond" w:eastAsia="Garamond" w:hAnsi="Garamond" w:cs="Garamond"/>
          <w:sz w:val="24"/>
          <w:szCs w:val="24"/>
        </w:rPr>
        <w:t>eds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millions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rently h</w:t>
      </w:r>
      <w:r w:rsidRPr="00CD419C">
        <w:rPr>
          <w:rFonts w:ascii="Garamond" w:eastAsia="Garamond" w:hAnsi="Garamond" w:cs="Garamond"/>
          <w:spacing w:val="3"/>
          <w:sz w:val="24"/>
          <w:szCs w:val="24"/>
        </w:rPr>
        <w:t>o</w:t>
      </w:r>
      <w:r w:rsidRPr="00CD419C">
        <w:rPr>
          <w:rFonts w:ascii="Garamond" w:eastAsia="Garamond" w:hAnsi="Garamond" w:cs="Garamond"/>
          <w:sz w:val="24"/>
          <w:szCs w:val="24"/>
        </w:rPr>
        <w:t>me to 1</w:t>
      </w:r>
      <w:r w:rsidRPr="00CD419C">
        <w:rPr>
          <w:rFonts w:ascii="Garamond" w:eastAsia="Garamond" w:hAnsi="Garamond" w:cs="Garamond"/>
          <w:spacing w:val="2"/>
          <w:sz w:val="24"/>
          <w:szCs w:val="24"/>
        </w:rPr>
        <w:t>0</w:t>
      </w:r>
      <w:r w:rsidRPr="00CD419C">
        <w:rPr>
          <w:rFonts w:ascii="Garamond" w:eastAsia="Garamond" w:hAnsi="Garamond" w:cs="Garamond"/>
          <w:spacing w:val="-1"/>
          <w:sz w:val="24"/>
          <w:szCs w:val="24"/>
        </w:rPr>
        <w:t>-</w:t>
      </w:r>
      <w:r w:rsidRPr="00CD419C">
        <w:rPr>
          <w:rFonts w:ascii="Garamond" w:eastAsia="Garamond" w:hAnsi="Garamond" w:cs="Garamond"/>
          <w:sz w:val="24"/>
          <w:szCs w:val="24"/>
        </w:rPr>
        <w:t>14 million spe</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i</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life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7</w:t>
      </w:r>
      <w:r w:rsidRPr="00CD419C">
        <w:rPr>
          <w:rFonts w:ascii="Garamond" w:eastAsia="Garamond" w:hAnsi="Garamond" w:cs="Garamond"/>
          <w:spacing w:val="-3"/>
          <w:sz w:val="24"/>
          <w:szCs w:val="24"/>
        </w:rPr>
        <w:t>.</w:t>
      </w:r>
      <w:r w:rsidRPr="00CD419C">
        <w:rPr>
          <w:rFonts w:ascii="Garamond" w:eastAsia="Garamond" w:hAnsi="Garamond" w:cs="Garamond"/>
          <w:sz w:val="24"/>
          <w:szCs w:val="24"/>
        </w:rPr>
        <w:t>2 billion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nd on bio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Sun is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only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ource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(H</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t and Light).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is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rounded by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ome impor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nt 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2"/>
          <w:sz w:val="24"/>
          <w:szCs w:val="24"/>
        </w:rPr>
        <w:t>i</w:t>
      </w:r>
      <w:r w:rsidRPr="00CD419C">
        <w:rPr>
          <w:rFonts w:ascii="Garamond" w:eastAsia="Garamond" w:hAnsi="Garamond" w:cs="Garamond"/>
          <w:sz w:val="24"/>
          <w:szCs w:val="24"/>
        </w:rPr>
        <w:t>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viv</w:t>
      </w:r>
      <w:r w:rsidRPr="00CD419C">
        <w:rPr>
          <w:rFonts w:ascii="Garamond" w:eastAsia="Garamond" w:hAnsi="Garamond" w:cs="Garamond"/>
          <w:spacing w:val="1"/>
          <w:sz w:val="24"/>
          <w:szCs w:val="24"/>
        </w:rPr>
        <w:t>a</w:t>
      </w:r>
      <w:r w:rsidRPr="00CD419C">
        <w:rPr>
          <w:rFonts w:ascii="Garamond" w:eastAsia="Garamond" w:hAnsi="Garamond" w:cs="Garamond"/>
          <w:sz w:val="24"/>
          <w:szCs w:val="24"/>
        </w:rPr>
        <w:t>l of li</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div</w:t>
      </w:r>
      <w:r w:rsidRPr="00CD419C">
        <w:rPr>
          <w:rFonts w:ascii="Garamond" w:eastAsia="Garamond" w:hAnsi="Garamond" w:cs="Garamond"/>
          <w:spacing w:val="1"/>
          <w:sz w:val="24"/>
          <w:szCs w:val="24"/>
        </w:rPr>
        <w:t>i</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mong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w</w:t>
      </w:r>
      <w:r w:rsidRPr="00CD419C">
        <w:rPr>
          <w:rFonts w:ascii="Garamond" w:eastAsia="Garamond" w:hAnsi="Garamond" w:cs="Garamond"/>
          <w:sz w:val="24"/>
          <w:szCs w:val="24"/>
        </w:rPr>
        <w:t>o hund</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s</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rei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tat</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10" w:line="1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12</w:t>
      </w:r>
      <w:r w:rsidRPr="00CD419C">
        <w:rPr>
          <w:rFonts w:ascii="Garamond" w:eastAsia="Garamond" w:hAnsi="Garamond" w:cs="Garamond"/>
          <w:b/>
          <w:sz w:val="24"/>
          <w:szCs w:val="24"/>
          <w:u w:val="single" w:color="000000"/>
        </w:rPr>
        <w:t>: The Shape of</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t</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e Ea</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th:</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82"/>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has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e</w:t>
      </w:r>
      <w:r w:rsidRPr="00CD419C">
        <w:rPr>
          <w:rFonts w:ascii="Garamond" w:eastAsia="Garamond" w:hAnsi="Garamond" w:cs="Garamond"/>
          <w:sz w:val="24"/>
          <w:szCs w:val="24"/>
        </w:rPr>
        <w:t>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long deb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3"/>
          <w:sz w:val="24"/>
          <w:szCs w:val="24"/>
        </w:rPr>
        <w:t>t</w:t>
      </w:r>
      <w:r w:rsidRPr="00CD419C">
        <w:rPr>
          <w:rFonts w:ascii="Garamond" w:eastAsia="Garamond" w:hAnsi="Garamond" w:cs="Garamond"/>
          <w:sz w:val="24"/>
          <w:szCs w:val="24"/>
        </w:rPr>
        <w:t>o e</w:t>
      </w:r>
      <w:r w:rsidRPr="00CD419C">
        <w:rPr>
          <w:rFonts w:ascii="Garamond" w:eastAsia="Garamond" w:hAnsi="Garamond" w:cs="Garamond"/>
          <w:spacing w:val="1"/>
          <w:sz w:val="24"/>
          <w:szCs w:val="24"/>
        </w:rPr>
        <w:t>x</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bet</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erent </w:t>
      </w:r>
      <w:r w:rsidRPr="00CD419C">
        <w:rPr>
          <w:rFonts w:ascii="Garamond" w:eastAsia="Garamond" w:hAnsi="Garamond" w:cs="Garamond"/>
          <w:spacing w:val="-3"/>
          <w:sz w:val="24"/>
          <w:szCs w:val="24"/>
        </w:rPr>
        <w:t>s</w:t>
      </w:r>
      <w:r w:rsidRPr="00CD419C">
        <w:rPr>
          <w:rFonts w:ascii="Garamond" w:eastAsia="Garamond" w:hAnsi="Garamond" w:cs="Garamond"/>
          <w:sz w:val="24"/>
          <w:szCs w:val="24"/>
        </w:rPr>
        <w:t>cho</w:t>
      </w:r>
      <w:r w:rsidRPr="00CD419C">
        <w:rPr>
          <w:rFonts w:ascii="Garamond" w:eastAsia="Garamond" w:hAnsi="Garamond" w:cs="Garamond"/>
          <w:spacing w:val="1"/>
          <w:sz w:val="24"/>
          <w:szCs w:val="24"/>
        </w:rPr>
        <w:t>la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time.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26</w:t>
      </w:r>
      <w:r w:rsidRPr="00CD419C">
        <w:rPr>
          <w:rFonts w:ascii="Garamond" w:eastAsia="Garamond" w:hAnsi="Garamond" w:cs="Garamond"/>
          <w:spacing w:val="1"/>
          <w:sz w:val="24"/>
          <w:szCs w:val="24"/>
        </w:rPr>
        <w:t>0</w:t>
      </w:r>
      <w:r w:rsidRPr="00CD419C">
        <w:rPr>
          <w:rFonts w:ascii="Garamond" w:eastAsia="Garamond" w:hAnsi="Garamond" w:cs="Garamond"/>
          <w:sz w:val="24"/>
          <w:szCs w:val="24"/>
        </w:rPr>
        <w:t xml:space="preserve">0 </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go,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s</w:t>
      </w:r>
      <w:r w:rsidRPr="00CD419C">
        <w:rPr>
          <w:rFonts w:ascii="Garamond" w:eastAsia="Garamond" w:hAnsi="Garamond" w:cs="Garamond"/>
          <w:sz w:val="24"/>
          <w:szCs w:val="24"/>
        </w:rPr>
        <w:t>cho</w:t>
      </w:r>
      <w:r w:rsidRPr="00CD419C">
        <w:rPr>
          <w:rFonts w:ascii="Garamond" w:eastAsia="Garamond" w:hAnsi="Garamond" w:cs="Garamond"/>
          <w:spacing w:val="1"/>
          <w:sz w:val="24"/>
          <w:szCs w:val="24"/>
        </w:rPr>
        <w:t>la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rectly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oned that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About 2200 </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go, </w:t>
      </w:r>
      <w:r w:rsidRPr="00CD419C">
        <w:rPr>
          <w:rFonts w:ascii="Garamond" w:eastAsia="Garamond" w:hAnsi="Garamond" w:cs="Garamond"/>
          <w:spacing w:val="1"/>
          <w:sz w:val="24"/>
          <w:szCs w:val="24"/>
        </w:rPr>
        <w:t>E</w:t>
      </w:r>
      <w:r w:rsidRPr="00CD419C">
        <w:rPr>
          <w:rFonts w:ascii="Garamond" w:eastAsia="Garamond" w:hAnsi="Garamond" w:cs="Garamond"/>
          <w:sz w:val="24"/>
          <w:szCs w:val="24"/>
        </w:rPr>
        <w:t>rato</w:t>
      </w:r>
      <w:r w:rsidRPr="00CD419C">
        <w:rPr>
          <w:rFonts w:ascii="Garamond" w:eastAsia="Garamond" w:hAnsi="Garamond" w:cs="Garamond"/>
          <w:spacing w:val="-1"/>
          <w:sz w:val="24"/>
          <w:szCs w:val="24"/>
        </w:rPr>
        <w:t>s</w:t>
      </w:r>
      <w:r w:rsidRPr="00CD419C">
        <w:rPr>
          <w:rFonts w:ascii="Garamond" w:eastAsia="Garamond" w:hAnsi="Garamond" w:cs="Garamond"/>
          <w:sz w:val="24"/>
          <w:szCs w:val="24"/>
        </w:rPr>
        <w:t>then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dire</w:t>
      </w:r>
      <w:r w:rsidRPr="00CD419C">
        <w:rPr>
          <w:rFonts w:ascii="Garamond" w:eastAsia="Garamond" w:hAnsi="Garamond" w:cs="Garamond"/>
          <w:spacing w:val="1"/>
          <w:sz w:val="24"/>
          <w:szCs w:val="24"/>
        </w:rPr>
        <w:t>c</w:t>
      </w:r>
      <w:r w:rsidRPr="00CD419C">
        <w:rPr>
          <w:rFonts w:ascii="Garamond" w:eastAsia="Garamond" w:hAnsi="Garamond" w:cs="Garamond"/>
          <w:sz w:val="24"/>
          <w:szCs w:val="24"/>
        </w:rPr>
        <w:t>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k lib</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a</w:t>
      </w:r>
      <w:r w:rsidRPr="00CD419C">
        <w:rPr>
          <w:rFonts w:ascii="Garamond" w:eastAsia="Garamond" w:hAnsi="Garamond" w:cs="Garamond"/>
          <w:sz w:val="24"/>
          <w:szCs w:val="24"/>
        </w:rPr>
        <w:t>t Al</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ndr</w:t>
      </w:r>
      <w:r w:rsidRPr="00CD419C">
        <w:rPr>
          <w:rFonts w:ascii="Garamond" w:eastAsia="Garamond" w:hAnsi="Garamond" w:cs="Garamond"/>
          <w:spacing w:val="-3"/>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pacing w:val="-2"/>
          <w:sz w:val="24"/>
          <w:szCs w:val="24"/>
        </w:rPr>
        <w:t>l</w:t>
      </w:r>
      <w:r w:rsidRPr="00CD419C">
        <w:rPr>
          <w:rFonts w:ascii="Garamond" w:eastAsia="Garamond" w:hAnsi="Garamond" w:cs="Garamond"/>
          <w:sz w:val="24"/>
          <w:szCs w:val="24"/>
        </w:rPr>
        <w:t>cu</w:t>
      </w:r>
      <w:r w:rsidRPr="00CD419C">
        <w:rPr>
          <w:rFonts w:ascii="Garamond" w:eastAsia="Garamond" w:hAnsi="Garamond" w:cs="Garamond"/>
          <w:spacing w:val="1"/>
          <w:sz w:val="24"/>
          <w:szCs w:val="24"/>
        </w:rPr>
        <w:t>la</w:t>
      </w:r>
      <w:r w:rsidRPr="00CD419C">
        <w:rPr>
          <w:rFonts w:ascii="Garamond" w:eastAsia="Garamond" w:hAnsi="Garamond" w:cs="Garamond"/>
          <w:sz w:val="24"/>
          <w:szCs w:val="24"/>
        </w:rPr>
        <w:t xml:space="preserve">ted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ircum</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of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by using t</w:t>
      </w:r>
      <w:r w:rsidRPr="00CD419C">
        <w:rPr>
          <w:rFonts w:ascii="Garamond" w:eastAsia="Garamond" w:hAnsi="Garamond" w:cs="Garamond"/>
          <w:spacing w:val="-1"/>
          <w:sz w:val="24"/>
          <w:szCs w:val="24"/>
        </w:rPr>
        <w:t>r</w:t>
      </w:r>
      <w:r w:rsidRPr="00CD419C">
        <w:rPr>
          <w:rFonts w:ascii="Garamond" w:eastAsia="Garamond" w:hAnsi="Garamond" w:cs="Garamond"/>
          <w:sz w:val="24"/>
          <w:szCs w:val="24"/>
        </w:rPr>
        <w:t>igonomet</w:t>
      </w:r>
      <w:r w:rsidRPr="00CD419C">
        <w:rPr>
          <w:rFonts w:ascii="Garamond" w:eastAsia="Garamond" w:hAnsi="Garamond" w:cs="Garamond"/>
          <w:spacing w:val="-1"/>
          <w:sz w:val="24"/>
          <w:szCs w:val="24"/>
        </w:rPr>
        <w:t>r</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method.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m</w:t>
      </w:r>
      <w:r w:rsidRPr="00CD419C">
        <w:rPr>
          <w:rFonts w:ascii="Garamond" w:eastAsia="Garamond" w:hAnsi="Garamond" w:cs="Garamond"/>
          <w:spacing w:val="1"/>
          <w:sz w:val="24"/>
          <w:szCs w:val="24"/>
        </w:rPr>
        <w:t>a</w:t>
      </w:r>
      <w:r w:rsidRPr="00CD419C">
        <w:rPr>
          <w:rFonts w:ascii="Garamond" w:eastAsia="Garamond" w:hAnsi="Garamond" w:cs="Garamond"/>
          <w:sz w:val="24"/>
          <w:szCs w:val="24"/>
        </w:rPr>
        <w:t>them</w:t>
      </w:r>
      <w:r w:rsidRPr="00CD419C">
        <w:rPr>
          <w:rFonts w:ascii="Garamond" w:eastAsia="Garamond" w:hAnsi="Garamond" w:cs="Garamond"/>
          <w:spacing w:val="1"/>
          <w:sz w:val="24"/>
          <w:szCs w:val="24"/>
        </w:rPr>
        <w:t>a</w:t>
      </w:r>
      <w:r w:rsidRPr="00CD419C">
        <w:rPr>
          <w:rFonts w:ascii="Garamond" w:eastAsia="Garamond" w:hAnsi="Garamond" w:cs="Garamond"/>
          <w:sz w:val="24"/>
          <w:szCs w:val="24"/>
        </w:rPr>
        <w:t>tic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 b</w:t>
      </w:r>
      <w:r w:rsidRPr="00CD419C">
        <w:rPr>
          <w:rFonts w:ascii="Garamond" w:eastAsia="Garamond" w:hAnsi="Garamond" w:cs="Garamond"/>
          <w:spacing w:val="1"/>
          <w:sz w:val="24"/>
          <w:szCs w:val="24"/>
        </w:rPr>
        <w:t>e</w:t>
      </w:r>
      <w:r w:rsidRPr="00CD419C">
        <w:rPr>
          <w:rFonts w:ascii="Garamond" w:eastAsia="Garamond" w:hAnsi="Garamond" w:cs="Garamond"/>
          <w:sz w:val="24"/>
          <w:szCs w:val="24"/>
        </w:rPr>
        <w:t>li</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v</w:t>
      </w:r>
      <w:r w:rsidRPr="00CD419C">
        <w:rPr>
          <w:rFonts w:ascii="Garamond" w:eastAsia="Garamond" w:hAnsi="Garamond" w:cs="Garamond"/>
          <w:sz w:val="24"/>
          <w:szCs w:val="24"/>
        </w:rPr>
        <w:t>ed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rato</w:t>
      </w:r>
      <w:r w:rsidRPr="00CD419C">
        <w:rPr>
          <w:rFonts w:ascii="Garamond" w:eastAsia="Garamond" w:hAnsi="Garamond" w:cs="Garamond"/>
          <w:spacing w:val="-1"/>
          <w:sz w:val="24"/>
          <w:szCs w:val="24"/>
        </w:rPr>
        <w:t>s</w:t>
      </w:r>
      <w:r w:rsidRPr="00CD419C">
        <w:rPr>
          <w:rFonts w:ascii="Garamond" w:eastAsia="Garamond" w:hAnsi="Garamond" w:cs="Garamond"/>
          <w:sz w:val="24"/>
          <w:szCs w:val="24"/>
        </w:rPr>
        <w:t>then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did mi</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k</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t</w:t>
      </w:r>
      <w:r w:rsidRPr="00CD419C">
        <w:rPr>
          <w:rFonts w:ascii="Garamond" w:eastAsia="Garamond" w:hAnsi="Garamond" w:cs="Garamond"/>
          <w:sz w:val="24"/>
          <w:szCs w:val="24"/>
        </w:rPr>
        <w:t>o 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c</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 the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ircum</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2"/>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of 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606FEA" w:rsidP="00CD419C">
      <w:pPr>
        <w:spacing w:before="3" w:line="120" w:lineRule="exact"/>
        <w:jc w:val="both"/>
        <w:rPr>
          <w:sz w:val="24"/>
          <w:szCs w:val="24"/>
        </w:rPr>
      </w:pPr>
    </w:p>
    <w:p w:rsidR="00606FEA" w:rsidRPr="00CD419C" w:rsidRDefault="004B7FED" w:rsidP="00CD419C">
      <w:pPr>
        <w:spacing w:line="362" w:lineRule="auto"/>
        <w:ind w:left="100" w:right="87"/>
        <w:jc w:val="both"/>
        <w:rPr>
          <w:rFonts w:ascii="Garamond" w:eastAsia="Garamond" w:hAnsi="Garamond" w:cs="Garamond"/>
          <w:sz w:val="24"/>
          <w:szCs w:val="24"/>
        </w:rPr>
        <w:sectPr w:rsidR="00606FEA" w:rsidRPr="00CD419C">
          <w:headerReference w:type="default" r:id="rId13"/>
          <w:pgSz w:w="12240" w:h="15840"/>
          <w:pgMar w:top="940" w:right="1320" w:bottom="280" w:left="1340" w:header="740" w:footer="1154" w:gutter="0"/>
          <w:cols w:space="720"/>
        </w:sectPr>
      </w:pP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00DF2C8C" w:rsidRPr="00CD419C">
        <w:rPr>
          <w:rFonts w:ascii="Garamond" w:eastAsia="Garamond" w:hAnsi="Garamond" w:cs="Garamond"/>
          <w:sz w:val="24"/>
          <w:szCs w:val="24"/>
        </w:rPr>
        <w:t>on,</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Mathem</w:t>
      </w:r>
      <w:r w:rsidRPr="00CD419C">
        <w:rPr>
          <w:rFonts w:ascii="Garamond" w:eastAsia="Garamond" w:hAnsi="Garamond" w:cs="Garamond"/>
          <w:spacing w:val="1"/>
          <w:sz w:val="24"/>
          <w:szCs w:val="24"/>
        </w:rPr>
        <w:t>a</w:t>
      </w:r>
      <w:r w:rsidRPr="00CD419C">
        <w:rPr>
          <w:rFonts w:ascii="Garamond" w:eastAsia="Garamond" w:hAnsi="Garamond" w:cs="Garamond"/>
          <w:sz w:val="24"/>
          <w:szCs w:val="24"/>
        </w:rPr>
        <w:t>tici</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a</w:t>
      </w:r>
      <w:r w:rsidRPr="00CD419C">
        <w:rPr>
          <w:rFonts w:ascii="Garamond" w:eastAsia="Garamond" w:hAnsi="Garamond" w:cs="Garamond"/>
          <w:spacing w:val="1"/>
          <w:sz w:val="24"/>
          <w:szCs w:val="24"/>
        </w:rPr>
        <w:t>g</w:t>
      </w:r>
      <w:r w:rsidRPr="00CD419C">
        <w:rPr>
          <w:rFonts w:ascii="Garamond" w:eastAsia="Garamond" w:hAnsi="Garamond" w:cs="Garamond"/>
          <w:sz w:val="24"/>
          <w:szCs w:val="24"/>
        </w:rPr>
        <w:t>es g</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their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own po</w:t>
      </w:r>
      <w:r w:rsidRPr="00CD419C">
        <w:rPr>
          <w:rFonts w:ascii="Garamond" w:eastAsia="Garamond" w:hAnsi="Garamond" w:cs="Garamond"/>
          <w:spacing w:val="1"/>
          <w:sz w:val="24"/>
          <w:szCs w:val="24"/>
        </w:rPr>
        <w:t>i</w:t>
      </w:r>
      <w:r w:rsidRPr="00CD419C">
        <w:rPr>
          <w:rFonts w:ascii="Garamond" w:eastAsia="Garamond" w:hAnsi="Garamond" w:cs="Garamond"/>
          <w:sz w:val="24"/>
          <w:szCs w:val="24"/>
        </w:rPr>
        <w:t>nt of</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vi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w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A </w:t>
      </w:r>
      <w:r w:rsidRPr="00CD419C">
        <w:rPr>
          <w:rFonts w:ascii="Garamond" w:eastAsia="Garamond" w:hAnsi="Garamond" w:cs="Garamond"/>
          <w:spacing w:val="-1"/>
          <w:sz w:val="24"/>
          <w:szCs w:val="24"/>
        </w:rPr>
        <w:t>f</w:t>
      </w:r>
      <w:r w:rsidRPr="00CD419C">
        <w:rPr>
          <w:rFonts w:ascii="Garamond" w:eastAsia="Garamond" w:hAnsi="Garamond" w:cs="Garamond"/>
          <w:sz w:val="24"/>
          <w:szCs w:val="24"/>
        </w:rPr>
        <w:t>ew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them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briefly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id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2"/>
          <w:sz w:val="24"/>
          <w:szCs w:val="24"/>
        </w:rPr>
        <w:t>b</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ow.</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88"/>
        <w:jc w:val="both"/>
        <w:rPr>
          <w:rFonts w:ascii="Garamond" w:eastAsia="Garamond" w:hAnsi="Garamond" w:cs="Garamond"/>
          <w:sz w:val="24"/>
          <w:szCs w:val="24"/>
        </w:rPr>
      </w:pPr>
      <w:r w:rsidRPr="00CD419C">
        <w:rPr>
          <w:rFonts w:ascii="Garamond" w:eastAsia="Garamond" w:hAnsi="Garamond" w:cs="Garamond"/>
          <w:sz w:val="24"/>
          <w:szCs w:val="24"/>
        </w:rPr>
        <w:t>Ne</w:t>
      </w:r>
      <w:r w:rsidRPr="00CD419C">
        <w:rPr>
          <w:rFonts w:ascii="Garamond" w:eastAsia="Garamond" w:hAnsi="Garamond" w:cs="Garamond"/>
          <w:spacing w:val="1"/>
          <w:sz w:val="24"/>
          <w:szCs w:val="24"/>
        </w:rPr>
        <w:t>w</w:t>
      </w:r>
      <w:r w:rsidRPr="00CD419C">
        <w:rPr>
          <w:rFonts w:ascii="Garamond" w:eastAsia="Garamond" w:hAnsi="Garamond" w:cs="Garamond"/>
          <w:sz w:val="24"/>
          <w:szCs w:val="24"/>
        </w:rPr>
        <w:t>ton a famous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math</w:t>
      </w:r>
      <w:r w:rsidRPr="00CD419C">
        <w:rPr>
          <w:rFonts w:ascii="Garamond" w:eastAsia="Garamond" w:hAnsi="Garamond" w:cs="Garamond"/>
          <w:spacing w:val="-1"/>
          <w:sz w:val="24"/>
          <w:szCs w:val="24"/>
        </w:rPr>
        <w:t>e</w:t>
      </w:r>
      <w:r w:rsidRPr="00CD419C">
        <w:rPr>
          <w:rFonts w:ascii="Garamond" w:eastAsia="Garamond" w:hAnsi="Garamond" w:cs="Garamond"/>
          <w:sz w:val="24"/>
          <w:szCs w:val="24"/>
        </w:rPr>
        <w:t>mati</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n c</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g</w:t>
      </w:r>
      <w:r w:rsidRPr="00CD419C">
        <w:rPr>
          <w:rFonts w:ascii="Garamond" w:eastAsia="Garamond" w:hAnsi="Garamond" w:cs="Garamond"/>
          <w:sz w:val="24"/>
          <w:szCs w:val="24"/>
        </w:rPr>
        <w:t>ed the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o</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red it like ov</w:t>
      </w:r>
      <w:r w:rsidRPr="00CD419C">
        <w:rPr>
          <w:rFonts w:ascii="Garamond" w:eastAsia="Garamond" w:hAnsi="Garamond" w:cs="Garamond"/>
          <w:spacing w:val="1"/>
          <w:sz w:val="24"/>
          <w:szCs w:val="24"/>
        </w:rPr>
        <w:t>a</w:t>
      </w:r>
      <w:r w:rsidRPr="00CD419C">
        <w:rPr>
          <w:rFonts w:ascii="Garamond" w:eastAsia="Garamond" w:hAnsi="Garamond" w:cs="Garamond"/>
          <w:sz w:val="24"/>
          <w:szCs w:val="24"/>
        </w:rPr>
        <w:t>l.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w:t>
      </w:r>
      <w:r w:rsidRPr="00CD419C">
        <w:rPr>
          <w:rFonts w:ascii="Garamond" w:eastAsia="Garamond" w:hAnsi="Garamond" w:cs="Garamond"/>
          <w:spacing w:val="1"/>
          <w:sz w:val="24"/>
          <w:szCs w:val="24"/>
        </w:rPr>
        <w:t>c</w:t>
      </w:r>
      <w:r w:rsidRPr="00CD419C">
        <w:rPr>
          <w:rFonts w:ascii="Garamond" w:eastAsia="Garamond" w:hAnsi="Garamond" w:cs="Garamond"/>
          <w:sz w:val="24"/>
          <w:szCs w:val="24"/>
        </w:rPr>
        <w:t>ot</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h Mathem</w:t>
      </w:r>
      <w:r w:rsidRPr="00CD419C">
        <w:rPr>
          <w:rFonts w:ascii="Garamond" w:eastAsia="Garamond" w:hAnsi="Garamond" w:cs="Garamond"/>
          <w:spacing w:val="-1"/>
          <w:sz w:val="24"/>
          <w:szCs w:val="24"/>
        </w:rPr>
        <w:t>a</w:t>
      </w:r>
      <w:r w:rsidRPr="00CD419C">
        <w:rPr>
          <w:rFonts w:ascii="Garamond" w:eastAsia="Garamond" w:hAnsi="Garamond" w:cs="Garamond"/>
          <w:sz w:val="24"/>
          <w:szCs w:val="24"/>
        </w:rPr>
        <w:t>tici</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n, McLaren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d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pacing w:val="4"/>
          <w:sz w:val="24"/>
          <w:szCs w:val="24"/>
        </w:rPr>
        <w:t>i</w:t>
      </w:r>
      <w:r w:rsidRPr="00CD419C">
        <w:rPr>
          <w:rFonts w:ascii="Garamond" w:eastAsia="Garamond" w:hAnsi="Garamond" w:cs="Garamond"/>
          <w:sz w:val="24"/>
          <w:szCs w:val="24"/>
        </w:rPr>
        <w:t>n 17</w:t>
      </w:r>
      <w:r w:rsidRPr="00CD419C">
        <w:rPr>
          <w:rFonts w:ascii="Garamond" w:eastAsia="Garamond" w:hAnsi="Garamond" w:cs="Garamond"/>
          <w:spacing w:val="1"/>
          <w:sz w:val="24"/>
          <w:szCs w:val="24"/>
        </w:rPr>
        <w:t>4</w:t>
      </w:r>
      <w:r w:rsidRPr="00CD419C">
        <w:rPr>
          <w:rFonts w:ascii="Garamond" w:eastAsia="Garamond" w:hAnsi="Garamond" w:cs="Garamond"/>
          <w:sz w:val="24"/>
          <w:szCs w:val="24"/>
        </w:rPr>
        <w:t>2. In 1834, Ja</w:t>
      </w:r>
      <w:r w:rsidRPr="00CD419C">
        <w:rPr>
          <w:rFonts w:ascii="Garamond" w:eastAsia="Garamond" w:hAnsi="Garamond" w:cs="Garamond"/>
          <w:spacing w:val="1"/>
          <w:sz w:val="24"/>
          <w:szCs w:val="24"/>
        </w:rPr>
        <w:t>c</w:t>
      </w:r>
      <w:r w:rsidRPr="00CD419C">
        <w:rPr>
          <w:rFonts w:ascii="Garamond" w:eastAsia="Garamond" w:hAnsi="Garamond" w:cs="Garamond"/>
          <w:sz w:val="24"/>
          <w:szCs w:val="24"/>
        </w:rPr>
        <w:t>obs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Henry’s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nti</w:t>
      </w:r>
      <w:r w:rsidRPr="00CD419C">
        <w:rPr>
          <w:rFonts w:ascii="Garamond" w:eastAsia="Garamond" w:hAnsi="Garamond" w:cs="Garamond"/>
          <w:spacing w:val="-1"/>
          <w:sz w:val="24"/>
          <w:szCs w:val="24"/>
        </w:rPr>
        <w:t>s</w:t>
      </w:r>
      <w:r w:rsidRPr="00CD419C">
        <w:rPr>
          <w:rFonts w:ascii="Garamond" w:eastAsia="Garamond" w:hAnsi="Garamond" w:cs="Garamond"/>
          <w:sz w:val="24"/>
          <w:szCs w:val="24"/>
        </w:rPr>
        <w:t>t vie</w:t>
      </w:r>
      <w:r w:rsidRPr="00CD419C">
        <w:rPr>
          <w:rFonts w:ascii="Garamond" w:eastAsia="Garamond" w:hAnsi="Garamond" w:cs="Garamond"/>
          <w:spacing w:val="1"/>
          <w:sz w:val="24"/>
          <w:szCs w:val="24"/>
        </w:rPr>
        <w:t>w</w:t>
      </w:r>
      <w:r w:rsidRPr="00CD419C">
        <w:rPr>
          <w:rFonts w:ascii="Garamond" w:eastAsia="Garamond" w:hAnsi="Garamond" w:cs="Garamond"/>
          <w:sz w:val="24"/>
          <w:szCs w:val="24"/>
        </w:rPr>
        <w:t>ed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e</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2"/>
          <w:sz w:val="24"/>
          <w:szCs w:val="24"/>
        </w:rPr>
        <w:t>i</w:t>
      </w:r>
      <w:r w:rsidRPr="00CD419C">
        <w:rPr>
          <w:rFonts w:ascii="Garamond" w:eastAsia="Garamond" w:hAnsi="Garamond" w:cs="Garamond"/>
          <w:sz w:val="24"/>
          <w:szCs w:val="24"/>
        </w:rPr>
        <w:t>ptic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in shape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wh</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e to the mod</w:t>
      </w:r>
      <w:r w:rsidRPr="00CD419C">
        <w:rPr>
          <w:rFonts w:ascii="Garamond" w:eastAsia="Garamond" w:hAnsi="Garamond" w:cs="Garamond"/>
          <w:spacing w:val="1"/>
          <w:sz w:val="24"/>
          <w:szCs w:val="24"/>
        </w:rPr>
        <w:t>e</w:t>
      </w:r>
      <w:r w:rsidRPr="00CD419C">
        <w:rPr>
          <w:rFonts w:ascii="Garamond" w:eastAsia="Garamond" w:hAnsi="Garamond" w:cs="Garamond"/>
          <w:sz w:val="24"/>
          <w:szCs w:val="24"/>
        </w:rPr>
        <w:t>rn point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w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In 1885,</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oin</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lue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 id</w:t>
      </w:r>
      <w:r w:rsidRPr="00CD419C">
        <w:rPr>
          <w:rFonts w:ascii="Garamond" w:eastAsia="Garamond" w:hAnsi="Garamond" w:cs="Garamond"/>
          <w:spacing w:val="-1"/>
          <w:sz w:val="24"/>
          <w:szCs w:val="24"/>
        </w:rPr>
        <w:t>e</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At p</w:t>
      </w:r>
      <w:r w:rsidRPr="00CD419C">
        <w:rPr>
          <w:rFonts w:ascii="Garamond" w:eastAsia="Garamond" w:hAnsi="Garamond" w:cs="Garamond"/>
          <w:spacing w:val="-1"/>
          <w:sz w:val="24"/>
          <w:szCs w:val="24"/>
        </w:rPr>
        <w:t>r</w:t>
      </w:r>
      <w:r w:rsidRPr="00CD419C">
        <w:rPr>
          <w:rFonts w:ascii="Garamond" w:eastAsia="Garamond" w:hAnsi="Garamond" w:cs="Garamond"/>
          <w:sz w:val="24"/>
          <w:szCs w:val="24"/>
        </w:rPr>
        <w:t>esent it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ommon </w:t>
      </w:r>
      <w:r w:rsidRPr="00CD419C">
        <w:rPr>
          <w:rFonts w:ascii="Garamond" w:eastAsia="Garamond" w:hAnsi="Garamond" w:cs="Garamond"/>
          <w:spacing w:val="2"/>
          <w:sz w:val="24"/>
          <w:szCs w:val="24"/>
        </w:rPr>
        <w:t>v</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w that </w:t>
      </w:r>
      <w:r w:rsidRPr="00CD419C">
        <w:rPr>
          <w:rFonts w:ascii="Garamond" w:eastAsia="Garamond" w:hAnsi="Garamond" w:cs="Garamond"/>
          <w:spacing w:val="-2"/>
          <w:sz w:val="24"/>
          <w:szCs w:val="24"/>
        </w:rPr>
        <w:t>e</w:t>
      </w:r>
      <w:r w:rsidRPr="00CD419C">
        <w:rPr>
          <w:rFonts w:ascii="Garamond" w:eastAsia="Garamond" w:hAnsi="Garamond" w:cs="Garamond"/>
          <w:spacing w:val="3"/>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e</w:t>
      </w:r>
      <w:r w:rsidRPr="00CD419C">
        <w:rPr>
          <w:rFonts w:ascii="Garamond" w:eastAsia="Garamond" w:hAnsi="Garamond" w:cs="Garamond"/>
          <w:spacing w:val="1"/>
          <w:sz w:val="24"/>
          <w:szCs w:val="24"/>
        </w:rPr>
        <w:t>l</w:t>
      </w:r>
      <w:r w:rsidRPr="00CD419C">
        <w:rPr>
          <w:rFonts w:ascii="Garamond" w:eastAsia="Garamond" w:hAnsi="Garamond" w:cs="Garamond"/>
          <w:sz w:val="24"/>
          <w:szCs w:val="24"/>
        </w:rPr>
        <w:t>lipti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by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but in</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w:t>
      </w:r>
      <w:r w:rsidRPr="00CD419C">
        <w:rPr>
          <w:rFonts w:ascii="Garamond" w:eastAsia="Garamond" w:hAnsi="Garamond" w:cs="Garamond"/>
          <w:spacing w:val="-1"/>
          <w:sz w:val="24"/>
          <w:szCs w:val="24"/>
        </w:rPr>
        <w:t>s</w:t>
      </w:r>
      <w:r w:rsidRPr="00CD419C">
        <w:rPr>
          <w:rFonts w:ascii="Garamond" w:eastAsia="Garamond" w:hAnsi="Garamond" w:cs="Garamond"/>
          <w:sz w:val="24"/>
          <w:szCs w:val="24"/>
        </w:rPr>
        <w:t>ion is n</w:t>
      </w:r>
      <w:r w:rsidRPr="00CD419C">
        <w:rPr>
          <w:rFonts w:ascii="Garamond" w:eastAsia="Garamond" w:hAnsi="Garamond" w:cs="Garamond"/>
          <w:spacing w:val="1"/>
          <w:sz w:val="24"/>
          <w:szCs w:val="24"/>
        </w:rPr>
        <w:t>o</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o be end</w:t>
      </w:r>
      <w:r w:rsidRPr="00CD419C">
        <w:rPr>
          <w:rFonts w:ascii="Garamond" w:eastAsia="Garamond" w:hAnsi="Garamond" w:cs="Garamond"/>
          <w:spacing w:val="1"/>
          <w:sz w:val="24"/>
          <w:szCs w:val="24"/>
        </w:rPr>
        <w:t>e</w:t>
      </w:r>
      <w:r w:rsidRPr="00CD419C">
        <w:rPr>
          <w:rFonts w:ascii="Garamond" w:eastAsia="Garamond" w:hAnsi="Garamond" w:cs="Garamond"/>
          <w:sz w:val="24"/>
          <w:szCs w:val="24"/>
        </w:rPr>
        <w:t>d y</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p>
    <w:p w:rsidR="00606FEA" w:rsidRPr="00CD419C" w:rsidRDefault="00606FEA" w:rsidP="00CD419C">
      <w:pPr>
        <w:spacing w:before="7" w:line="180" w:lineRule="exact"/>
        <w:jc w:val="both"/>
        <w:rPr>
          <w:sz w:val="24"/>
          <w:szCs w:val="24"/>
        </w:rPr>
      </w:pPr>
    </w:p>
    <w:p w:rsidR="00606FEA" w:rsidRPr="00CD419C" w:rsidRDefault="004B7FED" w:rsidP="00CD419C">
      <w:pPr>
        <w:spacing w:line="362" w:lineRule="auto"/>
        <w:ind w:left="100" w:right="131"/>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one of the fa</w:t>
      </w:r>
      <w:r w:rsidRPr="00CD419C">
        <w:rPr>
          <w:rFonts w:ascii="Garamond" w:eastAsia="Garamond" w:hAnsi="Garamond" w:cs="Garamond"/>
          <w:spacing w:val="-1"/>
          <w:sz w:val="24"/>
          <w:szCs w:val="24"/>
        </w:rPr>
        <w:t>s</w:t>
      </w:r>
      <w:r w:rsidRPr="00CD419C">
        <w:rPr>
          <w:rFonts w:ascii="Garamond" w:eastAsia="Garamond" w:hAnsi="Garamond" w:cs="Garamond"/>
          <w:sz w:val="24"/>
          <w:szCs w:val="24"/>
        </w:rPr>
        <w:t>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z w:val="24"/>
          <w:szCs w:val="24"/>
        </w:rPr>
        <w:t>pinning body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em </w:t>
      </w:r>
      <w:r w:rsidRPr="00CD419C">
        <w:rPr>
          <w:rFonts w:ascii="Garamond" w:eastAsia="Garamond" w:hAnsi="Garamond" w:cs="Garamond"/>
          <w:spacing w:val="-1"/>
          <w:sz w:val="24"/>
          <w:szCs w:val="24"/>
        </w:rPr>
        <w:t>s</w:t>
      </w:r>
      <w:r w:rsidRPr="00CD419C">
        <w:rPr>
          <w:rFonts w:ascii="Garamond" w:eastAsia="Garamond" w:hAnsi="Garamond" w:cs="Garamond"/>
          <w:sz w:val="24"/>
          <w:szCs w:val="24"/>
        </w:rPr>
        <w:t>o it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oughly spheric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the bul</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eq</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tor</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 xml:space="preserve">esults </w:t>
      </w:r>
      <w:r w:rsidRPr="00CD419C">
        <w:rPr>
          <w:rFonts w:ascii="Garamond" w:eastAsia="Garamond" w:hAnsi="Garamond" w:cs="Garamond"/>
          <w:spacing w:val="1"/>
          <w:sz w:val="24"/>
          <w:szCs w:val="24"/>
        </w:rPr>
        <w:t>fr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otation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606FEA" w:rsidP="00CD419C">
      <w:pPr>
        <w:spacing w:before="5" w:line="18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Arial" w:eastAsia="Arial" w:hAnsi="Arial" w:cs="Arial"/>
          <w:sz w:val="24"/>
          <w:szCs w:val="24"/>
        </w:rPr>
        <w:t xml:space="preserve">•   </w:t>
      </w:r>
      <w:r w:rsidRPr="00CD419C">
        <w:rPr>
          <w:rFonts w:ascii="Arial" w:eastAsia="Arial" w:hAnsi="Arial" w:cs="Arial"/>
          <w:spacing w:val="10"/>
          <w:sz w:val="24"/>
          <w:szCs w:val="24"/>
        </w:rPr>
        <w:t xml:space="preserve"> </w:t>
      </w:r>
      <w:r w:rsidRPr="00CD419C">
        <w:rPr>
          <w:rFonts w:ascii="Garamond" w:eastAsia="Garamond" w:hAnsi="Garamond" w:cs="Garamond"/>
          <w:sz w:val="24"/>
          <w:szCs w:val="24"/>
        </w:rPr>
        <w:t>Av</w:t>
      </w:r>
      <w:r w:rsidRPr="00CD419C">
        <w:rPr>
          <w:rFonts w:ascii="Garamond" w:eastAsia="Garamond" w:hAnsi="Garamond" w:cs="Garamond"/>
          <w:spacing w:val="1"/>
          <w:sz w:val="24"/>
          <w:szCs w:val="24"/>
        </w:rPr>
        <w:t>e</w:t>
      </w:r>
      <w:r w:rsidRPr="00CD419C">
        <w:rPr>
          <w:rFonts w:ascii="Garamond" w:eastAsia="Garamond" w:hAnsi="Garamond" w:cs="Garamond"/>
          <w:sz w:val="24"/>
          <w:szCs w:val="24"/>
        </w:rPr>
        <w:t>rage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me</w:t>
      </w:r>
      <w:r w:rsidRPr="00CD419C">
        <w:rPr>
          <w:rFonts w:ascii="Garamond" w:eastAsia="Garamond" w:hAnsi="Garamond" w:cs="Garamond"/>
          <w:spacing w:val="1"/>
          <w:sz w:val="24"/>
          <w:szCs w:val="24"/>
        </w:rPr>
        <w:t>t</w:t>
      </w:r>
      <w:r w:rsidRPr="00CD419C">
        <w:rPr>
          <w:rFonts w:ascii="Garamond" w:eastAsia="Garamond" w:hAnsi="Garamond" w:cs="Garamond"/>
          <w:sz w:val="24"/>
          <w:szCs w:val="24"/>
        </w:rPr>
        <w: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12</w:t>
      </w:r>
      <w:r w:rsidRPr="00CD419C">
        <w:rPr>
          <w:rFonts w:ascii="Garamond" w:eastAsia="Garamond" w:hAnsi="Garamond" w:cs="Garamond"/>
          <w:spacing w:val="1"/>
          <w:sz w:val="24"/>
          <w:szCs w:val="24"/>
        </w:rPr>
        <w:t>,</w:t>
      </w:r>
      <w:r w:rsidRPr="00CD419C">
        <w:rPr>
          <w:rFonts w:ascii="Garamond" w:eastAsia="Garamond" w:hAnsi="Garamond" w:cs="Garamond"/>
          <w:sz w:val="24"/>
          <w:szCs w:val="24"/>
        </w:rPr>
        <w:t>7</w:t>
      </w:r>
      <w:r w:rsidRPr="00CD419C">
        <w:rPr>
          <w:rFonts w:ascii="Garamond" w:eastAsia="Garamond" w:hAnsi="Garamond" w:cs="Garamond"/>
          <w:spacing w:val="-2"/>
          <w:sz w:val="24"/>
          <w:szCs w:val="24"/>
        </w:rPr>
        <w:t>4</w:t>
      </w:r>
      <w:r w:rsidRPr="00CD419C">
        <w:rPr>
          <w:rFonts w:ascii="Garamond" w:eastAsia="Garamond" w:hAnsi="Garamond" w:cs="Garamond"/>
          <w:sz w:val="24"/>
          <w:szCs w:val="24"/>
        </w:rPr>
        <w:t xml:space="preserve">2 km,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p>
    <w:p w:rsidR="00606FEA" w:rsidRPr="00CD419C" w:rsidRDefault="00606FEA" w:rsidP="00CD419C">
      <w:pPr>
        <w:spacing w:before="7"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Arial" w:eastAsia="Arial" w:hAnsi="Arial" w:cs="Arial"/>
          <w:sz w:val="24"/>
          <w:szCs w:val="24"/>
        </w:rPr>
        <w:t xml:space="preserve">•   </w:t>
      </w:r>
      <w:r w:rsidRPr="00CD419C">
        <w:rPr>
          <w:rFonts w:ascii="Arial" w:eastAsia="Arial" w:hAnsi="Arial" w:cs="Arial"/>
          <w:spacing w:val="10"/>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di</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r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12</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756 </w:t>
      </w:r>
      <w:r w:rsidRPr="00CD419C">
        <w:rPr>
          <w:rFonts w:ascii="Garamond" w:eastAsia="Garamond" w:hAnsi="Garamond" w:cs="Garamond"/>
          <w:spacing w:val="1"/>
          <w:sz w:val="24"/>
          <w:szCs w:val="24"/>
        </w:rPr>
        <w:t>k</w:t>
      </w:r>
      <w:r w:rsidRPr="00CD419C">
        <w:rPr>
          <w:rFonts w:ascii="Garamond" w:eastAsia="Garamond" w:hAnsi="Garamond" w:cs="Garamond"/>
          <w:sz w:val="24"/>
          <w:szCs w:val="24"/>
        </w:rPr>
        <w:t>m and</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Arial" w:eastAsia="Arial" w:hAnsi="Arial" w:cs="Arial"/>
          <w:sz w:val="24"/>
          <w:szCs w:val="24"/>
        </w:rPr>
        <w:t xml:space="preserve">•   </w:t>
      </w:r>
      <w:r w:rsidRPr="00CD419C">
        <w:rPr>
          <w:rFonts w:ascii="Arial" w:eastAsia="Arial" w:hAnsi="Arial" w:cs="Arial"/>
          <w:spacing w:val="10"/>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r diam</w:t>
      </w:r>
      <w:r w:rsidRPr="00CD419C">
        <w:rPr>
          <w:rFonts w:ascii="Garamond" w:eastAsia="Garamond" w:hAnsi="Garamond" w:cs="Garamond"/>
          <w:spacing w:val="1"/>
          <w:sz w:val="24"/>
          <w:szCs w:val="24"/>
        </w:rPr>
        <w:t>e</w:t>
      </w:r>
      <w:r w:rsidRPr="00CD419C">
        <w:rPr>
          <w:rFonts w:ascii="Garamond" w:eastAsia="Garamond" w:hAnsi="Garamond" w:cs="Garamond"/>
          <w:sz w:val="24"/>
          <w:szCs w:val="24"/>
        </w:rPr>
        <w:t>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12</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714 </w:t>
      </w:r>
      <w:r w:rsidRPr="00CD419C">
        <w:rPr>
          <w:rFonts w:ascii="Garamond" w:eastAsia="Garamond" w:hAnsi="Garamond" w:cs="Garamond"/>
          <w:spacing w:val="-1"/>
          <w:sz w:val="24"/>
          <w:szCs w:val="24"/>
        </w:rPr>
        <w:t>k</w:t>
      </w:r>
      <w:r w:rsidRPr="00CD419C">
        <w:rPr>
          <w:rFonts w:ascii="Garamond" w:eastAsia="Garamond" w:hAnsi="Garamond" w:cs="Garamond"/>
          <w:sz w:val="24"/>
          <w:szCs w:val="24"/>
        </w:rPr>
        <w:t>m.</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Arial" w:eastAsia="Arial" w:hAnsi="Arial" w:cs="Arial"/>
          <w:sz w:val="24"/>
          <w:szCs w:val="24"/>
        </w:rPr>
        <w:t xml:space="preserve">•   </w:t>
      </w:r>
      <w:r w:rsidRPr="00CD419C">
        <w:rPr>
          <w:rFonts w:ascii="Arial" w:eastAsia="Arial" w:hAnsi="Arial" w:cs="Arial"/>
          <w:spacing w:val="10"/>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ircum</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or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a</w:t>
      </w:r>
      <w:r w:rsidRPr="00CD419C">
        <w:rPr>
          <w:rFonts w:ascii="Garamond" w:eastAsia="Garamond" w:hAnsi="Garamond" w:cs="Garamond"/>
          <w:sz w:val="24"/>
          <w:szCs w:val="24"/>
        </w:rPr>
        <w:t>round equ</w:t>
      </w:r>
      <w:r w:rsidRPr="00CD419C">
        <w:rPr>
          <w:rFonts w:ascii="Garamond" w:eastAsia="Garamond" w:hAnsi="Garamond" w:cs="Garamond"/>
          <w:spacing w:val="1"/>
          <w:sz w:val="24"/>
          <w:szCs w:val="24"/>
        </w:rPr>
        <w:t>a</w:t>
      </w:r>
      <w:r w:rsidRPr="00CD419C">
        <w:rPr>
          <w:rFonts w:ascii="Garamond" w:eastAsia="Garamond" w:hAnsi="Garamond" w:cs="Garamond"/>
          <w:sz w:val="24"/>
          <w:szCs w:val="24"/>
        </w:rPr>
        <w:t>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40,</w:t>
      </w:r>
      <w:r w:rsidRPr="00CD419C">
        <w:rPr>
          <w:rFonts w:ascii="Garamond" w:eastAsia="Garamond" w:hAnsi="Garamond" w:cs="Garamond"/>
          <w:spacing w:val="1"/>
          <w:sz w:val="24"/>
          <w:szCs w:val="24"/>
        </w:rPr>
        <w:t>0</w:t>
      </w:r>
      <w:r w:rsidRPr="00CD419C">
        <w:rPr>
          <w:rFonts w:ascii="Garamond" w:eastAsia="Garamond" w:hAnsi="Garamond" w:cs="Garamond"/>
          <w:sz w:val="24"/>
          <w:szCs w:val="24"/>
        </w:rPr>
        <w:t xml:space="preserve">00 </w:t>
      </w:r>
      <w:r w:rsidRPr="00CD419C">
        <w:rPr>
          <w:rFonts w:ascii="Garamond" w:eastAsia="Garamond" w:hAnsi="Garamond" w:cs="Garamond"/>
          <w:spacing w:val="1"/>
          <w:sz w:val="24"/>
          <w:szCs w:val="24"/>
        </w:rPr>
        <w:t>k</w:t>
      </w:r>
      <w:r w:rsidRPr="00CD419C">
        <w:rPr>
          <w:rFonts w:ascii="Garamond" w:eastAsia="Garamond" w:hAnsi="Garamond" w:cs="Garamond"/>
          <w:sz w:val="24"/>
          <w:szCs w:val="24"/>
        </w:rPr>
        <w:t>m.</w:t>
      </w:r>
    </w:p>
    <w:p w:rsidR="00606FEA" w:rsidRPr="00CD419C" w:rsidRDefault="00606FEA" w:rsidP="00CD419C">
      <w:pPr>
        <w:spacing w:before="5" w:line="120" w:lineRule="exact"/>
        <w:jc w:val="both"/>
        <w:rPr>
          <w:sz w:val="24"/>
          <w:szCs w:val="24"/>
        </w:rPr>
      </w:pPr>
    </w:p>
    <w:p w:rsidR="00606FEA" w:rsidRPr="00CD419C" w:rsidRDefault="004B7FED" w:rsidP="00CD419C">
      <w:pPr>
        <w:tabs>
          <w:tab w:val="left" w:pos="820"/>
        </w:tabs>
        <w:spacing w:line="353" w:lineRule="auto"/>
        <w:ind w:left="820" w:right="251"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ea</w:t>
      </w:r>
      <w:r w:rsidRPr="00CD419C">
        <w:rPr>
          <w:rFonts w:ascii="Garamond" w:eastAsia="Garamond" w:hAnsi="Garamond" w:cs="Garamond"/>
          <w:sz w:val="24"/>
          <w:szCs w:val="24"/>
        </w:rPr>
        <w:t>rly v</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ible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2"/>
          <w:sz w:val="24"/>
          <w:szCs w:val="24"/>
        </w:rPr>
        <w:t>p</w:t>
      </w:r>
      <w:r w:rsidRPr="00CD419C">
        <w:rPr>
          <w:rFonts w:ascii="Garamond" w:eastAsia="Garamond" w:hAnsi="Garamond" w:cs="Garamond"/>
          <w:sz w:val="24"/>
          <w:szCs w:val="24"/>
        </w:rPr>
        <w:t>hotog</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phs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tak</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tel</w:t>
      </w:r>
      <w:r w:rsidRPr="00CD419C">
        <w:rPr>
          <w:rFonts w:ascii="Garamond" w:eastAsia="Garamond" w:hAnsi="Garamond" w:cs="Garamond"/>
          <w:spacing w:val="1"/>
          <w:sz w:val="24"/>
          <w:szCs w:val="24"/>
        </w:rPr>
        <w:t>l</w:t>
      </w:r>
      <w:r w:rsidRPr="00CD419C">
        <w:rPr>
          <w:rFonts w:ascii="Garamond" w:eastAsia="Garamond" w:hAnsi="Garamond" w:cs="Garamond"/>
          <w:sz w:val="24"/>
          <w:szCs w:val="24"/>
        </w:rPr>
        <w:t>ites.</w:t>
      </w:r>
    </w:p>
    <w:p w:rsidR="00606FEA" w:rsidRPr="00CD419C" w:rsidRDefault="004B7FED" w:rsidP="00CD419C">
      <w:pPr>
        <w:tabs>
          <w:tab w:val="left" w:pos="820"/>
        </w:tabs>
        <w:spacing w:before="5" w:line="353" w:lineRule="auto"/>
        <w:ind w:left="820" w:right="138"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pacing w:val="-1"/>
          <w:sz w:val="24"/>
          <w:szCs w:val="24"/>
        </w:rPr>
        <w:t>I</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 observe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hip </w:t>
      </w:r>
      <w:r w:rsidRPr="00CD419C">
        <w:rPr>
          <w:rFonts w:ascii="Garamond" w:eastAsia="Garamond" w:hAnsi="Garamond" w:cs="Garamond"/>
          <w:spacing w:val="1"/>
          <w:sz w:val="24"/>
          <w:szCs w:val="24"/>
        </w:rPr>
        <w:t>a</w:t>
      </w:r>
      <w:r w:rsidRPr="00CD419C">
        <w:rPr>
          <w:rFonts w:ascii="Garamond" w:eastAsia="Garamond" w:hAnsi="Garamond" w:cs="Garamond"/>
          <w:sz w:val="24"/>
          <w:szCs w:val="24"/>
        </w:rPr>
        <w:t>pproaching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horizon, </w:t>
      </w:r>
      <w:r w:rsidRPr="00CD419C">
        <w:rPr>
          <w:rFonts w:ascii="Garamond" w:eastAsia="Garamond" w:hAnsi="Garamond" w:cs="Garamond"/>
          <w:spacing w:val="1"/>
          <w:sz w:val="24"/>
          <w:szCs w:val="24"/>
        </w:rPr>
        <w:t>w</w:t>
      </w:r>
      <w:r w:rsidRPr="00CD419C">
        <w:rPr>
          <w:rFonts w:ascii="Garamond" w:eastAsia="Garamond" w:hAnsi="Garamond" w:cs="Garamond"/>
          <w:sz w:val="24"/>
          <w:szCs w:val="24"/>
        </w:rPr>
        <w:t>e see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 xml:space="preserve">moke </w:t>
      </w:r>
      <w:r w:rsidRPr="00CD419C">
        <w:rPr>
          <w:rFonts w:ascii="Garamond" w:eastAsia="Garamond" w:hAnsi="Garamond" w:cs="Garamond"/>
          <w:spacing w:val="-1"/>
          <w:sz w:val="24"/>
          <w:szCs w:val="24"/>
        </w:rPr>
        <w:t>f</w:t>
      </w:r>
      <w:r w:rsidRPr="00CD419C">
        <w:rPr>
          <w:rFonts w:ascii="Garamond" w:eastAsia="Garamond" w:hAnsi="Garamond" w:cs="Garamond"/>
          <w:sz w:val="24"/>
          <w:szCs w:val="24"/>
        </w:rPr>
        <w:t>ir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 and </w:t>
      </w:r>
      <w:r w:rsidRPr="00CD419C">
        <w:rPr>
          <w:rFonts w:ascii="Garamond" w:eastAsia="Garamond" w:hAnsi="Garamond" w:cs="Garamond"/>
          <w:spacing w:val="1"/>
          <w:sz w:val="24"/>
          <w:szCs w:val="24"/>
        </w:rPr>
        <w:t>g</w:t>
      </w:r>
      <w:r w:rsidRPr="00CD419C">
        <w:rPr>
          <w:rFonts w:ascii="Garamond" w:eastAsia="Garamond" w:hAnsi="Garamond" w:cs="Garamond"/>
          <w:sz w:val="24"/>
          <w:szCs w:val="24"/>
        </w:rPr>
        <w:t>radu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 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of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p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 com</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up 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horizon.</w:t>
      </w:r>
    </w:p>
    <w:p w:rsidR="00606FEA" w:rsidRPr="00CD419C" w:rsidRDefault="004B7FED" w:rsidP="00CD419C">
      <w:pPr>
        <w:spacing w:before="7"/>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plan</w:t>
      </w:r>
      <w:r w:rsidRPr="00CD419C">
        <w:rPr>
          <w:rFonts w:ascii="Garamond" w:eastAsia="Garamond" w:hAnsi="Garamond" w:cs="Garamond"/>
          <w:spacing w:val="1"/>
          <w:sz w:val="24"/>
          <w:szCs w:val="24"/>
        </w:rPr>
        <w:t>e</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so we</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ume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p>
    <w:p w:rsidR="00606FEA" w:rsidRPr="00CD419C" w:rsidRDefault="00606FEA" w:rsidP="00CD419C">
      <w:pPr>
        <w:spacing w:before="6" w:line="120" w:lineRule="exact"/>
        <w:jc w:val="both"/>
        <w:rPr>
          <w:sz w:val="24"/>
          <w:szCs w:val="24"/>
        </w:rPr>
      </w:pPr>
    </w:p>
    <w:p w:rsidR="00606FEA" w:rsidRPr="00CD419C" w:rsidRDefault="004B7FED" w:rsidP="00CD419C">
      <w:pPr>
        <w:tabs>
          <w:tab w:val="left" w:pos="820"/>
        </w:tabs>
        <w:spacing w:line="353" w:lineRule="auto"/>
        <w:ind w:left="820" w:right="151"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there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ip</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moon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dow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on the moon 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ound.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a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c</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a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w:t>
      </w:r>
      <w:r w:rsidRPr="00CD419C">
        <w:rPr>
          <w:rFonts w:ascii="Garamond" w:eastAsia="Garamond" w:hAnsi="Garamond" w:cs="Garamond"/>
          <w:spacing w:val="-2"/>
          <w:sz w:val="24"/>
          <w:szCs w:val="24"/>
        </w:rPr>
        <w:t>u</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dow.</w:t>
      </w:r>
    </w:p>
    <w:p w:rsidR="00606FEA" w:rsidRPr="00CD419C" w:rsidRDefault="004B7FED" w:rsidP="00CD419C">
      <w:pPr>
        <w:spacing w:before="7"/>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A per</w:t>
      </w:r>
      <w:r w:rsidRPr="00CD419C">
        <w:rPr>
          <w:rFonts w:ascii="Garamond" w:eastAsia="Garamond" w:hAnsi="Garamond" w:cs="Garamond"/>
          <w:spacing w:val="-1"/>
          <w:sz w:val="24"/>
          <w:szCs w:val="24"/>
        </w:rPr>
        <w:t>s</w:t>
      </w:r>
      <w:r w:rsidRPr="00CD419C">
        <w:rPr>
          <w:rFonts w:ascii="Garamond" w:eastAsia="Garamond" w:hAnsi="Garamond" w:cs="Garamond"/>
          <w:sz w:val="24"/>
          <w:szCs w:val="24"/>
        </w:rPr>
        <w:t>on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lling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round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w</w:t>
      </w:r>
      <w:r w:rsidRPr="00CD419C">
        <w:rPr>
          <w:rFonts w:ascii="Garamond" w:eastAsia="Garamond" w:hAnsi="Garamond" w:cs="Garamond"/>
          <w:sz w:val="24"/>
          <w:szCs w:val="24"/>
        </w:rPr>
        <w:t>ould retu</w:t>
      </w:r>
      <w:r w:rsidRPr="00CD419C">
        <w:rPr>
          <w:rFonts w:ascii="Garamond" w:eastAsia="Garamond" w:hAnsi="Garamond" w:cs="Garamond"/>
          <w:spacing w:val="-1"/>
          <w:sz w:val="24"/>
          <w:szCs w:val="24"/>
        </w:rPr>
        <w:t>r</w:t>
      </w:r>
      <w:r w:rsidRPr="00CD419C">
        <w:rPr>
          <w:rFonts w:ascii="Garamond" w:eastAsia="Garamond" w:hAnsi="Garamond" w:cs="Garamond"/>
          <w:sz w:val="24"/>
          <w:szCs w:val="24"/>
        </w:rPr>
        <w:t>n e</w:t>
      </w:r>
      <w:r w:rsidRPr="00CD419C">
        <w:rPr>
          <w:rFonts w:ascii="Garamond" w:eastAsia="Garamond" w:hAnsi="Garamond" w:cs="Garamond"/>
          <w:spacing w:val="1"/>
          <w:sz w:val="24"/>
          <w:szCs w:val="24"/>
        </w:rPr>
        <w:t>v</w:t>
      </w:r>
      <w:r w:rsidRPr="00CD419C">
        <w:rPr>
          <w:rFonts w:ascii="Garamond" w:eastAsia="Garamond" w:hAnsi="Garamond" w:cs="Garamond"/>
          <w:sz w:val="24"/>
          <w:szCs w:val="24"/>
        </w:rPr>
        <w:t>entu</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y to the same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pot.</w:t>
      </w:r>
    </w:p>
    <w:p w:rsidR="00606FEA" w:rsidRPr="00CD419C" w:rsidRDefault="00606FEA" w:rsidP="00CD419C">
      <w:pPr>
        <w:spacing w:before="5" w:line="120" w:lineRule="exact"/>
        <w:jc w:val="both"/>
        <w:rPr>
          <w:sz w:val="24"/>
          <w:szCs w:val="24"/>
        </w:rPr>
      </w:pPr>
    </w:p>
    <w:p w:rsidR="00606FEA" w:rsidRPr="00CD419C" w:rsidRDefault="004B7FED" w:rsidP="00CD419C">
      <w:pPr>
        <w:tabs>
          <w:tab w:val="left" w:pos="820"/>
        </w:tabs>
        <w:spacing w:line="353" w:lineRule="auto"/>
        <w:ind w:left="820" w:right="492"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 ri</w:t>
      </w:r>
      <w:r w:rsidRPr="00CD419C">
        <w:rPr>
          <w:rFonts w:ascii="Garamond" w:eastAsia="Garamond" w:hAnsi="Garamond" w:cs="Garamond"/>
          <w:spacing w:val="-2"/>
          <w:sz w:val="24"/>
          <w:szCs w:val="24"/>
        </w:rPr>
        <w:t>s</w:t>
      </w:r>
      <w:r w:rsidRPr="00CD419C">
        <w:rPr>
          <w:rFonts w:ascii="Garamond" w:eastAsia="Garamond" w:hAnsi="Garamond" w:cs="Garamond"/>
          <w:spacing w:val="3"/>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di</w:t>
      </w:r>
      <w:r w:rsidRPr="00CD419C">
        <w:rPr>
          <w:rFonts w:ascii="Garamond" w:eastAsia="Garamond" w:hAnsi="Garamond" w:cs="Garamond"/>
          <w:spacing w:val="-1"/>
          <w:sz w:val="24"/>
          <w:szCs w:val="24"/>
        </w:rPr>
        <w:t>ff</w:t>
      </w:r>
      <w:r w:rsidRPr="00CD419C">
        <w:rPr>
          <w:rFonts w:ascii="Garamond" w:eastAsia="Garamond" w:hAnsi="Garamond" w:cs="Garamond"/>
          <w:sz w:val="24"/>
          <w:szCs w:val="24"/>
        </w:rPr>
        <w:t xml:space="preserve">erent </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imes over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un </w:t>
      </w:r>
      <w:r w:rsidRPr="00CD419C">
        <w:rPr>
          <w:rFonts w:ascii="Garamond" w:eastAsia="Garamond" w:hAnsi="Garamond" w:cs="Garamond"/>
          <w:spacing w:val="1"/>
          <w:sz w:val="24"/>
          <w:szCs w:val="24"/>
        </w:rPr>
        <w:t>w</w:t>
      </w:r>
      <w:r w:rsidRPr="00CD419C">
        <w:rPr>
          <w:rFonts w:ascii="Garamond" w:eastAsia="Garamond" w:hAnsi="Garamond" w:cs="Garamond"/>
          <w:sz w:val="24"/>
          <w:szCs w:val="24"/>
        </w:rPr>
        <w:t>ould ri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time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nti</w:t>
      </w:r>
      <w:r w:rsidRPr="00CD419C">
        <w:rPr>
          <w:rFonts w:ascii="Garamond" w:eastAsia="Garamond" w:hAnsi="Garamond" w:cs="Garamond"/>
          <w:spacing w:val="-1"/>
          <w:sz w:val="24"/>
          <w:szCs w:val="24"/>
        </w:rPr>
        <w:t>r</w:t>
      </w:r>
      <w:r w:rsidRPr="00CD419C">
        <w:rPr>
          <w:rFonts w:ascii="Garamond" w:eastAsia="Garamond" w:hAnsi="Garamond" w:cs="Garamond"/>
          <w:sz w:val="24"/>
          <w:szCs w:val="24"/>
        </w:rPr>
        <w:t>e su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606FEA" w:rsidP="00CD419C">
      <w:pPr>
        <w:spacing w:before="10"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1</w:t>
      </w:r>
      <w:r w:rsidR="00435F67">
        <w:rPr>
          <w:rFonts w:ascii="Garamond" w:eastAsia="Garamond" w:hAnsi="Garamond" w:cs="Garamond"/>
          <w:b/>
          <w:sz w:val="24"/>
          <w:szCs w:val="24"/>
          <w:u w:val="single" w:color="000000"/>
        </w:rPr>
        <w:t>3</w:t>
      </w:r>
      <w:r w:rsidRPr="00CD419C">
        <w:rPr>
          <w:rFonts w:ascii="Garamond" w:eastAsia="Garamond" w:hAnsi="Garamond" w:cs="Garamond"/>
          <w:b/>
          <w:sz w:val="24"/>
          <w:szCs w:val="24"/>
          <w:u w:val="single" w:color="000000"/>
        </w:rPr>
        <w:t xml:space="preserve">: The Size of </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he Ear</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h:</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523"/>
        <w:jc w:val="both"/>
        <w:rPr>
          <w:rFonts w:ascii="Garamond" w:eastAsia="Garamond" w:hAnsi="Garamond" w:cs="Garamond"/>
          <w:sz w:val="24"/>
          <w:szCs w:val="24"/>
        </w:rPr>
      </w:pPr>
      <w:r w:rsidRPr="00CD419C">
        <w:rPr>
          <w:rFonts w:ascii="Garamond" w:eastAsia="Garamond" w:hAnsi="Garamond" w:cs="Garamond"/>
          <w:sz w:val="24"/>
          <w:szCs w:val="24"/>
        </w:rPr>
        <w:t>Our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ju</w:t>
      </w:r>
      <w:r w:rsidRPr="00CD419C">
        <w:rPr>
          <w:rFonts w:ascii="Garamond" w:eastAsia="Garamond" w:hAnsi="Garamond" w:cs="Garamond"/>
          <w:spacing w:val="-1"/>
          <w:sz w:val="24"/>
          <w:szCs w:val="24"/>
        </w:rPr>
        <w:t>s</w:t>
      </w:r>
      <w:r w:rsidRPr="00CD419C">
        <w:rPr>
          <w:rFonts w:ascii="Garamond" w:eastAsia="Garamond" w:hAnsi="Garamond" w:cs="Garamond"/>
          <w:sz w:val="24"/>
          <w:szCs w:val="24"/>
        </w:rPr>
        <w:t>t like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gra</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in the </w:t>
      </w:r>
      <w:r w:rsidR="00DF2C8C" w:rsidRPr="00CD419C">
        <w:rPr>
          <w:rFonts w:ascii="Garamond" w:eastAsia="Garamond" w:hAnsi="Garamond" w:cs="Garamond"/>
          <w:sz w:val="24"/>
          <w:szCs w:val="24"/>
        </w:rPr>
        <w:t>S</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h</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 xml:space="preserve">ra </w:t>
      </w:r>
      <w:r w:rsidR="00DF2C8C" w:rsidRPr="00CD419C">
        <w:rPr>
          <w:rFonts w:ascii="Garamond" w:eastAsia="Garamond" w:hAnsi="Garamond" w:cs="Garamond"/>
          <w:spacing w:val="-2"/>
          <w:sz w:val="24"/>
          <w:szCs w:val="24"/>
        </w:rPr>
        <w:t>Desert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it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ontext of whole univ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di</w:t>
      </w:r>
      <w:r w:rsidRPr="00CD419C">
        <w:rPr>
          <w:rFonts w:ascii="Garamond" w:eastAsia="Garamond" w:hAnsi="Garamond" w:cs="Garamond"/>
          <w:spacing w:val="1"/>
          <w:sz w:val="24"/>
          <w:szCs w:val="24"/>
        </w:rPr>
        <w:t>a</w:t>
      </w:r>
      <w:r w:rsidRPr="00CD419C">
        <w:rPr>
          <w:rFonts w:ascii="Garamond" w:eastAsia="Garamond" w:hAnsi="Garamond" w:cs="Garamond"/>
          <w:sz w:val="24"/>
          <w:szCs w:val="24"/>
        </w:rPr>
        <w:t>meter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our plan</w:t>
      </w:r>
      <w:r w:rsidRPr="00CD419C">
        <w:rPr>
          <w:rFonts w:ascii="Garamond" w:eastAsia="Garamond" w:hAnsi="Garamond" w:cs="Garamond"/>
          <w:spacing w:val="1"/>
          <w:sz w:val="24"/>
          <w:szCs w:val="24"/>
        </w:rPr>
        <w:t>e</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b</w:t>
      </w:r>
      <w:r w:rsidRPr="00CD419C">
        <w:rPr>
          <w:rFonts w:ascii="Garamond" w:eastAsia="Garamond" w:hAnsi="Garamond" w:cs="Garamond"/>
          <w:sz w:val="24"/>
          <w:szCs w:val="24"/>
        </w:rPr>
        <w:t>out 13,000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km (7900 mil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7" w:line="180" w:lineRule="exact"/>
        <w:jc w:val="both"/>
        <w:rPr>
          <w:sz w:val="24"/>
          <w:szCs w:val="24"/>
        </w:rPr>
      </w:pPr>
    </w:p>
    <w:p w:rsidR="00606FEA" w:rsidRPr="00CD419C" w:rsidRDefault="004B7FED" w:rsidP="00CD419C">
      <w:pPr>
        <w:spacing w:line="361" w:lineRule="auto"/>
        <w:ind w:left="100" w:right="376"/>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me</w:t>
      </w:r>
      <w:r w:rsidRPr="00CD419C">
        <w:rPr>
          <w:rFonts w:ascii="Garamond" w:eastAsia="Garamond" w:hAnsi="Garamond" w:cs="Garamond"/>
          <w:spacing w:val="1"/>
          <w:sz w:val="24"/>
          <w:szCs w:val="24"/>
        </w:rPr>
        <w:t>a</w:t>
      </w:r>
      <w:r w:rsidRPr="00CD419C">
        <w:rPr>
          <w:rFonts w:ascii="Garamond" w:eastAsia="Garamond" w:hAnsi="Garamond" w:cs="Garamond"/>
          <w:sz w:val="24"/>
          <w:szCs w:val="24"/>
        </w:rPr>
        <w:t>n radius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3,</w:t>
      </w:r>
      <w:r w:rsidRPr="00CD419C">
        <w:rPr>
          <w:rFonts w:ascii="Garamond" w:eastAsia="Garamond" w:hAnsi="Garamond" w:cs="Garamond"/>
          <w:spacing w:val="1"/>
          <w:sz w:val="24"/>
          <w:szCs w:val="24"/>
        </w:rPr>
        <w:t>9</w:t>
      </w:r>
      <w:r w:rsidRPr="00CD419C">
        <w:rPr>
          <w:rFonts w:ascii="Garamond" w:eastAsia="Garamond" w:hAnsi="Garamond" w:cs="Garamond"/>
          <w:sz w:val="24"/>
          <w:szCs w:val="24"/>
        </w:rPr>
        <w:t xml:space="preserve">59 miles </w:t>
      </w:r>
      <w:r w:rsidRPr="00CD419C">
        <w:rPr>
          <w:rFonts w:ascii="Garamond" w:eastAsia="Garamond" w:hAnsi="Garamond" w:cs="Garamond"/>
          <w:spacing w:val="-1"/>
          <w:sz w:val="24"/>
          <w:szCs w:val="24"/>
        </w:rPr>
        <w:t>(</w:t>
      </w:r>
      <w:r w:rsidRPr="00CD419C">
        <w:rPr>
          <w:rFonts w:ascii="Garamond" w:eastAsia="Garamond" w:hAnsi="Garamond" w:cs="Garamond"/>
          <w:sz w:val="24"/>
          <w:szCs w:val="24"/>
        </w:rPr>
        <w:t>6,3</w:t>
      </w:r>
      <w:r w:rsidRPr="00CD419C">
        <w:rPr>
          <w:rFonts w:ascii="Garamond" w:eastAsia="Garamond" w:hAnsi="Garamond" w:cs="Garamond"/>
          <w:spacing w:val="1"/>
          <w:sz w:val="24"/>
          <w:szCs w:val="24"/>
        </w:rPr>
        <w:t>7</w:t>
      </w:r>
      <w:r w:rsidRPr="00CD419C">
        <w:rPr>
          <w:rFonts w:ascii="Garamond" w:eastAsia="Garamond" w:hAnsi="Garamond" w:cs="Garamond"/>
          <w:sz w:val="24"/>
          <w:szCs w:val="24"/>
        </w:rPr>
        <w:t>1 k</w:t>
      </w:r>
      <w:r w:rsidRPr="00CD419C">
        <w:rPr>
          <w:rFonts w:ascii="Garamond" w:eastAsia="Garamond" w:hAnsi="Garamond" w:cs="Garamond"/>
          <w:spacing w:val="1"/>
          <w:sz w:val="24"/>
          <w:szCs w:val="24"/>
        </w:rPr>
        <w:t>i</w:t>
      </w:r>
      <w:r w:rsidRPr="00CD419C">
        <w:rPr>
          <w:rFonts w:ascii="Garamond" w:eastAsia="Garamond" w:hAnsi="Garamond" w:cs="Garamond"/>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meter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How</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not quite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 xml:space="preserve">otation </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es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bulge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o</w:t>
      </w:r>
      <w:r w:rsidRPr="00CD419C">
        <w:rPr>
          <w:rFonts w:ascii="Garamond" w:eastAsia="Garamond" w:hAnsi="Garamond" w:cs="Garamond"/>
          <w:sz w:val="24"/>
          <w:szCs w:val="24"/>
        </w:rPr>
        <w:t>r.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di</w:t>
      </w:r>
      <w:r w:rsidRPr="00CD419C">
        <w:rPr>
          <w:rFonts w:ascii="Garamond" w:eastAsia="Garamond" w:hAnsi="Garamond" w:cs="Garamond"/>
          <w:spacing w:val="1"/>
          <w:sz w:val="24"/>
          <w:szCs w:val="24"/>
        </w:rPr>
        <w:t>a</w:t>
      </w:r>
      <w:r w:rsidRPr="00CD419C">
        <w:rPr>
          <w:rFonts w:ascii="Garamond" w:eastAsia="Garamond" w:hAnsi="Garamond" w:cs="Garamond"/>
          <w:sz w:val="24"/>
          <w:szCs w:val="24"/>
        </w:rPr>
        <w:t>m</w:t>
      </w:r>
      <w:r w:rsidRPr="00CD419C">
        <w:rPr>
          <w:rFonts w:ascii="Garamond" w:eastAsia="Garamond" w:hAnsi="Garamond" w:cs="Garamond"/>
          <w:spacing w:val="-2"/>
          <w:sz w:val="24"/>
          <w:szCs w:val="24"/>
        </w:rPr>
        <w:t>e</w:t>
      </w:r>
      <w:r w:rsidRPr="00CD419C">
        <w:rPr>
          <w:rFonts w:ascii="Garamond" w:eastAsia="Garamond" w:hAnsi="Garamond" w:cs="Garamond"/>
          <w:sz w:val="24"/>
          <w:szCs w:val="24"/>
        </w:rPr>
        <w:t>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7,</w:t>
      </w:r>
      <w:r w:rsidRPr="00CD419C">
        <w:rPr>
          <w:rFonts w:ascii="Garamond" w:eastAsia="Garamond" w:hAnsi="Garamond" w:cs="Garamond"/>
          <w:spacing w:val="1"/>
          <w:sz w:val="24"/>
          <w:szCs w:val="24"/>
        </w:rPr>
        <w:t>9</w:t>
      </w:r>
      <w:r w:rsidRPr="00CD419C">
        <w:rPr>
          <w:rFonts w:ascii="Garamond" w:eastAsia="Garamond" w:hAnsi="Garamond" w:cs="Garamond"/>
          <w:sz w:val="24"/>
          <w:szCs w:val="24"/>
        </w:rPr>
        <w:t>26 miles (12,7</w:t>
      </w:r>
      <w:r w:rsidRPr="00CD419C">
        <w:rPr>
          <w:rFonts w:ascii="Garamond" w:eastAsia="Garamond" w:hAnsi="Garamond" w:cs="Garamond"/>
          <w:spacing w:val="1"/>
          <w:sz w:val="24"/>
          <w:szCs w:val="24"/>
        </w:rPr>
        <w:t>5</w:t>
      </w:r>
      <w:r w:rsidRPr="00CD419C">
        <w:rPr>
          <w:rFonts w:ascii="Garamond" w:eastAsia="Garamond" w:hAnsi="Garamond" w:cs="Garamond"/>
          <w:sz w:val="24"/>
          <w:szCs w:val="24"/>
        </w:rPr>
        <w:t>6 k</w:t>
      </w:r>
      <w:r w:rsidRPr="00CD419C">
        <w:rPr>
          <w:rFonts w:ascii="Garamond" w:eastAsia="Garamond" w:hAnsi="Garamond" w:cs="Garamond"/>
          <w:spacing w:val="1"/>
          <w:sz w:val="24"/>
          <w:szCs w:val="24"/>
        </w:rPr>
        <w:t>i</w:t>
      </w:r>
      <w:r w:rsidRPr="00CD419C">
        <w:rPr>
          <w:rFonts w:ascii="Garamond" w:eastAsia="Garamond" w:hAnsi="Garamond" w:cs="Garamond"/>
          <w:sz w:val="24"/>
          <w:szCs w:val="24"/>
        </w:rPr>
        <w:t>lomet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but</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rom pole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pole,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r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7,</w:t>
      </w:r>
      <w:r w:rsidRPr="00CD419C">
        <w:rPr>
          <w:rFonts w:ascii="Garamond" w:eastAsia="Garamond" w:hAnsi="Garamond" w:cs="Garamond"/>
          <w:spacing w:val="1"/>
          <w:sz w:val="24"/>
          <w:szCs w:val="24"/>
        </w:rPr>
        <w:t>9</w:t>
      </w:r>
      <w:r w:rsidRPr="00CD419C">
        <w:rPr>
          <w:rFonts w:ascii="Garamond" w:eastAsia="Garamond" w:hAnsi="Garamond" w:cs="Garamond"/>
          <w:sz w:val="24"/>
          <w:szCs w:val="24"/>
        </w:rPr>
        <w:t xml:space="preserve">00 miles </w:t>
      </w:r>
      <w:r w:rsidRPr="00CD419C">
        <w:rPr>
          <w:rFonts w:ascii="Garamond" w:eastAsia="Garamond" w:hAnsi="Garamond" w:cs="Garamond"/>
          <w:spacing w:val="-1"/>
          <w:sz w:val="24"/>
          <w:szCs w:val="24"/>
        </w:rPr>
        <w:t>(</w:t>
      </w:r>
      <w:r w:rsidRPr="00CD419C">
        <w:rPr>
          <w:rFonts w:ascii="Garamond" w:eastAsia="Garamond" w:hAnsi="Garamond" w:cs="Garamond"/>
          <w:sz w:val="24"/>
          <w:szCs w:val="24"/>
        </w:rPr>
        <w:t>12,</w:t>
      </w:r>
      <w:r w:rsidRPr="00CD419C">
        <w:rPr>
          <w:rFonts w:ascii="Garamond" w:eastAsia="Garamond" w:hAnsi="Garamond" w:cs="Garamond"/>
          <w:spacing w:val="1"/>
          <w:sz w:val="24"/>
          <w:szCs w:val="24"/>
        </w:rPr>
        <w:t>7</w:t>
      </w:r>
      <w:r w:rsidRPr="00CD419C">
        <w:rPr>
          <w:rFonts w:ascii="Garamond" w:eastAsia="Garamond" w:hAnsi="Garamond" w:cs="Garamond"/>
          <w:sz w:val="24"/>
          <w:szCs w:val="24"/>
        </w:rPr>
        <w:t>20</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km) a di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40 mil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(64 km).</w:t>
      </w:r>
    </w:p>
    <w:p w:rsidR="00606FEA" w:rsidRPr="00CD419C" w:rsidRDefault="00606FEA" w:rsidP="00CD419C">
      <w:pPr>
        <w:spacing w:before="7" w:line="160" w:lineRule="exact"/>
        <w:jc w:val="both"/>
        <w:rPr>
          <w:sz w:val="24"/>
          <w:szCs w:val="24"/>
        </w:rPr>
      </w:pPr>
    </w:p>
    <w:p w:rsidR="00606FEA" w:rsidRPr="00CD419C" w:rsidRDefault="004B7FED" w:rsidP="00CD419C">
      <w:pPr>
        <w:spacing w:line="363" w:lineRule="auto"/>
        <w:ind w:left="100" w:right="84"/>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9"/>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30"/>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27"/>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28"/>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28"/>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509</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m</w:t>
      </w:r>
      <w:r w:rsidRPr="00CD419C">
        <w:rPr>
          <w:rFonts w:ascii="Garamond" w:eastAsia="Garamond" w:hAnsi="Garamond" w:cs="Garamond"/>
          <w:spacing w:val="-2"/>
          <w:sz w:val="24"/>
          <w:szCs w:val="24"/>
        </w:rPr>
        <w:t>i</w:t>
      </w:r>
      <w:r w:rsidRPr="00CD419C">
        <w:rPr>
          <w:rFonts w:ascii="Garamond" w:eastAsia="Garamond" w:hAnsi="Garamond" w:cs="Garamond"/>
          <w:sz w:val="24"/>
          <w:szCs w:val="24"/>
        </w:rPr>
        <w:t>ll</w:t>
      </w:r>
      <w:r w:rsidRPr="00CD419C">
        <w:rPr>
          <w:rFonts w:ascii="Garamond" w:eastAsia="Garamond" w:hAnsi="Garamond" w:cs="Garamond"/>
          <w:spacing w:val="-2"/>
          <w:sz w:val="24"/>
          <w:szCs w:val="24"/>
        </w:rPr>
        <w:t>i</w:t>
      </w:r>
      <w:r w:rsidRPr="00CD419C">
        <w:rPr>
          <w:rFonts w:ascii="Garamond" w:eastAsia="Garamond" w:hAnsi="Garamond" w:cs="Garamond"/>
          <w:sz w:val="24"/>
          <w:szCs w:val="24"/>
        </w:rPr>
        <w:t>on</w:t>
      </w:r>
      <w:r w:rsidRPr="00CD419C">
        <w:rPr>
          <w:rFonts w:ascii="Garamond" w:eastAsia="Garamond" w:hAnsi="Garamond" w:cs="Garamond"/>
          <w:spacing w:val="28"/>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km</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About</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71</w:t>
      </w:r>
      <w:r w:rsidRPr="00CD419C">
        <w:rPr>
          <w:rFonts w:ascii="Garamond" w:eastAsia="Garamond" w:hAnsi="Garamond" w:cs="Garamond"/>
          <w:spacing w:val="27"/>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rcent</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1"/>
          <w:sz w:val="24"/>
          <w:szCs w:val="24"/>
        </w:rPr>
        <w:t>v</w:t>
      </w:r>
      <w:r w:rsidRPr="00CD419C">
        <w:rPr>
          <w:rFonts w:ascii="Garamond" w:eastAsia="Garamond" w:hAnsi="Garamond" w:cs="Garamond"/>
          <w:sz w:val="24"/>
          <w:szCs w:val="24"/>
        </w:rPr>
        <w:t>ered</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 xml:space="preserve">by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and 29</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w:t>
      </w:r>
      <w:r w:rsidRPr="00CD419C">
        <w:rPr>
          <w:rFonts w:ascii="Garamond" w:eastAsia="Garamond" w:hAnsi="Garamond" w:cs="Garamond"/>
          <w:spacing w:val="-2"/>
          <w:sz w:val="24"/>
          <w:szCs w:val="24"/>
        </w:rPr>
        <w:t>c</w:t>
      </w:r>
      <w:r w:rsidRPr="00CD419C">
        <w:rPr>
          <w:rFonts w:ascii="Garamond" w:eastAsia="Garamond" w:hAnsi="Garamond" w:cs="Garamond"/>
          <w:sz w:val="24"/>
          <w:szCs w:val="24"/>
        </w:rPr>
        <w:t>ent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p>
    <w:p w:rsidR="00606FEA" w:rsidRPr="00CD419C" w:rsidRDefault="00606FEA" w:rsidP="00CD419C">
      <w:pPr>
        <w:spacing w:before="4" w:line="180" w:lineRule="exact"/>
        <w:jc w:val="both"/>
        <w:rPr>
          <w:sz w:val="24"/>
          <w:szCs w:val="24"/>
        </w:rPr>
      </w:pPr>
    </w:p>
    <w:p w:rsidR="00606FEA" w:rsidRPr="00CD419C" w:rsidRDefault="00B17F3E" w:rsidP="00CD419C">
      <w:pPr>
        <w:spacing w:line="360" w:lineRule="auto"/>
        <w:ind w:left="5893" w:right="126"/>
        <w:jc w:val="both"/>
        <w:rPr>
          <w:rFonts w:ascii="Garamond" w:eastAsia="Garamond" w:hAnsi="Garamond" w:cs="Garamond"/>
          <w:sz w:val="24"/>
          <w:szCs w:val="24"/>
        </w:rPr>
      </w:pPr>
      <w:r w:rsidRPr="00B17F3E">
        <w:rPr>
          <w:sz w:val="24"/>
          <w:szCs w:val="24"/>
        </w:rPr>
        <w:pict>
          <v:shape id="_x0000_s1467" type="#_x0000_t75" style="position:absolute;left:0;text-align:left;margin-left:1in;margin-top:.1pt;width:279.75pt;height:138.75pt;z-index:-6239;mso-position-horizontal-relative:page">
            <v:imagedata r:id="rId14"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dius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6,</w:t>
      </w:r>
      <w:r w:rsidR="004B7FED" w:rsidRPr="00CD419C">
        <w:rPr>
          <w:rFonts w:ascii="Garamond" w:eastAsia="Garamond" w:hAnsi="Garamond" w:cs="Garamond"/>
          <w:spacing w:val="3"/>
          <w:sz w:val="24"/>
          <w:szCs w:val="24"/>
        </w:rPr>
        <w:t>3</w:t>
      </w:r>
      <w:r w:rsidR="004B7FED" w:rsidRPr="00CD419C">
        <w:rPr>
          <w:rFonts w:ascii="Garamond" w:eastAsia="Garamond" w:hAnsi="Garamond" w:cs="Garamond"/>
          <w:sz w:val="24"/>
          <w:szCs w:val="24"/>
        </w:rPr>
        <w:t>71kms. How</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otation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ed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16</w:t>
      </w:r>
      <w:r w:rsidR="004B7FED" w:rsidRPr="00CD419C">
        <w:rPr>
          <w:rFonts w:ascii="Garamond" w:eastAsia="Garamond" w:hAnsi="Garamond" w:cs="Garamond"/>
          <w:spacing w:val="1"/>
          <w:sz w:val="24"/>
          <w:szCs w:val="24"/>
        </w:rPr>
        <w:t>6</w:t>
      </w:r>
      <w:r w:rsidR="004B7FED" w:rsidRPr="00CD419C">
        <w:rPr>
          <w:rFonts w:ascii="Garamond" w:eastAsia="Garamond" w:hAnsi="Garamond" w:cs="Garamond"/>
          <w:sz w:val="24"/>
          <w:szCs w:val="24"/>
        </w:rPr>
        <w:t>6 km</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DF2C8C" w:rsidRPr="00CD419C">
        <w:rPr>
          <w:rFonts w:ascii="Garamond" w:eastAsia="Garamond" w:hAnsi="Garamond" w:cs="Garamond"/>
          <w:sz w:val="24"/>
          <w:szCs w:val="24"/>
        </w:rPr>
        <w:t>hr.</w:t>
      </w:r>
      <w:r w:rsidR="004B7FED" w:rsidRPr="00CD419C">
        <w:rPr>
          <w:rFonts w:ascii="Garamond" w:eastAsia="Garamond" w:hAnsi="Garamond" w:cs="Garamond"/>
          <w:sz w:val="24"/>
          <w:szCs w:val="24"/>
        </w:rPr>
        <w:t xml:space="preserve"> whi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37 tim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ed of the bullet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es bulge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equ</w:t>
      </w:r>
      <w:r w:rsidR="004B7FED" w:rsidRPr="00CD419C">
        <w:rPr>
          <w:rFonts w:ascii="Garamond" w:eastAsia="Garamond" w:hAnsi="Garamond" w:cs="Garamond"/>
          <w:spacing w:val="2"/>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3"/>
          <w:sz w:val="24"/>
          <w:szCs w:val="24"/>
        </w:rPr>
        <w:t>o</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 xml:space="preserve">ount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hi</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op on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29,0</w:t>
      </w:r>
      <w:r w:rsidR="004B7FED" w:rsidRPr="00CD419C">
        <w:rPr>
          <w:rFonts w:ascii="Garamond" w:eastAsia="Garamond" w:hAnsi="Garamond" w:cs="Garamond"/>
          <w:spacing w:val="1"/>
          <w:sz w:val="24"/>
          <w:szCs w:val="24"/>
        </w:rPr>
        <w:t>2</w:t>
      </w:r>
      <w:r w:rsidR="004B7FED" w:rsidRPr="00CD419C">
        <w:rPr>
          <w:rFonts w:ascii="Garamond" w:eastAsia="Garamond" w:hAnsi="Garamond" w:cs="Garamond"/>
          <w:sz w:val="24"/>
          <w:szCs w:val="24"/>
        </w:rPr>
        <w:t>8</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p>
    <w:p w:rsidR="00606FEA" w:rsidRPr="00CD419C" w:rsidRDefault="004B7FED" w:rsidP="00CD419C">
      <w:pPr>
        <w:spacing w:line="360" w:lineRule="auto"/>
        <w:ind w:left="100" w:right="170"/>
        <w:jc w:val="both"/>
        <w:rPr>
          <w:rFonts w:ascii="Garamond" w:eastAsia="Garamond" w:hAnsi="Garamond" w:cs="Garamond"/>
          <w:sz w:val="24"/>
          <w:szCs w:val="24"/>
        </w:rPr>
        <w:sectPr w:rsidR="00606FEA" w:rsidRPr="00CD419C">
          <w:headerReference w:type="default" r:id="rId15"/>
          <w:pgSz w:w="12240" w:h="15840"/>
          <w:pgMar w:top="940" w:right="1320" w:bottom="280" w:left="1340" w:header="740" w:footer="1154" w:gutter="0"/>
          <w:cols w:space="720"/>
        </w:sectPr>
      </w:pP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point on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Mariana </w:t>
      </w:r>
      <w:r w:rsidRPr="00CD419C">
        <w:rPr>
          <w:rFonts w:ascii="Garamond" w:eastAsia="Garamond" w:hAnsi="Garamond" w:cs="Garamond"/>
          <w:spacing w:val="-1"/>
          <w:sz w:val="24"/>
          <w:szCs w:val="24"/>
        </w:rPr>
        <w:t>T</w:t>
      </w:r>
      <w:r w:rsidRPr="00CD419C">
        <w:rPr>
          <w:rFonts w:ascii="Garamond" w:eastAsia="Garamond" w:hAnsi="Garamond" w:cs="Garamond"/>
          <w:sz w:val="24"/>
          <w:szCs w:val="24"/>
        </w:rPr>
        <w:t>ren</w:t>
      </w:r>
      <w:r w:rsidRPr="00CD419C">
        <w:rPr>
          <w:rFonts w:ascii="Garamond" w:eastAsia="Garamond" w:hAnsi="Garamond" w:cs="Garamond"/>
          <w:spacing w:val="2"/>
          <w:sz w:val="24"/>
          <w:szCs w:val="24"/>
        </w:rPr>
        <w:t>c</w:t>
      </w:r>
      <w:r w:rsidRPr="00CD419C">
        <w:rPr>
          <w:rFonts w:ascii="Garamond" w:eastAsia="Garamond" w:hAnsi="Garamond" w:cs="Garamond"/>
          <w:sz w:val="24"/>
          <w:szCs w:val="24"/>
        </w:rPr>
        <w:t>h in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ern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I</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depth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36,200 </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t below</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ea</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 b</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of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w:t>
      </w:r>
      <w:r w:rsidRPr="00CD419C">
        <w:rPr>
          <w:rFonts w:ascii="Garamond" w:eastAsia="Garamond" w:hAnsi="Garamond" w:cs="Garamond"/>
          <w:spacing w:val="1"/>
          <w:sz w:val="24"/>
          <w:szCs w:val="24"/>
        </w:rPr>
        <w:t>a</w:t>
      </w:r>
      <w:r w:rsidRPr="00CD419C">
        <w:rPr>
          <w:rFonts w:ascii="Garamond" w:eastAsia="Garamond" w:hAnsi="Garamond" w:cs="Garamond"/>
          <w:sz w:val="24"/>
          <w:szCs w:val="24"/>
        </w:rPr>
        <w:t>llic</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rocky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mantl</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ould f</w:t>
      </w:r>
      <w:r w:rsidRPr="00CD419C">
        <w:rPr>
          <w:rFonts w:ascii="Garamond" w:eastAsia="Garamond" w:hAnsi="Garamond" w:cs="Garamond"/>
          <w:spacing w:val="-3"/>
          <w:sz w:val="24"/>
          <w:szCs w:val="24"/>
        </w:rPr>
        <w:t>i</w:t>
      </w:r>
      <w:r w:rsidRPr="00CD419C">
        <w:rPr>
          <w:rFonts w:ascii="Garamond" w:eastAsia="Garamond" w:hAnsi="Garamond" w:cs="Garamond"/>
          <w:sz w:val="24"/>
          <w:szCs w:val="24"/>
        </w:rPr>
        <w:t xml:space="preserve">t 1321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s</w:t>
      </w:r>
      <w:r w:rsidRPr="00CD419C">
        <w:rPr>
          <w:rFonts w:ascii="Garamond" w:eastAsia="Garamond" w:hAnsi="Garamond" w:cs="Garamond"/>
          <w:sz w:val="24"/>
          <w:szCs w:val="24"/>
        </w:rPr>
        <w:t>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Jupi</w:t>
      </w:r>
      <w:r w:rsidRPr="00CD419C">
        <w:rPr>
          <w:rFonts w:ascii="Garamond" w:eastAsia="Garamond" w:hAnsi="Garamond" w:cs="Garamond"/>
          <w:spacing w:val="-1"/>
          <w:sz w:val="24"/>
          <w:szCs w:val="24"/>
        </w:rPr>
        <w:t>t</w:t>
      </w:r>
      <w:r w:rsidRPr="00CD419C">
        <w:rPr>
          <w:rFonts w:ascii="Garamond" w:eastAsia="Garamond" w:hAnsi="Garamond" w:cs="Garamond"/>
          <w:sz w:val="24"/>
          <w:szCs w:val="24"/>
        </w:rPr>
        <w:t>er.</w:t>
      </w:r>
    </w:p>
    <w:p w:rsidR="00606FEA" w:rsidRPr="00CD419C" w:rsidRDefault="00606FEA" w:rsidP="00CD419C">
      <w:pPr>
        <w:spacing w:before="2"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 5</w:t>
      </w:r>
    </w:p>
    <w:p w:rsidR="00606FEA" w:rsidRPr="00CD419C" w:rsidRDefault="00606FEA" w:rsidP="00CD419C">
      <w:pPr>
        <w:spacing w:before="8"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3653" w:right="3675"/>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z w:val="24"/>
          <w:szCs w:val="24"/>
        </w:rPr>
        <w:t>n</w:t>
      </w:r>
      <w:r w:rsidRPr="00CD419C">
        <w:rPr>
          <w:rFonts w:ascii="Garamond" w:eastAsia="Garamond" w:hAnsi="Garamond" w:cs="Garamond"/>
          <w:b/>
          <w:spacing w:val="-1"/>
          <w:sz w:val="24"/>
          <w:szCs w:val="24"/>
        </w:rPr>
        <w:t>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ucing</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2"/>
          <w:sz w:val="24"/>
          <w:szCs w:val="24"/>
        </w:rPr>
        <w:t>U</w:t>
      </w:r>
      <w:r w:rsidRPr="00CD419C">
        <w:rPr>
          <w:rFonts w:ascii="Garamond" w:eastAsia="Garamond" w:hAnsi="Garamond" w:cs="Garamond"/>
          <w:b/>
          <w:sz w:val="24"/>
          <w:szCs w:val="24"/>
        </w:rPr>
        <w:t>nive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se</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14</w:t>
      </w:r>
      <w:r w:rsidR="00241057">
        <w:rPr>
          <w:rFonts w:ascii="Garamond" w:eastAsia="Garamond" w:hAnsi="Garamond" w:cs="Garamond"/>
          <w:b/>
          <w:sz w:val="24"/>
          <w:szCs w:val="24"/>
          <w:u w:val="single" w:color="000000"/>
        </w:rPr>
        <w:t xml:space="preserve"> &amp;</w:t>
      </w:r>
      <w:r w:rsidRPr="00CD419C">
        <w:rPr>
          <w:rFonts w:ascii="Garamond" w:eastAsia="Garamond" w:hAnsi="Garamond" w:cs="Garamond"/>
          <w:b/>
          <w:spacing w:val="1"/>
          <w:sz w:val="24"/>
          <w:szCs w:val="24"/>
          <w:u w:val="single" w:color="000000"/>
        </w:rPr>
        <w:t>1</w:t>
      </w:r>
      <w:r w:rsidR="00435F67">
        <w:rPr>
          <w:rFonts w:ascii="Garamond" w:eastAsia="Garamond" w:hAnsi="Garamond" w:cs="Garamond"/>
          <w:b/>
          <w:sz w:val="24"/>
          <w:szCs w:val="24"/>
          <w:u w:val="single" w:color="000000"/>
        </w:rPr>
        <w:t>5</w:t>
      </w:r>
      <w:r w:rsidRPr="00CD419C">
        <w:rPr>
          <w:rFonts w:ascii="Garamond" w:eastAsia="Garamond" w:hAnsi="Garamond" w:cs="Garamond"/>
          <w:b/>
          <w:sz w:val="24"/>
          <w:szCs w:val="24"/>
          <w:u w:val="single" w:color="000000"/>
        </w:rPr>
        <w:t>:</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sz w:val="24"/>
          <w:szCs w:val="24"/>
        </w:rPr>
        <w:t>All the m</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e</w:t>
      </w:r>
      <w:r w:rsidRPr="00CD419C">
        <w:rPr>
          <w:rFonts w:ascii="Garamond" w:eastAsia="Garamond" w:hAnsi="Garamond" w:cs="Garamond"/>
          <w:spacing w:val="-2"/>
          <w:sz w:val="24"/>
          <w:szCs w:val="24"/>
        </w:rPr>
        <w:t>n</w:t>
      </w:r>
      <w:r w:rsidRPr="00CD419C">
        <w:rPr>
          <w:rFonts w:ascii="Garamond" w:eastAsia="Garamond" w:hAnsi="Garamond" w:cs="Garamond"/>
          <w:sz w:val="24"/>
          <w:szCs w:val="24"/>
        </w:rPr>
        <w:t>ergy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1"/>
          <w:sz w:val="24"/>
          <w:szCs w:val="24"/>
        </w:rPr>
        <w:t>L</w:t>
      </w:r>
      <w:r w:rsidRPr="00CD419C">
        <w:rPr>
          <w:rFonts w:ascii="Garamond" w:eastAsia="Garamond" w:hAnsi="Garamond" w:cs="Garamond"/>
          <w:sz w:val="24"/>
          <w:szCs w:val="24"/>
        </w:rPr>
        <w:t>ight and h</w:t>
      </w:r>
      <w:r w:rsidRPr="00CD419C">
        <w:rPr>
          <w:rFonts w:ascii="Garamond" w:eastAsia="Garamond" w:hAnsi="Garamond" w:cs="Garamond"/>
          <w:spacing w:val="1"/>
          <w:sz w:val="24"/>
          <w:szCs w:val="24"/>
        </w:rPr>
        <w:t>ea</w:t>
      </w:r>
      <w:r w:rsidRPr="00CD419C">
        <w:rPr>
          <w:rFonts w:ascii="Garamond" w:eastAsia="Garamond" w:hAnsi="Garamond" w:cs="Garamond"/>
          <w:sz w:val="24"/>
          <w:szCs w:val="24"/>
        </w:rPr>
        <w:t>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yw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in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w:t>
      </w:r>
      <w:r w:rsidRPr="00CD419C">
        <w:rPr>
          <w:rFonts w:ascii="Garamond" w:eastAsia="Garamond" w:hAnsi="Garamond" w:cs="Garamond"/>
          <w:spacing w:val="-3"/>
          <w:sz w:val="24"/>
          <w:szCs w:val="24"/>
        </w:rPr>
        <w:t>i</w:t>
      </w:r>
      <w:r w:rsidRPr="00CD419C">
        <w:rPr>
          <w:rFonts w:ascii="Garamond" w:eastAsia="Garamond" w:hAnsi="Garamond" w:cs="Garamond"/>
          <w:sz w:val="24"/>
          <w:szCs w:val="24"/>
        </w:rPr>
        <w:t>me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the</w:t>
      </w:r>
    </w:p>
    <w:p w:rsidR="00606FEA" w:rsidRPr="00CD419C" w:rsidRDefault="00606FEA" w:rsidP="00CD419C">
      <w:pPr>
        <w:spacing w:before="3"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Univ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e</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ga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the </w:t>
      </w:r>
      <w:r w:rsidRPr="00CD419C">
        <w:rPr>
          <w:rFonts w:ascii="Garamond" w:eastAsia="Garamond" w:hAnsi="Garamond" w:cs="Garamond"/>
          <w:spacing w:val="2"/>
          <w:sz w:val="24"/>
          <w:szCs w:val="24"/>
        </w:rPr>
        <w:t>c</w:t>
      </w:r>
      <w:r w:rsidRPr="00CD419C">
        <w:rPr>
          <w:rFonts w:ascii="Garamond" w:eastAsia="Garamond" w:hAnsi="Garamond" w:cs="Garamond"/>
          <w:sz w:val="24"/>
          <w:szCs w:val="24"/>
        </w:rPr>
        <w:t>ontents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interg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387"/>
        <w:jc w:val="both"/>
        <w:rPr>
          <w:rFonts w:ascii="Garamond" w:eastAsia="Garamond" w:hAnsi="Garamond" w:cs="Garamond"/>
          <w:sz w:val="24"/>
          <w:szCs w:val="24"/>
        </w:rPr>
      </w:pPr>
      <w:r w:rsidRPr="00CD419C">
        <w:rPr>
          <w:rFonts w:ascii="Garamond" w:eastAsia="Garamond" w:hAnsi="Garamond" w:cs="Garamond"/>
          <w:sz w:val="24"/>
          <w:szCs w:val="24"/>
        </w:rPr>
        <w:t>univ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nded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2"/>
          <w:sz w:val="24"/>
          <w:szCs w:val="24"/>
        </w:rPr>
        <w:t>a</w:t>
      </w:r>
      <w:r w:rsidRPr="00CD419C">
        <w:rPr>
          <w:rFonts w:ascii="Garamond" w:eastAsia="Garamond" w:hAnsi="Garamond" w:cs="Garamond"/>
          <w:sz w:val="24"/>
          <w:szCs w:val="24"/>
        </w:rPr>
        <w:t>n e</w:t>
      </w:r>
      <w:r w:rsidRPr="00CD419C">
        <w:rPr>
          <w:rFonts w:ascii="Garamond" w:eastAsia="Garamond" w:hAnsi="Garamond" w:cs="Garamond"/>
          <w:spacing w:val="1"/>
          <w:sz w:val="24"/>
          <w:szCs w:val="24"/>
        </w:rPr>
        <w:t>x</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em</w:t>
      </w:r>
      <w:r w:rsidRPr="00CD419C">
        <w:rPr>
          <w:rFonts w:ascii="Garamond" w:eastAsia="Garamond" w:hAnsi="Garamond" w:cs="Garamond"/>
          <w:spacing w:val="1"/>
          <w:sz w:val="24"/>
          <w:szCs w:val="24"/>
        </w:rPr>
        <w:t>e</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dense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hot </w:t>
      </w:r>
      <w:r w:rsidRPr="00CD419C">
        <w:rPr>
          <w:rFonts w:ascii="Garamond" w:eastAsia="Garamond" w:hAnsi="Garamond" w:cs="Garamond"/>
          <w:spacing w:val="-2"/>
          <w:sz w:val="24"/>
          <w:szCs w:val="24"/>
        </w:rPr>
        <w:t>s</w:t>
      </w:r>
      <w:r w:rsidRPr="00CD419C">
        <w:rPr>
          <w:rFonts w:ascii="Garamond" w:eastAsia="Garamond" w:hAnsi="Garamond" w:cs="Garamond"/>
          <w:sz w:val="24"/>
          <w:szCs w:val="24"/>
        </w:rPr>
        <w:t>tate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o</w:t>
      </w:r>
      <w:r w:rsidRPr="00CD419C">
        <w:rPr>
          <w:rFonts w:ascii="Garamond" w:eastAsia="Garamond" w:hAnsi="Garamond" w:cs="Garamond"/>
          <w:sz w:val="24"/>
          <w:szCs w:val="24"/>
        </w:rPr>
        <w:t>ntinues to e</w:t>
      </w:r>
      <w:r w:rsidRPr="00CD419C">
        <w:rPr>
          <w:rFonts w:ascii="Garamond" w:eastAsia="Garamond" w:hAnsi="Garamond" w:cs="Garamond"/>
          <w:spacing w:val="-2"/>
          <w:sz w:val="24"/>
          <w:szCs w:val="24"/>
        </w:rPr>
        <w:t>x</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toda</w:t>
      </w:r>
      <w:r w:rsidRPr="00CD419C">
        <w:rPr>
          <w:rFonts w:ascii="Garamond" w:eastAsia="Garamond" w:hAnsi="Garamond" w:cs="Garamond"/>
          <w:spacing w:val="1"/>
          <w:sz w:val="24"/>
          <w:szCs w:val="24"/>
        </w:rPr>
        <w:t>y</w:t>
      </w:r>
      <w:r w:rsidRPr="00CD419C">
        <w:rPr>
          <w:rFonts w:ascii="Garamond" w:eastAsia="Garamond" w:hAnsi="Garamond" w:cs="Garamond"/>
          <w:sz w:val="24"/>
          <w:szCs w:val="24"/>
        </w:rPr>
        <w: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 g</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thered into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100 b</w:t>
      </w:r>
      <w:r w:rsidRPr="00CD419C">
        <w:rPr>
          <w:rFonts w:ascii="Garamond" w:eastAsia="Garamond" w:hAnsi="Garamond" w:cs="Garamond"/>
          <w:spacing w:val="-2"/>
          <w:sz w:val="24"/>
          <w:szCs w:val="24"/>
        </w:rPr>
        <w:t>i</w:t>
      </w:r>
      <w:r w:rsidRPr="00CD419C">
        <w:rPr>
          <w:rFonts w:ascii="Garamond" w:eastAsia="Garamond" w:hAnsi="Garamond" w:cs="Garamond"/>
          <w:sz w:val="24"/>
          <w:szCs w:val="24"/>
        </w:rPr>
        <w:t>llion 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Mo</w:t>
      </w:r>
      <w:r w:rsidRPr="00CD419C">
        <w:rPr>
          <w:rFonts w:ascii="Garamond" w:eastAsia="Garamond" w:hAnsi="Garamond" w:cs="Garamond"/>
          <w:spacing w:val="-2"/>
          <w:sz w:val="24"/>
          <w:szCs w:val="24"/>
        </w:rPr>
        <w:t>s</w:t>
      </w:r>
      <w:r w:rsidRPr="00CD419C">
        <w:rPr>
          <w:rFonts w:ascii="Garamond" w:eastAsia="Garamond" w:hAnsi="Garamond" w:cs="Garamond"/>
          <w:sz w:val="24"/>
          <w:szCs w:val="24"/>
        </w:rPr>
        <w:t>t 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ontain billions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tars</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c</w:t>
      </w:r>
      <w:r w:rsidRPr="00CD419C">
        <w:rPr>
          <w:rFonts w:ascii="Garamond" w:eastAsia="Garamond" w:hAnsi="Garamond" w:cs="Garamond"/>
          <w:sz w:val="24"/>
          <w:szCs w:val="24"/>
        </w:rPr>
        <w:t>louds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g</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z</w:t>
      </w:r>
      <w:r w:rsidRPr="00CD419C">
        <w:rPr>
          <w:rFonts w:ascii="Garamond" w:eastAsia="Garamond" w:hAnsi="Garamond" w:cs="Garamond"/>
          <w:sz w:val="24"/>
          <w:szCs w:val="24"/>
        </w:rPr>
        <w:t>e of the Univ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unkno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y be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infinite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ra</w:t>
      </w:r>
      <w:r w:rsidRPr="00CD419C">
        <w:rPr>
          <w:rFonts w:ascii="Garamond" w:eastAsia="Garamond" w:hAnsi="Garamond" w:cs="Garamond"/>
          <w:sz w:val="24"/>
          <w:szCs w:val="24"/>
        </w:rPr>
        <w:t>dius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46 billion li</w:t>
      </w:r>
      <w:r w:rsidRPr="00CD419C">
        <w:rPr>
          <w:rFonts w:ascii="Garamond" w:eastAsia="Garamond" w:hAnsi="Garamond" w:cs="Garamond"/>
          <w:spacing w:val="1"/>
          <w:sz w:val="24"/>
          <w:szCs w:val="24"/>
        </w:rPr>
        <w:t>g</w:t>
      </w:r>
      <w:r w:rsidRPr="00CD419C">
        <w:rPr>
          <w:rFonts w:ascii="Garamond" w:eastAsia="Garamond" w:hAnsi="Garamond" w:cs="Garamond"/>
          <w:sz w:val="24"/>
          <w:szCs w:val="24"/>
        </w:rPr>
        <w:t>ht y</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w:t>
      </w:r>
      <w:r w:rsidRPr="00CD419C">
        <w:rPr>
          <w:rFonts w:ascii="Garamond" w:eastAsia="Garamond" w:hAnsi="Garamond" w:cs="Garamond"/>
          <w:spacing w:val="1"/>
          <w:sz w:val="24"/>
          <w:szCs w:val="24"/>
        </w:rPr>
        <w:t>1</w:t>
      </w:r>
      <w:r w:rsidRPr="00CD419C">
        <w:rPr>
          <w:rFonts w:ascii="Garamond" w:eastAsia="Garamond" w:hAnsi="Garamond" w:cs="Garamond"/>
          <w:sz w:val="24"/>
          <w:szCs w:val="24"/>
        </w:rPr>
        <w:t xml:space="preserve">0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onomers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es</w:t>
      </w:r>
      <w:r w:rsidRPr="00CD419C">
        <w:rPr>
          <w:rFonts w:ascii="Garamond" w:eastAsia="Garamond" w:hAnsi="Garamond" w:cs="Garamond"/>
          <w:sz w:val="24"/>
          <w:szCs w:val="24"/>
        </w:rPr>
        <w:t>timated,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ob</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Univ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w:t>
      </w:r>
      <w:r w:rsidRPr="00CD419C">
        <w:rPr>
          <w:rFonts w:ascii="Garamond" w:eastAsia="Garamond" w:hAnsi="Garamond" w:cs="Garamond"/>
          <w:spacing w:val="-2"/>
          <w:sz w:val="24"/>
          <w:szCs w:val="24"/>
        </w:rPr>
        <w:t>i</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300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billion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di</w:t>
      </w:r>
      <w:r w:rsidRPr="00CD419C">
        <w:rPr>
          <w:rFonts w:ascii="Garamond" w:eastAsia="Garamond" w:hAnsi="Garamond" w:cs="Garamond"/>
          <w:spacing w:val="1"/>
          <w:sz w:val="24"/>
          <w:szCs w:val="24"/>
        </w:rPr>
        <w:t>a</w:t>
      </w:r>
      <w:r w:rsidRPr="00CD419C">
        <w:rPr>
          <w:rFonts w:ascii="Garamond" w:eastAsia="Garamond" w:hAnsi="Garamond" w:cs="Garamond"/>
          <w:sz w:val="24"/>
          <w:szCs w:val="24"/>
        </w:rPr>
        <w:t>meter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our gal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x</w:t>
      </w:r>
      <w:r w:rsidRPr="00CD419C">
        <w:rPr>
          <w:rFonts w:ascii="Garamond" w:eastAsia="Garamond" w:hAnsi="Garamond" w:cs="Garamond"/>
          <w:sz w:val="24"/>
          <w:szCs w:val="24"/>
        </w:rPr>
        <w:t xml:space="preserve">y Milky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10</w:t>
      </w:r>
      <w:r w:rsidRPr="00CD419C">
        <w:rPr>
          <w:rFonts w:ascii="Garamond" w:eastAsia="Garamond" w:hAnsi="Garamond" w:cs="Garamond"/>
          <w:spacing w:val="1"/>
          <w:sz w:val="24"/>
          <w:szCs w:val="24"/>
        </w:rPr>
        <w:t>0</w:t>
      </w:r>
      <w:r w:rsidRPr="00CD419C">
        <w:rPr>
          <w:rFonts w:ascii="Garamond" w:eastAsia="Garamond" w:hAnsi="Garamond" w:cs="Garamond"/>
          <w:sz w:val="24"/>
          <w:szCs w:val="24"/>
        </w:rPr>
        <w:t>,000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2"/>
          <w:sz w:val="24"/>
          <w:szCs w:val="24"/>
        </w:rPr>
        <w:t>ig</w:t>
      </w:r>
      <w:r w:rsidRPr="00CD419C">
        <w:rPr>
          <w:rFonts w:ascii="Garamond" w:eastAsia="Garamond" w:hAnsi="Garamond" w:cs="Garamond"/>
          <w:sz w:val="24"/>
          <w:szCs w:val="24"/>
        </w:rPr>
        <w:t>ht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y</w:t>
      </w:r>
      <w:r w:rsidRPr="00CD419C">
        <w:rPr>
          <w:rFonts w:ascii="Garamond" w:eastAsia="Garamond" w:hAnsi="Garamond" w:cs="Garamond"/>
          <w:spacing w:val="1"/>
          <w:sz w:val="24"/>
          <w:szCs w:val="24"/>
        </w:rPr>
        <w:t>ea</w:t>
      </w:r>
      <w:r w:rsidRPr="00CD419C">
        <w:rPr>
          <w:rFonts w:ascii="Garamond" w:eastAsia="Garamond" w:hAnsi="Garamond" w:cs="Garamond"/>
          <w:sz w:val="24"/>
          <w:szCs w:val="24"/>
        </w:rPr>
        <w:t>r, loc</w:t>
      </w:r>
      <w:r w:rsidRPr="00CD419C">
        <w:rPr>
          <w:rFonts w:ascii="Garamond" w:eastAsia="Garamond" w:hAnsi="Garamond" w:cs="Garamond"/>
          <w:spacing w:val="1"/>
          <w:sz w:val="24"/>
          <w:szCs w:val="24"/>
        </w:rPr>
        <w:t>a</w:t>
      </w:r>
      <w:r w:rsidRPr="00CD419C">
        <w:rPr>
          <w:rFonts w:ascii="Garamond" w:eastAsia="Garamond" w:hAnsi="Garamond" w:cs="Garamond"/>
          <w:sz w:val="24"/>
          <w:szCs w:val="24"/>
        </w:rPr>
        <w:t>l group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bout 5 million l</w:t>
      </w:r>
      <w:r w:rsidRPr="00CD419C">
        <w:rPr>
          <w:rFonts w:ascii="Garamond" w:eastAsia="Garamond" w:hAnsi="Garamond" w:cs="Garamond"/>
          <w:spacing w:val="1"/>
          <w:sz w:val="24"/>
          <w:szCs w:val="24"/>
        </w:rPr>
        <w:t>i</w:t>
      </w:r>
      <w:r w:rsidRPr="00CD419C">
        <w:rPr>
          <w:rFonts w:ascii="Garamond" w:eastAsia="Garamond" w:hAnsi="Garamond" w:cs="Garamond"/>
          <w:sz w:val="24"/>
          <w:szCs w:val="24"/>
        </w:rPr>
        <w:t>ght y</w:t>
      </w:r>
      <w:r w:rsidRPr="00CD419C">
        <w:rPr>
          <w:rFonts w:ascii="Garamond" w:eastAsia="Garamond" w:hAnsi="Garamond" w:cs="Garamond"/>
          <w:spacing w:val="1"/>
          <w:sz w:val="24"/>
          <w:szCs w:val="24"/>
        </w:rPr>
        <w:t>ea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kno</w:t>
      </w:r>
      <w:r w:rsidRPr="00CD419C">
        <w:rPr>
          <w:rFonts w:ascii="Garamond" w:eastAsia="Garamond" w:hAnsi="Garamond" w:cs="Garamond"/>
          <w:spacing w:val="1"/>
          <w:sz w:val="24"/>
          <w:szCs w:val="24"/>
        </w:rPr>
        <w:t>w</w:t>
      </w:r>
      <w:r w:rsidRPr="00CD419C">
        <w:rPr>
          <w:rFonts w:ascii="Garamond" w:eastAsia="Garamond" w:hAnsi="Garamond" w:cs="Garamond"/>
          <w:sz w:val="24"/>
          <w:szCs w:val="24"/>
        </w:rPr>
        <w:t>n uni</w:t>
      </w:r>
      <w:r w:rsidRPr="00CD419C">
        <w:rPr>
          <w:rFonts w:ascii="Garamond" w:eastAsia="Garamond" w:hAnsi="Garamond" w:cs="Garamond"/>
          <w:spacing w:val="-2"/>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s</w:t>
      </w:r>
      <w:r w:rsidRPr="00CD419C">
        <w:rPr>
          <w:rFonts w:ascii="Garamond" w:eastAsia="Garamond" w:hAnsi="Garamond" w:cs="Garamond"/>
          <w:sz w:val="24"/>
          <w:szCs w:val="24"/>
        </w:rPr>
        <w:t>e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 bi</w:t>
      </w:r>
      <w:r w:rsidRPr="00CD419C">
        <w:rPr>
          <w:rFonts w:ascii="Garamond" w:eastAsia="Garamond" w:hAnsi="Garamond" w:cs="Garamond"/>
          <w:spacing w:val="1"/>
          <w:sz w:val="24"/>
          <w:szCs w:val="24"/>
        </w:rPr>
        <w:t>l</w:t>
      </w:r>
      <w:r w:rsidRPr="00CD419C">
        <w:rPr>
          <w:rFonts w:ascii="Garamond" w:eastAsia="Garamond" w:hAnsi="Garamond" w:cs="Garamond"/>
          <w:sz w:val="24"/>
          <w:szCs w:val="24"/>
        </w:rPr>
        <w:t>lion light y</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onomic</w:t>
      </w:r>
      <w:r w:rsidRPr="00CD419C">
        <w:rPr>
          <w:rFonts w:ascii="Garamond" w:eastAsia="Garamond" w:hAnsi="Garamond" w:cs="Garamond"/>
          <w:spacing w:val="5"/>
          <w:sz w:val="24"/>
          <w:szCs w:val="24"/>
        </w:rPr>
        <w:t>a</w:t>
      </w:r>
      <w:r w:rsidRPr="00CD419C">
        <w:rPr>
          <w:rFonts w:ascii="Garamond" w:eastAsia="Garamond" w:hAnsi="Garamond" w:cs="Garamond"/>
          <w:sz w:val="24"/>
          <w:szCs w:val="24"/>
        </w:rPr>
        <w:t>l dis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p>
    <w:p w:rsidR="00606FEA" w:rsidRPr="00CD419C" w:rsidRDefault="00606FEA" w:rsidP="00CD419C">
      <w:pPr>
        <w:spacing w:before="9"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A</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li</w:t>
      </w:r>
      <w:r w:rsidRPr="00CD419C">
        <w:rPr>
          <w:rFonts w:ascii="Garamond" w:eastAsia="Garamond" w:hAnsi="Garamond" w:cs="Garamond"/>
          <w:b/>
          <w:spacing w:val="-1"/>
          <w:sz w:val="24"/>
          <w:szCs w:val="24"/>
        </w:rPr>
        <w:t>g</w:t>
      </w:r>
      <w:r w:rsidRPr="00CD419C">
        <w:rPr>
          <w:rFonts w:ascii="Garamond" w:eastAsia="Garamond" w:hAnsi="Garamond" w:cs="Garamond"/>
          <w:b/>
          <w:sz w:val="24"/>
          <w:szCs w:val="24"/>
        </w:rPr>
        <w:t>ht</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ye</w:t>
      </w:r>
      <w:r w:rsidRPr="00CD419C">
        <w:rPr>
          <w:rFonts w:ascii="Garamond" w:eastAsia="Garamond" w:hAnsi="Garamond" w:cs="Garamond"/>
          <w:b/>
          <w:spacing w:val="1"/>
          <w:sz w:val="24"/>
          <w:szCs w:val="24"/>
        </w:rPr>
        <w:t>a</w:t>
      </w:r>
      <w:r w:rsidRPr="00CD419C">
        <w:rPr>
          <w:rFonts w:ascii="Garamond" w:eastAsia="Garamond" w:hAnsi="Garamond" w:cs="Garamond"/>
          <w:b/>
          <w:sz w:val="24"/>
          <w:szCs w:val="24"/>
        </w:rPr>
        <w:t>r</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2" w:lineRule="auto"/>
        <w:ind w:left="100" w:right="83"/>
        <w:jc w:val="both"/>
        <w:rPr>
          <w:rFonts w:ascii="Garamond" w:eastAsia="Garamond" w:hAnsi="Garamond" w:cs="Garamond"/>
          <w:sz w:val="24"/>
          <w:szCs w:val="24"/>
        </w:rPr>
      </w:pPr>
      <w:r w:rsidRPr="00CD419C">
        <w:rPr>
          <w:rFonts w:ascii="Garamond" w:eastAsia="Garamond" w:hAnsi="Garamond" w:cs="Garamond"/>
          <w:sz w:val="24"/>
          <w:szCs w:val="24"/>
        </w:rPr>
        <w:t>A li</w:t>
      </w:r>
      <w:r w:rsidRPr="00CD419C">
        <w:rPr>
          <w:rFonts w:ascii="Garamond" w:eastAsia="Garamond" w:hAnsi="Garamond" w:cs="Garamond"/>
          <w:spacing w:val="1"/>
          <w:sz w:val="24"/>
          <w:szCs w:val="24"/>
        </w:rPr>
        <w:t>g</w:t>
      </w:r>
      <w:r w:rsidRPr="00CD419C">
        <w:rPr>
          <w:rFonts w:ascii="Garamond" w:eastAsia="Garamond" w:hAnsi="Garamond" w:cs="Garamond"/>
          <w:sz w:val="24"/>
          <w:szCs w:val="24"/>
        </w:rPr>
        <w:t>ht</w:t>
      </w:r>
      <w:r w:rsidRPr="00CD419C">
        <w:rPr>
          <w:rFonts w:ascii="Garamond" w:eastAsia="Garamond" w:hAnsi="Garamond" w:cs="Garamond"/>
          <w:spacing w:val="-1"/>
          <w:sz w:val="24"/>
          <w:szCs w:val="24"/>
        </w:rPr>
        <w:t>-</w:t>
      </w:r>
      <w:r w:rsidRPr="00CD419C">
        <w:rPr>
          <w:rFonts w:ascii="Garamond" w:eastAsia="Garamond" w:hAnsi="Garamond" w:cs="Garamond"/>
          <w:sz w:val="24"/>
          <w:szCs w:val="24"/>
        </w:rPr>
        <w:t>y</w:t>
      </w:r>
      <w:r w:rsidRPr="00CD419C">
        <w:rPr>
          <w:rFonts w:ascii="Garamond" w:eastAsia="Garamond" w:hAnsi="Garamond" w:cs="Garamond"/>
          <w:spacing w:val="1"/>
          <w:sz w:val="24"/>
          <w:szCs w:val="24"/>
        </w:rPr>
        <w:t>ea</w:t>
      </w:r>
      <w:r w:rsidRPr="00CD419C">
        <w:rPr>
          <w:rFonts w:ascii="Garamond" w:eastAsia="Garamond" w:hAnsi="Garamond" w:cs="Garamond"/>
          <w:sz w:val="24"/>
          <w:szCs w:val="24"/>
        </w:rPr>
        <w:t>r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ht </w:t>
      </w:r>
      <w:r w:rsidRPr="00CD419C">
        <w:rPr>
          <w:rFonts w:ascii="Garamond" w:eastAsia="Garamond" w:hAnsi="Garamond" w:cs="Garamond"/>
          <w:spacing w:val="-1"/>
          <w:sz w:val="24"/>
          <w:szCs w:val="24"/>
        </w:rPr>
        <w:t>t</w:t>
      </w:r>
      <w:r w:rsidRPr="00CD419C">
        <w:rPr>
          <w:rFonts w:ascii="Garamond" w:eastAsia="Garamond" w:hAnsi="Garamond" w:cs="Garamond"/>
          <w:sz w:val="24"/>
          <w:szCs w:val="24"/>
        </w:rPr>
        <w:t>rav</w:t>
      </w:r>
      <w:r w:rsidRPr="00CD419C">
        <w:rPr>
          <w:rFonts w:ascii="Garamond" w:eastAsia="Garamond" w:hAnsi="Garamond" w:cs="Garamond"/>
          <w:spacing w:val="1"/>
          <w:sz w:val="24"/>
          <w:szCs w:val="24"/>
        </w:rPr>
        <w:t>e</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a spe</w:t>
      </w:r>
      <w:r w:rsidRPr="00CD419C">
        <w:rPr>
          <w:rFonts w:ascii="Garamond" w:eastAsia="Garamond" w:hAnsi="Garamond" w:cs="Garamond"/>
          <w:spacing w:val="1"/>
          <w:sz w:val="24"/>
          <w:szCs w:val="24"/>
        </w:rPr>
        <w:t>e</w:t>
      </w:r>
      <w:r w:rsidRPr="00CD419C">
        <w:rPr>
          <w:rFonts w:ascii="Garamond" w:eastAsia="Garamond" w:hAnsi="Garamond" w:cs="Garamond"/>
          <w:sz w:val="24"/>
          <w:szCs w:val="24"/>
        </w:rPr>
        <w:t>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30</w:t>
      </w:r>
      <w:r w:rsidRPr="00CD419C">
        <w:rPr>
          <w:rFonts w:ascii="Garamond" w:eastAsia="Garamond" w:hAnsi="Garamond" w:cs="Garamond"/>
          <w:spacing w:val="1"/>
          <w:sz w:val="24"/>
          <w:szCs w:val="24"/>
        </w:rPr>
        <w:t>0</w:t>
      </w:r>
      <w:r w:rsidRPr="00CD419C">
        <w:rPr>
          <w:rFonts w:ascii="Garamond" w:eastAsia="Garamond" w:hAnsi="Garamond" w:cs="Garamond"/>
          <w:sz w:val="24"/>
          <w:szCs w:val="24"/>
        </w:rPr>
        <w:t>,0</w:t>
      </w:r>
      <w:r w:rsidRPr="00CD419C">
        <w:rPr>
          <w:rFonts w:ascii="Garamond" w:eastAsia="Garamond" w:hAnsi="Garamond" w:cs="Garamond"/>
          <w:spacing w:val="-1"/>
          <w:sz w:val="24"/>
          <w:szCs w:val="24"/>
        </w:rPr>
        <w:t>0</w:t>
      </w:r>
      <w:r w:rsidRPr="00CD419C">
        <w:rPr>
          <w:rFonts w:ascii="Garamond" w:eastAsia="Garamond" w:hAnsi="Garamond" w:cs="Garamond"/>
          <w:sz w:val="24"/>
          <w:szCs w:val="24"/>
        </w:rPr>
        <w:t>0 km/</w:t>
      </w:r>
      <w:r w:rsidRPr="00CD419C">
        <w:rPr>
          <w:rFonts w:ascii="Garamond" w:eastAsia="Garamond" w:hAnsi="Garamond" w:cs="Garamond"/>
          <w:spacing w:val="-1"/>
          <w:sz w:val="24"/>
          <w:szCs w:val="24"/>
        </w:rPr>
        <w:t>s</w:t>
      </w:r>
      <w:r w:rsidRPr="00CD419C">
        <w:rPr>
          <w:rFonts w:ascii="Garamond" w:eastAsia="Garamond" w:hAnsi="Garamond" w:cs="Garamond"/>
          <w:sz w:val="24"/>
          <w:szCs w:val="24"/>
        </w:rPr>
        <w:t>ec</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o</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red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9.4</w:t>
      </w:r>
      <w:r w:rsidRPr="00CD419C">
        <w:rPr>
          <w:rFonts w:ascii="Garamond" w:eastAsia="Garamond" w:hAnsi="Garamond" w:cs="Garamond"/>
          <w:spacing w:val="1"/>
          <w:sz w:val="24"/>
          <w:szCs w:val="24"/>
        </w:rPr>
        <w:t>4</w:t>
      </w:r>
      <w:r w:rsidRPr="00CD419C">
        <w:rPr>
          <w:rFonts w:ascii="Garamond" w:eastAsia="Garamond" w:hAnsi="Garamond" w:cs="Garamond"/>
          <w:sz w:val="24"/>
          <w:szCs w:val="24"/>
        </w:rPr>
        <w:t>6 t</w:t>
      </w:r>
      <w:r w:rsidRPr="00CD419C">
        <w:rPr>
          <w:rFonts w:ascii="Garamond" w:eastAsia="Garamond" w:hAnsi="Garamond" w:cs="Garamond"/>
          <w:spacing w:val="-1"/>
          <w:sz w:val="24"/>
          <w:szCs w:val="24"/>
        </w:rPr>
        <w:t>r</w:t>
      </w:r>
      <w:r w:rsidRPr="00CD419C">
        <w:rPr>
          <w:rFonts w:ascii="Garamond" w:eastAsia="Garamond" w:hAnsi="Garamond" w:cs="Garamond"/>
          <w:sz w:val="24"/>
          <w:szCs w:val="24"/>
        </w:rPr>
        <w:t>ill</w:t>
      </w:r>
      <w:r w:rsidRPr="00CD419C">
        <w:rPr>
          <w:rFonts w:ascii="Garamond" w:eastAsia="Garamond" w:hAnsi="Garamond" w:cs="Garamond"/>
          <w:spacing w:val="1"/>
          <w:sz w:val="24"/>
          <w:szCs w:val="24"/>
        </w:rPr>
        <w:t>i</w:t>
      </w:r>
      <w:r w:rsidRPr="00CD419C">
        <w:rPr>
          <w:rFonts w:ascii="Garamond" w:eastAsia="Garamond" w:hAnsi="Garamond" w:cs="Garamond"/>
          <w:sz w:val="24"/>
          <w:szCs w:val="24"/>
        </w:rPr>
        <w:t>on</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km in a</w:t>
      </w:r>
      <w:r w:rsidRPr="00CD419C">
        <w:rPr>
          <w:rFonts w:ascii="Garamond" w:eastAsia="Garamond" w:hAnsi="Garamond" w:cs="Garamond"/>
          <w:spacing w:val="1"/>
          <w:sz w:val="24"/>
          <w:szCs w:val="24"/>
        </w:rPr>
        <w:t xml:space="preserve"> y</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p>
    <w:p w:rsidR="00606FEA" w:rsidRPr="00CD419C" w:rsidRDefault="00606FEA" w:rsidP="00CD419C">
      <w:pPr>
        <w:spacing w:before="4" w:line="180" w:lineRule="exact"/>
        <w:jc w:val="both"/>
        <w:rPr>
          <w:sz w:val="24"/>
          <w:szCs w:val="24"/>
        </w:rPr>
      </w:pPr>
    </w:p>
    <w:p w:rsidR="00606FEA" w:rsidRPr="00CD419C" w:rsidRDefault="004B7FED" w:rsidP="00CD419C">
      <w:pPr>
        <w:spacing w:line="362" w:lineRule="auto"/>
        <w:ind w:left="100" w:right="987"/>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li</w:t>
      </w:r>
      <w:r w:rsidRPr="00CD419C">
        <w:rPr>
          <w:rFonts w:ascii="Garamond" w:eastAsia="Garamond" w:hAnsi="Garamond" w:cs="Garamond"/>
          <w:spacing w:val="1"/>
          <w:sz w:val="24"/>
          <w:szCs w:val="24"/>
        </w:rPr>
        <w:t>g</w:t>
      </w:r>
      <w:r w:rsidRPr="00CD419C">
        <w:rPr>
          <w:rFonts w:ascii="Garamond" w:eastAsia="Garamond" w:hAnsi="Garamond" w:cs="Garamond"/>
          <w:sz w:val="24"/>
          <w:szCs w:val="24"/>
        </w:rPr>
        <w:t>ht</w:t>
      </w:r>
      <w:r w:rsidRPr="00CD419C">
        <w:rPr>
          <w:rFonts w:ascii="Garamond" w:eastAsia="Garamond" w:hAnsi="Garamond" w:cs="Garamond"/>
          <w:spacing w:val="-1"/>
          <w:sz w:val="24"/>
          <w:szCs w:val="24"/>
        </w:rPr>
        <w:t>-</w:t>
      </w:r>
      <w:r w:rsidRPr="00CD419C">
        <w:rPr>
          <w:rFonts w:ascii="Garamond" w:eastAsia="Garamond" w:hAnsi="Garamond" w:cs="Garamond"/>
          <w:sz w:val="24"/>
          <w:szCs w:val="24"/>
        </w:rPr>
        <w:t>y</w:t>
      </w:r>
      <w:r w:rsidRPr="00CD419C">
        <w:rPr>
          <w:rFonts w:ascii="Garamond" w:eastAsia="Garamond" w:hAnsi="Garamond" w:cs="Garamond"/>
          <w:spacing w:val="1"/>
          <w:sz w:val="24"/>
          <w:szCs w:val="24"/>
        </w:rPr>
        <w:t>ea</w:t>
      </w:r>
      <w:r w:rsidRPr="00CD419C">
        <w:rPr>
          <w:rFonts w:ascii="Garamond" w:eastAsia="Garamond" w:hAnsi="Garamond" w:cs="Garamond"/>
          <w:sz w:val="24"/>
          <w:szCs w:val="24"/>
        </w:rPr>
        <w:t>r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w:t>
      </w:r>
      <w:r w:rsidRPr="00CD419C">
        <w:rPr>
          <w:rFonts w:ascii="Garamond" w:eastAsia="Garamond" w:hAnsi="Garamond" w:cs="Garamond"/>
          <w:spacing w:val="-1"/>
          <w:sz w:val="24"/>
          <w:szCs w:val="24"/>
        </w:rPr>
        <w:t>f</w:t>
      </w:r>
      <w:r w:rsidRPr="00CD419C">
        <w:rPr>
          <w:rFonts w:ascii="Garamond" w:eastAsia="Garamond" w:hAnsi="Garamond" w:cs="Garamond"/>
          <w:sz w:val="24"/>
          <w:szCs w:val="24"/>
        </w:rPr>
        <w:t>t</w:t>
      </w:r>
      <w:r w:rsidRPr="00CD419C">
        <w:rPr>
          <w:rFonts w:ascii="Garamond" w:eastAsia="Garamond" w:hAnsi="Garamond" w:cs="Garamond"/>
          <w:spacing w:val="3"/>
          <w:sz w:val="24"/>
          <w:szCs w:val="24"/>
        </w:rPr>
        <w:t>e</w:t>
      </w:r>
      <w:r w:rsidRPr="00CD419C">
        <w:rPr>
          <w:rFonts w:ascii="Garamond" w:eastAsia="Garamond" w:hAnsi="Garamond" w:cs="Garamond"/>
          <w:sz w:val="24"/>
          <w:szCs w:val="24"/>
        </w:rPr>
        <w:t>n 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e</w:t>
      </w:r>
      <w:r w:rsidRPr="00CD419C">
        <w:rPr>
          <w:rFonts w:ascii="Garamond" w:eastAsia="Garamond" w:hAnsi="Garamond" w:cs="Garamond"/>
          <w:spacing w:val="1"/>
          <w:sz w:val="24"/>
          <w:szCs w:val="24"/>
        </w:rPr>
        <w:t>x</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ing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4"/>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es on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ctic</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unit u</w:t>
      </w:r>
      <w:r w:rsidRPr="00CD419C">
        <w:rPr>
          <w:rFonts w:ascii="Garamond" w:eastAsia="Garamond" w:hAnsi="Garamond" w:cs="Garamond"/>
          <w:spacing w:val="-3"/>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z w:val="24"/>
          <w:szCs w:val="24"/>
        </w:rPr>
        <w:t>n pro</w:t>
      </w:r>
      <w:r w:rsidRPr="00CD419C">
        <w:rPr>
          <w:rFonts w:ascii="Garamond" w:eastAsia="Garamond" w:hAnsi="Garamond" w:cs="Garamond"/>
          <w:spacing w:val="-2"/>
          <w:sz w:val="24"/>
          <w:szCs w:val="24"/>
        </w:rPr>
        <w:t>f</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omet</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p>
    <w:p w:rsidR="00606FEA" w:rsidRPr="00CD419C" w:rsidRDefault="00606FEA" w:rsidP="00CD419C">
      <w:pPr>
        <w:spacing w:before="7" w:line="1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435F67">
        <w:rPr>
          <w:rFonts w:ascii="Garamond" w:eastAsia="Garamond" w:hAnsi="Garamond" w:cs="Garamond"/>
          <w:b/>
          <w:sz w:val="24"/>
          <w:szCs w:val="24"/>
          <w:u w:val="single" w:color="000000"/>
        </w:rPr>
        <w:t>16</w:t>
      </w:r>
      <w:r w:rsidRPr="00CD419C">
        <w:rPr>
          <w:rFonts w:ascii="Garamond" w:eastAsia="Garamond" w:hAnsi="Garamond" w:cs="Garamond"/>
          <w:b/>
          <w:sz w:val="24"/>
          <w:szCs w:val="24"/>
          <w:u w:val="single" w:color="000000"/>
        </w:rPr>
        <w:t xml:space="preserve">: Galaxy and Milky </w:t>
      </w:r>
      <w:r w:rsidRPr="00CD419C">
        <w:rPr>
          <w:rFonts w:ascii="Garamond" w:eastAsia="Garamond" w:hAnsi="Garamond" w:cs="Garamond"/>
          <w:b/>
          <w:spacing w:val="1"/>
          <w:sz w:val="24"/>
          <w:szCs w:val="24"/>
          <w:u w:val="single" w:color="000000"/>
        </w:rPr>
        <w:t>W</w:t>
      </w:r>
      <w:r w:rsidRPr="00CD419C">
        <w:rPr>
          <w:rFonts w:ascii="Garamond" w:eastAsia="Garamond" w:hAnsi="Garamond" w:cs="Garamond"/>
          <w:b/>
          <w:sz w:val="24"/>
          <w:szCs w:val="24"/>
          <w:u w:val="single" w:color="000000"/>
        </w:rPr>
        <w:t>a</w:t>
      </w:r>
      <w:r w:rsidRPr="00CD419C">
        <w:rPr>
          <w:rFonts w:ascii="Garamond" w:eastAsia="Garamond" w:hAnsi="Garamond" w:cs="Garamond"/>
          <w:b/>
          <w:spacing w:val="2"/>
          <w:sz w:val="24"/>
          <w:szCs w:val="24"/>
          <w:u w:val="single" w:color="000000"/>
        </w:rPr>
        <w:t>y</w:t>
      </w:r>
      <w:r w:rsidRPr="00CD419C">
        <w:rPr>
          <w:rFonts w:ascii="Garamond" w:eastAsia="Garamond" w:hAnsi="Garamond" w:cs="Garamond"/>
          <w:b/>
          <w:sz w:val="24"/>
          <w:szCs w:val="24"/>
          <w:u w:val="single" w:color="000000"/>
        </w:rPr>
        <w:t>:</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rPr>
        <w:t>Galaxy</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2" w:lineRule="auto"/>
        <w:ind w:left="100" w:right="1061"/>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y</w:t>
      </w:r>
      <w:r w:rsidRPr="00CD419C">
        <w:rPr>
          <w:rFonts w:ascii="Garamond" w:eastAsia="Garamond" w:hAnsi="Garamond" w:cs="Garamond"/>
          <w:spacing w:val="2"/>
          <w:sz w:val="24"/>
          <w:szCs w:val="24"/>
        </w:rPr>
        <w:t>s</w:t>
      </w:r>
      <w:r w:rsidRPr="00CD419C">
        <w:rPr>
          <w:rFonts w:ascii="Garamond" w:eastAsia="Garamond" w:hAnsi="Garamond" w:cs="Garamond"/>
          <w:sz w:val="24"/>
          <w:szCs w:val="24"/>
        </w:rPr>
        <w:t>tem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millions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billions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w:t>
      </w:r>
      <w:r w:rsidRPr="00CD419C">
        <w:rPr>
          <w:rFonts w:ascii="Garamond" w:eastAsia="Garamond" w:hAnsi="Garamond" w:cs="Garamond"/>
          <w:spacing w:val="-1"/>
          <w:sz w:val="24"/>
          <w:szCs w:val="24"/>
        </w:rPr>
        <w:t>s</w:t>
      </w:r>
      <w:r w:rsidRPr="00CD419C">
        <w:rPr>
          <w:rFonts w:ascii="Garamond" w:eastAsia="Garamond" w:hAnsi="Garamond" w:cs="Garamond"/>
          <w:sz w:val="24"/>
          <w:szCs w:val="24"/>
        </w:rPr>
        <w:t>, tog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with g</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du</w:t>
      </w:r>
      <w:r w:rsidRPr="00CD419C">
        <w:rPr>
          <w:rFonts w:ascii="Garamond" w:eastAsia="Garamond" w:hAnsi="Garamond" w:cs="Garamond"/>
          <w:spacing w:val="-1"/>
          <w:sz w:val="24"/>
          <w:szCs w:val="24"/>
        </w:rPr>
        <w:t>s</w:t>
      </w:r>
      <w:r w:rsidRPr="00CD419C">
        <w:rPr>
          <w:rFonts w:ascii="Garamond" w:eastAsia="Garamond" w:hAnsi="Garamond" w:cs="Garamond"/>
          <w:sz w:val="24"/>
          <w:szCs w:val="24"/>
        </w:rPr>
        <w:t>t, he</w:t>
      </w:r>
      <w:r w:rsidRPr="00CD419C">
        <w:rPr>
          <w:rFonts w:ascii="Garamond" w:eastAsia="Garamond" w:hAnsi="Garamond" w:cs="Garamond"/>
          <w:spacing w:val="-2"/>
          <w:sz w:val="24"/>
          <w:szCs w:val="24"/>
        </w:rPr>
        <w:t>l</w:t>
      </w:r>
      <w:r w:rsidRPr="00CD419C">
        <w:rPr>
          <w:rFonts w:ascii="Garamond" w:eastAsia="Garamond" w:hAnsi="Garamond" w:cs="Garamond"/>
          <w:sz w:val="24"/>
          <w:szCs w:val="24"/>
        </w:rPr>
        <w:t>d tog</w:t>
      </w:r>
      <w:r w:rsidRPr="00CD419C">
        <w:rPr>
          <w:rFonts w:ascii="Garamond" w:eastAsia="Garamond" w:hAnsi="Garamond" w:cs="Garamond"/>
          <w:spacing w:val="1"/>
          <w:sz w:val="24"/>
          <w:szCs w:val="24"/>
        </w:rPr>
        <w:t>e</w:t>
      </w:r>
      <w:r w:rsidRPr="00CD419C">
        <w:rPr>
          <w:rFonts w:ascii="Garamond" w:eastAsia="Garamond" w:hAnsi="Garamond" w:cs="Garamond"/>
          <w:sz w:val="24"/>
          <w:szCs w:val="24"/>
        </w:rPr>
        <w:t>ther by gravit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tional</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w:t>
      </w:r>
    </w:p>
    <w:p w:rsidR="00606FEA" w:rsidRPr="00CD419C" w:rsidRDefault="00606FEA" w:rsidP="00CD419C">
      <w:pPr>
        <w:spacing w:before="7"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M</w:t>
      </w:r>
      <w:r w:rsidRPr="00CD419C">
        <w:rPr>
          <w:rFonts w:ascii="Garamond" w:eastAsia="Garamond" w:hAnsi="Garamond" w:cs="Garamond"/>
          <w:b/>
          <w:sz w:val="24"/>
          <w:szCs w:val="24"/>
        </w:rPr>
        <w:t>ilky Way</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100" w:right="245"/>
        <w:jc w:val="both"/>
        <w:rPr>
          <w:rFonts w:ascii="Garamond" w:eastAsia="Garamond" w:hAnsi="Garamond" w:cs="Garamond"/>
          <w:sz w:val="24"/>
          <w:szCs w:val="24"/>
        </w:rPr>
        <w:sectPr w:rsidR="00606FEA" w:rsidRPr="00CD419C">
          <w:headerReference w:type="default" r:id="rId16"/>
          <w:pgSz w:w="12240" w:h="15840"/>
          <w:pgMar w:top="940" w:right="1320" w:bottom="280" w:left="1340" w:header="740" w:footer="1154" w:gutter="0"/>
          <w:cols w:space="720"/>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M</w:t>
      </w:r>
      <w:r w:rsidRPr="00CD419C">
        <w:rPr>
          <w:rFonts w:ascii="Garamond" w:eastAsia="Garamond" w:hAnsi="Garamond" w:cs="Garamond"/>
          <w:sz w:val="24"/>
          <w:szCs w:val="24"/>
        </w:rPr>
        <w:t>ilky</w:t>
      </w:r>
      <w:r w:rsidRPr="00CD419C">
        <w:rPr>
          <w:rFonts w:ascii="Garamond" w:eastAsia="Garamond" w:hAnsi="Garamond" w:cs="Garamond"/>
          <w:spacing w:val="1"/>
          <w:sz w:val="24"/>
          <w:szCs w:val="24"/>
        </w:rPr>
        <w:t xml:space="preserve"> Wa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2"/>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cont</w:t>
      </w:r>
      <w:r w:rsidRPr="00CD419C">
        <w:rPr>
          <w:rFonts w:ascii="Garamond" w:eastAsia="Garamond" w:hAnsi="Garamond" w:cs="Garamond"/>
          <w:spacing w:val="1"/>
          <w:sz w:val="24"/>
          <w:szCs w:val="24"/>
        </w:rPr>
        <w:t>a</w:t>
      </w:r>
      <w:r w:rsidRPr="00CD419C">
        <w:rPr>
          <w:rFonts w:ascii="Garamond" w:eastAsia="Garamond" w:hAnsi="Garamond" w:cs="Garamond"/>
          <w:sz w:val="24"/>
          <w:szCs w:val="24"/>
        </w:rPr>
        <w:t>ins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our Solar Sy</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tem. </w:t>
      </w:r>
      <w:r w:rsidRPr="00CD419C">
        <w:rPr>
          <w:rFonts w:ascii="Garamond" w:eastAsia="Garamond" w:hAnsi="Garamond" w:cs="Garamond"/>
          <w:spacing w:val="-1"/>
          <w:sz w:val="24"/>
          <w:szCs w:val="24"/>
        </w:rPr>
        <w:t>I</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me </w:t>
      </w:r>
      <w:r w:rsidRPr="00CD419C">
        <w:rPr>
          <w:rFonts w:ascii="Garamond" w:eastAsia="Garamond" w:hAnsi="Garamond" w:cs="Garamond"/>
          <w:spacing w:val="1"/>
          <w:sz w:val="24"/>
          <w:szCs w:val="24"/>
        </w:rPr>
        <w:t>"</w:t>
      </w:r>
      <w:r w:rsidRPr="00CD419C">
        <w:rPr>
          <w:rFonts w:ascii="Garamond" w:eastAsia="Garamond" w:hAnsi="Garamond" w:cs="Garamond"/>
          <w:sz w:val="24"/>
          <w:szCs w:val="24"/>
        </w:rPr>
        <w:t>milk</w:t>
      </w:r>
      <w:r w:rsidRPr="00CD419C">
        <w:rPr>
          <w:rFonts w:ascii="Garamond" w:eastAsia="Garamond" w:hAnsi="Garamond" w:cs="Garamond"/>
          <w:spacing w:val="1"/>
          <w:sz w:val="24"/>
          <w:szCs w:val="24"/>
        </w:rPr>
        <w:t>y</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deriv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its </w:t>
      </w:r>
      <w:r w:rsidRPr="00CD419C">
        <w:rPr>
          <w:rFonts w:ascii="Garamond" w:eastAsia="Garamond" w:hAnsi="Garamond" w:cs="Garamond"/>
          <w:spacing w:val="1"/>
          <w:sz w:val="24"/>
          <w:szCs w:val="24"/>
        </w:rPr>
        <w:t>a</w:t>
      </w:r>
      <w:r w:rsidRPr="00CD419C">
        <w:rPr>
          <w:rFonts w:ascii="Garamond" w:eastAsia="Garamond" w:hAnsi="Garamond" w:cs="Garamond"/>
          <w:sz w:val="24"/>
          <w:szCs w:val="24"/>
        </w:rPr>
        <w:t>ppe</w:t>
      </w:r>
      <w:r w:rsidRPr="00CD419C">
        <w:rPr>
          <w:rFonts w:ascii="Garamond" w:eastAsia="Garamond" w:hAnsi="Garamond" w:cs="Garamond"/>
          <w:spacing w:val="1"/>
          <w:sz w:val="24"/>
          <w:szCs w:val="24"/>
        </w:rPr>
        <w:t>a</w:t>
      </w:r>
      <w:r w:rsidRPr="00CD419C">
        <w:rPr>
          <w:rFonts w:ascii="Garamond" w:eastAsia="Garamond" w:hAnsi="Garamond" w:cs="Garamond"/>
          <w:sz w:val="24"/>
          <w:szCs w:val="24"/>
        </w:rPr>
        <w:t>ran</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dim g</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i</w:t>
      </w:r>
      <w:r w:rsidRPr="00CD419C">
        <w:rPr>
          <w:rFonts w:ascii="Garamond" w:eastAsia="Garamond" w:hAnsi="Garamond" w:cs="Garamond"/>
          <w:sz w:val="24"/>
          <w:szCs w:val="24"/>
        </w:rPr>
        <w:t>ng 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rching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cro</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e n</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ght </w:t>
      </w:r>
      <w:r w:rsidRPr="00CD419C">
        <w:rPr>
          <w:rFonts w:ascii="Garamond" w:eastAsia="Garamond" w:hAnsi="Garamond" w:cs="Garamond"/>
          <w:spacing w:val="-1"/>
          <w:sz w:val="24"/>
          <w:szCs w:val="24"/>
        </w:rPr>
        <w:t>s</w:t>
      </w:r>
      <w:r w:rsidRPr="00CD419C">
        <w:rPr>
          <w:rFonts w:ascii="Garamond" w:eastAsia="Garamond" w:hAnsi="Garamond" w:cs="Garamond"/>
          <w:sz w:val="24"/>
          <w:szCs w:val="24"/>
        </w:rPr>
        <w:t>ky</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ho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ndivi</w:t>
      </w:r>
      <w:r w:rsidRPr="00CD419C">
        <w:rPr>
          <w:rFonts w:ascii="Garamond" w:eastAsia="Garamond" w:hAnsi="Garamond" w:cs="Garamond"/>
          <w:spacing w:val="-2"/>
          <w:sz w:val="24"/>
          <w:szCs w:val="24"/>
        </w:rPr>
        <w:t>d</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nnot be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tinguish</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d e</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pr</w:t>
      </w:r>
      <w:r w:rsidRPr="00CD419C">
        <w:rPr>
          <w:rFonts w:ascii="Garamond" w:eastAsia="Garamond" w:hAnsi="Garamond" w:cs="Garamond"/>
          <w:spacing w:val="-1"/>
          <w:sz w:val="24"/>
          <w:szCs w:val="24"/>
        </w:rPr>
        <w:t>o</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100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bil</w:t>
      </w:r>
      <w:r w:rsidRPr="00CD419C">
        <w:rPr>
          <w:rFonts w:ascii="Garamond" w:eastAsia="Garamond" w:hAnsi="Garamond" w:cs="Garamond"/>
          <w:spacing w:val="2"/>
          <w:sz w:val="24"/>
          <w:szCs w:val="24"/>
        </w:rPr>
        <w:t>l</w:t>
      </w:r>
      <w:r w:rsidRPr="00CD419C">
        <w:rPr>
          <w:rFonts w:ascii="Garamond" w:eastAsia="Garamond" w:hAnsi="Garamond" w:cs="Garamond"/>
          <w:sz w:val="24"/>
          <w:szCs w:val="24"/>
        </w:rPr>
        <w:t>ion g</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 observable Univ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g</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xy</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r</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n</w:t>
      </w:r>
      <w:r w:rsidR="00DF2C8C" w:rsidRPr="00CD419C">
        <w:rPr>
          <w:rFonts w:ascii="Garamond" w:eastAsia="Garamond" w:hAnsi="Garamond" w:cs="Garamond"/>
          <w:spacing w:val="-2"/>
          <w:sz w:val="24"/>
          <w:szCs w:val="24"/>
        </w:rPr>
        <w:t>g</w:t>
      </w:r>
      <w:r w:rsidR="00DF2C8C" w:rsidRPr="00CD419C">
        <w:rPr>
          <w:rFonts w:ascii="Garamond" w:eastAsia="Garamond" w:hAnsi="Garamond" w:cs="Garamond"/>
          <w:sz w:val="24"/>
          <w:szCs w:val="24"/>
        </w:rPr>
        <w:t>es</w:t>
      </w:r>
      <w:r w:rsidRPr="00CD419C">
        <w:rPr>
          <w:rFonts w:ascii="Garamond" w:eastAsia="Garamond" w:hAnsi="Garamond" w:cs="Garamond"/>
          <w:sz w:val="24"/>
          <w:szCs w:val="24"/>
        </w:rPr>
        <w:t xml:space="preserve">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ten mill</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up </w:t>
      </w:r>
      <w:r w:rsidRPr="00CD419C">
        <w:rPr>
          <w:rFonts w:ascii="Garamond" w:eastAsia="Garamond" w:hAnsi="Garamond" w:cs="Garamond"/>
          <w:spacing w:val="2"/>
          <w:sz w:val="24"/>
          <w:szCs w:val="24"/>
        </w:rPr>
        <w:t>t</w:t>
      </w:r>
      <w:r w:rsidRPr="00CD419C">
        <w:rPr>
          <w:rFonts w:ascii="Garamond" w:eastAsia="Garamond" w:hAnsi="Garamond" w:cs="Garamond"/>
          <w:sz w:val="24"/>
          <w:szCs w:val="24"/>
        </w:rPr>
        <w:t>o one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ill</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rom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10,000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200,0</w:t>
      </w:r>
      <w:r w:rsidRPr="00CD419C">
        <w:rPr>
          <w:rFonts w:ascii="Garamond" w:eastAsia="Garamond" w:hAnsi="Garamond" w:cs="Garamond"/>
          <w:spacing w:val="-1"/>
          <w:sz w:val="24"/>
          <w:szCs w:val="24"/>
        </w:rPr>
        <w:t>0</w:t>
      </w:r>
      <w:r w:rsidRPr="00CD419C">
        <w:rPr>
          <w:rFonts w:ascii="Garamond" w:eastAsia="Garamond" w:hAnsi="Garamond" w:cs="Garamond"/>
          <w:sz w:val="24"/>
          <w:szCs w:val="24"/>
        </w:rPr>
        <w:t>0 l</w:t>
      </w:r>
      <w:r w:rsidRPr="00CD419C">
        <w:rPr>
          <w:rFonts w:ascii="Garamond" w:eastAsia="Garamond" w:hAnsi="Garamond" w:cs="Garamond"/>
          <w:spacing w:val="-2"/>
          <w:sz w:val="24"/>
          <w:szCs w:val="24"/>
        </w:rPr>
        <w:t>i</w:t>
      </w:r>
      <w:r w:rsidRPr="00CD419C">
        <w:rPr>
          <w:rFonts w:ascii="Garamond" w:eastAsia="Garamond" w:hAnsi="Garamond" w:cs="Garamond"/>
          <w:sz w:val="24"/>
          <w:szCs w:val="24"/>
        </w:rPr>
        <w:t>ght y</w:t>
      </w:r>
      <w:r w:rsidRPr="00CD419C">
        <w:rPr>
          <w:rFonts w:ascii="Garamond" w:eastAsia="Garamond" w:hAnsi="Garamond" w:cs="Garamond"/>
          <w:spacing w:val="1"/>
          <w:sz w:val="24"/>
          <w:szCs w:val="24"/>
        </w:rPr>
        <w:t>ea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 di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meter,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u</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grouped in </w:t>
      </w:r>
      <w:r w:rsidRPr="00CD419C">
        <w:rPr>
          <w:rFonts w:ascii="Garamond" w:eastAsia="Garamond" w:hAnsi="Garamond" w:cs="Garamond"/>
          <w:spacing w:val="-1"/>
          <w:sz w:val="24"/>
          <w:szCs w:val="24"/>
        </w:rPr>
        <w:t>c</w:t>
      </w:r>
      <w:r w:rsidRPr="00CD419C">
        <w:rPr>
          <w:rFonts w:ascii="Garamond" w:eastAsia="Garamond" w:hAnsi="Garamond" w:cs="Garamond"/>
          <w:sz w:val="24"/>
          <w:szCs w:val="24"/>
        </w:rPr>
        <w:t>lu</w:t>
      </w:r>
      <w:r w:rsidRPr="00CD419C">
        <w:rPr>
          <w:rFonts w:ascii="Garamond" w:eastAsia="Garamond" w:hAnsi="Garamond" w:cs="Garamond"/>
          <w:spacing w:val="-1"/>
          <w:sz w:val="24"/>
          <w:szCs w:val="24"/>
        </w:rPr>
        <w:t>s</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20 to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p>
    <w:p w:rsidR="00606FEA" w:rsidRPr="00CD419C" w:rsidRDefault="00606FEA" w:rsidP="00CD419C">
      <w:pPr>
        <w:spacing w:before="7" w:line="16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thou</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lu</w:t>
      </w:r>
      <w:r w:rsidRPr="00CD419C">
        <w:rPr>
          <w:rFonts w:ascii="Garamond" w:eastAsia="Garamond" w:hAnsi="Garamond" w:cs="Garamond"/>
          <w:spacing w:val="-1"/>
          <w:sz w:val="24"/>
          <w:szCs w:val="24"/>
        </w:rPr>
        <w:t>s</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a</w:t>
      </w:r>
      <w:r w:rsidRPr="00CD419C">
        <w:rPr>
          <w:rFonts w:ascii="Garamond" w:eastAsia="Garamond" w:hAnsi="Garamond" w:cs="Garamond"/>
          <w:sz w:val="24"/>
          <w:szCs w:val="24"/>
        </w:rPr>
        <w:t xml:space="preserve">re grouped in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uper </w:t>
      </w:r>
      <w:r w:rsidRPr="00CD419C">
        <w:rPr>
          <w:rFonts w:ascii="Garamond" w:eastAsia="Garamond" w:hAnsi="Garamond" w:cs="Garamond"/>
          <w:spacing w:val="1"/>
          <w:sz w:val="24"/>
          <w:szCs w:val="24"/>
        </w:rPr>
        <w:t>c</w:t>
      </w:r>
      <w:r w:rsidRPr="00CD419C">
        <w:rPr>
          <w:rFonts w:ascii="Garamond" w:eastAsia="Garamond" w:hAnsi="Garamond" w:cs="Garamond"/>
          <w:sz w:val="24"/>
          <w:szCs w:val="24"/>
        </w:rPr>
        <w:t>lu</w:t>
      </w:r>
      <w:r w:rsidRPr="00CD419C">
        <w:rPr>
          <w:rFonts w:ascii="Garamond" w:eastAsia="Garamond" w:hAnsi="Garamond" w:cs="Garamond"/>
          <w:spacing w:val="-1"/>
          <w:sz w:val="24"/>
          <w:szCs w:val="24"/>
        </w:rPr>
        <w:t>s</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z w:val="24"/>
          <w:szCs w:val="24"/>
        </w:rPr>
        <w:t>ilky</w:t>
      </w:r>
      <w:r w:rsidRPr="00CD419C">
        <w:rPr>
          <w:rFonts w:ascii="Garamond" w:eastAsia="Garamond" w:hAnsi="Garamond" w:cs="Garamond"/>
          <w:spacing w:val="1"/>
          <w:sz w:val="24"/>
          <w:szCs w:val="24"/>
        </w:rPr>
        <w:t xml:space="preserve"> Wa</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our ho</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ga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x</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oughly</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236"/>
        <w:jc w:val="both"/>
        <w:rPr>
          <w:rFonts w:ascii="Garamond" w:eastAsia="Garamond" w:hAnsi="Garamond" w:cs="Garamond"/>
          <w:sz w:val="24"/>
          <w:szCs w:val="24"/>
        </w:rPr>
      </w:pPr>
      <w:r w:rsidRPr="00CD419C">
        <w:rPr>
          <w:rFonts w:ascii="Garamond" w:eastAsia="Garamond" w:hAnsi="Garamond" w:cs="Garamond"/>
          <w:sz w:val="24"/>
          <w:szCs w:val="24"/>
        </w:rPr>
        <w:t>100,000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light </w:t>
      </w:r>
      <w:r w:rsidRPr="00CD419C">
        <w:rPr>
          <w:rFonts w:ascii="Garamond" w:eastAsia="Garamond" w:hAnsi="Garamond" w:cs="Garamond"/>
          <w:spacing w:val="-2"/>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di</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meter,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o</w:t>
      </w:r>
      <w:r w:rsidRPr="00CD419C">
        <w:rPr>
          <w:rFonts w:ascii="Garamond" w:eastAsia="Garamond" w:hAnsi="Garamond" w:cs="Garamond"/>
          <w:sz w:val="24"/>
          <w:szCs w:val="24"/>
        </w:rPr>
        <w:t>ntains our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10</w:t>
      </w:r>
      <w:r w:rsidRPr="00CD419C">
        <w:rPr>
          <w:rFonts w:ascii="Garamond" w:eastAsia="Garamond" w:hAnsi="Garamond" w:cs="Garamond"/>
          <w:spacing w:val="3"/>
          <w:sz w:val="24"/>
          <w:szCs w:val="24"/>
        </w:rPr>
        <w:t>0</w:t>
      </w:r>
      <w:r w:rsidRPr="00CD419C">
        <w:rPr>
          <w:rFonts w:ascii="Garamond" w:eastAsia="Garamond" w:hAnsi="Garamond" w:cs="Garamond"/>
          <w:sz w:val="24"/>
          <w:szCs w:val="24"/>
        </w:rPr>
        <w:t>–400 bill</w:t>
      </w:r>
      <w:r w:rsidRPr="00CD419C">
        <w:rPr>
          <w:rFonts w:ascii="Garamond" w:eastAsia="Garamond" w:hAnsi="Garamond" w:cs="Garamond"/>
          <w:spacing w:val="1"/>
          <w:sz w:val="24"/>
          <w:szCs w:val="24"/>
        </w:rPr>
        <w:t>io</w:t>
      </w:r>
      <w:r w:rsidRPr="00CD419C">
        <w:rPr>
          <w:rFonts w:ascii="Garamond" w:eastAsia="Garamond" w:hAnsi="Garamond" w:cs="Garamond"/>
          <w:sz w:val="24"/>
          <w:szCs w:val="24"/>
        </w:rPr>
        <w:t xml:space="preserve">n of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Ga</w:t>
      </w:r>
      <w:r w:rsidRPr="00CD419C">
        <w:rPr>
          <w:rFonts w:ascii="Garamond" w:eastAsia="Garamond" w:hAnsi="Garamond" w:cs="Garamond"/>
          <w:spacing w:val="1"/>
          <w:sz w:val="24"/>
          <w:szCs w:val="24"/>
        </w:rPr>
        <w:t>la</w:t>
      </w:r>
      <w:r w:rsidRPr="00CD419C">
        <w:rPr>
          <w:rFonts w:ascii="Garamond" w:eastAsia="Garamond" w:hAnsi="Garamond" w:cs="Garamond"/>
          <w:sz w:val="24"/>
          <w:szCs w:val="24"/>
        </w:rPr>
        <w:t>xy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emb</w:t>
      </w:r>
      <w:r w:rsidRPr="00CD419C">
        <w:rPr>
          <w:rFonts w:ascii="Garamond" w:eastAsia="Garamond" w:hAnsi="Garamond" w:cs="Garamond"/>
          <w:spacing w:val="1"/>
          <w:sz w:val="24"/>
          <w:szCs w:val="24"/>
        </w:rPr>
        <w:t>la</w:t>
      </w:r>
      <w:r w:rsidRPr="00CD419C">
        <w:rPr>
          <w:rFonts w:ascii="Garamond" w:eastAsia="Garamond" w:hAnsi="Garamond" w:cs="Garamond"/>
          <w:sz w:val="24"/>
          <w:szCs w:val="24"/>
        </w:rPr>
        <w:t>ge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tar</w:t>
      </w:r>
      <w:r w:rsidRPr="00CD419C">
        <w:rPr>
          <w:rFonts w:ascii="Garamond" w:eastAsia="Garamond" w:hAnsi="Garamond" w:cs="Garamond"/>
          <w:spacing w:val="-1"/>
          <w:sz w:val="24"/>
          <w:szCs w:val="24"/>
        </w:rPr>
        <w:t>s</w:t>
      </w:r>
      <w:r w:rsidRPr="00CD419C">
        <w:rPr>
          <w:rFonts w:ascii="Garamond" w:eastAsia="Garamond" w:hAnsi="Garamond" w:cs="Garamond"/>
          <w:sz w:val="24"/>
          <w:szCs w:val="24"/>
        </w:rPr>
        <w:t>,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other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5"/>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 like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di</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x</w:t>
      </w:r>
      <w:r w:rsidRPr="00CD419C">
        <w:rPr>
          <w:rFonts w:ascii="Garamond" w:eastAsia="Garamond" w:hAnsi="Garamond" w:cs="Garamond"/>
          <w:sz w:val="24"/>
          <w:szCs w:val="24"/>
        </w:rPr>
        <w:t>y</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rie</w:t>
      </w:r>
      <w:r w:rsidRPr="00CD419C">
        <w:rPr>
          <w:rFonts w:ascii="Garamond" w:eastAsia="Garamond" w:hAnsi="Garamond" w:cs="Garamond"/>
          <w:spacing w:val="-1"/>
          <w:sz w:val="24"/>
          <w:szCs w:val="24"/>
        </w:rPr>
        <w:t>s</w:t>
      </w:r>
      <w:r w:rsidRPr="00CD419C">
        <w:rPr>
          <w:rFonts w:ascii="Garamond" w:eastAsia="Garamond" w:hAnsi="Garamond" w:cs="Garamond"/>
          <w:sz w:val="24"/>
          <w:szCs w:val="24"/>
        </w:rPr>
        <w:t>; dis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tw</w:t>
      </w:r>
      <w:r w:rsidRPr="00CD419C">
        <w:rPr>
          <w:rFonts w:ascii="Garamond" w:eastAsia="Garamond" w:hAnsi="Garamond" w:cs="Garamond"/>
          <w:spacing w:val="1"/>
          <w:sz w:val="24"/>
          <w:szCs w:val="24"/>
        </w:rPr>
        <w:t>e</w:t>
      </w:r>
      <w:r w:rsidRPr="00CD419C">
        <w:rPr>
          <w:rFonts w:ascii="Garamond" w:eastAsia="Garamond" w:hAnsi="Garamond" w:cs="Garamond"/>
          <w:sz w:val="24"/>
          <w:szCs w:val="24"/>
        </w:rPr>
        <w:t>en t</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o </w:t>
      </w:r>
      <w:r w:rsidRPr="00CD419C">
        <w:rPr>
          <w:rFonts w:ascii="Garamond" w:eastAsia="Garamond" w:hAnsi="Garamond" w:cs="Garamond"/>
          <w:spacing w:val="-2"/>
          <w:sz w:val="24"/>
          <w:szCs w:val="24"/>
        </w:rPr>
        <w:t>n</w:t>
      </w:r>
      <w:r w:rsidRPr="00CD419C">
        <w:rPr>
          <w:rFonts w:ascii="Garamond" w:eastAsia="Garamond" w:hAnsi="Garamond" w:cs="Garamond"/>
          <w:sz w:val="24"/>
          <w:szCs w:val="24"/>
        </w:rPr>
        <w:t>e</w:t>
      </w:r>
      <w:r w:rsidRPr="00CD419C">
        <w:rPr>
          <w:rFonts w:ascii="Garamond" w:eastAsia="Garamond" w:hAnsi="Garamond" w:cs="Garamond"/>
          <w:spacing w:val="1"/>
          <w:sz w:val="24"/>
          <w:szCs w:val="24"/>
        </w:rPr>
        <w:t>i</w:t>
      </w:r>
      <w:r w:rsidRPr="00CD419C">
        <w:rPr>
          <w:rFonts w:ascii="Garamond" w:eastAsia="Garamond" w:hAnsi="Garamond" w:cs="Garamond"/>
          <w:sz w:val="24"/>
          <w:szCs w:val="24"/>
        </w:rPr>
        <w:t>ghboring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w:t>
      </w:r>
      <w:r w:rsidRPr="00CD419C">
        <w:rPr>
          <w:rFonts w:ascii="Garamond" w:eastAsia="Garamond" w:hAnsi="Garamond" w:cs="Garamond"/>
          <w:spacing w:val="-2"/>
          <w:sz w:val="24"/>
          <w:szCs w:val="24"/>
        </w:rPr>
        <w:t>i</w:t>
      </w:r>
      <w:r w:rsidRPr="00CD419C">
        <w:rPr>
          <w:rFonts w:ascii="Garamond" w:eastAsia="Garamond" w:hAnsi="Garamond" w:cs="Garamond"/>
          <w:sz w:val="24"/>
          <w:szCs w:val="24"/>
        </w:rPr>
        <w:t>es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3</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million li</w:t>
      </w:r>
      <w:r w:rsidRPr="00CD419C">
        <w:rPr>
          <w:rFonts w:ascii="Garamond" w:eastAsia="Garamond" w:hAnsi="Garamond" w:cs="Garamond"/>
          <w:spacing w:val="1"/>
          <w:position w:val="1"/>
          <w:sz w:val="24"/>
          <w:szCs w:val="24"/>
        </w:rPr>
        <w:t>g</w:t>
      </w:r>
      <w:r w:rsidRPr="00CD419C">
        <w:rPr>
          <w:rFonts w:ascii="Garamond" w:eastAsia="Garamond" w:hAnsi="Garamond" w:cs="Garamond"/>
          <w:position w:val="1"/>
          <w:sz w:val="24"/>
          <w:szCs w:val="24"/>
        </w:rPr>
        <w:t>ht</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y</w:t>
      </w:r>
      <w:r w:rsidRPr="00CD419C">
        <w:rPr>
          <w:rFonts w:ascii="Garamond" w:eastAsia="Garamond" w:hAnsi="Garamond" w:cs="Garamond"/>
          <w:spacing w:val="1"/>
          <w:position w:val="1"/>
          <w:sz w:val="24"/>
          <w:szCs w:val="24"/>
        </w:rPr>
        <w:t>ea</w:t>
      </w:r>
      <w:r w:rsidRPr="00CD419C">
        <w:rPr>
          <w:rFonts w:ascii="Garamond" w:eastAsia="Garamond" w:hAnsi="Garamond" w:cs="Garamond"/>
          <w:position w:val="1"/>
          <w:sz w:val="24"/>
          <w:szCs w:val="24"/>
        </w:rPr>
        <w:t>r</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ts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me </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milk</w:t>
      </w:r>
      <w:r w:rsidRPr="00CD419C">
        <w:rPr>
          <w:rFonts w:ascii="Garamond" w:eastAsia="Garamond" w:hAnsi="Garamond" w:cs="Garamond"/>
          <w:spacing w:val="1"/>
          <w:position w:val="1"/>
          <w:sz w:val="24"/>
          <w:szCs w:val="24"/>
        </w:rPr>
        <w:t>y</w:t>
      </w:r>
      <w:r w:rsidRPr="00CD419C">
        <w:rPr>
          <w:rFonts w:ascii="Garamond" w:eastAsia="Garamond" w:hAnsi="Garamond" w:cs="Garamond"/>
          <w:position w:val="1"/>
          <w:sz w:val="24"/>
          <w:szCs w:val="24"/>
        </w:rPr>
        <w:t>”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deriv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d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r</w:t>
      </w:r>
      <w:r w:rsidRPr="00CD419C">
        <w:rPr>
          <w:rFonts w:ascii="Garamond" w:eastAsia="Garamond" w:hAnsi="Garamond" w:cs="Garamond"/>
          <w:spacing w:val="-3"/>
          <w:position w:val="1"/>
          <w:sz w:val="24"/>
          <w:szCs w:val="24"/>
        </w:rPr>
        <w:t>o</w:t>
      </w:r>
      <w:r w:rsidRPr="00CD419C">
        <w:rPr>
          <w:rFonts w:ascii="Garamond" w:eastAsia="Garamond" w:hAnsi="Garamond" w:cs="Garamond"/>
          <w:position w:val="1"/>
          <w:sz w:val="24"/>
          <w:szCs w:val="24"/>
        </w:rPr>
        <w:t>m its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ppe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ran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dim</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glowing b</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rching</w:t>
      </w:r>
    </w:p>
    <w:p w:rsidR="00606FEA" w:rsidRPr="00CD419C" w:rsidRDefault="00606FEA" w:rsidP="00CD419C">
      <w:pPr>
        <w:spacing w:before="6" w:line="120" w:lineRule="exact"/>
        <w:jc w:val="both"/>
        <w:rPr>
          <w:sz w:val="24"/>
          <w:szCs w:val="24"/>
        </w:rPr>
      </w:pPr>
    </w:p>
    <w:p w:rsidR="00606FEA" w:rsidRPr="00CD419C" w:rsidRDefault="004B7FED" w:rsidP="00CD419C">
      <w:pPr>
        <w:spacing w:line="361" w:lineRule="auto"/>
        <w:ind w:left="100" w:right="114"/>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cro</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ni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ht </w:t>
      </w:r>
      <w:r w:rsidRPr="00CD419C">
        <w:rPr>
          <w:rFonts w:ascii="Garamond" w:eastAsia="Garamond" w:hAnsi="Garamond" w:cs="Garamond"/>
          <w:spacing w:val="-2"/>
          <w:sz w:val="24"/>
          <w:szCs w:val="24"/>
        </w:rPr>
        <w:t>s</w:t>
      </w:r>
      <w:r w:rsidRPr="00CD419C">
        <w:rPr>
          <w:rFonts w:ascii="Garamond" w:eastAsia="Garamond" w:hAnsi="Garamond" w:cs="Garamond"/>
          <w:sz w:val="24"/>
          <w:szCs w:val="24"/>
        </w:rPr>
        <w:t>k</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nn</w:t>
      </w:r>
      <w:r w:rsidRPr="00CD419C">
        <w:rPr>
          <w:rFonts w:ascii="Garamond" w:eastAsia="Garamond" w:hAnsi="Garamond" w:cs="Garamond"/>
          <w:spacing w:val="1"/>
          <w:sz w:val="24"/>
          <w:szCs w:val="24"/>
        </w:rPr>
        <w:t>o</w:t>
      </w:r>
      <w:r w:rsidRPr="00CD419C">
        <w:rPr>
          <w:rFonts w:ascii="Garamond" w:eastAsia="Garamond" w:hAnsi="Garamond" w:cs="Garamond"/>
          <w:sz w:val="24"/>
          <w:szCs w:val="24"/>
        </w:rPr>
        <w:t>t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tinguish i</w:t>
      </w:r>
      <w:r w:rsidRPr="00CD419C">
        <w:rPr>
          <w:rFonts w:ascii="Garamond" w:eastAsia="Garamond" w:hAnsi="Garamond" w:cs="Garamond"/>
          <w:spacing w:val="1"/>
          <w:sz w:val="24"/>
          <w:szCs w:val="24"/>
        </w:rPr>
        <w:t>n</w:t>
      </w:r>
      <w:r w:rsidRPr="00CD419C">
        <w:rPr>
          <w:rFonts w:ascii="Garamond" w:eastAsia="Garamond" w:hAnsi="Garamond" w:cs="Garamond"/>
          <w:sz w:val="24"/>
          <w:szCs w:val="24"/>
        </w:rPr>
        <w:t>div</w:t>
      </w:r>
      <w:r w:rsidRPr="00CD419C">
        <w:rPr>
          <w:rFonts w:ascii="Garamond" w:eastAsia="Garamond" w:hAnsi="Garamond" w:cs="Garamond"/>
          <w:spacing w:val="1"/>
          <w:sz w:val="24"/>
          <w:szCs w:val="24"/>
        </w:rPr>
        <w:t>i</w:t>
      </w:r>
      <w:r w:rsidRPr="00CD419C">
        <w:rPr>
          <w:rFonts w:ascii="Garamond" w:eastAsia="Garamond" w:hAnsi="Garamond" w:cs="Garamond"/>
          <w:sz w:val="24"/>
          <w:szCs w:val="24"/>
        </w:rPr>
        <w:t>du</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Sol</w:t>
      </w:r>
      <w:r w:rsidRPr="00CD419C">
        <w:rPr>
          <w:rFonts w:ascii="Garamond" w:eastAsia="Garamond" w:hAnsi="Garamond" w:cs="Garamond"/>
          <w:spacing w:val="1"/>
          <w:sz w:val="24"/>
          <w:szCs w:val="24"/>
        </w:rPr>
        <w:t>a</w:t>
      </w:r>
      <w:r w:rsidRPr="00CD419C">
        <w:rPr>
          <w:rFonts w:ascii="Garamond" w:eastAsia="Garamond" w:hAnsi="Garamond" w:cs="Garamond"/>
          <w:sz w:val="24"/>
          <w:szCs w:val="24"/>
        </w:rPr>
        <w:t>r Sy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ithin the Mil</w:t>
      </w:r>
      <w:r w:rsidRPr="00CD419C">
        <w:rPr>
          <w:rFonts w:ascii="Garamond" w:eastAsia="Garamond" w:hAnsi="Garamond" w:cs="Garamond"/>
          <w:spacing w:val="-2"/>
          <w:sz w:val="24"/>
          <w:szCs w:val="24"/>
        </w:rPr>
        <w:t>k</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Wa</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27,000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2"/>
          <w:sz w:val="24"/>
          <w:szCs w:val="24"/>
        </w:rPr>
        <w:t>i</w:t>
      </w:r>
      <w:r w:rsidRPr="00CD419C">
        <w:rPr>
          <w:rFonts w:ascii="Garamond" w:eastAsia="Garamond" w:hAnsi="Garamond" w:cs="Garamond"/>
          <w:sz w:val="24"/>
          <w:szCs w:val="24"/>
        </w:rPr>
        <w:t>gh</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w:t>
      </w:r>
      <w:r w:rsidRPr="00CD419C">
        <w:rPr>
          <w:rFonts w:ascii="Garamond" w:eastAsia="Garamond" w:hAnsi="Garamond" w:cs="Garamond"/>
          <w:spacing w:val="-2"/>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awa</w:t>
      </w:r>
      <w:r w:rsidRPr="00CD419C">
        <w:rPr>
          <w:rFonts w:ascii="Garamond" w:eastAsia="Garamond" w:hAnsi="Garamond" w:cs="Garamond"/>
          <w:sz w:val="24"/>
          <w:szCs w:val="24"/>
        </w:rPr>
        <w:t>y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t</w:t>
      </w:r>
      <w:r w:rsidRPr="00CD419C">
        <w:rPr>
          <w:rFonts w:ascii="Garamond" w:eastAsia="Garamond" w:hAnsi="Garamond" w:cs="Garamond"/>
          <w:sz w:val="24"/>
          <w:szCs w:val="24"/>
        </w:rPr>
        <w: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w:t>
      </w:r>
      <w:r w:rsidRPr="00CD419C">
        <w:rPr>
          <w:rFonts w:ascii="Garamond" w:eastAsia="Garamond" w:hAnsi="Garamond" w:cs="Garamond"/>
          <w:spacing w:val="-1"/>
          <w:sz w:val="24"/>
          <w:szCs w:val="24"/>
        </w:rPr>
        <w:t>y</w:t>
      </w:r>
      <w:r w:rsidRPr="00CD419C">
        <w:rPr>
          <w:rFonts w:ascii="Garamond" w:eastAsia="Garamond" w:hAnsi="Garamond" w:cs="Garamond"/>
          <w:sz w:val="24"/>
          <w:szCs w:val="24"/>
        </w:rPr>
        <w:t>. St</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 materi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biting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t approximately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220</w:t>
      </w:r>
      <w:r w:rsidRPr="00CD419C">
        <w:rPr>
          <w:rFonts w:ascii="Garamond" w:eastAsia="Garamond" w:hAnsi="Garamond" w:cs="Garamond"/>
          <w:spacing w:val="1"/>
          <w:sz w:val="24"/>
          <w:szCs w:val="24"/>
        </w:rPr>
        <w:t>k</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ec</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round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e</w:t>
      </w:r>
      <w:r w:rsidRPr="00CD419C">
        <w:rPr>
          <w:rFonts w:ascii="Garamond" w:eastAsia="Garamond" w:hAnsi="Garamond" w:cs="Garamond"/>
          <w:sz w:val="24"/>
          <w:szCs w:val="24"/>
        </w:rPr>
        <w:t>nter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x</w:t>
      </w:r>
      <w:r w:rsidRPr="00CD419C">
        <w:rPr>
          <w:rFonts w:ascii="Garamond" w:eastAsia="Garamond" w:hAnsi="Garamond" w:cs="Garamond"/>
          <w:spacing w:val="1"/>
          <w:sz w:val="24"/>
          <w:szCs w:val="24"/>
        </w:rPr>
        <w:t>y</w:t>
      </w:r>
      <w:r w:rsidRPr="00CD419C">
        <w:rPr>
          <w:rFonts w:ascii="Garamond" w:eastAsia="Garamond" w:hAnsi="Garamond" w:cs="Garamond"/>
          <w:sz w:val="24"/>
          <w:szCs w:val="24"/>
        </w:rPr>
        <w:t>.</w:t>
      </w:r>
    </w:p>
    <w:p w:rsidR="00606FEA" w:rsidRPr="00CD419C" w:rsidRDefault="00606FEA" w:rsidP="00CD419C">
      <w:pPr>
        <w:spacing w:before="7" w:line="160" w:lineRule="exact"/>
        <w:jc w:val="both"/>
        <w:rPr>
          <w:sz w:val="24"/>
          <w:szCs w:val="24"/>
        </w:rPr>
      </w:pPr>
    </w:p>
    <w:p w:rsidR="00606FEA" w:rsidRPr="00CD419C" w:rsidRDefault="004B7FED" w:rsidP="00CD419C">
      <w:pPr>
        <w:spacing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 6</w:t>
      </w:r>
    </w:p>
    <w:p w:rsidR="00606FEA" w:rsidRPr="00CD419C" w:rsidRDefault="00606FEA" w:rsidP="00CD419C">
      <w:pPr>
        <w:spacing w:before="8"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3903" w:right="3925"/>
        <w:jc w:val="both"/>
        <w:rPr>
          <w:rFonts w:ascii="Garamond" w:eastAsia="Garamond" w:hAnsi="Garamond" w:cs="Garamond"/>
          <w:sz w:val="24"/>
          <w:szCs w:val="24"/>
        </w:rPr>
      </w:pPr>
      <w:r w:rsidRPr="00CD419C">
        <w:rPr>
          <w:rFonts w:ascii="Garamond" w:eastAsia="Garamond" w:hAnsi="Garamond" w:cs="Garamond"/>
          <w:b/>
          <w:sz w:val="24"/>
          <w:szCs w:val="24"/>
        </w:rPr>
        <w:t>Ea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’s Rota</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ion</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484A99">
        <w:rPr>
          <w:rFonts w:ascii="Garamond" w:eastAsia="Garamond" w:hAnsi="Garamond" w:cs="Garamond"/>
          <w:b/>
          <w:sz w:val="24"/>
          <w:szCs w:val="24"/>
          <w:u w:val="single" w:color="000000"/>
        </w:rPr>
        <w:t>17</w:t>
      </w:r>
      <w:r w:rsidRPr="00CD419C">
        <w:rPr>
          <w:rFonts w:ascii="Garamond" w:eastAsia="Garamond" w:hAnsi="Garamond" w:cs="Garamond"/>
          <w:b/>
          <w:sz w:val="24"/>
          <w:szCs w:val="24"/>
          <w:u w:val="single" w:color="000000"/>
        </w:rPr>
        <w:t>:</w:t>
      </w:r>
      <w:r w:rsidRPr="00CD419C">
        <w:rPr>
          <w:rFonts w:ascii="Garamond" w:eastAsia="Garamond" w:hAnsi="Garamond" w:cs="Garamond"/>
          <w:b/>
          <w:spacing w:val="1"/>
          <w:sz w:val="24"/>
          <w:szCs w:val="24"/>
          <w:u w:val="single" w:color="000000"/>
        </w:rPr>
        <w:t xml:space="preserve"> </w:t>
      </w:r>
      <w:r w:rsidR="00DF2C8C" w:rsidRPr="00CD419C">
        <w:rPr>
          <w:rFonts w:ascii="Garamond" w:eastAsia="Garamond" w:hAnsi="Garamond" w:cs="Garamond"/>
          <w:b/>
          <w:sz w:val="24"/>
          <w:szCs w:val="24"/>
          <w:u w:val="single" w:color="000000"/>
        </w:rPr>
        <w:t>Ea</w:t>
      </w:r>
      <w:r w:rsidR="00DF2C8C" w:rsidRPr="00CD419C">
        <w:rPr>
          <w:rFonts w:ascii="Garamond" w:eastAsia="Garamond" w:hAnsi="Garamond" w:cs="Garamond"/>
          <w:b/>
          <w:spacing w:val="-1"/>
          <w:sz w:val="24"/>
          <w:szCs w:val="24"/>
          <w:u w:val="single" w:color="000000"/>
        </w:rPr>
        <w:t>r</w:t>
      </w:r>
      <w:r w:rsidR="00DF2C8C" w:rsidRPr="00CD419C">
        <w:rPr>
          <w:rFonts w:ascii="Garamond" w:eastAsia="Garamond" w:hAnsi="Garamond" w:cs="Garamond"/>
          <w:b/>
          <w:sz w:val="24"/>
          <w:szCs w:val="24"/>
          <w:u w:val="single" w:color="000000"/>
        </w:rPr>
        <w:t>t</w:t>
      </w:r>
      <w:r w:rsidR="00DF2C8C" w:rsidRPr="00CD419C">
        <w:rPr>
          <w:rFonts w:ascii="Garamond" w:eastAsia="Garamond" w:hAnsi="Garamond" w:cs="Garamond"/>
          <w:b/>
          <w:spacing w:val="-1"/>
          <w:sz w:val="24"/>
          <w:szCs w:val="24"/>
          <w:u w:val="single" w:color="000000"/>
        </w:rPr>
        <w:t>h</w:t>
      </w:r>
      <w:r w:rsidR="00DF2C8C" w:rsidRPr="00CD419C">
        <w:rPr>
          <w:rFonts w:ascii="Garamond" w:eastAsia="Garamond" w:hAnsi="Garamond" w:cs="Garamond"/>
          <w:b/>
          <w:sz w:val="24"/>
          <w:szCs w:val="24"/>
          <w:u w:val="single" w:color="000000"/>
        </w:rPr>
        <w:t>’s Rotation</w:t>
      </w:r>
      <w:r w:rsidR="00DF2C8C" w:rsidRPr="00CD419C">
        <w:rPr>
          <w:rFonts w:ascii="Garamond" w:eastAsia="Garamond" w:hAnsi="Garamond" w:cs="Garamond"/>
          <w:b/>
          <w:spacing w:val="1"/>
          <w:sz w:val="24"/>
          <w:szCs w:val="24"/>
          <w:u w:val="single" w:color="000000"/>
        </w:rPr>
        <w:t>:</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149"/>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proc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ro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round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xis.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otates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w</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 on i</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xis. </w:t>
      </w:r>
      <w:r w:rsidRPr="00CD419C">
        <w:rPr>
          <w:rFonts w:ascii="Garamond" w:eastAsia="Garamond" w:hAnsi="Garamond" w:cs="Garamond"/>
          <w:spacing w:val="-1"/>
          <w:sz w:val="24"/>
          <w:szCs w:val="24"/>
        </w:rPr>
        <w:t>I</w:t>
      </w:r>
      <w:r w:rsidRPr="00CD419C">
        <w:rPr>
          <w:rFonts w:ascii="Garamond" w:eastAsia="Garamond" w:hAnsi="Garamond" w:cs="Garamond"/>
          <w:sz w:val="24"/>
          <w:szCs w:val="24"/>
        </w:rPr>
        <w:t>t requires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24 hou</w:t>
      </w:r>
      <w:r w:rsidRPr="00CD419C">
        <w:rPr>
          <w:rFonts w:ascii="Garamond" w:eastAsia="Garamond" w:hAnsi="Garamond" w:cs="Garamond"/>
          <w:spacing w:val="-1"/>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omplete one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rou</w:t>
      </w:r>
      <w:r w:rsidRPr="00CD419C">
        <w:rPr>
          <w:rFonts w:ascii="Garamond" w:eastAsia="Garamond" w:hAnsi="Garamond" w:cs="Garamond"/>
          <w:spacing w:val="-3"/>
          <w:sz w:val="24"/>
          <w:szCs w:val="24"/>
        </w:rPr>
        <w:t>n</w:t>
      </w:r>
      <w:r w:rsidRPr="00CD419C">
        <w:rPr>
          <w:rFonts w:ascii="Garamond" w:eastAsia="Garamond" w:hAnsi="Garamond" w:cs="Garamond"/>
          <w:sz w:val="24"/>
          <w:szCs w:val="24"/>
        </w:rPr>
        <w:t>d its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xis.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ting in </w:t>
      </w:r>
      <w:r w:rsidRPr="00CD419C">
        <w:rPr>
          <w:rFonts w:ascii="Garamond" w:eastAsia="Garamond" w:hAnsi="Garamond" w:cs="Garamond"/>
          <w:spacing w:val="1"/>
          <w:sz w:val="24"/>
          <w:szCs w:val="24"/>
        </w:rPr>
        <w:t>a</w:t>
      </w:r>
      <w:r w:rsidRPr="00CD419C">
        <w:rPr>
          <w:rFonts w:ascii="Garamond" w:eastAsia="Garamond" w:hAnsi="Garamond" w:cs="Garamond"/>
          <w:sz w:val="24"/>
          <w:szCs w:val="24"/>
        </w:rPr>
        <w:t>nt</w:t>
      </w:r>
      <w:r w:rsidRPr="00CD419C">
        <w:rPr>
          <w:rFonts w:ascii="Garamond" w:eastAsia="Garamond" w:hAnsi="Garamond" w:cs="Garamond"/>
          <w:spacing w:val="3"/>
          <w:sz w:val="24"/>
          <w:szCs w:val="24"/>
        </w:rPr>
        <w:t>i</w:t>
      </w:r>
      <w:r w:rsidRPr="00CD419C">
        <w:rPr>
          <w:rFonts w:ascii="Garamond" w:eastAsia="Garamond" w:hAnsi="Garamond" w:cs="Garamond"/>
          <w:spacing w:val="-1"/>
          <w:sz w:val="24"/>
          <w:szCs w:val="24"/>
        </w:rPr>
        <w:t>-</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w</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 or count</w:t>
      </w:r>
      <w:r w:rsidRPr="00CD419C">
        <w:rPr>
          <w:rFonts w:ascii="Garamond" w:eastAsia="Garamond" w:hAnsi="Garamond" w:cs="Garamond"/>
          <w:spacing w:val="1"/>
          <w:sz w:val="24"/>
          <w:szCs w:val="24"/>
        </w:rPr>
        <w:t>e</w:t>
      </w:r>
      <w:r w:rsidRPr="00CD419C">
        <w:rPr>
          <w:rFonts w:ascii="Garamond" w:eastAsia="Garamond" w:hAnsi="Garamond" w:cs="Garamond"/>
          <w:sz w:val="24"/>
          <w:szCs w:val="24"/>
        </w:rPr>
        <w:t>r clo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w</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 d</w:t>
      </w:r>
      <w:r w:rsidRPr="00CD419C">
        <w:rPr>
          <w:rFonts w:ascii="Garamond" w:eastAsia="Garamond" w:hAnsi="Garamond" w:cs="Garamond"/>
          <w:spacing w:val="1"/>
          <w:sz w:val="24"/>
          <w:szCs w:val="24"/>
        </w:rPr>
        <w:t>i</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ct</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on. Sun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ys </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app</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and set </w:t>
      </w:r>
      <w:r w:rsidRPr="00CD419C">
        <w:rPr>
          <w:rFonts w:ascii="Garamond" w:eastAsia="Garamond" w:hAnsi="Garamond" w:cs="Garamond"/>
          <w:spacing w:val="-3"/>
          <w:sz w:val="24"/>
          <w:szCs w:val="24"/>
        </w:rPr>
        <w:t>i</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6"/>
          <w:sz w:val="24"/>
          <w:szCs w:val="24"/>
        </w:rPr>
        <w:t xml:space="preserve"> </w:t>
      </w:r>
      <w:r w:rsidRPr="00CD419C">
        <w:rPr>
          <w:rFonts w:ascii="Garamond" w:eastAsia="Garamond" w:hAnsi="Garamond" w:cs="Garamond"/>
          <w:sz w:val="24"/>
          <w:szCs w:val="24"/>
        </w:rPr>
        <w:t xml:space="preserve">of </w:t>
      </w:r>
      <w:r w:rsidRPr="00CD419C">
        <w:rPr>
          <w:rFonts w:ascii="Garamond" w:eastAsia="Garamond" w:hAnsi="Garamond" w:cs="Garamond"/>
          <w:spacing w:val="-1"/>
          <w:sz w:val="24"/>
          <w:szCs w:val="24"/>
        </w:rPr>
        <w:t>s</w:t>
      </w:r>
      <w:r w:rsidRPr="00CD419C">
        <w:rPr>
          <w:rFonts w:ascii="Garamond" w:eastAsia="Garamond" w:hAnsi="Garamond" w:cs="Garamond"/>
          <w:sz w:val="24"/>
          <w:szCs w:val="24"/>
        </w:rPr>
        <w:t>pin of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tow</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rd di</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phenom</w:t>
      </w:r>
      <w:r w:rsidRPr="00CD419C">
        <w:rPr>
          <w:rFonts w:ascii="Garamond" w:eastAsia="Garamond" w:hAnsi="Garamond" w:cs="Garamond"/>
          <w:spacing w:val="1"/>
          <w:sz w:val="24"/>
          <w:szCs w:val="24"/>
        </w:rPr>
        <w:t>e</w:t>
      </w:r>
      <w:r w:rsidRPr="00CD419C">
        <w:rPr>
          <w:rFonts w:ascii="Garamond" w:eastAsia="Garamond" w:hAnsi="Garamond" w:cs="Garamond"/>
          <w:sz w:val="24"/>
          <w:szCs w:val="24"/>
        </w:rPr>
        <w:t>non 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otation of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controls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lternation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n</w:t>
      </w:r>
      <w:r w:rsidRPr="00CD419C">
        <w:rPr>
          <w:rFonts w:ascii="Garamond" w:eastAsia="Garamond" w:hAnsi="Garamond" w:cs="Garamond"/>
          <w:spacing w:val="-2"/>
          <w:sz w:val="24"/>
          <w:szCs w:val="24"/>
        </w:rPr>
        <w:t>ig</w:t>
      </w:r>
      <w:r w:rsidRPr="00CD419C">
        <w:rPr>
          <w:rFonts w:ascii="Garamond" w:eastAsia="Garamond" w:hAnsi="Garamond" w:cs="Garamond"/>
          <w:sz w:val="24"/>
          <w:szCs w:val="24"/>
        </w:rPr>
        <w:t xml:space="preserve">ht.  </w:t>
      </w:r>
      <w:r w:rsidRPr="00CD419C">
        <w:rPr>
          <w:rFonts w:ascii="Garamond" w:eastAsia="Garamond" w:hAnsi="Garamond" w:cs="Garamond"/>
          <w:spacing w:val="1"/>
          <w:sz w:val="24"/>
          <w:szCs w:val="24"/>
        </w:rPr>
        <w:t>R</w:t>
      </w:r>
      <w:r w:rsidRPr="00CD419C">
        <w:rPr>
          <w:rFonts w:ascii="Garamond" w:eastAsia="Garamond" w:hAnsi="Garamond" w:cs="Garamond"/>
          <w:sz w:val="24"/>
          <w:szCs w:val="24"/>
        </w:rPr>
        <w:t>otation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iking sev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 the ph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ch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teri</w:t>
      </w:r>
      <w:r w:rsidRPr="00CD419C">
        <w:rPr>
          <w:rFonts w:ascii="Garamond" w:eastAsia="Garamond" w:hAnsi="Garamond" w:cs="Garamond"/>
          <w:spacing w:val="-1"/>
          <w:sz w:val="24"/>
          <w:szCs w:val="24"/>
        </w:rPr>
        <w:t>s</w:t>
      </w:r>
      <w:r w:rsidRPr="00CD419C">
        <w:rPr>
          <w:rFonts w:ascii="Garamond" w:eastAsia="Garamond" w:hAnsi="Garamond" w:cs="Garamond"/>
          <w:sz w:val="24"/>
          <w:szCs w:val="24"/>
        </w:rPr>
        <w:t>tics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ph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teri</w:t>
      </w:r>
      <w:r w:rsidRPr="00CD419C">
        <w:rPr>
          <w:rFonts w:ascii="Garamond" w:eastAsia="Garamond" w:hAnsi="Garamond" w:cs="Garamond"/>
          <w:spacing w:val="3"/>
          <w:sz w:val="24"/>
          <w:szCs w:val="24"/>
        </w:rPr>
        <w:t>s</w:t>
      </w:r>
      <w:r w:rsidRPr="00CD419C">
        <w:rPr>
          <w:rFonts w:ascii="Garamond" w:eastAsia="Garamond" w:hAnsi="Garamond" w:cs="Garamond"/>
          <w:sz w:val="24"/>
          <w:szCs w:val="24"/>
        </w:rPr>
        <w:t>tics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riole’s effe</w:t>
      </w:r>
      <w:r w:rsidRPr="00CD419C">
        <w:rPr>
          <w:rFonts w:ascii="Garamond" w:eastAsia="Garamond" w:hAnsi="Garamond" w:cs="Garamond"/>
          <w:spacing w:val="1"/>
          <w:sz w:val="24"/>
          <w:szCs w:val="24"/>
        </w:rPr>
        <w:t>c</w:t>
      </w:r>
      <w:r w:rsidRPr="00CD419C">
        <w:rPr>
          <w:rFonts w:ascii="Garamond" w:eastAsia="Garamond" w:hAnsi="Garamond" w:cs="Garamond"/>
          <w:sz w:val="24"/>
          <w:szCs w:val="24"/>
        </w:rPr>
        <w:t>t,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2"/>
          <w:sz w:val="24"/>
          <w:szCs w:val="24"/>
        </w:rPr>
        <w:t>e</w:t>
      </w:r>
      <w:r w:rsidRPr="00CD419C">
        <w:rPr>
          <w:rFonts w:ascii="Garamond" w:eastAsia="Garamond" w:hAnsi="Garamond" w:cs="Garamond"/>
          <w:sz w:val="24"/>
          <w:szCs w:val="24"/>
        </w:rPr>
        <w:t>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 of the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gra</w:t>
      </w:r>
      <w:r w:rsidRPr="00CD419C">
        <w:rPr>
          <w:rFonts w:ascii="Garamond" w:eastAsia="Garamond" w:hAnsi="Garamond" w:cs="Garamond"/>
          <w:spacing w:val="1"/>
          <w:sz w:val="24"/>
          <w:szCs w:val="24"/>
        </w:rPr>
        <w:t>v</w:t>
      </w:r>
      <w:r w:rsidRPr="00CD419C">
        <w:rPr>
          <w:rFonts w:ascii="Garamond" w:eastAsia="Garamond" w:hAnsi="Garamond" w:cs="Garamond"/>
          <w:sz w:val="24"/>
          <w:szCs w:val="24"/>
        </w:rPr>
        <w:t>ity of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4"/>
          <w:sz w:val="24"/>
          <w:szCs w:val="24"/>
        </w:rPr>
        <w:t>t</w:t>
      </w:r>
      <w:r w:rsidRPr="00CD419C">
        <w:rPr>
          <w:rFonts w:ascii="Garamond" w:eastAsia="Garamond" w:hAnsi="Garamond" w:cs="Garamond"/>
          <w:sz w:val="24"/>
          <w:szCs w:val="24"/>
        </w:rPr>
        <w:t xml:space="preserve">h, moon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time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ill</w:t>
      </w:r>
      <w:r w:rsidRPr="00CD419C">
        <w:rPr>
          <w:rFonts w:ascii="Garamond" w:eastAsia="Garamond" w:hAnsi="Garamond" w:cs="Garamond"/>
          <w:spacing w:val="1"/>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a</w:t>
      </w:r>
      <w:r w:rsidRPr="00CD419C">
        <w:rPr>
          <w:rFonts w:ascii="Garamond" w:eastAsia="Garamond" w:hAnsi="Garamond" w:cs="Garamond"/>
          <w:sz w:val="24"/>
          <w:szCs w:val="24"/>
        </w:rPr>
        <w:t>rkne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two 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w:t>
      </w:r>
      <w:r w:rsidRPr="00CD419C">
        <w:rPr>
          <w:rFonts w:ascii="Garamond" w:eastAsia="Garamond" w:hAnsi="Garamond" w:cs="Garamond"/>
          <w:spacing w:val="-2"/>
          <w:sz w:val="24"/>
          <w:szCs w:val="24"/>
        </w:rPr>
        <w:t>n</w:t>
      </w:r>
      <w:r w:rsidRPr="00CD419C">
        <w:rPr>
          <w:rFonts w:ascii="Garamond" w:eastAsia="Garamond" w:hAnsi="Garamond" w:cs="Garamond"/>
          <w:sz w:val="24"/>
          <w:szCs w:val="24"/>
        </w:rPr>
        <w:t>t</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7" w:line="18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olid</w:t>
      </w:r>
      <w:r w:rsidRPr="00CD419C">
        <w:rPr>
          <w:rFonts w:ascii="Garamond" w:eastAsia="Garamond" w:hAnsi="Garamond" w:cs="Garamond"/>
          <w:spacing w:val="1"/>
          <w:sz w:val="24"/>
          <w:szCs w:val="24"/>
        </w:rPr>
        <w:t xml:space="preserve"> 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o</w:t>
      </w:r>
      <w:r w:rsidRPr="00CD419C">
        <w:rPr>
          <w:rFonts w:ascii="Garamond" w:eastAsia="Garamond" w:hAnsi="Garamond" w:cs="Garamond"/>
          <w:sz w:val="24"/>
          <w:szCs w:val="24"/>
        </w:rPr>
        <w:t>und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own </w:t>
      </w:r>
      <w:r w:rsidRPr="00CD419C">
        <w:rPr>
          <w:rFonts w:ascii="Garamond" w:eastAsia="Garamond" w:hAnsi="Garamond" w:cs="Garamond"/>
          <w:spacing w:val="1"/>
          <w:sz w:val="24"/>
          <w:szCs w:val="24"/>
        </w:rPr>
        <w:t>a</w:t>
      </w:r>
      <w:r w:rsidRPr="00CD419C">
        <w:rPr>
          <w:rFonts w:ascii="Garamond" w:eastAsia="Garamond" w:hAnsi="Garamond" w:cs="Garamond"/>
          <w:sz w:val="24"/>
          <w:szCs w:val="24"/>
        </w:rPr>
        <w:t>xis at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lin</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ngle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w:t>
      </w:r>
      <w:r w:rsidRPr="00CD419C">
        <w:rPr>
          <w:rFonts w:ascii="Garamond" w:eastAsia="Garamond" w:hAnsi="Garamond" w:cs="Garamond"/>
          <w:spacing w:val="-2"/>
          <w:sz w:val="24"/>
          <w:szCs w:val="24"/>
        </w:rPr>
        <w:t>3</w:t>
      </w:r>
      <w:r w:rsidRPr="00CD419C">
        <w:rPr>
          <w:rFonts w:ascii="Garamond" w:eastAsia="Garamond" w:hAnsi="Garamond" w:cs="Garamond"/>
          <w:sz w:val="24"/>
          <w:szCs w:val="24"/>
        </w:rPr>
        <w:t xml:space="preserve">.5 </w:t>
      </w:r>
      <w:r w:rsidR="00DF2C8C" w:rsidRPr="00CD419C">
        <w:rPr>
          <w:rFonts w:ascii="Garamond" w:eastAsia="Garamond" w:hAnsi="Garamond" w:cs="Garamond"/>
          <w:sz w:val="24"/>
          <w:szCs w:val="24"/>
        </w:rPr>
        <w:t>d</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gree</w:t>
      </w:r>
      <w:r w:rsidR="00DF2C8C" w:rsidRPr="00CD419C">
        <w:rPr>
          <w:rFonts w:ascii="Garamond" w:eastAsia="Garamond" w:hAnsi="Garamond" w:cs="Garamond"/>
          <w:spacing w:val="1"/>
          <w:sz w:val="24"/>
          <w:szCs w:val="24"/>
        </w:rPr>
        <w:t>)</w:t>
      </w:r>
      <w:r w:rsidRPr="00CD419C">
        <w:rPr>
          <w:rFonts w:ascii="Garamond" w:eastAsia="Garamond" w:hAnsi="Garamond" w:cs="Garamond"/>
          <w:sz w:val="24"/>
          <w:szCs w:val="24"/>
        </w:rPr>
        <w:t>.</w:t>
      </w:r>
    </w:p>
    <w:p w:rsidR="00606FEA" w:rsidRPr="00CD419C" w:rsidRDefault="00606FEA" w:rsidP="00CD419C">
      <w:pPr>
        <w:spacing w:before="8"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ro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24 hou</w:t>
      </w:r>
      <w:r w:rsidRPr="00CD419C">
        <w:rPr>
          <w:rFonts w:ascii="Garamond" w:eastAsia="Garamond" w:hAnsi="Garamond" w:cs="Garamond"/>
          <w:spacing w:val="-1"/>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r</w:t>
      </w:r>
      <w:r w:rsidRPr="00CD419C">
        <w:rPr>
          <w:rFonts w:ascii="Garamond" w:eastAsia="Garamond" w:hAnsi="Garamond" w:cs="Garamond"/>
          <w:sz w:val="24"/>
          <w:szCs w:val="24"/>
        </w:rPr>
        <w:t>espe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o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w:t>
      </w:r>
    </w:p>
    <w:p w:rsidR="00606FEA" w:rsidRPr="00CD419C" w:rsidRDefault="00606FEA" w:rsidP="00CD419C">
      <w:pPr>
        <w:spacing w:before="5" w:line="120" w:lineRule="exact"/>
        <w:jc w:val="both"/>
        <w:rPr>
          <w:sz w:val="24"/>
          <w:szCs w:val="24"/>
        </w:rPr>
      </w:pPr>
    </w:p>
    <w:p w:rsidR="00606FEA" w:rsidRPr="00CD419C" w:rsidRDefault="00606FEA" w:rsidP="00CD419C">
      <w:pPr>
        <w:spacing w:line="200" w:lineRule="exact"/>
        <w:jc w:val="both"/>
        <w:rPr>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484A99" w:rsidRDefault="00484A99" w:rsidP="00CD419C">
      <w:pPr>
        <w:ind w:left="100"/>
        <w:jc w:val="both"/>
        <w:rPr>
          <w:rFonts w:ascii="Garamond" w:eastAsia="Garamond" w:hAnsi="Garamond" w:cs="Garamond"/>
          <w:b/>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’s Re</w:t>
      </w:r>
      <w:r w:rsidRPr="00CD419C">
        <w:rPr>
          <w:rFonts w:ascii="Garamond" w:eastAsia="Garamond" w:hAnsi="Garamond" w:cs="Garamond"/>
          <w:b/>
          <w:spacing w:val="1"/>
          <w:sz w:val="24"/>
          <w:szCs w:val="24"/>
        </w:rPr>
        <w:t>v</w:t>
      </w:r>
      <w:r w:rsidRPr="00CD419C">
        <w:rPr>
          <w:rFonts w:ascii="Garamond" w:eastAsia="Garamond" w:hAnsi="Garamond" w:cs="Garamond"/>
          <w:b/>
          <w:sz w:val="24"/>
          <w:szCs w:val="24"/>
        </w:rPr>
        <w:t>ol</w:t>
      </w:r>
      <w:r w:rsidRPr="00CD419C">
        <w:rPr>
          <w:rFonts w:ascii="Garamond" w:eastAsia="Garamond" w:hAnsi="Garamond" w:cs="Garamond"/>
          <w:b/>
          <w:spacing w:val="-1"/>
          <w:sz w:val="24"/>
          <w:szCs w:val="24"/>
        </w:rPr>
        <w:t>u</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on</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line="360" w:lineRule="auto"/>
        <w:ind w:left="6221" w:right="304"/>
        <w:jc w:val="both"/>
        <w:rPr>
          <w:rFonts w:ascii="Garamond" w:eastAsia="Garamond" w:hAnsi="Garamond" w:cs="Garamond"/>
          <w:sz w:val="24"/>
          <w:szCs w:val="24"/>
        </w:rPr>
      </w:pPr>
      <w:r w:rsidRPr="00B17F3E">
        <w:rPr>
          <w:sz w:val="24"/>
          <w:szCs w:val="24"/>
        </w:rPr>
        <w:pict>
          <v:shape id="_x0000_s1466" type="#_x0000_t75" style="position:absolute;left:0;text-align:left;margin-left:1in;margin-top:6.65pt;width:296.35pt;height:176.65pt;z-index:-6238;mso-position-horizontal-relative:page">
            <v:imagedata r:id="rId17" o:title=""/>
            <w10:wrap anchorx="page"/>
          </v:shape>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ph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nomenon in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compl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ircle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round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un.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revolution ta</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es</w:t>
      </w:r>
    </w:p>
    <w:p w:rsidR="00606FEA" w:rsidRPr="00CD419C" w:rsidRDefault="004B7FED" w:rsidP="00CD419C">
      <w:pPr>
        <w:spacing w:line="260" w:lineRule="exact"/>
        <w:ind w:left="6221"/>
        <w:jc w:val="both"/>
        <w:rPr>
          <w:rFonts w:ascii="Garamond" w:eastAsia="Garamond" w:hAnsi="Garamond" w:cs="Garamond"/>
          <w:sz w:val="24"/>
          <w:szCs w:val="24"/>
        </w:rPr>
      </w:pPr>
      <w:r w:rsidRPr="00CD419C">
        <w:rPr>
          <w:rFonts w:ascii="Garamond" w:eastAsia="Garamond" w:hAnsi="Garamond" w:cs="Garamond"/>
          <w:position w:val="1"/>
          <w:sz w:val="24"/>
          <w:szCs w:val="24"/>
        </w:rPr>
        <w:t>365 d</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ys, 5 hou</w:t>
      </w:r>
      <w:r w:rsidRPr="00CD419C">
        <w:rPr>
          <w:rFonts w:ascii="Garamond" w:eastAsia="Garamond" w:hAnsi="Garamond" w:cs="Garamond"/>
          <w:spacing w:val="-1"/>
          <w:position w:val="1"/>
          <w:sz w:val="24"/>
          <w:szCs w:val="24"/>
        </w:rPr>
        <w:t>rs</w:t>
      </w:r>
      <w:r w:rsidRPr="00CD419C">
        <w:rPr>
          <w:rFonts w:ascii="Garamond" w:eastAsia="Garamond" w:hAnsi="Garamond" w:cs="Garamond"/>
          <w:position w:val="1"/>
          <w:sz w:val="24"/>
          <w:szCs w:val="24"/>
        </w:rPr>
        <w:t>, 48</w:t>
      </w:r>
      <w:r w:rsidRPr="00CD419C">
        <w:rPr>
          <w:rFonts w:ascii="Garamond" w:eastAsia="Garamond" w:hAnsi="Garamond" w:cs="Garamond"/>
          <w:spacing w:val="1"/>
          <w:position w:val="1"/>
          <w:sz w:val="24"/>
          <w:szCs w:val="24"/>
        </w:rPr>
        <w:t xml:space="preserve"> m</w:t>
      </w:r>
      <w:r w:rsidRPr="00CD419C">
        <w:rPr>
          <w:rFonts w:ascii="Garamond" w:eastAsia="Garamond" w:hAnsi="Garamond" w:cs="Garamond"/>
          <w:position w:val="1"/>
          <w:sz w:val="24"/>
          <w:szCs w:val="24"/>
        </w:rPr>
        <w:t xml:space="preserve">inutes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w:t>
      </w:r>
    </w:p>
    <w:p w:rsidR="00606FEA" w:rsidRPr="00CD419C" w:rsidRDefault="00606FEA" w:rsidP="00CD419C">
      <w:pPr>
        <w:spacing w:before="3" w:line="120" w:lineRule="exact"/>
        <w:jc w:val="both"/>
        <w:rPr>
          <w:sz w:val="24"/>
          <w:szCs w:val="24"/>
        </w:rPr>
      </w:pPr>
    </w:p>
    <w:p w:rsidR="00606FEA" w:rsidRPr="00CD419C" w:rsidRDefault="004B7FED" w:rsidP="00CD419C">
      <w:pPr>
        <w:spacing w:line="360" w:lineRule="auto"/>
        <w:ind w:left="6221" w:right="164"/>
        <w:jc w:val="both"/>
        <w:rPr>
          <w:rFonts w:ascii="Garamond" w:eastAsia="Garamond" w:hAnsi="Garamond" w:cs="Garamond"/>
          <w:sz w:val="24"/>
          <w:szCs w:val="24"/>
        </w:rPr>
      </w:pPr>
      <w:r w:rsidRPr="00CD419C">
        <w:rPr>
          <w:rFonts w:ascii="Garamond" w:eastAsia="Garamond" w:hAnsi="Garamond" w:cs="Garamond"/>
          <w:sz w:val="24"/>
          <w:szCs w:val="24"/>
        </w:rPr>
        <w:t>46 se</w:t>
      </w:r>
      <w:r w:rsidRPr="00CD419C">
        <w:rPr>
          <w:rFonts w:ascii="Garamond" w:eastAsia="Garamond" w:hAnsi="Garamond" w:cs="Garamond"/>
          <w:spacing w:val="1"/>
          <w:sz w:val="24"/>
          <w:szCs w:val="24"/>
        </w:rPr>
        <w:t>c</w:t>
      </w:r>
      <w:r w:rsidRPr="00CD419C">
        <w:rPr>
          <w:rFonts w:ascii="Garamond" w:eastAsia="Garamond" w:hAnsi="Garamond" w:cs="Garamond"/>
          <w:sz w:val="24"/>
          <w:szCs w:val="24"/>
        </w:rPr>
        <w:t>onds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365.24 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ys.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is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kno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or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r ye</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T</w:t>
      </w:r>
      <w:r w:rsidRPr="00CD419C">
        <w:rPr>
          <w:rFonts w:ascii="Garamond" w:eastAsia="Garamond" w:hAnsi="Garamond" w:cs="Garamond"/>
          <w:sz w:val="24"/>
          <w:szCs w:val="24"/>
        </w:rPr>
        <w:t>he 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ed by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in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journey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round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p>
    <w:p w:rsidR="00606FEA" w:rsidRPr="00CD419C" w:rsidRDefault="004B7FED" w:rsidP="00CD419C">
      <w:pPr>
        <w:spacing w:line="260" w:lineRule="exact"/>
        <w:ind w:left="6221"/>
        <w:jc w:val="both"/>
        <w:rPr>
          <w:rFonts w:ascii="Garamond" w:eastAsia="Garamond" w:hAnsi="Garamond" w:cs="Garamond"/>
          <w:sz w:val="24"/>
          <w:szCs w:val="24"/>
        </w:rPr>
      </w:pP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un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not a 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ue</w:t>
      </w:r>
      <w:r w:rsidRPr="00CD419C">
        <w:rPr>
          <w:rFonts w:ascii="Garamond" w:eastAsia="Garamond" w:hAnsi="Garamond" w:cs="Garamond"/>
          <w:spacing w:val="1"/>
          <w:position w:val="1"/>
          <w:sz w:val="24"/>
          <w:szCs w:val="24"/>
        </w:rPr>
        <w:t xml:space="preserve"> c</w:t>
      </w:r>
      <w:r w:rsidRPr="00CD419C">
        <w:rPr>
          <w:rFonts w:ascii="Garamond" w:eastAsia="Garamond" w:hAnsi="Garamond" w:cs="Garamond"/>
          <w:position w:val="1"/>
          <w:sz w:val="24"/>
          <w:szCs w:val="24"/>
        </w:rPr>
        <w:t>ircle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but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195" w:firstLine="6121"/>
        <w:jc w:val="both"/>
        <w:rPr>
          <w:rFonts w:ascii="Garamond" w:eastAsia="Garamond" w:hAnsi="Garamond" w:cs="Garamond"/>
          <w:sz w:val="24"/>
          <w:szCs w:val="24"/>
        </w:rPr>
      </w:pP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lipse. Due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llipti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orbi</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w:t>
      </w:r>
      <w:r w:rsidRPr="00CD419C">
        <w:rPr>
          <w:rFonts w:ascii="Garamond" w:eastAsia="Garamond" w:hAnsi="Garamond" w:cs="Garamond"/>
          <w:sz w:val="24"/>
          <w:szCs w:val="24"/>
        </w:rPr>
        <w:t>Sun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not con</w:t>
      </w:r>
      <w:r w:rsidRPr="00CD419C">
        <w:rPr>
          <w:rFonts w:ascii="Garamond" w:eastAsia="Garamond" w:hAnsi="Garamond" w:cs="Garamond"/>
          <w:spacing w:val="-1"/>
          <w:sz w:val="24"/>
          <w:szCs w:val="24"/>
        </w:rPr>
        <w:t>s</w:t>
      </w:r>
      <w:r w:rsidRPr="00CD419C">
        <w:rPr>
          <w:rFonts w:ascii="Garamond" w:eastAsia="Garamond" w:hAnsi="Garamond" w:cs="Garamond"/>
          <w:sz w:val="24"/>
          <w:szCs w:val="24"/>
        </w:rPr>
        <w:t>tant.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vari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w:t>
      </w:r>
      <w:r w:rsidRPr="00CD419C">
        <w:rPr>
          <w:rFonts w:ascii="Garamond" w:eastAsia="Garamond" w:hAnsi="Garamond" w:cs="Garamond"/>
          <w:spacing w:val="1"/>
          <w:sz w:val="24"/>
          <w:szCs w:val="24"/>
        </w:rPr>
        <w:t>o</w:t>
      </w:r>
      <w:r w:rsidRPr="00CD419C">
        <w:rPr>
          <w:rFonts w:ascii="Garamond" w:eastAsia="Garamond" w:hAnsi="Garamond" w:cs="Garamond"/>
          <w:sz w:val="24"/>
          <w:szCs w:val="24"/>
        </w:rPr>
        <w:t>m 147</w:t>
      </w:r>
      <w:r w:rsidRPr="00CD419C">
        <w:rPr>
          <w:rFonts w:ascii="Garamond" w:eastAsia="Garamond" w:hAnsi="Garamond" w:cs="Garamond"/>
          <w:spacing w:val="1"/>
          <w:sz w:val="24"/>
          <w:szCs w:val="24"/>
        </w:rPr>
        <w:t>,</w:t>
      </w:r>
      <w:r w:rsidRPr="00CD419C">
        <w:rPr>
          <w:rFonts w:ascii="Garamond" w:eastAsia="Garamond" w:hAnsi="Garamond" w:cs="Garamond"/>
          <w:sz w:val="24"/>
          <w:szCs w:val="24"/>
        </w:rPr>
        <w:t>166</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480 </w:t>
      </w:r>
      <w:r w:rsidRPr="00CD419C">
        <w:rPr>
          <w:rFonts w:ascii="Garamond" w:eastAsia="Garamond" w:hAnsi="Garamond" w:cs="Garamond"/>
          <w:spacing w:val="1"/>
          <w:sz w:val="24"/>
          <w:szCs w:val="24"/>
        </w:rPr>
        <w:t>K</w:t>
      </w:r>
      <w:r w:rsidRPr="00CD419C">
        <w:rPr>
          <w:rFonts w:ascii="Garamond" w:eastAsia="Garamond" w:hAnsi="Garamond" w:cs="Garamond"/>
          <w:sz w:val="24"/>
          <w:szCs w:val="24"/>
        </w:rPr>
        <w:t>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rihelion 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ition,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rihelion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ombinati</w:t>
      </w:r>
      <w:r w:rsidRPr="00CD419C">
        <w:rPr>
          <w:rFonts w:ascii="Garamond" w:eastAsia="Garamond" w:hAnsi="Garamond" w:cs="Garamond"/>
          <w:spacing w:val="-3"/>
          <w:sz w:val="24"/>
          <w:szCs w:val="24"/>
        </w:rPr>
        <w:t>o</w:t>
      </w:r>
      <w:r w:rsidRPr="00CD419C">
        <w:rPr>
          <w:rFonts w:ascii="Garamond" w:eastAsia="Garamond" w:hAnsi="Garamond" w:cs="Garamond"/>
          <w:sz w:val="24"/>
          <w:szCs w:val="24"/>
        </w:rPr>
        <w:t>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two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d</w:t>
      </w:r>
      <w:r w:rsidRPr="00CD419C">
        <w:rPr>
          <w:rFonts w:ascii="Garamond" w:eastAsia="Garamond" w:hAnsi="Garamond" w:cs="Garamond"/>
          <w:spacing w:val="-1"/>
          <w:sz w:val="24"/>
          <w:szCs w:val="24"/>
        </w:rPr>
        <w:t>s</w:t>
      </w:r>
      <w:r w:rsidRPr="00CD419C">
        <w:rPr>
          <w:rFonts w:ascii="Garamond" w:eastAsia="Garamond" w:hAnsi="Garamond" w:cs="Garamond"/>
          <w:sz w:val="24"/>
          <w:szCs w:val="24"/>
        </w:rPr>
        <w:t>, Per</w:t>
      </w:r>
      <w:r w:rsidRPr="00CD419C">
        <w:rPr>
          <w:rFonts w:ascii="Garamond" w:eastAsia="Garamond" w:hAnsi="Garamond" w:cs="Garamond"/>
          <w:spacing w:val="2"/>
          <w:sz w:val="24"/>
          <w:szCs w:val="24"/>
        </w:rPr>
        <w:t>i</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lo</w:t>
      </w:r>
      <w:r w:rsidRPr="00CD419C">
        <w:rPr>
          <w:rFonts w:ascii="Garamond" w:eastAsia="Garamond" w:hAnsi="Garamond" w:cs="Garamond"/>
          <w:spacing w:val="-1"/>
          <w:sz w:val="24"/>
          <w:szCs w:val="24"/>
        </w:rPr>
        <w:t>s</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llion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tands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 to</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152,</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17</w:t>
      </w:r>
      <w:r w:rsidRPr="00CD419C">
        <w:rPr>
          <w:rFonts w:ascii="Garamond" w:eastAsia="Garamond" w:hAnsi="Garamond" w:cs="Garamond"/>
          <w:spacing w:val="1"/>
          <w:position w:val="1"/>
          <w:sz w:val="24"/>
          <w:szCs w:val="24"/>
        </w:rPr>
        <w:t>1</w:t>
      </w:r>
      <w:r w:rsidRPr="00CD419C">
        <w:rPr>
          <w:rFonts w:ascii="Garamond" w:eastAsia="Garamond" w:hAnsi="Garamond" w:cs="Garamond"/>
          <w:position w:val="1"/>
          <w:sz w:val="24"/>
          <w:szCs w:val="24"/>
        </w:rPr>
        <w:t>, 5</w:t>
      </w:r>
      <w:r w:rsidRPr="00CD419C">
        <w:rPr>
          <w:rFonts w:ascii="Garamond" w:eastAsia="Garamond" w:hAnsi="Garamond" w:cs="Garamond"/>
          <w:spacing w:val="1"/>
          <w:position w:val="1"/>
          <w:sz w:val="24"/>
          <w:szCs w:val="24"/>
        </w:rPr>
        <w:t>0</w:t>
      </w:r>
      <w:r w:rsidRPr="00CD419C">
        <w:rPr>
          <w:rFonts w:ascii="Garamond" w:eastAsia="Garamond" w:hAnsi="Garamond" w:cs="Garamond"/>
          <w:position w:val="1"/>
          <w:sz w:val="24"/>
          <w:szCs w:val="24"/>
        </w:rPr>
        <w:t>0 km</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 aph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l</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 xml:space="preserve">on.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phe</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 xml:space="preserve">ion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tands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or</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 xml:space="preserve">he </w:t>
      </w:r>
      <w:r w:rsidRPr="00CD419C">
        <w:rPr>
          <w:rFonts w:ascii="Garamond" w:eastAsia="Garamond" w:hAnsi="Garamond" w:cs="Garamond"/>
          <w:spacing w:val="-1"/>
          <w:position w:val="1"/>
          <w:sz w:val="24"/>
          <w:szCs w:val="24"/>
        </w:rPr>
        <w:t>f</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 di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tan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 f</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om </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 xml:space="preserve">he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un.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his</w:t>
      </w:r>
    </w:p>
    <w:p w:rsidR="00606FEA" w:rsidRPr="00CD419C" w:rsidRDefault="00606FEA" w:rsidP="00CD419C">
      <w:pPr>
        <w:spacing w:before="6" w:line="120" w:lineRule="exact"/>
        <w:jc w:val="both"/>
        <w:rPr>
          <w:sz w:val="24"/>
          <w:szCs w:val="24"/>
        </w:rPr>
      </w:pPr>
    </w:p>
    <w:p w:rsidR="00484A99" w:rsidRDefault="004B7FED" w:rsidP="00484A99">
      <w:pPr>
        <w:spacing w:line="360" w:lineRule="auto"/>
        <w:ind w:left="100" w:right="501"/>
        <w:jc w:val="both"/>
        <w:rPr>
          <w:rFonts w:ascii="Garamond" w:eastAsia="Garamond" w:hAnsi="Garamond" w:cs="Garamond"/>
          <w:sz w:val="24"/>
          <w:szCs w:val="24"/>
        </w:rPr>
      </w:pPr>
      <w:r w:rsidRPr="00CD419C">
        <w:rPr>
          <w:rFonts w:ascii="Garamond" w:eastAsia="Garamond" w:hAnsi="Garamond" w:cs="Garamond"/>
          <w:sz w:val="24"/>
          <w:szCs w:val="24"/>
        </w:rPr>
        <w:t>phenome</w:t>
      </w:r>
      <w:r w:rsidRPr="00CD419C">
        <w:rPr>
          <w:rFonts w:ascii="Garamond" w:eastAsia="Garamond" w:hAnsi="Garamond" w:cs="Garamond"/>
          <w:spacing w:val="1"/>
          <w:sz w:val="24"/>
          <w:szCs w:val="24"/>
        </w:rPr>
        <w:t>n</w:t>
      </w:r>
      <w:r w:rsidRPr="00CD419C">
        <w:rPr>
          <w:rFonts w:ascii="Garamond" w:eastAsia="Garamond" w:hAnsi="Garamond" w:cs="Garamond"/>
          <w:sz w:val="24"/>
          <w:szCs w:val="24"/>
        </w:rPr>
        <w:t>on 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olution of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controls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w:t>
      </w:r>
      <w:r w:rsidRPr="00CD419C">
        <w:rPr>
          <w:rFonts w:ascii="Garamond" w:eastAsia="Garamond" w:hAnsi="Garamond" w:cs="Garamond"/>
          <w:spacing w:val="2"/>
          <w:sz w:val="24"/>
          <w:szCs w:val="24"/>
        </w:rPr>
        <w:t>h</w:t>
      </w:r>
      <w:r w:rsidRPr="00CD419C">
        <w:rPr>
          <w:rFonts w:ascii="Garamond" w:eastAsia="Garamond" w:hAnsi="Garamond" w:cs="Garamond"/>
          <w:sz w:val="24"/>
          <w:szCs w:val="24"/>
        </w:rPr>
        <w:t>enom</w:t>
      </w:r>
      <w:r w:rsidRPr="00CD419C">
        <w:rPr>
          <w:rFonts w:ascii="Garamond" w:eastAsia="Garamond" w:hAnsi="Garamond" w:cs="Garamond"/>
          <w:spacing w:val="1"/>
          <w:sz w:val="24"/>
          <w:szCs w:val="24"/>
        </w:rPr>
        <w:t>e</w:t>
      </w:r>
      <w:r w:rsidRPr="00CD419C">
        <w:rPr>
          <w:rFonts w:ascii="Garamond" w:eastAsia="Garamond" w:hAnsi="Garamond" w:cs="Garamond"/>
          <w:sz w:val="24"/>
          <w:szCs w:val="24"/>
        </w:rPr>
        <w:t>non 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riation. During the mon</w:t>
      </w:r>
      <w:r w:rsidRPr="00CD419C">
        <w:rPr>
          <w:rFonts w:ascii="Garamond" w:eastAsia="Garamond" w:hAnsi="Garamond" w:cs="Garamond"/>
          <w:spacing w:val="-1"/>
          <w:sz w:val="24"/>
          <w:szCs w:val="24"/>
        </w:rPr>
        <w:t>t</w:t>
      </w:r>
      <w:r w:rsidRPr="00CD419C">
        <w:rPr>
          <w:rFonts w:ascii="Garamond" w:eastAsia="Garamond" w:hAnsi="Garamond" w:cs="Garamond"/>
          <w:sz w:val="24"/>
          <w:szCs w:val="24"/>
        </w:rPr>
        <w:t>h Ma</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June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J</w:t>
      </w:r>
      <w:r w:rsidRPr="00CD419C">
        <w:rPr>
          <w:rFonts w:ascii="Garamond" w:eastAsia="Garamond" w:hAnsi="Garamond" w:cs="Garamond"/>
          <w:spacing w:val="-1"/>
          <w:sz w:val="24"/>
          <w:szCs w:val="24"/>
        </w:rPr>
        <w:t>u</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1"/>
          <w:sz w:val="24"/>
          <w:szCs w:val="24"/>
        </w:rPr>
        <w:t>r</w:t>
      </w:r>
      <w:r w:rsidRPr="00CD419C">
        <w:rPr>
          <w:rFonts w:ascii="Garamond" w:eastAsia="Garamond" w:hAnsi="Garamond" w:cs="Garamond"/>
          <w:sz w:val="24"/>
          <w:szCs w:val="24"/>
        </w:rPr>
        <w:t>thern hemi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e</w:t>
      </w:r>
      <w:r w:rsidRPr="00CD419C">
        <w:rPr>
          <w:rFonts w:ascii="Garamond" w:eastAsia="Garamond" w:hAnsi="Garamond" w:cs="Garamond"/>
          <w:sz w:val="24"/>
          <w:szCs w:val="24"/>
        </w:rPr>
        <w:t>njo</w:t>
      </w:r>
      <w:r w:rsidRPr="00CD419C">
        <w:rPr>
          <w:rFonts w:ascii="Garamond" w:eastAsia="Garamond" w:hAnsi="Garamond" w:cs="Garamond"/>
          <w:spacing w:val="1"/>
          <w:sz w:val="24"/>
          <w:szCs w:val="24"/>
        </w:rPr>
        <w:t>y</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 xml:space="preserve">ummer </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00484A99" w:rsidRPr="00CD419C">
        <w:rPr>
          <w:rFonts w:ascii="Garamond" w:eastAsia="Garamond" w:hAnsi="Garamond" w:cs="Garamond"/>
          <w:sz w:val="24"/>
          <w:szCs w:val="24"/>
        </w:rPr>
        <w:t>sou</w:t>
      </w:r>
      <w:r w:rsidR="00484A99" w:rsidRPr="00CD419C">
        <w:rPr>
          <w:rFonts w:ascii="Garamond" w:eastAsia="Garamond" w:hAnsi="Garamond" w:cs="Garamond"/>
          <w:spacing w:val="-1"/>
          <w:sz w:val="24"/>
          <w:szCs w:val="24"/>
        </w:rPr>
        <w:t>t</w:t>
      </w:r>
      <w:r w:rsidR="00484A99" w:rsidRPr="00CD419C">
        <w:rPr>
          <w:rFonts w:ascii="Garamond" w:eastAsia="Garamond" w:hAnsi="Garamond" w:cs="Garamond"/>
          <w:sz w:val="24"/>
          <w:szCs w:val="24"/>
        </w:rPr>
        <w:t>h</w:t>
      </w:r>
      <w:r w:rsidR="00484A99" w:rsidRPr="00CD419C">
        <w:rPr>
          <w:rFonts w:ascii="Garamond" w:eastAsia="Garamond" w:hAnsi="Garamond" w:cs="Garamond"/>
          <w:spacing w:val="1"/>
          <w:sz w:val="24"/>
          <w:szCs w:val="24"/>
        </w:rPr>
        <w:t>e</w:t>
      </w:r>
      <w:r w:rsidR="00484A99" w:rsidRPr="00CD419C">
        <w:rPr>
          <w:rFonts w:ascii="Garamond" w:eastAsia="Garamond" w:hAnsi="Garamond" w:cs="Garamond"/>
          <w:sz w:val="24"/>
          <w:szCs w:val="24"/>
        </w:rPr>
        <w:t>rn</w:t>
      </w:r>
      <w:r w:rsidR="00484A99">
        <w:rPr>
          <w:rFonts w:ascii="Garamond" w:eastAsia="Garamond" w:hAnsi="Garamond" w:cs="Garamond"/>
          <w:spacing w:val="-1"/>
          <w:sz w:val="24"/>
          <w:szCs w:val="24"/>
        </w:rPr>
        <w:tab/>
      </w:r>
    </w:p>
    <w:p w:rsidR="00606FEA" w:rsidRPr="00CD419C" w:rsidRDefault="004B7FED" w:rsidP="00484A99">
      <w:pPr>
        <w:spacing w:line="361" w:lineRule="auto"/>
        <w:ind w:right="166"/>
        <w:jc w:val="both"/>
        <w:rPr>
          <w:rFonts w:ascii="Garamond" w:eastAsia="Garamond" w:hAnsi="Garamond" w:cs="Garamond"/>
          <w:sz w:val="24"/>
          <w:szCs w:val="24"/>
        </w:rPr>
      </w:pP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e</w:t>
      </w:r>
      <w:r w:rsidRPr="00CD419C">
        <w:rPr>
          <w:rFonts w:ascii="Garamond" w:eastAsia="Garamond" w:hAnsi="Garamond" w:cs="Garamond"/>
          <w:sz w:val="24"/>
          <w:szCs w:val="24"/>
        </w:rPr>
        <w:t>njo</w:t>
      </w:r>
      <w:r w:rsidRPr="00CD419C">
        <w:rPr>
          <w:rFonts w:ascii="Garamond" w:eastAsia="Garamond" w:hAnsi="Garamond" w:cs="Garamond"/>
          <w:spacing w:val="1"/>
          <w:sz w:val="24"/>
          <w:szCs w:val="24"/>
        </w:rPr>
        <w:t>y</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inter</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oppo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during the months</w:t>
      </w:r>
      <w:r w:rsidRPr="00CD419C">
        <w:rPr>
          <w:rFonts w:ascii="Garamond" w:eastAsia="Garamond" w:hAnsi="Garamond" w:cs="Garamond"/>
          <w:spacing w:val="-2"/>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c</w:t>
      </w:r>
      <w:r w:rsidRPr="00CD419C">
        <w:rPr>
          <w:rFonts w:ascii="Garamond" w:eastAsia="Garamond" w:hAnsi="Garamond" w:cs="Garamond"/>
          <w:sz w:val="24"/>
          <w:szCs w:val="24"/>
        </w:rPr>
        <w:t>emb</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3"/>
          <w:sz w:val="24"/>
          <w:szCs w:val="24"/>
        </w:rPr>
        <w:t>J</w:t>
      </w:r>
      <w:r w:rsidRPr="00CD419C">
        <w:rPr>
          <w:rFonts w:ascii="Garamond" w:eastAsia="Garamond" w:hAnsi="Garamond" w:cs="Garamond"/>
          <w:spacing w:val="1"/>
          <w:sz w:val="24"/>
          <w:szCs w:val="24"/>
        </w:rPr>
        <w:t>a</w:t>
      </w:r>
      <w:r w:rsidRPr="00CD419C">
        <w:rPr>
          <w:rFonts w:ascii="Garamond" w:eastAsia="Garamond" w:hAnsi="Garamond" w:cs="Garamond"/>
          <w:sz w:val="24"/>
          <w:szCs w:val="24"/>
        </w:rPr>
        <w:t>nu</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ebru</w:t>
      </w:r>
      <w:r w:rsidRPr="00CD419C">
        <w:rPr>
          <w:rFonts w:ascii="Garamond" w:eastAsia="Garamond" w:hAnsi="Garamond" w:cs="Garamond"/>
          <w:spacing w:val="1"/>
          <w:sz w:val="24"/>
          <w:szCs w:val="24"/>
        </w:rPr>
        <w:t>a</w:t>
      </w:r>
      <w:r w:rsidRPr="00CD419C">
        <w:rPr>
          <w:rFonts w:ascii="Garamond" w:eastAsia="Garamond" w:hAnsi="Garamond" w:cs="Garamond"/>
          <w:sz w:val="24"/>
          <w:szCs w:val="24"/>
        </w:rPr>
        <w:t>ry.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oughout the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as </w:t>
      </w:r>
      <w:r w:rsidRPr="00CD419C">
        <w:rPr>
          <w:rFonts w:ascii="Garamond" w:eastAsia="Garamond" w:hAnsi="Garamond" w:cs="Garamond"/>
          <w:spacing w:val="-1"/>
          <w:sz w:val="24"/>
          <w:szCs w:val="24"/>
        </w:rPr>
        <w:t>o</w:t>
      </w:r>
      <w:r w:rsidRPr="00CD419C">
        <w:rPr>
          <w:rFonts w:ascii="Garamond" w:eastAsia="Garamond" w:hAnsi="Garamond" w:cs="Garamond"/>
          <w:sz w:val="24"/>
          <w:szCs w:val="24"/>
        </w:rPr>
        <w:t>ur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l blue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o</w:t>
      </w:r>
      <w:r w:rsidRPr="00CD419C">
        <w:rPr>
          <w:rFonts w:ascii="Garamond" w:eastAsia="Garamond" w:hAnsi="Garamond" w:cs="Garamond"/>
          <w:spacing w:val="-1"/>
          <w:sz w:val="24"/>
          <w:szCs w:val="24"/>
        </w:rPr>
        <w:t>r</w:t>
      </w:r>
      <w:r w:rsidRPr="00CD419C">
        <w:rPr>
          <w:rFonts w:ascii="Garamond" w:eastAsia="Garamond" w:hAnsi="Garamond" w:cs="Garamond"/>
          <w:sz w:val="24"/>
          <w:szCs w:val="24"/>
        </w:rPr>
        <w:t>bits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Sun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d e</w:t>
      </w:r>
      <w:r w:rsidRPr="00CD419C">
        <w:rPr>
          <w:rFonts w:ascii="Garamond" w:eastAsia="Garamond" w:hAnsi="Garamond" w:cs="Garamond"/>
          <w:spacing w:val="1"/>
          <w:sz w:val="24"/>
          <w:szCs w:val="24"/>
        </w:rPr>
        <w:t>x</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rien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g</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in</w:t>
      </w:r>
      <w:r w:rsidRPr="00CD419C">
        <w:rPr>
          <w:rFonts w:ascii="Garamond" w:eastAsia="Garamond" w:hAnsi="Garamond" w:cs="Garamond"/>
          <w:spacing w:val="3"/>
          <w:sz w:val="24"/>
          <w:szCs w:val="24"/>
        </w:rPr>
        <w:t>g</w:t>
      </w:r>
      <w:r w:rsidRPr="00CD419C">
        <w:rPr>
          <w:rFonts w:ascii="Garamond" w:eastAsia="Garamond" w:hAnsi="Garamond" w:cs="Garamond"/>
          <w:sz w:val="24"/>
          <w:szCs w:val="24"/>
        </w:rPr>
        <w:t xml:space="preserve">, hot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ummer, autumn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in</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old,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6"/>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inter.</w:t>
      </w:r>
    </w:p>
    <w:p w:rsidR="00606FEA" w:rsidRPr="00CD419C" w:rsidRDefault="00606FEA" w:rsidP="00CD419C">
      <w:pPr>
        <w:spacing w:before="6" w:line="180" w:lineRule="exact"/>
        <w:jc w:val="both"/>
        <w:rPr>
          <w:sz w:val="24"/>
          <w:szCs w:val="24"/>
        </w:rPr>
      </w:pPr>
    </w:p>
    <w:p w:rsidR="00606FEA" w:rsidRPr="00CD419C" w:rsidRDefault="004B7FED" w:rsidP="00CD419C">
      <w:pPr>
        <w:spacing w:line="362" w:lineRule="auto"/>
        <w:ind w:left="100" w:right="78"/>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revol</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es around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Sun once</w:t>
      </w:r>
      <w:r w:rsidRPr="00CD419C">
        <w:rPr>
          <w:rFonts w:ascii="Garamond" w:eastAsia="Garamond" w:hAnsi="Garamond" w:cs="Garamond"/>
          <w:spacing w:val="1"/>
          <w:sz w:val="24"/>
          <w:szCs w:val="24"/>
        </w:rPr>
        <w:t xml:space="preserve"> e</w:t>
      </w:r>
      <w:r w:rsidRPr="00CD419C">
        <w:rPr>
          <w:rFonts w:ascii="Garamond" w:eastAsia="Garamond" w:hAnsi="Garamond" w:cs="Garamond"/>
          <w:spacing w:val="-2"/>
          <w:sz w:val="24"/>
          <w:szCs w:val="24"/>
        </w:rPr>
        <w:t>v</w:t>
      </w:r>
      <w:r w:rsidRPr="00CD419C">
        <w:rPr>
          <w:rFonts w:ascii="Garamond" w:eastAsia="Garamond" w:hAnsi="Garamond" w:cs="Garamond"/>
          <w:sz w:val="24"/>
          <w:szCs w:val="24"/>
        </w:rPr>
        <w:t xml:space="preserve">ery </w:t>
      </w:r>
      <w:r w:rsidRPr="00CD419C">
        <w:rPr>
          <w:rFonts w:ascii="Garamond" w:eastAsia="Garamond" w:hAnsi="Garamond" w:cs="Garamond"/>
          <w:spacing w:val="1"/>
          <w:sz w:val="24"/>
          <w:szCs w:val="24"/>
        </w:rPr>
        <w:t>3</w:t>
      </w:r>
      <w:r w:rsidRPr="00CD419C">
        <w:rPr>
          <w:rFonts w:ascii="Garamond" w:eastAsia="Garamond" w:hAnsi="Garamond" w:cs="Garamond"/>
          <w:sz w:val="24"/>
          <w:szCs w:val="24"/>
        </w:rPr>
        <w:t>65</w:t>
      </w:r>
      <w:r w:rsidRPr="00CD419C">
        <w:rPr>
          <w:rFonts w:ascii="Garamond" w:eastAsia="Garamond" w:hAnsi="Garamond" w:cs="Garamond"/>
          <w:spacing w:val="-1"/>
          <w:sz w:val="24"/>
          <w:szCs w:val="24"/>
        </w:rPr>
        <w:t>.</w:t>
      </w:r>
      <w:r w:rsidRPr="00CD419C">
        <w:rPr>
          <w:rFonts w:ascii="Garamond" w:eastAsia="Garamond" w:hAnsi="Garamond" w:cs="Garamond"/>
          <w:sz w:val="24"/>
          <w:szCs w:val="24"/>
        </w:rPr>
        <w:t>24 m</w:t>
      </w:r>
      <w:r w:rsidRPr="00CD419C">
        <w:rPr>
          <w:rFonts w:ascii="Garamond" w:eastAsia="Garamond" w:hAnsi="Garamond" w:cs="Garamond"/>
          <w:spacing w:val="1"/>
          <w:sz w:val="24"/>
          <w:szCs w:val="24"/>
        </w:rPr>
        <w:t>ea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r da</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orbi</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Sun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a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ed of 108</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000 </w:t>
      </w:r>
      <w:r w:rsidRPr="00CD419C">
        <w:rPr>
          <w:rFonts w:ascii="Garamond" w:eastAsia="Garamond" w:hAnsi="Garamond" w:cs="Garamond"/>
          <w:spacing w:val="1"/>
          <w:sz w:val="24"/>
          <w:szCs w:val="24"/>
        </w:rPr>
        <w:t>k</w:t>
      </w:r>
      <w:r w:rsidRPr="00CD419C">
        <w:rPr>
          <w:rFonts w:ascii="Garamond" w:eastAsia="Garamond" w:hAnsi="Garamond" w:cs="Garamond"/>
          <w:sz w:val="24"/>
          <w:szCs w:val="24"/>
        </w:rPr>
        <w:t>m/h.</w:t>
      </w:r>
    </w:p>
    <w:p w:rsidR="00606FEA" w:rsidRPr="00CD419C" w:rsidRDefault="00606FEA" w:rsidP="00CD419C">
      <w:pPr>
        <w:spacing w:before="7" w:line="1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241057">
        <w:rPr>
          <w:rFonts w:ascii="Garamond" w:eastAsia="Garamond" w:hAnsi="Garamond" w:cs="Garamond"/>
          <w:b/>
          <w:sz w:val="24"/>
          <w:szCs w:val="24"/>
          <w:u w:val="single" w:color="000000"/>
        </w:rPr>
        <w:t>18</w:t>
      </w:r>
      <w:r w:rsidRPr="00CD419C">
        <w:rPr>
          <w:rFonts w:ascii="Garamond" w:eastAsia="Garamond" w:hAnsi="Garamond" w:cs="Garamond"/>
          <w:b/>
          <w:sz w:val="24"/>
          <w:szCs w:val="24"/>
          <w:u w:val="single" w:color="000000"/>
        </w:rPr>
        <w:t>:</w:t>
      </w:r>
      <w:r w:rsidRPr="00CD419C">
        <w:rPr>
          <w:rFonts w:ascii="Garamond" w:eastAsia="Garamond" w:hAnsi="Garamond" w:cs="Garamond"/>
          <w:b/>
          <w:spacing w:val="1"/>
          <w:sz w:val="24"/>
          <w:szCs w:val="24"/>
          <w:u w:val="single" w:color="000000"/>
        </w:rPr>
        <w:t xml:space="preserve"> L</w:t>
      </w:r>
      <w:r w:rsidRPr="00CD419C">
        <w:rPr>
          <w:rFonts w:ascii="Garamond" w:eastAsia="Garamond" w:hAnsi="Garamond" w:cs="Garamond"/>
          <w:b/>
          <w:sz w:val="24"/>
          <w:szCs w:val="24"/>
          <w:u w:val="single" w:color="000000"/>
        </w:rPr>
        <w:t>ati</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u</w:t>
      </w:r>
      <w:r w:rsidRPr="00CD419C">
        <w:rPr>
          <w:rFonts w:ascii="Garamond" w:eastAsia="Garamond" w:hAnsi="Garamond" w:cs="Garamond"/>
          <w:b/>
          <w:spacing w:val="-1"/>
          <w:sz w:val="24"/>
          <w:szCs w:val="24"/>
          <w:u w:val="single" w:color="000000"/>
        </w:rPr>
        <w:t>d</w:t>
      </w:r>
      <w:r w:rsidRPr="00CD419C">
        <w:rPr>
          <w:rFonts w:ascii="Garamond" w:eastAsia="Garamond" w:hAnsi="Garamond" w:cs="Garamond"/>
          <w:b/>
          <w:sz w:val="24"/>
          <w:szCs w:val="24"/>
          <w:u w:val="single" w:color="000000"/>
        </w:rPr>
        <w:t>es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and</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L</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gi</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u</w:t>
      </w:r>
      <w:r w:rsidRPr="00CD419C">
        <w:rPr>
          <w:rFonts w:ascii="Garamond" w:eastAsia="Garamond" w:hAnsi="Garamond" w:cs="Garamond"/>
          <w:b/>
          <w:spacing w:val="-1"/>
          <w:sz w:val="24"/>
          <w:szCs w:val="24"/>
          <w:u w:val="single" w:color="000000"/>
        </w:rPr>
        <w:t>d</w:t>
      </w:r>
      <w:r w:rsidRPr="00CD419C">
        <w:rPr>
          <w:rFonts w:ascii="Garamond" w:eastAsia="Garamond" w:hAnsi="Garamond" w:cs="Garamond"/>
          <w:b/>
          <w:sz w:val="24"/>
          <w:szCs w:val="24"/>
          <w:u w:val="single" w:color="000000"/>
        </w:rPr>
        <w:t>e</w:t>
      </w:r>
      <w:r w:rsidRPr="00CD419C">
        <w:rPr>
          <w:rFonts w:ascii="Garamond" w:eastAsia="Garamond" w:hAnsi="Garamond" w:cs="Garamond"/>
          <w:b/>
          <w:spacing w:val="2"/>
          <w:sz w:val="24"/>
          <w:szCs w:val="24"/>
          <w:u w:val="single" w:color="000000"/>
        </w:rPr>
        <w:t>s</w:t>
      </w:r>
      <w:r w:rsidRPr="00CD419C">
        <w:rPr>
          <w:rFonts w:ascii="Garamond" w:eastAsia="Garamond" w:hAnsi="Garamond" w:cs="Garamond"/>
          <w:b/>
          <w:sz w:val="24"/>
          <w:szCs w:val="24"/>
          <w:u w:val="single" w:color="000000"/>
        </w:rPr>
        <w:t>:</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rPr>
        <w:t>Geog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ic 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d</w:t>
      </w:r>
      <w:r w:rsidRPr="00CD419C">
        <w:rPr>
          <w:rFonts w:ascii="Garamond" w:eastAsia="Garamond" w:hAnsi="Garamond" w:cs="Garamond"/>
          <w:sz w:val="24"/>
          <w:szCs w:val="24"/>
        </w:rPr>
        <w:t>:</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1" w:lineRule="auto"/>
        <w:ind w:left="100" w:right="220"/>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omplete und</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tanding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fe</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on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illu</w:t>
      </w:r>
      <w:r w:rsidRPr="00CD419C">
        <w:rPr>
          <w:rFonts w:ascii="Garamond" w:eastAsia="Garamond" w:hAnsi="Garamond" w:cs="Garamond"/>
          <w:spacing w:val="-1"/>
          <w:sz w:val="24"/>
          <w:szCs w:val="24"/>
        </w:rPr>
        <w:t>s</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until the grid </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not </w:t>
      </w:r>
      <w:r w:rsidRPr="00CD419C">
        <w:rPr>
          <w:rFonts w:ascii="Garamond" w:eastAsia="Garamond" w:hAnsi="Garamond" w:cs="Garamond"/>
          <w:spacing w:val="-1"/>
          <w:sz w:val="24"/>
          <w:szCs w:val="24"/>
        </w:rPr>
        <w:t>f</w:t>
      </w:r>
      <w:r w:rsidRPr="00CD419C">
        <w:rPr>
          <w:rFonts w:ascii="Garamond" w:eastAsia="Garamond" w:hAnsi="Garamond" w:cs="Garamond"/>
          <w:sz w:val="24"/>
          <w:szCs w:val="24"/>
        </w:rPr>
        <w:t>ully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2"/>
          <w:sz w:val="24"/>
          <w:szCs w:val="24"/>
        </w:rPr>
        <w:t>n</w:t>
      </w:r>
      <w:r w:rsidRPr="00CD419C">
        <w:rPr>
          <w:rFonts w:ascii="Garamond" w:eastAsia="Garamond" w:hAnsi="Garamond" w:cs="Garamond"/>
          <w:sz w:val="24"/>
          <w:szCs w:val="24"/>
        </w:rPr>
        <w:t>d</w:t>
      </w:r>
      <w:r w:rsidRPr="00CD419C">
        <w:rPr>
          <w:rFonts w:ascii="Garamond" w:eastAsia="Garamond" w:hAnsi="Garamond" w:cs="Garamond"/>
          <w:spacing w:val="2"/>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tood.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 of</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grid </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em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upon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two 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inter</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ch oth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at </w:t>
      </w:r>
      <w:r w:rsidRPr="00CD419C">
        <w:rPr>
          <w:rFonts w:ascii="Garamond" w:eastAsia="Garamond" w:hAnsi="Garamond" w:cs="Garamond"/>
          <w:spacing w:val="-1"/>
          <w:sz w:val="24"/>
          <w:szCs w:val="24"/>
        </w:rPr>
        <w:t>r</w:t>
      </w:r>
      <w:r w:rsidRPr="00CD419C">
        <w:rPr>
          <w:rFonts w:ascii="Garamond" w:eastAsia="Garamond" w:hAnsi="Garamond" w:cs="Garamond"/>
          <w:sz w:val="24"/>
          <w:szCs w:val="24"/>
        </w:rPr>
        <w:t>ight an</w:t>
      </w:r>
      <w:r w:rsidRPr="00CD419C">
        <w:rPr>
          <w:rFonts w:ascii="Garamond" w:eastAsia="Garamond" w:hAnsi="Garamond" w:cs="Garamond"/>
          <w:spacing w:val="1"/>
          <w:sz w:val="24"/>
          <w:szCs w:val="24"/>
        </w:rPr>
        <w:t>g</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ter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longitude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titude </w:t>
      </w:r>
      <w:r w:rsidRPr="00CD419C">
        <w:rPr>
          <w:rFonts w:ascii="Garamond" w:eastAsia="Garamond" w:hAnsi="Garamond" w:cs="Garamond"/>
          <w:spacing w:val="1"/>
          <w:sz w:val="24"/>
          <w:szCs w:val="24"/>
        </w:rPr>
        <w:t>l</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8"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Equa</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w:t>
      </w:r>
    </w:p>
    <w:p w:rsidR="00606FEA" w:rsidRPr="00CD419C" w:rsidRDefault="00606FEA" w:rsidP="00CD419C">
      <w:pPr>
        <w:spacing w:before="5"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im</w:t>
      </w:r>
      <w:r w:rsidRPr="00CD419C">
        <w:rPr>
          <w:rFonts w:ascii="Garamond" w:eastAsia="Garamond" w:hAnsi="Garamond" w:cs="Garamond"/>
          <w:spacing w:val="1"/>
          <w:sz w:val="24"/>
          <w:szCs w:val="24"/>
        </w:rPr>
        <w:t>a</w:t>
      </w:r>
      <w:r w:rsidRPr="00CD419C">
        <w:rPr>
          <w:rFonts w:ascii="Garamond" w:eastAsia="Garamond" w:hAnsi="Garamond" w:cs="Garamond"/>
          <w:sz w:val="24"/>
          <w:szCs w:val="24"/>
        </w:rPr>
        <w:t>gin</w:t>
      </w:r>
      <w:r w:rsidRPr="00CD419C">
        <w:rPr>
          <w:rFonts w:ascii="Garamond" w:eastAsia="Garamond" w:hAnsi="Garamond" w:cs="Garamond"/>
          <w:spacing w:val="1"/>
          <w:sz w:val="24"/>
          <w:szCs w:val="24"/>
        </w:rPr>
        <w:t>a</w:t>
      </w:r>
      <w:r w:rsidRPr="00CD419C">
        <w:rPr>
          <w:rFonts w:ascii="Garamond" w:eastAsia="Garamond" w:hAnsi="Garamond" w:cs="Garamond"/>
          <w:sz w:val="24"/>
          <w:szCs w:val="24"/>
        </w:rPr>
        <w:t>ry line</w:t>
      </w:r>
      <w:r w:rsidRPr="00CD419C">
        <w:rPr>
          <w:rFonts w:ascii="Garamond" w:eastAsia="Garamond" w:hAnsi="Garamond" w:cs="Garamond"/>
          <w:spacing w:val="1"/>
          <w:sz w:val="24"/>
          <w:szCs w:val="24"/>
        </w:rPr>
        <w:t xml:space="preserve"> w</w:t>
      </w:r>
      <w:r w:rsidRPr="00CD419C">
        <w:rPr>
          <w:rFonts w:ascii="Garamond" w:eastAsia="Garamond" w:hAnsi="Garamond" w:cs="Garamond"/>
          <w:spacing w:val="-2"/>
          <w:sz w:val="24"/>
          <w:szCs w:val="24"/>
        </w:rPr>
        <w:t>h</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h div</w:t>
      </w:r>
      <w:r w:rsidRPr="00CD419C">
        <w:rPr>
          <w:rFonts w:ascii="Garamond" w:eastAsia="Garamond" w:hAnsi="Garamond" w:cs="Garamond"/>
          <w:spacing w:val="1"/>
          <w:sz w:val="24"/>
          <w:szCs w:val="24"/>
        </w:rPr>
        <w:t>i</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obe </w:t>
      </w:r>
      <w:r w:rsidRPr="00CD419C">
        <w:rPr>
          <w:rFonts w:ascii="Garamond" w:eastAsia="Garamond" w:hAnsi="Garamond" w:cs="Garamond"/>
          <w:spacing w:val="1"/>
          <w:sz w:val="24"/>
          <w:szCs w:val="24"/>
        </w:rPr>
        <w:t>i</w:t>
      </w:r>
      <w:r w:rsidRPr="00CD419C">
        <w:rPr>
          <w:rFonts w:ascii="Garamond" w:eastAsia="Garamond" w:hAnsi="Garamond" w:cs="Garamond"/>
          <w:sz w:val="24"/>
          <w:szCs w:val="24"/>
        </w:rPr>
        <w:t>nto</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thern and Southern </w:t>
      </w:r>
      <w:r w:rsidRPr="00CD419C">
        <w:rPr>
          <w:rFonts w:ascii="Garamond" w:eastAsia="Garamond" w:hAnsi="Garamond" w:cs="Garamond"/>
          <w:spacing w:val="2"/>
          <w:sz w:val="24"/>
          <w:szCs w:val="24"/>
        </w:rPr>
        <w:t>H</w:t>
      </w:r>
      <w:r w:rsidRPr="00CD419C">
        <w:rPr>
          <w:rFonts w:ascii="Garamond" w:eastAsia="Garamond" w:hAnsi="Garamond" w:cs="Garamond"/>
          <w:spacing w:val="5"/>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606FEA" w:rsidP="00CD419C">
      <w:pPr>
        <w:spacing w:before="5"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Pr</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m</w:t>
      </w:r>
      <w:r w:rsidRPr="00CD419C">
        <w:rPr>
          <w:rFonts w:ascii="Garamond" w:eastAsia="Garamond" w:hAnsi="Garamond" w:cs="Garamond"/>
          <w:b/>
          <w:spacing w:val="3"/>
          <w:sz w:val="24"/>
          <w:szCs w:val="24"/>
        </w:rPr>
        <w:t>e</w:t>
      </w:r>
      <w:r w:rsidRPr="00CD419C">
        <w:rPr>
          <w:rFonts w:ascii="Garamond" w:eastAsia="Garamond" w:hAnsi="Garamond" w:cs="Garamond"/>
          <w:b/>
          <w:spacing w:val="-1"/>
          <w:sz w:val="24"/>
          <w:szCs w:val="24"/>
        </w:rPr>
        <w:t>-</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id</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an</w:t>
      </w:r>
      <w:r w:rsidRPr="00CD419C">
        <w:rPr>
          <w:rFonts w:ascii="Garamond" w:eastAsia="Garamond" w:hAnsi="Garamond" w:cs="Garamond"/>
          <w:sz w:val="24"/>
          <w:szCs w:val="24"/>
        </w:rPr>
        <w:t>:</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2" w:lineRule="auto"/>
        <w:ind w:left="100" w:right="951"/>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perpendi</w:t>
      </w:r>
      <w:r w:rsidRPr="00CD419C">
        <w:rPr>
          <w:rFonts w:ascii="Garamond" w:eastAsia="Garamond" w:hAnsi="Garamond" w:cs="Garamond"/>
          <w:spacing w:val="1"/>
          <w:sz w:val="24"/>
          <w:szCs w:val="24"/>
        </w:rPr>
        <w:t>c</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div</w:t>
      </w:r>
      <w:r w:rsidRPr="00CD419C">
        <w:rPr>
          <w:rFonts w:ascii="Garamond" w:eastAsia="Garamond" w:hAnsi="Garamond" w:cs="Garamond"/>
          <w:spacing w:val="-2"/>
          <w:sz w:val="24"/>
          <w:szCs w:val="24"/>
        </w:rPr>
        <w:t>i</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obe </w:t>
      </w:r>
      <w:r w:rsidRPr="00CD419C">
        <w:rPr>
          <w:rFonts w:ascii="Garamond" w:eastAsia="Garamond" w:hAnsi="Garamond" w:cs="Garamond"/>
          <w:spacing w:val="1"/>
          <w:sz w:val="24"/>
          <w:szCs w:val="24"/>
        </w:rPr>
        <w:t>i</w:t>
      </w:r>
      <w:r w:rsidRPr="00CD419C">
        <w:rPr>
          <w:rFonts w:ascii="Garamond" w:eastAsia="Garamond" w:hAnsi="Garamond" w:cs="Garamond"/>
          <w:sz w:val="24"/>
          <w:szCs w:val="24"/>
        </w:rPr>
        <w:t>nto 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tern</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W</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ern 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606FEA" w:rsidP="00CD419C">
      <w:pPr>
        <w:spacing w:before="7"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ati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e:</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100" w:right="208"/>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ngu</w:t>
      </w:r>
      <w:r w:rsidRPr="00CD419C">
        <w:rPr>
          <w:rFonts w:ascii="Garamond" w:eastAsia="Garamond" w:hAnsi="Garamond" w:cs="Garamond"/>
          <w:spacing w:val="1"/>
          <w:sz w:val="24"/>
          <w:szCs w:val="24"/>
        </w:rPr>
        <w:t>la</w:t>
      </w:r>
      <w:r w:rsidRPr="00CD419C">
        <w:rPr>
          <w:rFonts w:ascii="Garamond" w:eastAsia="Garamond" w:hAnsi="Garamond" w:cs="Garamond"/>
          <w:sz w:val="24"/>
          <w:szCs w:val="24"/>
        </w:rPr>
        <w:t>r di</w:t>
      </w:r>
      <w:r w:rsidRPr="00CD419C">
        <w:rPr>
          <w:rFonts w:ascii="Garamond" w:eastAsia="Garamond" w:hAnsi="Garamond" w:cs="Garamond"/>
          <w:spacing w:val="-2"/>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joining 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ngu</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 di</w:t>
      </w:r>
      <w:r w:rsidRPr="00CD419C">
        <w:rPr>
          <w:rFonts w:ascii="Garamond" w:eastAsia="Garamond" w:hAnsi="Garamond" w:cs="Garamond"/>
          <w:spacing w:val="-2"/>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es are termed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titude.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titudes </w:t>
      </w:r>
      <w:r w:rsidRPr="00CD419C">
        <w:rPr>
          <w:rFonts w:ascii="Garamond" w:eastAsia="Garamond" w:hAnsi="Garamond" w:cs="Garamond"/>
          <w:spacing w:val="-1"/>
          <w:sz w:val="24"/>
          <w:szCs w:val="24"/>
        </w:rPr>
        <w:t>r</w:t>
      </w:r>
      <w:r w:rsidRPr="00CD419C">
        <w:rPr>
          <w:rFonts w:ascii="Garamond" w:eastAsia="Garamond" w:hAnsi="Garamond" w:cs="Garamond"/>
          <w:sz w:val="24"/>
          <w:szCs w:val="24"/>
        </w:rPr>
        <w:t>un p</w:t>
      </w:r>
      <w:r w:rsidRPr="00CD419C">
        <w:rPr>
          <w:rFonts w:ascii="Garamond" w:eastAsia="Garamond" w:hAnsi="Garamond" w:cs="Garamond"/>
          <w:spacing w:val="1"/>
          <w:sz w:val="24"/>
          <w:szCs w:val="24"/>
        </w:rPr>
        <w:t>a</w:t>
      </w:r>
      <w:r w:rsidRPr="00CD419C">
        <w:rPr>
          <w:rFonts w:ascii="Garamond" w:eastAsia="Garamond" w:hAnsi="Garamond" w:cs="Garamond"/>
          <w:sz w:val="24"/>
          <w:szCs w:val="24"/>
        </w:rPr>
        <w:t>rallel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q</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lin</w:t>
      </w:r>
      <w:r w:rsidRPr="00CD419C">
        <w:rPr>
          <w:rFonts w:ascii="Garamond" w:eastAsia="Garamond" w:hAnsi="Garamond" w:cs="Garamond"/>
          <w:spacing w:val="-1"/>
          <w:sz w:val="24"/>
          <w:szCs w:val="24"/>
        </w:rPr>
        <w:t>e</w:t>
      </w:r>
      <w:r w:rsidRPr="00CD419C">
        <w:rPr>
          <w:rFonts w:ascii="Garamond" w:eastAsia="Garamond" w:hAnsi="Garamond" w:cs="Garamond"/>
          <w:sz w:val="24"/>
          <w:szCs w:val="24"/>
        </w:rPr>
        <w: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the te</w:t>
      </w:r>
      <w:r w:rsidRPr="00CD419C">
        <w:rPr>
          <w:rFonts w:ascii="Garamond" w:eastAsia="Garamond" w:hAnsi="Garamond" w:cs="Garamond"/>
          <w:spacing w:val="2"/>
          <w:sz w:val="24"/>
          <w:szCs w:val="24"/>
        </w:rPr>
        <w:t>r</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rees, minutes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ond</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la</w:t>
      </w:r>
      <w:r w:rsidRPr="00CD419C">
        <w:rPr>
          <w:rFonts w:ascii="Garamond" w:eastAsia="Garamond" w:hAnsi="Garamond" w:cs="Garamond"/>
          <w:sz w:val="24"/>
          <w:szCs w:val="24"/>
        </w:rPr>
        <w:t xml:space="preserve">titudes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Geo</w:t>
      </w:r>
      <w:r w:rsidRPr="00CD419C">
        <w:rPr>
          <w:rFonts w:ascii="Garamond" w:eastAsia="Garamond" w:hAnsi="Garamond" w:cs="Garamond"/>
          <w:spacing w:val="1"/>
          <w:sz w:val="24"/>
          <w:szCs w:val="24"/>
        </w:rPr>
        <w:t>g</w:t>
      </w:r>
      <w:r w:rsidRPr="00CD419C">
        <w:rPr>
          <w:rFonts w:ascii="Garamond" w:eastAsia="Garamond" w:hAnsi="Garamond" w:cs="Garamond"/>
          <w:spacing w:val="-3"/>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phic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r</w:t>
      </w:r>
      <w:r w:rsidRPr="00CD419C">
        <w:rPr>
          <w:rFonts w:ascii="Garamond" w:eastAsia="Garamond" w:hAnsi="Garamond" w:cs="Garamond"/>
          <w:sz w:val="24"/>
          <w:szCs w:val="24"/>
        </w:rPr>
        <w:t>id S</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 (</w:t>
      </w:r>
      <w:r w:rsidRPr="00CD419C">
        <w:rPr>
          <w:rFonts w:ascii="Garamond" w:eastAsia="Garamond" w:hAnsi="Garamond" w:cs="Garamond"/>
          <w:spacing w:val="-1"/>
          <w:sz w:val="24"/>
          <w:szCs w:val="24"/>
        </w:rPr>
        <w:t>G</w:t>
      </w:r>
      <w:r w:rsidRPr="00CD419C">
        <w:rPr>
          <w:rFonts w:ascii="Garamond" w:eastAsia="Garamond" w:hAnsi="Garamond" w:cs="Garamond"/>
          <w:sz w:val="24"/>
          <w:szCs w:val="24"/>
        </w:rPr>
        <w:t>GS) are of p</w:t>
      </w:r>
      <w:r w:rsidRPr="00CD419C">
        <w:rPr>
          <w:rFonts w:ascii="Garamond" w:eastAsia="Garamond" w:hAnsi="Garamond" w:cs="Garamond"/>
          <w:spacing w:val="-1"/>
          <w:sz w:val="24"/>
          <w:szCs w:val="24"/>
        </w:rPr>
        <w:t>r</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ry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sev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titudes are:</w:t>
      </w:r>
    </w:p>
    <w:p w:rsidR="00606FEA" w:rsidRPr="00CD419C" w:rsidRDefault="00606FEA" w:rsidP="00CD419C">
      <w:pPr>
        <w:spacing w:before="6" w:line="18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 0 d</w:t>
      </w:r>
      <w:r w:rsidRPr="00CD419C">
        <w:rPr>
          <w:rFonts w:ascii="Garamond" w:eastAsia="Garamond" w:hAnsi="Garamond" w:cs="Garamond"/>
          <w:spacing w:val="1"/>
          <w:sz w:val="24"/>
          <w:szCs w:val="24"/>
        </w:rPr>
        <w:t>e</w:t>
      </w:r>
      <w:r w:rsidRPr="00CD419C">
        <w:rPr>
          <w:rFonts w:ascii="Garamond" w:eastAsia="Garamond" w:hAnsi="Garamond" w:cs="Garamond"/>
          <w:sz w:val="24"/>
          <w:szCs w:val="24"/>
        </w:rPr>
        <w:t>gree</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ropic of c</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er, </w:t>
      </w:r>
      <w:r w:rsidR="00DF2C8C" w:rsidRPr="00CD419C">
        <w:rPr>
          <w:rFonts w:ascii="Garamond" w:eastAsia="Garamond" w:hAnsi="Garamond" w:cs="Garamond"/>
          <w:sz w:val="24"/>
          <w:szCs w:val="24"/>
        </w:rPr>
        <w:t>2</w:t>
      </w:r>
      <w:r w:rsidR="00DF2C8C" w:rsidRPr="00CD419C">
        <w:rPr>
          <w:rFonts w:ascii="Garamond" w:eastAsia="Garamond" w:hAnsi="Garamond" w:cs="Garamond"/>
          <w:spacing w:val="1"/>
          <w:sz w:val="24"/>
          <w:szCs w:val="24"/>
        </w:rPr>
        <w:t>3</w:t>
      </w:r>
      <w:r w:rsidR="00DF2C8C" w:rsidRPr="00CD419C">
        <w:rPr>
          <w:rFonts w:ascii="Garamond" w:eastAsia="Garamond" w:hAnsi="Garamond" w:cs="Garamond"/>
          <w:sz w:val="24"/>
          <w:szCs w:val="24"/>
        </w:rPr>
        <w:t>.5-degree</w:t>
      </w:r>
      <w:r w:rsidRPr="00CD419C">
        <w:rPr>
          <w:rFonts w:ascii="Garamond" w:eastAsia="Garamond" w:hAnsi="Garamond" w:cs="Garamond"/>
          <w:sz w:val="24"/>
          <w:szCs w:val="24"/>
        </w:rPr>
        <w:t xml:space="preserve"> Nor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606FEA" w:rsidP="00CD419C">
      <w:pPr>
        <w:spacing w:before="6"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ropic of C</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n, </w:t>
      </w:r>
      <w:r w:rsidR="00DF2C8C" w:rsidRPr="00CD419C">
        <w:rPr>
          <w:rFonts w:ascii="Garamond" w:eastAsia="Garamond" w:hAnsi="Garamond" w:cs="Garamond"/>
          <w:sz w:val="24"/>
          <w:szCs w:val="24"/>
        </w:rPr>
        <w:t>2</w:t>
      </w:r>
      <w:r w:rsidR="00DF2C8C" w:rsidRPr="00CD419C">
        <w:rPr>
          <w:rFonts w:ascii="Garamond" w:eastAsia="Garamond" w:hAnsi="Garamond" w:cs="Garamond"/>
          <w:spacing w:val="1"/>
          <w:sz w:val="24"/>
          <w:szCs w:val="24"/>
        </w:rPr>
        <w:t>3</w:t>
      </w:r>
      <w:r w:rsidR="00DF2C8C" w:rsidRPr="00CD419C">
        <w:rPr>
          <w:rFonts w:ascii="Garamond" w:eastAsia="Garamond" w:hAnsi="Garamond" w:cs="Garamond"/>
          <w:sz w:val="24"/>
          <w:szCs w:val="24"/>
        </w:rPr>
        <w:t>.5-degree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South</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 xml:space="preserve">Arctic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00DF2C8C" w:rsidRPr="00CD419C">
        <w:rPr>
          <w:rFonts w:ascii="Garamond" w:eastAsia="Garamond" w:hAnsi="Garamond" w:cs="Garamond"/>
          <w:sz w:val="24"/>
          <w:szCs w:val="24"/>
        </w:rPr>
        <w:t>6</w:t>
      </w:r>
      <w:r w:rsidR="00DF2C8C" w:rsidRPr="00CD419C">
        <w:rPr>
          <w:rFonts w:ascii="Garamond" w:eastAsia="Garamond" w:hAnsi="Garamond" w:cs="Garamond"/>
          <w:spacing w:val="1"/>
          <w:sz w:val="24"/>
          <w:szCs w:val="24"/>
        </w:rPr>
        <w:t>6</w:t>
      </w:r>
      <w:r w:rsidR="00DF2C8C" w:rsidRPr="00CD419C">
        <w:rPr>
          <w:rFonts w:ascii="Garamond" w:eastAsia="Garamond" w:hAnsi="Garamond" w:cs="Garamond"/>
          <w:sz w:val="24"/>
          <w:szCs w:val="24"/>
        </w:rPr>
        <w:t>.5-degree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1"/>
          <w:sz w:val="24"/>
          <w:szCs w:val="24"/>
        </w:rPr>
        <w:t>r</w:t>
      </w:r>
      <w:r w:rsidRPr="00CD419C">
        <w:rPr>
          <w:rFonts w:ascii="Garamond" w:eastAsia="Garamond" w:hAnsi="Garamond" w:cs="Garamond"/>
          <w:sz w:val="24"/>
          <w:szCs w:val="24"/>
        </w:rPr>
        <w:t>th</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Antarctic</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irc</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66</w:t>
      </w:r>
      <w:r w:rsidR="00DF2C8C" w:rsidRPr="00CD419C">
        <w:rPr>
          <w:rFonts w:ascii="Garamond" w:eastAsia="Garamond" w:hAnsi="Garamond" w:cs="Garamond"/>
          <w:spacing w:val="1"/>
          <w:sz w:val="24"/>
          <w:szCs w:val="24"/>
        </w:rPr>
        <w:t>.</w:t>
      </w:r>
      <w:r w:rsidR="00DF2C8C" w:rsidRPr="00CD419C">
        <w:rPr>
          <w:rFonts w:ascii="Garamond" w:eastAsia="Garamond" w:hAnsi="Garamond" w:cs="Garamond"/>
          <w:sz w:val="24"/>
          <w:szCs w:val="24"/>
        </w:rPr>
        <w:t>5-degree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South</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sectPr w:rsidR="00606FEA" w:rsidRPr="00CD419C">
          <w:headerReference w:type="default" r:id="rId18"/>
          <w:pgSz w:w="12240" w:h="15840"/>
          <w:pgMar w:top="940" w:right="1320" w:bottom="280" w:left="1340" w:header="740" w:footer="1154" w:gutter="0"/>
          <w:cols w:space="720"/>
        </w:sect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th </w:t>
      </w:r>
      <w:r w:rsidRPr="00CD419C">
        <w:rPr>
          <w:rFonts w:ascii="Garamond" w:eastAsia="Garamond" w:hAnsi="Garamond" w:cs="Garamond"/>
          <w:spacing w:val="-1"/>
          <w:sz w:val="24"/>
          <w:szCs w:val="24"/>
        </w:rPr>
        <w:t>P</w:t>
      </w:r>
      <w:r w:rsidRPr="00CD419C">
        <w:rPr>
          <w:rFonts w:ascii="Garamond" w:eastAsia="Garamond" w:hAnsi="Garamond" w:cs="Garamond"/>
          <w:sz w:val="24"/>
          <w:szCs w:val="24"/>
        </w:rPr>
        <w:t>ol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00DF2C8C" w:rsidRPr="00CD419C">
        <w:rPr>
          <w:rFonts w:ascii="Garamond" w:eastAsia="Garamond" w:hAnsi="Garamond" w:cs="Garamond"/>
          <w:sz w:val="24"/>
          <w:szCs w:val="24"/>
        </w:rPr>
        <w:t>90</w:t>
      </w:r>
      <w:r w:rsidR="00DF2C8C" w:rsidRPr="00CD419C">
        <w:rPr>
          <w:rFonts w:ascii="Garamond" w:eastAsia="Garamond" w:hAnsi="Garamond" w:cs="Garamond"/>
          <w:spacing w:val="1"/>
          <w:sz w:val="24"/>
          <w:szCs w:val="24"/>
        </w:rPr>
        <w:t>-degree</w:t>
      </w:r>
      <w:r w:rsidRPr="00CD419C">
        <w:rPr>
          <w:rFonts w:ascii="Garamond" w:eastAsia="Garamond" w:hAnsi="Garamond" w:cs="Garamond"/>
          <w:sz w:val="24"/>
          <w:szCs w:val="24"/>
        </w:rPr>
        <w:t xml:space="preserve"> N</w:t>
      </w:r>
      <w:r w:rsidRPr="00CD419C">
        <w:rPr>
          <w:rFonts w:ascii="Garamond" w:eastAsia="Garamond" w:hAnsi="Garamond" w:cs="Garamond"/>
          <w:spacing w:val="-2"/>
          <w:sz w:val="24"/>
          <w:szCs w:val="24"/>
        </w:rPr>
        <w:t>o</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606FEA" w:rsidP="00CD419C">
      <w:pPr>
        <w:spacing w:before="10" w:line="140" w:lineRule="exact"/>
        <w:jc w:val="both"/>
        <w:rPr>
          <w:sz w:val="24"/>
          <w:szCs w:val="24"/>
        </w:rPr>
      </w:pPr>
    </w:p>
    <w:p w:rsidR="00606FEA" w:rsidRPr="00CD419C" w:rsidRDefault="004B7FED" w:rsidP="00CD419C">
      <w:pPr>
        <w:spacing w:before="29"/>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South pole,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90 d</w:t>
      </w:r>
      <w:r w:rsidRPr="00CD419C">
        <w:rPr>
          <w:rFonts w:ascii="Garamond" w:eastAsia="Garamond" w:hAnsi="Garamond" w:cs="Garamond"/>
          <w:spacing w:val="1"/>
          <w:sz w:val="24"/>
          <w:szCs w:val="24"/>
        </w:rPr>
        <w:t>e</w:t>
      </w:r>
      <w:r w:rsidRPr="00CD419C">
        <w:rPr>
          <w:rFonts w:ascii="Garamond" w:eastAsia="Garamond" w:hAnsi="Garamond" w:cs="Garamond"/>
          <w:sz w:val="24"/>
          <w:szCs w:val="24"/>
        </w:rPr>
        <w:t>gr</w:t>
      </w:r>
      <w:r w:rsidRPr="00CD419C">
        <w:rPr>
          <w:rFonts w:ascii="Garamond" w:eastAsia="Garamond" w:hAnsi="Garamond" w:cs="Garamond"/>
          <w:spacing w:val="-2"/>
          <w:sz w:val="24"/>
          <w:szCs w:val="24"/>
        </w:rPr>
        <w:t>e</w:t>
      </w:r>
      <w:r w:rsidRPr="00CD419C">
        <w:rPr>
          <w:rFonts w:ascii="Garamond" w:eastAsia="Garamond" w:hAnsi="Garamond" w:cs="Garamond"/>
          <w:sz w:val="24"/>
          <w:szCs w:val="24"/>
        </w:rPr>
        <w:t>e sou</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606FEA" w:rsidP="00CD419C">
      <w:pPr>
        <w:spacing w:before="8"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gi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e:</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line="359" w:lineRule="auto"/>
        <w:ind w:left="5331" w:right="210"/>
        <w:jc w:val="both"/>
        <w:rPr>
          <w:rFonts w:ascii="Garamond" w:eastAsia="Garamond" w:hAnsi="Garamond" w:cs="Garamond"/>
          <w:sz w:val="24"/>
          <w:szCs w:val="24"/>
        </w:rPr>
      </w:pPr>
      <w:r w:rsidRPr="00B17F3E">
        <w:rPr>
          <w:sz w:val="24"/>
          <w:szCs w:val="24"/>
        </w:rPr>
        <w:pict>
          <v:shape id="_x0000_s1465" type="#_x0000_t75" style="position:absolute;left:0;text-align:left;margin-left:1in;margin-top:.25pt;width:252.5pt;height:188.2pt;z-index:-6237;mso-position-horizontal-relative:page">
            <v:imagedata r:id="rId19" o:title=""/>
            <w10:wrap anchorx="page"/>
          </v:shape>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ngu</w:t>
      </w:r>
      <w:r w:rsidR="004B7FED" w:rsidRPr="00CD419C">
        <w:rPr>
          <w:rFonts w:ascii="Garamond" w:eastAsia="Garamond" w:hAnsi="Garamond" w:cs="Garamond"/>
          <w:spacing w:val="1"/>
          <w:sz w:val="24"/>
          <w:szCs w:val="24"/>
        </w:rPr>
        <w:t>la</w:t>
      </w:r>
      <w:r w:rsidR="004B7FED" w:rsidRPr="00CD419C">
        <w:rPr>
          <w:rFonts w:ascii="Garamond" w:eastAsia="Garamond" w:hAnsi="Garamond" w:cs="Garamond"/>
          <w:sz w:val="24"/>
          <w:szCs w:val="24"/>
        </w:rPr>
        <w:t>r di</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tan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om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prim</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meridi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wh</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line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jo</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ning the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po</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nts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longitudes.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the term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d</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rees, minutes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ond</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ter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time zon</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Glob</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Po</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itioning S</w:t>
      </w:r>
      <w:r w:rsidR="004B7FED" w:rsidRPr="00CD419C">
        <w:rPr>
          <w:rFonts w:ascii="Garamond" w:eastAsia="Garamond" w:hAnsi="Garamond" w:cs="Garamond"/>
          <w:spacing w:val="1"/>
          <w:sz w:val="24"/>
          <w:szCs w:val="24"/>
        </w:rPr>
        <w:t>y</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tem (</w:t>
      </w:r>
      <w:r w:rsidR="004B7FED" w:rsidRPr="00CD419C">
        <w:rPr>
          <w:rFonts w:ascii="Garamond" w:eastAsia="Garamond" w:hAnsi="Garamond" w:cs="Garamond"/>
          <w:spacing w:val="-1"/>
          <w:sz w:val="24"/>
          <w:szCs w:val="24"/>
        </w:rPr>
        <w:t>GP</w:t>
      </w:r>
      <w:r w:rsidR="004B7FED" w:rsidRPr="00CD419C">
        <w:rPr>
          <w:rFonts w:ascii="Garamond" w:eastAsia="Garamond" w:hAnsi="Garamond" w:cs="Garamond"/>
          <w:sz w:val="24"/>
          <w:szCs w:val="24"/>
        </w:rPr>
        <w:t>S) is the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ent 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hnolo</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the field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p>
    <w:p w:rsidR="00606FEA" w:rsidRPr="00CD419C" w:rsidRDefault="004B7FED" w:rsidP="00CD419C">
      <w:pPr>
        <w:spacing w:before="1" w:line="360" w:lineRule="auto"/>
        <w:ind w:left="5331" w:right="154"/>
        <w:jc w:val="both"/>
        <w:rPr>
          <w:rFonts w:ascii="Garamond" w:eastAsia="Garamond" w:hAnsi="Garamond" w:cs="Garamond"/>
          <w:sz w:val="24"/>
          <w:szCs w:val="24"/>
        </w:rPr>
      </w:pPr>
      <w:r w:rsidRPr="00CD419C">
        <w:rPr>
          <w:rFonts w:ascii="Garamond" w:eastAsia="Garamond" w:hAnsi="Garamond" w:cs="Garamond"/>
          <w:sz w:val="24"/>
          <w:szCs w:val="24"/>
        </w:rPr>
        <w:t>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raphy to identify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ct lo</w:t>
      </w:r>
      <w:r w:rsidRPr="00CD419C">
        <w:rPr>
          <w:rFonts w:ascii="Garamond" w:eastAsia="Garamond" w:hAnsi="Garamond" w:cs="Garamond"/>
          <w:spacing w:val="1"/>
          <w:sz w:val="24"/>
          <w:szCs w:val="24"/>
        </w:rPr>
        <w:t>ca</w:t>
      </w:r>
      <w:r w:rsidRPr="00CD419C">
        <w:rPr>
          <w:rFonts w:ascii="Garamond" w:eastAsia="Garamond" w:hAnsi="Garamond" w:cs="Garamond"/>
          <w:sz w:val="24"/>
          <w:szCs w:val="24"/>
        </w:rPr>
        <w:t>tion by longitu</w:t>
      </w:r>
      <w:r w:rsidRPr="00CD419C">
        <w:rPr>
          <w:rFonts w:ascii="Garamond" w:eastAsia="Garamond" w:hAnsi="Garamond" w:cs="Garamond"/>
          <w:spacing w:val="-2"/>
          <w:sz w:val="24"/>
          <w:szCs w:val="24"/>
        </w:rPr>
        <w:t>d</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titude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ired obj</w:t>
      </w:r>
      <w:r w:rsidRPr="00CD419C">
        <w:rPr>
          <w:rFonts w:ascii="Garamond" w:eastAsia="Garamond" w:hAnsi="Garamond" w:cs="Garamond"/>
          <w:spacing w:val="1"/>
          <w:sz w:val="24"/>
          <w:szCs w:val="24"/>
        </w:rPr>
        <w:t>e</w:t>
      </w:r>
      <w:r w:rsidRPr="00CD419C">
        <w:rPr>
          <w:rFonts w:ascii="Garamond" w:eastAsia="Garamond" w:hAnsi="Garamond" w:cs="Garamond"/>
          <w:sz w:val="24"/>
          <w:szCs w:val="24"/>
        </w:rPr>
        <w:t>ct.</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2"/>
          <w:sz w:val="24"/>
          <w:szCs w:val="24"/>
        </w:rPr>
        <w:t>m</w:t>
      </w:r>
      <w:r w:rsidRPr="00CD419C">
        <w:rPr>
          <w:rFonts w:ascii="Garamond" w:eastAsia="Garamond" w:hAnsi="Garamond" w:cs="Garamond"/>
          <w:sz w:val="24"/>
          <w:szCs w:val="24"/>
        </w:rPr>
        <w:t>emb</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that the lin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titudes are p</w:t>
      </w:r>
      <w:r w:rsidRPr="00CD419C">
        <w:rPr>
          <w:rFonts w:ascii="Garamond" w:eastAsia="Garamond" w:hAnsi="Garamond" w:cs="Garamond"/>
          <w:spacing w:val="1"/>
          <w:sz w:val="24"/>
          <w:szCs w:val="24"/>
        </w:rPr>
        <w:t>a</w:t>
      </w:r>
      <w:r w:rsidRPr="00CD419C">
        <w:rPr>
          <w:rFonts w:ascii="Garamond" w:eastAsia="Garamond" w:hAnsi="Garamond" w:cs="Garamond"/>
          <w:sz w:val="24"/>
          <w:szCs w:val="24"/>
        </w:rPr>
        <w:t>rallel</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w:t>
      </w:r>
      <w:r w:rsidRPr="00CD419C">
        <w:rPr>
          <w:rFonts w:ascii="Garamond" w:eastAsia="Garamond" w:hAnsi="Garamond" w:cs="Garamond"/>
          <w:sz w:val="24"/>
          <w:szCs w:val="24"/>
        </w:rPr>
        <w:t>ith e</w:t>
      </w:r>
      <w:r w:rsidRPr="00CD419C">
        <w:rPr>
          <w:rFonts w:ascii="Garamond" w:eastAsia="Garamond" w:hAnsi="Garamond" w:cs="Garamond"/>
          <w:spacing w:val="1"/>
          <w:sz w:val="24"/>
          <w:szCs w:val="24"/>
        </w:rPr>
        <w:t>a</w:t>
      </w:r>
      <w:r w:rsidRPr="00CD419C">
        <w:rPr>
          <w:rFonts w:ascii="Garamond" w:eastAsia="Garamond" w:hAnsi="Garamond" w:cs="Garamond"/>
          <w:sz w:val="24"/>
          <w:szCs w:val="24"/>
        </w:rPr>
        <w:t>ch oth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whi</w:t>
      </w:r>
      <w:r w:rsidRPr="00CD419C">
        <w:rPr>
          <w:rFonts w:ascii="Garamond" w:eastAsia="Garamond" w:hAnsi="Garamond" w:cs="Garamond"/>
          <w:spacing w:val="-2"/>
          <w:sz w:val="24"/>
          <w:szCs w:val="24"/>
        </w:rPr>
        <w:t>l</w:t>
      </w:r>
      <w:r w:rsidRPr="00CD419C">
        <w:rPr>
          <w:rFonts w:ascii="Garamond" w:eastAsia="Garamond" w:hAnsi="Garamond" w:cs="Garamond"/>
          <w:sz w:val="24"/>
          <w:szCs w:val="24"/>
        </w:rPr>
        <w:t>e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L</w:t>
      </w:r>
      <w:r w:rsidRPr="00CD419C">
        <w:rPr>
          <w:rFonts w:ascii="Garamond" w:eastAsia="Garamond" w:hAnsi="Garamond" w:cs="Garamond"/>
          <w:sz w:val="24"/>
          <w:szCs w:val="24"/>
        </w:rPr>
        <w:t>ongitudes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e</w:t>
      </w:r>
      <w:r w:rsidRPr="00CD419C">
        <w:rPr>
          <w:rFonts w:ascii="Garamond" w:eastAsia="Garamond" w:hAnsi="Garamond" w:cs="Garamond"/>
          <w:sz w:val="24"/>
          <w:szCs w:val="24"/>
        </w:rPr>
        <w:t>t at the pol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3"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866125" w:rsidP="00CD419C">
      <w:pPr>
        <w:ind w:left="100"/>
        <w:jc w:val="both"/>
        <w:rPr>
          <w:sz w:val="24"/>
          <w:szCs w:val="24"/>
        </w:rPr>
      </w:pPr>
      <w:r w:rsidRPr="00B17F3E">
        <w:rPr>
          <w:sz w:val="24"/>
          <w:szCs w:val="24"/>
        </w:rPr>
        <w:pict>
          <v:shape id="_x0000_i1025" type="#_x0000_t75" style="width:468pt;height:198pt">
            <v:imagedata r:id="rId20" o:title=""/>
          </v:shape>
        </w:pict>
      </w:r>
    </w:p>
    <w:p w:rsidR="00606FEA" w:rsidRPr="00CD419C" w:rsidRDefault="004B7FED" w:rsidP="00CD419C">
      <w:pPr>
        <w:spacing w:before="4"/>
        <w:ind w:left="10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he</w:t>
      </w:r>
      <w:r w:rsidRPr="00CD419C">
        <w:rPr>
          <w:rFonts w:ascii="Garamond" w:eastAsia="Garamond" w:hAnsi="Garamond" w:cs="Garamond"/>
          <w:spacing w:val="1"/>
          <w:sz w:val="24"/>
          <w:szCs w:val="24"/>
        </w:rPr>
        <w:t>l</w:t>
      </w:r>
      <w:r w:rsidRPr="00CD419C">
        <w:rPr>
          <w:rFonts w:ascii="Garamond" w:eastAsia="Garamond" w:hAnsi="Garamond" w:cs="Garamond"/>
          <w:sz w:val="24"/>
          <w:szCs w:val="24"/>
        </w:rPr>
        <w:t>p 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loc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w</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or wh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ny 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3"/>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z w:val="24"/>
          <w:szCs w:val="24"/>
        </w:rPr>
        <w:t>r p</w:t>
      </w:r>
      <w:r w:rsidRPr="00CD419C">
        <w:rPr>
          <w:rFonts w:ascii="Garamond" w:eastAsia="Garamond" w:hAnsi="Garamond" w:cs="Garamond"/>
          <w:spacing w:val="-3"/>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ca</w:t>
      </w:r>
      <w:r w:rsidRPr="00CD419C">
        <w:rPr>
          <w:rFonts w:ascii="Garamond" w:eastAsia="Garamond" w:hAnsi="Garamond" w:cs="Garamond"/>
          <w:sz w:val="24"/>
          <w:szCs w:val="24"/>
        </w:rPr>
        <w:t>ted.</w:t>
      </w:r>
    </w:p>
    <w:p w:rsidR="00606FEA" w:rsidRPr="00CD419C" w:rsidRDefault="00606FEA" w:rsidP="00CD419C">
      <w:pPr>
        <w:spacing w:line="200" w:lineRule="exact"/>
        <w:jc w:val="both"/>
        <w:rPr>
          <w:sz w:val="24"/>
          <w:szCs w:val="24"/>
        </w:rPr>
      </w:pPr>
    </w:p>
    <w:p w:rsidR="00606FEA" w:rsidRPr="00CD419C" w:rsidRDefault="00866125" w:rsidP="00CD419C">
      <w:pPr>
        <w:ind w:left="100"/>
        <w:jc w:val="both"/>
        <w:rPr>
          <w:sz w:val="24"/>
          <w:szCs w:val="24"/>
        </w:rPr>
      </w:pPr>
      <w:r w:rsidRPr="00B17F3E">
        <w:rPr>
          <w:sz w:val="24"/>
          <w:szCs w:val="24"/>
        </w:rPr>
        <w:pict>
          <v:shape id="_x0000_i1026" type="#_x0000_t75" style="width:463.5pt;height:138pt">
            <v:imagedata r:id="rId21" o:title=""/>
          </v:shape>
        </w:pict>
      </w:r>
    </w:p>
    <w:p w:rsidR="00606FEA" w:rsidRPr="00CD419C" w:rsidRDefault="00606FEA" w:rsidP="00CD419C">
      <w:pPr>
        <w:spacing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19</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L</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gi</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u</w:t>
      </w:r>
      <w:r w:rsidRPr="00CD419C">
        <w:rPr>
          <w:rFonts w:ascii="Garamond" w:eastAsia="Garamond" w:hAnsi="Garamond" w:cs="Garamond"/>
          <w:b/>
          <w:spacing w:val="-1"/>
          <w:sz w:val="24"/>
          <w:szCs w:val="24"/>
          <w:u w:val="single" w:color="000000"/>
        </w:rPr>
        <w:t>d</w:t>
      </w:r>
      <w:r w:rsidRPr="00CD419C">
        <w:rPr>
          <w:rFonts w:ascii="Garamond" w:eastAsia="Garamond" w:hAnsi="Garamond" w:cs="Garamond"/>
          <w:b/>
          <w:sz w:val="24"/>
          <w:szCs w:val="24"/>
          <w:u w:val="single" w:color="000000"/>
        </w:rPr>
        <w:t>es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and</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Ti</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pacing w:val="1"/>
          <w:sz w:val="24"/>
          <w:szCs w:val="24"/>
          <w:u w:val="single" w:color="000000"/>
        </w:rPr>
        <w:t>e</w:t>
      </w:r>
      <w:r w:rsidRPr="00CD419C">
        <w:rPr>
          <w:rFonts w:ascii="Garamond" w:eastAsia="Garamond" w:hAnsi="Garamond" w:cs="Garamond"/>
          <w:b/>
          <w:sz w:val="24"/>
          <w:szCs w:val="24"/>
          <w:u w:val="single" w:color="000000"/>
        </w:rPr>
        <w:t>:</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5441" w:right="81"/>
        <w:jc w:val="both"/>
        <w:rPr>
          <w:rFonts w:ascii="Garamond" w:eastAsia="Garamond" w:hAnsi="Garamond" w:cs="Garamond"/>
          <w:sz w:val="24"/>
          <w:szCs w:val="24"/>
        </w:rPr>
      </w:pPr>
      <w:r w:rsidRPr="00B17F3E">
        <w:rPr>
          <w:sz w:val="24"/>
          <w:szCs w:val="24"/>
        </w:rPr>
        <w:pict>
          <v:group id="_x0000_s1460" style="position:absolute;left:0;text-align:left;margin-left:71.25pt;margin-top:5.4pt;width:257.25pt;height:153pt;z-index:-6236;mso-position-horizontal-relative:page" coordorigin="1425,108" coordsize="5145,3060">
            <v:shape id="_x0000_s1462" type="#_x0000_t75" style="position:absolute;left:1440;top:123;width:5115;height:3030">
              <v:imagedata r:id="rId22" o:title=""/>
            </v:shape>
            <v:shape id="_x0000_s1461" style="position:absolute;left:1433;top:116;width:5130;height:3045" coordorigin="1433,116" coordsize="5130,3045" path="m1433,3161r5130,l6563,116r-5130,l1433,3161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tak</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24 hours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to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otate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once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making</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rcle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or </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360</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rees. </w:t>
      </w:r>
      <w:r w:rsidR="00DF2C8C" w:rsidRPr="00CD419C">
        <w:rPr>
          <w:rFonts w:ascii="Garamond" w:eastAsia="Garamond" w:hAnsi="Garamond" w:cs="Garamond"/>
          <w:sz w:val="24"/>
          <w:szCs w:val="24"/>
        </w:rPr>
        <w:t>So,</w:t>
      </w:r>
      <w:r w:rsidR="004B7FED" w:rsidRPr="00CD419C">
        <w:rPr>
          <w:rFonts w:ascii="Garamond" w:eastAsia="Garamond" w:hAnsi="Garamond" w:cs="Garamond"/>
          <w:sz w:val="24"/>
          <w:szCs w:val="24"/>
        </w:rPr>
        <w:t xml:space="preserve"> one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ree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2"/>
          <w:sz w:val="24"/>
          <w:szCs w:val="24"/>
        </w:rPr>
        <w:t>v</w:t>
      </w:r>
      <w:r w:rsidR="004B7FED" w:rsidRPr="00CD419C">
        <w:rPr>
          <w:rFonts w:ascii="Garamond" w:eastAsia="Garamond" w:hAnsi="Garamond" w:cs="Garamond"/>
          <w:sz w:val="24"/>
          <w:szCs w:val="24"/>
        </w:rPr>
        <w:t xml:space="preserve">ered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4 minutes.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w</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ll p</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ough </w:t>
      </w:r>
      <w:r w:rsidR="004B7FED" w:rsidRPr="00CD419C">
        <w:rPr>
          <w:rFonts w:ascii="Garamond" w:eastAsia="Garamond" w:hAnsi="Garamond" w:cs="Garamond"/>
          <w:spacing w:val="1"/>
          <w:sz w:val="24"/>
          <w:szCs w:val="24"/>
        </w:rPr>
        <w:t>1</w:t>
      </w:r>
      <w:r w:rsidR="004B7FED" w:rsidRPr="00CD419C">
        <w:rPr>
          <w:rFonts w:ascii="Garamond" w:eastAsia="Garamond" w:hAnsi="Garamond" w:cs="Garamond"/>
          <w:sz w:val="24"/>
          <w:szCs w:val="24"/>
        </w:rPr>
        <w:t>5 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gre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 longitud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one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hou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time </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one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 reg</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on that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unifo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m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tand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rd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ime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 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comm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rci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purpo</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1"/>
          <w:sz w:val="24"/>
          <w:szCs w:val="24"/>
        </w:rPr>
        <w:t>B</w:t>
      </w:r>
      <w:r w:rsidR="004B7FED" w:rsidRPr="00CD419C">
        <w:rPr>
          <w:rFonts w:ascii="Garamond" w:eastAsia="Garamond" w:hAnsi="Garamond" w:cs="Garamond"/>
          <w:sz w:val="24"/>
          <w:szCs w:val="24"/>
        </w:rPr>
        <w:t xml:space="preserve">efore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ere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ed,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peop</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e</w:t>
      </w:r>
    </w:p>
    <w:p w:rsidR="00606FEA" w:rsidRPr="00CD419C" w:rsidRDefault="004B7FED" w:rsidP="00CD419C">
      <w:pPr>
        <w:spacing w:line="360" w:lineRule="auto"/>
        <w:ind w:left="100" w:right="193"/>
        <w:jc w:val="both"/>
        <w:rPr>
          <w:rFonts w:ascii="Garamond" w:eastAsia="Garamond" w:hAnsi="Garamond" w:cs="Garamond"/>
          <w:sz w:val="24"/>
          <w:szCs w:val="24"/>
        </w:rPr>
      </w:pPr>
      <w:r w:rsidRPr="00CD419C">
        <w:rPr>
          <w:rFonts w:ascii="Garamond" w:eastAsia="Garamond" w:hAnsi="Garamond" w:cs="Garamond"/>
          <w:sz w:val="24"/>
          <w:szCs w:val="24"/>
        </w:rPr>
        <w:t>mark</w:t>
      </w:r>
      <w:r w:rsidRPr="00CD419C">
        <w:rPr>
          <w:rFonts w:ascii="Garamond" w:eastAsia="Garamond" w:hAnsi="Garamond" w:cs="Garamond"/>
          <w:spacing w:val="1"/>
          <w:sz w:val="24"/>
          <w:szCs w:val="24"/>
        </w:rPr>
        <w:t>e</w:t>
      </w:r>
      <w:r w:rsidRPr="00CD419C">
        <w:rPr>
          <w:rFonts w:ascii="Garamond" w:eastAsia="Garamond" w:hAnsi="Garamond" w:cs="Garamond"/>
          <w:sz w:val="24"/>
          <w:szCs w:val="24"/>
        </w:rPr>
        <w:t>d the time of day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wi</w:t>
      </w:r>
      <w:r w:rsidRPr="00CD419C">
        <w:rPr>
          <w:rFonts w:ascii="Garamond" w:eastAsia="Garamond" w:hAnsi="Garamond" w:cs="Garamond"/>
          <w:sz w:val="24"/>
          <w:szCs w:val="24"/>
        </w:rPr>
        <w:t>th</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nw</w:t>
      </w:r>
      <w:r w:rsidRPr="00CD419C">
        <w:rPr>
          <w:rFonts w:ascii="Garamond" w:eastAsia="Garamond" w:hAnsi="Garamond" w:cs="Garamond"/>
          <w:spacing w:val="1"/>
          <w:sz w:val="24"/>
          <w:szCs w:val="24"/>
        </w:rPr>
        <w:t>i</w:t>
      </w:r>
      <w:r w:rsidRPr="00CD419C">
        <w:rPr>
          <w:rFonts w:ascii="Garamond" w:eastAsia="Garamond" w:hAnsi="Garamond" w:cs="Garamond"/>
          <w:sz w:val="24"/>
          <w:szCs w:val="24"/>
        </w:rPr>
        <w:t>ch</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 (G</w:t>
      </w:r>
      <w:r w:rsidRPr="00CD419C">
        <w:rPr>
          <w:rFonts w:ascii="Garamond" w:eastAsia="Garamond" w:hAnsi="Garamond" w:cs="Garamond"/>
          <w:spacing w:val="-1"/>
          <w:sz w:val="24"/>
          <w:szCs w:val="24"/>
        </w:rPr>
        <w:t>MT</w:t>
      </w:r>
      <w:r w:rsidRPr="00CD419C">
        <w:rPr>
          <w:rFonts w:ascii="Garamond" w:eastAsia="Garamond" w:hAnsi="Garamond" w:cs="Garamond"/>
          <w:sz w:val="24"/>
          <w:szCs w:val="24"/>
        </w:rPr>
        <w:t>) w</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es</w:t>
      </w:r>
      <w:r w:rsidRPr="00CD419C">
        <w:rPr>
          <w:rFonts w:ascii="Garamond" w:eastAsia="Garamond" w:hAnsi="Garamond" w:cs="Garamond"/>
          <w:sz w:val="24"/>
          <w:szCs w:val="24"/>
        </w:rPr>
        <w:t>tabli</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 1</w:t>
      </w:r>
      <w:r w:rsidRPr="00CD419C">
        <w:rPr>
          <w:rFonts w:ascii="Garamond" w:eastAsia="Garamond" w:hAnsi="Garamond" w:cs="Garamond"/>
          <w:spacing w:val="1"/>
          <w:sz w:val="24"/>
          <w:szCs w:val="24"/>
        </w:rPr>
        <w:t>6</w:t>
      </w:r>
      <w:r w:rsidRPr="00CD419C">
        <w:rPr>
          <w:rFonts w:ascii="Garamond" w:eastAsia="Garamond" w:hAnsi="Garamond" w:cs="Garamond"/>
          <w:sz w:val="24"/>
          <w:szCs w:val="24"/>
        </w:rPr>
        <w:t xml:space="preserve">75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the</w:t>
      </w:r>
      <w:r w:rsidRPr="00CD419C">
        <w:rPr>
          <w:rFonts w:ascii="Garamond" w:eastAsia="Garamond" w:hAnsi="Garamond" w:cs="Garamond"/>
          <w:spacing w:val="1"/>
          <w:sz w:val="24"/>
          <w:szCs w:val="24"/>
        </w:rPr>
        <w:t xml:space="preserve"> R</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ya</w:t>
      </w:r>
      <w:r w:rsidRPr="00CD419C">
        <w:rPr>
          <w:rFonts w:ascii="Garamond" w:eastAsia="Garamond" w:hAnsi="Garamond" w:cs="Garamond"/>
          <w:sz w:val="24"/>
          <w:szCs w:val="24"/>
        </w:rPr>
        <w:t>l Ob</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built.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ime </w:t>
      </w:r>
      <w:r w:rsidRPr="00CD419C">
        <w:rPr>
          <w:rFonts w:ascii="Garamond" w:eastAsia="Garamond" w:hAnsi="Garamond" w:cs="Garamond"/>
          <w:spacing w:val="1"/>
          <w:sz w:val="24"/>
          <w:szCs w:val="24"/>
        </w:rPr>
        <w:t>z</w:t>
      </w:r>
      <w:r w:rsidRPr="00CD419C">
        <w:rPr>
          <w:rFonts w:ascii="Garamond" w:eastAsia="Garamond" w:hAnsi="Garamond" w:cs="Garamond"/>
          <w:sz w:val="24"/>
          <w:szCs w:val="24"/>
        </w:rPr>
        <w:t>ones are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 on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nw</w:t>
      </w:r>
      <w:r w:rsidRPr="00CD419C">
        <w:rPr>
          <w:rFonts w:ascii="Garamond" w:eastAsia="Garamond" w:hAnsi="Garamond" w:cs="Garamond"/>
          <w:spacing w:val="-1"/>
          <w:sz w:val="24"/>
          <w:szCs w:val="24"/>
        </w:rPr>
        <w:t>i</w:t>
      </w:r>
      <w:r w:rsidRPr="00CD419C">
        <w:rPr>
          <w:rFonts w:ascii="Garamond" w:eastAsia="Garamond" w:hAnsi="Garamond" w:cs="Garamond"/>
          <w:sz w:val="24"/>
          <w:szCs w:val="24"/>
        </w:rPr>
        <w:t>ch Me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 (G</w:t>
      </w:r>
      <w:r w:rsidRPr="00CD419C">
        <w:rPr>
          <w:rFonts w:ascii="Garamond" w:eastAsia="Garamond" w:hAnsi="Garamond" w:cs="Garamond"/>
          <w:spacing w:val="-1"/>
          <w:sz w:val="24"/>
          <w:szCs w:val="24"/>
        </w:rPr>
        <w:t>MT</w:t>
      </w:r>
      <w:r w:rsidRPr="00CD419C">
        <w:rPr>
          <w:rFonts w:ascii="Garamond" w:eastAsia="Garamond" w:hAnsi="Garamond" w:cs="Garamond"/>
          <w:sz w:val="24"/>
          <w:szCs w:val="24"/>
        </w:rPr>
        <w:t>)</w:t>
      </w:r>
      <w:r w:rsidRPr="00CD419C">
        <w:rPr>
          <w:rFonts w:ascii="Garamond" w:eastAsia="Garamond" w:hAnsi="Garamond" w:cs="Garamond"/>
          <w:spacing w:val="-21"/>
          <w:sz w:val="24"/>
          <w:szCs w:val="24"/>
        </w:rPr>
        <w:t xml:space="preserve"> </w:t>
      </w:r>
      <w:r w:rsidRPr="00CD419C">
        <w:rPr>
          <w:rFonts w:ascii="Garamond" w:eastAsia="Garamond" w:hAnsi="Garamond" w:cs="Garamond"/>
          <w:sz w:val="24"/>
          <w:szCs w:val="24"/>
        </w:rPr>
        <w:t>the me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ime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longit</w:t>
      </w:r>
      <w:r w:rsidRPr="00CD419C">
        <w:rPr>
          <w:rFonts w:ascii="Garamond" w:eastAsia="Garamond" w:hAnsi="Garamond" w:cs="Garamond"/>
          <w:spacing w:val="-2"/>
          <w:sz w:val="24"/>
          <w:szCs w:val="24"/>
        </w:rPr>
        <w:t>u</w:t>
      </w:r>
      <w:r w:rsidRPr="00CD419C">
        <w:rPr>
          <w:rFonts w:ascii="Garamond" w:eastAsia="Garamond" w:hAnsi="Garamond" w:cs="Garamond"/>
          <w:sz w:val="24"/>
          <w:szCs w:val="24"/>
        </w:rPr>
        <w:t>de 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ri</w:t>
      </w:r>
      <w:r w:rsidRPr="00CD419C">
        <w:rPr>
          <w:rFonts w:ascii="Garamond" w:eastAsia="Garamond" w:hAnsi="Garamond" w:cs="Garamond"/>
          <w:spacing w:val="-1"/>
          <w:sz w:val="24"/>
          <w:szCs w:val="24"/>
        </w:rPr>
        <w:t>m</w:t>
      </w:r>
      <w:r w:rsidRPr="00CD419C">
        <w:rPr>
          <w:rFonts w:ascii="Garamond" w:eastAsia="Garamond" w:hAnsi="Garamond" w:cs="Garamond"/>
          <w:sz w:val="24"/>
          <w:szCs w:val="24"/>
        </w:rPr>
        <w:t>e Meridi</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 All time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zones are s</w:t>
      </w:r>
      <w:r w:rsidRPr="00CD419C">
        <w:rPr>
          <w:rFonts w:ascii="Garamond" w:eastAsia="Garamond" w:hAnsi="Garamond" w:cs="Garamond"/>
          <w:spacing w:val="-1"/>
          <w:sz w:val="24"/>
          <w:szCs w:val="24"/>
        </w:rPr>
        <w:t>p</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T</w:t>
      </w:r>
      <w:r w:rsidRPr="00CD419C">
        <w:rPr>
          <w:rFonts w:ascii="Garamond" w:eastAsia="Garamond" w:hAnsi="Garamond" w:cs="Garamond"/>
          <w:sz w:val="24"/>
          <w:szCs w:val="24"/>
        </w:rPr>
        <w:t>, 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ing 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the</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w:t>
      </w:r>
      <w:r w:rsidRPr="00CD419C">
        <w:rPr>
          <w:rFonts w:ascii="Garamond" w:eastAsia="Garamond" w:hAnsi="Garamond" w:cs="Garamond"/>
          <w:spacing w:val="1"/>
          <w:sz w:val="24"/>
          <w:szCs w:val="24"/>
        </w:rPr>
        <w:t>ya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Ob</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n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nw</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h, London.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now l</w:t>
      </w:r>
      <w:r w:rsidRPr="00CD419C">
        <w:rPr>
          <w:rFonts w:ascii="Garamond" w:eastAsia="Garamond" w:hAnsi="Garamond" w:cs="Garamond"/>
          <w:spacing w:val="1"/>
          <w:sz w:val="24"/>
          <w:szCs w:val="24"/>
        </w:rPr>
        <w:t>e</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pacing w:val="5"/>
          <w:sz w:val="24"/>
          <w:szCs w:val="24"/>
        </w:rPr>
        <w:t>d</w:t>
      </w:r>
      <w:r w:rsidRPr="00CD419C">
        <w:rPr>
          <w:rFonts w:ascii="Garamond" w:eastAsia="Garamond" w:hAnsi="Garamond" w:cs="Garamond"/>
          <w:sz w:val="24"/>
          <w:szCs w:val="24"/>
        </w:rPr>
        <w:t>efine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s</w:t>
      </w:r>
      <w:r w:rsidRPr="00CD419C">
        <w:rPr>
          <w:rFonts w:ascii="Garamond" w:eastAsia="Garamond" w:hAnsi="Garamond" w:cs="Garamond"/>
          <w:sz w:val="24"/>
          <w:szCs w:val="24"/>
        </w:rPr>
        <w:t>tand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rd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 to G</w:t>
      </w:r>
      <w:r w:rsidRPr="00CD419C">
        <w:rPr>
          <w:rFonts w:ascii="Garamond" w:eastAsia="Garamond" w:hAnsi="Garamond" w:cs="Garamond"/>
          <w:spacing w:val="-1"/>
          <w:sz w:val="24"/>
          <w:szCs w:val="24"/>
        </w:rPr>
        <w:t>MT</w:t>
      </w:r>
      <w:r w:rsidRPr="00CD419C">
        <w:rPr>
          <w:rFonts w:ascii="Garamond" w:eastAsia="Garamond" w:hAnsi="Garamond" w:cs="Garamond"/>
          <w:sz w:val="24"/>
          <w:szCs w:val="24"/>
        </w:rPr>
        <w:t>.</w:t>
      </w:r>
    </w:p>
    <w:p w:rsidR="00606FEA" w:rsidRPr="00CD419C" w:rsidRDefault="00606FEA" w:rsidP="00CD419C">
      <w:pPr>
        <w:spacing w:before="9" w:line="180" w:lineRule="exact"/>
        <w:jc w:val="both"/>
        <w:rPr>
          <w:sz w:val="24"/>
          <w:szCs w:val="24"/>
        </w:rPr>
      </w:pPr>
    </w:p>
    <w:p w:rsidR="00606FEA" w:rsidRPr="00CD419C" w:rsidRDefault="00B17F3E" w:rsidP="00CD419C">
      <w:pPr>
        <w:ind w:left="5441"/>
        <w:jc w:val="both"/>
        <w:rPr>
          <w:rFonts w:ascii="Garamond" w:eastAsia="Garamond" w:hAnsi="Garamond" w:cs="Garamond"/>
          <w:sz w:val="24"/>
          <w:szCs w:val="24"/>
        </w:rPr>
      </w:pPr>
      <w:r w:rsidRPr="00B17F3E">
        <w:rPr>
          <w:sz w:val="24"/>
          <w:szCs w:val="24"/>
        </w:rPr>
        <w:pict>
          <v:group id="_x0000_s1457" style="position:absolute;left:0;text-align:left;margin-left:71.25pt;margin-top:2.4pt;width:257.25pt;height:162.65pt;z-index:-6235;mso-position-horizontal-relative:page" coordorigin="1425,48" coordsize="5145,3253">
            <v:shape id="_x0000_s1459" type="#_x0000_t75" style="position:absolute;left:1440;top:63;width:5115;height:3223">
              <v:imagedata r:id="rId23" o:title=""/>
            </v:shape>
            <v:shape id="_x0000_s1458" style="position:absolute;left:1433;top:56;width:5130;height:3238" coordorigin="1433,56" coordsize="5130,3238" path="m1433,3294r5130,l6563,56r-5130,l1433,3294xe" filled="f">
              <v:path arrowok="t"/>
            </v:shape>
            <w10:wrap anchorx="page"/>
          </v:group>
        </w:pict>
      </w:r>
      <w:r w:rsidR="004B7FED" w:rsidRPr="00CD419C">
        <w:rPr>
          <w:rFonts w:ascii="Garamond" w:eastAsia="Garamond" w:hAnsi="Garamond" w:cs="Garamond"/>
          <w:b/>
          <w:spacing w:val="1"/>
          <w:sz w:val="24"/>
          <w:szCs w:val="24"/>
        </w:rPr>
        <w:t>L</w:t>
      </w:r>
      <w:r w:rsidR="004B7FED" w:rsidRPr="00CD419C">
        <w:rPr>
          <w:rFonts w:ascii="Garamond" w:eastAsia="Garamond" w:hAnsi="Garamond" w:cs="Garamond"/>
          <w:b/>
          <w:sz w:val="24"/>
          <w:szCs w:val="24"/>
        </w:rPr>
        <w:t>o</w:t>
      </w:r>
      <w:r w:rsidR="004B7FED" w:rsidRPr="00CD419C">
        <w:rPr>
          <w:rFonts w:ascii="Garamond" w:eastAsia="Garamond" w:hAnsi="Garamond" w:cs="Garamond"/>
          <w:b/>
          <w:spacing w:val="-1"/>
          <w:sz w:val="24"/>
          <w:szCs w:val="24"/>
        </w:rPr>
        <w:t>n</w:t>
      </w:r>
      <w:r w:rsidR="004B7FED" w:rsidRPr="00CD419C">
        <w:rPr>
          <w:rFonts w:ascii="Garamond" w:eastAsia="Garamond" w:hAnsi="Garamond" w:cs="Garamond"/>
          <w:b/>
          <w:sz w:val="24"/>
          <w:szCs w:val="24"/>
        </w:rPr>
        <w:t>gi</w:t>
      </w:r>
      <w:r w:rsidR="004B7FED" w:rsidRPr="00CD419C">
        <w:rPr>
          <w:rFonts w:ascii="Garamond" w:eastAsia="Garamond" w:hAnsi="Garamond" w:cs="Garamond"/>
          <w:b/>
          <w:spacing w:val="-1"/>
          <w:sz w:val="24"/>
          <w:szCs w:val="24"/>
        </w:rPr>
        <w:t>t</w:t>
      </w:r>
      <w:r w:rsidR="004B7FED" w:rsidRPr="00CD419C">
        <w:rPr>
          <w:rFonts w:ascii="Garamond" w:eastAsia="Garamond" w:hAnsi="Garamond" w:cs="Garamond"/>
          <w:b/>
          <w:sz w:val="24"/>
          <w:szCs w:val="24"/>
        </w:rPr>
        <w:t>u</w:t>
      </w:r>
      <w:r w:rsidR="004B7FED" w:rsidRPr="00CD419C">
        <w:rPr>
          <w:rFonts w:ascii="Garamond" w:eastAsia="Garamond" w:hAnsi="Garamond" w:cs="Garamond"/>
          <w:b/>
          <w:spacing w:val="-1"/>
          <w:sz w:val="24"/>
          <w:szCs w:val="24"/>
        </w:rPr>
        <w:t>d</w:t>
      </w:r>
      <w:r w:rsidR="004B7FED" w:rsidRPr="00CD419C">
        <w:rPr>
          <w:rFonts w:ascii="Garamond" w:eastAsia="Garamond" w:hAnsi="Garamond" w:cs="Garamond"/>
          <w:b/>
          <w:sz w:val="24"/>
          <w:szCs w:val="24"/>
        </w:rPr>
        <w:t xml:space="preserve">e and </w:t>
      </w:r>
      <w:r w:rsidR="004B7FED" w:rsidRPr="00CD419C">
        <w:rPr>
          <w:rFonts w:ascii="Garamond" w:eastAsia="Garamond" w:hAnsi="Garamond" w:cs="Garamond"/>
          <w:b/>
          <w:spacing w:val="-1"/>
          <w:sz w:val="24"/>
          <w:szCs w:val="24"/>
        </w:rPr>
        <w:t>t</w:t>
      </w:r>
      <w:r w:rsidR="004B7FED" w:rsidRPr="00CD419C">
        <w:rPr>
          <w:rFonts w:ascii="Garamond" w:eastAsia="Garamond" w:hAnsi="Garamond" w:cs="Garamond"/>
          <w:b/>
          <w:spacing w:val="2"/>
          <w:sz w:val="24"/>
          <w:szCs w:val="24"/>
        </w:rPr>
        <w:t>i</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z w:val="24"/>
          <w:szCs w:val="24"/>
        </w:rPr>
        <w:t>e:</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5441" w:right="221"/>
        <w:jc w:val="both"/>
        <w:rPr>
          <w:rFonts w:ascii="Garamond" w:eastAsia="Garamond" w:hAnsi="Garamond" w:cs="Garamond"/>
          <w:sz w:val="24"/>
          <w:szCs w:val="24"/>
        </w:rPr>
      </w:pPr>
      <w:r w:rsidRPr="00CD419C">
        <w:rPr>
          <w:rFonts w:ascii="Garamond" w:eastAsia="Garamond" w:hAnsi="Garamond" w:cs="Garamond"/>
          <w:spacing w:val="-1"/>
          <w:sz w:val="24"/>
          <w:szCs w:val="24"/>
        </w:rPr>
        <w:t>L</w:t>
      </w:r>
      <w:r w:rsidRPr="00CD419C">
        <w:rPr>
          <w:rFonts w:ascii="Garamond" w:eastAsia="Garamond" w:hAnsi="Garamond" w:cs="Garamond"/>
          <w:sz w:val="24"/>
          <w:szCs w:val="24"/>
        </w:rPr>
        <w:t>ongitudes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ter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time </w:t>
      </w:r>
      <w:r w:rsidRPr="00CD419C">
        <w:rPr>
          <w:rFonts w:ascii="Garamond" w:eastAsia="Garamond" w:hAnsi="Garamond" w:cs="Garamond"/>
          <w:spacing w:val="1"/>
          <w:sz w:val="24"/>
          <w:szCs w:val="24"/>
        </w:rPr>
        <w:t>z</w:t>
      </w:r>
      <w:r w:rsidRPr="00CD419C">
        <w:rPr>
          <w:rFonts w:ascii="Garamond" w:eastAsia="Garamond" w:hAnsi="Garamond" w:cs="Garamond"/>
          <w:sz w:val="24"/>
          <w:szCs w:val="24"/>
        </w:rPr>
        <w:t xml:space="preserve">ones. </w:t>
      </w:r>
      <w:r w:rsidRPr="00CD419C">
        <w:rPr>
          <w:rFonts w:ascii="Garamond" w:eastAsia="Garamond" w:hAnsi="Garamond" w:cs="Garamond"/>
          <w:spacing w:val="-1"/>
          <w:sz w:val="24"/>
          <w:szCs w:val="24"/>
        </w:rPr>
        <w:t>I</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o</w:t>
      </w:r>
      <w:r w:rsidRPr="00CD419C">
        <w:rPr>
          <w:rFonts w:ascii="Garamond" w:eastAsia="Garamond" w:hAnsi="Garamond" w:cs="Garamond"/>
          <w:spacing w:val="2"/>
          <w:sz w:val="24"/>
          <w:szCs w:val="24"/>
        </w:rPr>
        <w:t>n</w:t>
      </w:r>
      <w:r w:rsidRPr="00CD419C">
        <w:rPr>
          <w:rFonts w:ascii="Garamond" w:eastAsia="Garamond" w:hAnsi="Garamond" w:cs="Garamond"/>
          <w:sz w:val="24"/>
          <w:szCs w:val="24"/>
        </w:rPr>
        <w:t>e d</w:t>
      </w:r>
      <w:r w:rsidRPr="00CD419C">
        <w:rPr>
          <w:rFonts w:ascii="Garamond" w:eastAsia="Garamond" w:hAnsi="Garamond" w:cs="Garamond"/>
          <w:spacing w:val="1"/>
          <w:sz w:val="24"/>
          <w:szCs w:val="24"/>
        </w:rPr>
        <w:t>e</w:t>
      </w:r>
      <w:r w:rsidRPr="00CD419C">
        <w:rPr>
          <w:rFonts w:ascii="Garamond" w:eastAsia="Garamond" w:hAnsi="Garamond" w:cs="Garamond"/>
          <w:sz w:val="24"/>
          <w:szCs w:val="24"/>
        </w:rPr>
        <w:t>gree b</w:t>
      </w:r>
      <w:r w:rsidRPr="00CD419C">
        <w:rPr>
          <w:rFonts w:ascii="Garamond" w:eastAsia="Garamond" w:hAnsi="Garamond" w:cs="Garamond"/>
          <w:spacing w:val="1"/>
          <w:sz w:val="24"/>
          <w:szCs w:val="24"/>
        </w:rPr>
        <w:t>e</w:t>
      </w:r>
      <w:r w:rsidRPr="00CD419C">
        <w:rPr>
          <w:rFonts w:ascii="Garamond" w:eastAsia="Garamond" w:hAnsi="Garamond" w:cs="Garamond"/>
          <w:sz w:val="24"/>
          <w:szCs w:val="24"/>
        </w:rPr>
        <w:t>tw</w:t>
      </w:r>
      <w:r w:rsidRPr="00CD419C">
        <w:rPr>
          <w:rFonts w:ascii="Garamond" w:eastAsia="Garamond" w:hAnsi="Garamond" w:cs="Garamond"/>
          <w:spacing w:val="1"/>
          <w:sz w:val="24"/>
          <w:szCs w:val="24"/>
        </w:rPr>
        <w:t>e</w:t>
      </w:r>
      <w:r w:rsidRPr="00CD419C">
        <w:rPr>
          <w:rFonts w:ascii="Garamond" w:eastAsia="Garamond" w:hAnsi="Garamond" w:cs="Garamond"/>
          <w:sz w:val="24"/>
          <w:szCs w:val="24"/>
        </w:rPr>
        <w:t>en t</w:t>
      </w:r>
      <w:r w:rsidRPr="00CD419C">
        <w:rPr>
          <w:rFonts w:ascii="Garamond" w:eastAsia="Garamond" w:hAnsi="Garamond" w:cs="Garamond"/>
          <w:spacing w:val="1"/>
          <w:sz w:val="24"/>
          <w:szCs w:val="24"/>
        </w:rPr>
        <w:t>w</w:t>
      </w:r>
      <w:r w:rsidRPr="00CD419C">
        <w:rPr>
          <w:rFonts w:ascii="Garamond" w:eastAsia="Garamond" w:hAnsi="Garamond" w:cs="Garamond"/>
          <w:sz w:val="24"/>
          <w:szCs w:val="24"/>
        </w:rPr>
        <w:t>o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by </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3"/>
          <w:sz w:val="24"/>
          <w:szCs w:val="24"/>
        </w:rPr>
        <w:t>n</w:t>
      </w:r>
      <w:r w:rsidRPr="00CD419C">
        <w:rPr>
          <w:rFonts w:ascii="Garamond" w:eastAsia="Garamond" w:hAnsi="Garamond" w:cs="Garamond"/>
          <w:sz w:val="24"/>
          <w:szCs w:val="24"/>
        </w:rPr>
        <w:t>gitude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then there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ill be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of 4 minutes </w:t>
      </w:r>
      <w:r w:rsidRPr="00CD419C">
        <w:rPr>
          <w:rFonts w:ascii="Garamond" w:eastAsia="Garamond" w:hAnsi="Garamond" w:cs="Garamond"/>
          <w:spacing w:val="-1"/>
          <w:sz w:val="24"/>
          <w:szCs w:val="24"/>
        </w:rPr>
        <w:t>b</w:t>
      </w:r>
      <w:r w:rsidRPr="00CD419C">
        <w:rPr>
          <w:rFonts w:ascii="Garamond" w:eastAsia="Garamond" w:hAnsi="Garamond" w:cs="Garamond"/>
          <w:sz w:val="24"/>
          <w:szCs w:val="24"/>
        </w:rPr>
        <w:t xml:space="preserve">y time.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w</w:t>
      </w:r>
      <w:r w:rsidRPr="00CD419C">
        <w:rPr>
          <w:rFonts w:ascii="Garamond" w:eastAsia="Garamond" w:hAnsi="Garamond" w:cs="Garamond"/>
          <w:spacing w:val="1"/>
          <w:sz w:val="24"/>
          <w:szCs w:val="24"/>
        </w:rPr>
        <w:t>i</w:t>
      </w:r>
      <w:r w:rsidRPr="00CD419C">
        <w:rPr>
          <w:rFonts w:ascii="Garamond" w:eastAsia="Garamond" w:hAnsi="Garamond" w:cs="Garamond"/>
          <w:sz w:val="24"/>
          <w:szCs w:val="24"/>
        </w:rPr>
        <w:t>ll be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d</w:t>
      </w:r>
      <w:r w:rsidRPr="00CD419C">
        <w:rPr>
          <w:rFonts w:ascii="Garamond" w:eastAsia="Garamond" w:hAnsi="Garamond" w:cs="Garamond"/>
          <w:sz w:val="24"/>
          <w:szCs w:val="24"/>
        </w:rPr>
        <w:t>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1 hour</w:t>
      </w:r>
    </w:p>
    <w:p w:rsidR="00606FEA" w:rsidRPr="00CD419C" w:rsidRDefault="004B7FED" w:rsidP="00CD419C">
      <w:pPr>
        <w:spacing w:line="360" w:lineRule="auto"/>
        <w:ind w:left="5441" w:right="111"/>
        <w:jc w:val="both"/>
        <w:rPr>
          <w:rFonts w:ascii="Garamond" w:eastAsia="Garamond" w:hAnsi="Garamond" w:cs="Garamond"/>
          <w:sz w:val="24"/>
          <w:szCs w:val="24"/>
        </w:rPr>
      </w:pPr>
      <w:r w:rsidRPr="00CD419C">
        <w:rPr>
          <w:rFonts w:ascii="Garamond" w:eastAsia="Garamond" w:hAnsi="Garamond" w:cs="Garamond"/>
          <w:sz w:val="24"/>
          <w:szCs w:val="24"/>
        </w:rPr>
        <w:t>bet</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 the ti</w:t>
      </w:r>
      <w:r w:rsidRPr="00CD419C">
        <w:rPr>
          <w:rFonts w:ascii="Garamond" w:eastAsia="Garamond" w:hAnsi="Garamond" w:cs="Garamond"/>
          <w:spacing w:val="-3"/>
          <w:sz w:val="24"/>
          <w:szCs w:val="24"/>
        </w:rPr>
        <w:t>m</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two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then there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ill be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15 d</w:t>
      </w:r>
      <w:r w:rsidRPr="00CD419C">
        <w:rPr>
          <w:rFonts w:ascii="Garamond" w:eastAsia="Garamond" w:hAnsi="Garamond" w:cs="Garamond"/>
          <w:spacing w:val="1"/>
          <w:sz w:val="24"/>
          <w:szCs w:val="24"/>
        </w:rPr>
        <w:t>e</w:t>
      </w:r>
      <w:r w:rsidRPr="00CD419C">
        <w:rPr>
          <w:rFonts w:ascii="Garamond" w:eastAsia="Garamond" w:hAnsi="Garamond" w:cs="Garamond"/>
          <w:sz w:val="24"/>
          <w:szCs w:val="24"/>
        </w:rPr>
        <w:t>gree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by</w:t>
      </w:r>
    </w:p>
    <w:p w:rsidR="00606FEA" w:rsidRPr="00CD419C" w:rsidRDefault="004B7FED" w:rsidP="00CD419C">
      <w:pPr>
        <w:spacing w:before="2"/>
        <w:ind w:left="100"/>
        <w:jc w:val="both"/>
        <w:rPr>
          <w:rFonts w:ascii="Garamond" w:eastAsia="Garamond" w:hAnsi="Garamond" w:cs="Garamond"/>
          <w:sz w:val="24"/>
          <w:szCs w:val="24"/>
        </w:rPr>
        <w:sectPr w:rsidR="00606FEA" w:rsidRPr="00CD419C">
          <w:pgSz w:w="12240" w:h="15840"/>
          <w:pgMar w:top="920" w:right="1320" w:bottom="280" w:left="1340" w:header="740" w:footer="1154" w:gutter="0"/>
          <w:cols w:space="720"/>
        </w:sectPr>
      </w:pPr>
      <w:r w:rsidRPr="00CD419C">
        <w:rPr>
          <w:rFonts w:ascii="Garamond" w:eastAsia="Garamond" w:hAnsi="Garamond" w:cs="Garamond"/>
          <w:sz w:val="24"/>
          <w:szCs w:val="24"/>
        </w:rPr>
        <w:t>longitude.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that,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tak</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4 minutes to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1 de</w:t>
      </w:r>
      <w:r w:rsidRPr="00CD419C">
        <w:rPr>
          <w:rFonts w:ascii="Garamond" w:eastAsia="Garamond" w:hAnsi="Garamond" w:cs="Garamond"/>
          <w:spacing w:val="1"/>
          <w:sz w:val="24"/>
          <w:szCs w:val="24"/>
        </w:rPr>
        <w:t>g</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round</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xis.</w:t>
      </w:r>
    </w:p>
    <w:p w:rsidR="00606FEA" w:rsidRPr="00CD419C" w:rsidRDefault="00606FEA" w:rsidP="00CD419C">
      <w:pPr>
        <w:spacing w:before="8"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241057">
        <w:rPr>
          <w:rFonts w:ascii="Garamond" w:eastAsia="Garamond" w:hAnsi="Garamond" w:cs="Garamond"/>
          <w:b/>
          <w:spacing w:val="1"/>
          <w:sz w:val="24"/>
          <w:szCs w:val="24"/>
        </w:rPr>
        <w:t>7</w:t>
      </w:r>
    </w:p>
    <w:p w:rsidR="00606FEA" w:rsidRPr="00CD419C" w:rsidRDefault="00606FEA" w:rsidP="00CD419C">
      <w:pPr>
        <w:spacing w:before="8"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3574" w:right="3595"/>
        <w:jc w:val="both"/>
        <w:rPr>
          <w:rFonts w:ascii="Garamond" w:eastAsia="Garamond" w:hAnsi="Garamond" w:cs="Garamond"/>
          <w:sz w:val="24"/>
          <w:szCs w:val="24"/>
        </w:rPr>
      </w:pPr>
      <w:r w:rsidRPr="00CD419C">
        <w:rPr>
          <w:rFonts w:ascii="Garamond" w:eastAsia="Garamond" w:hAnsi="Garamond" w:cs="Garamond"/>
          <w:b/>
          <w:sz w:val="24"/>
          <w:szCs w:val="24"/>
        </w:rPr>
        <w:t>Sp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es</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of</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 Ea</w:t>
      </w:r>
      <w:r w:rsidRPr="00CD419C">
        <w:rPr>
          <w:rFonts w:ascii="Garamond" w:eastAsia="Garamond" w:hAnsi="Garamond" w:cs="Garamond"/>
          <w:b/>
          <w:spacing w:val="-1"/>
          <w:sz w:val="24"/>
          <w:szCs w:val="24"/>
        </w:rPr>
        <w:t>r</w:t>
      </w:r>
      <w:r w:rsidRPr="00CD419C">
        <w:rPr>
          <w:rFonts w:ascii="Garamond" w:eastAsia="Garamond" w:hAnsi="Garamond" w:cs="Garamond"/>
          <w:b/>
          <w:spacing w:val="2"/>
          <w:sz w:val="24"/>
          <w:szCs w:val="24"/>
        </w:rPr>
        <w:t>t</w:t>
      </w:r>
      <w:r w:rsidRPr="00CD419C">
        <w:rPr>
          <w:rFonts w:ascii="Garamond" w:eastAsia="Garamond" w:hAnsi="Garamond" w:cs="Garamond"/>
          <w:b/>
          <w:sz w:val="24"/>
          <w:szCs w:val="24"/>
        </w:rPr>
        <w:t>h 01</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241057">
        <w:rPr>
          <w:rFonts w:ascii="Garamond" w:eastAsia="Garamond" w:hAnsi="Garamond" w:cs="Garamond"/>
          <w:b/>
          <w:sz w:val="24"/>
          <w:szCs w:val="24"/>
          <w:u w:val="single" w:color="000000"/>
        </w:rPr>
        <w:t>20</w:t>
      </w:r>
      <w:r w:rsidRPr="00CD419C">
        <w:rPr>
          <w:rFonts w:ascii="Garamond" w:eastAsia="Garamond" w:hAnsi="Garamond" w:cs="Garamond"/>
          <w:b/>
          <w:sz w:val="24"/>
          <w:szCs w:val="24"/>
          <w:u w:val="single" w:color="000000"/>
        </w:rPr>
        <w:t>:</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line="360" w:lineRule="auto"/>
        <w:ind w:left="5725" w:right="196"/>
        <w:jc w:val="both"/>
        <w:rPr>
          <w:rFonts w:ascii="Garamond" w:eastAsia="Garamond" w:hAnsi="Garamond" w:cs="Garamond"/>
          <w:sz w:val="24"/>
          <w:szCs w:val="24"/>
        </w:rPr>
      </w:pPr>
      <w:r w:rsidRPr="00B17F3E">
        <w:rPr>
          <w:sz w:val="24"/>
          <w:szCs w:val="24"/>
        </w:rPr>
        <w:pict>
          <v:shape id="_x0000_s1360" type="#_x0000_t75" style="position:absolute;left:0;text-align:left;margin-left:1in;margin-top:-.05pt;width:272.2pt;height:169.45pt;z-index:-6193;mso-position-horizontal-relative:page">
            <v:imagedata r:id="rId24"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 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only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liv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e 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hum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be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 It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s upon 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erent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y</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a vit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role in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pro</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ri</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y of huma</w:t>
      </w:r>
      <w:r w:rsidR="004B7FED" w:rsidRPr="00CD419C">
        <w:rPr>
          <w:rFonts w:ascii="Garamond" w:eastAsia="Garamond" w:hAnsi="Garamond" w:cs="Garamond"/>
          <w:spacing w:val="1"/>
          <w:sz w:val="24"/>
          <w:szCs w:val="24"/>
        </w:rPr>
        <w:t>n</w:t>
      </w:r>
      <w:r w:rsidR="004B7FED" w:rsidRPr="00CD419C">
        <w:rPr>
          <w:rFonts w:ascii="Garamond" w:eastAsia="Garamond" w:hAnsi="Garamond" w:cs="Garamond"/>
          <w:sz w:val="24"/>
          <w:szCs w:val="24"/>
        </w:rPr>
        <w:t>-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sphere influ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 the</w:t>
      </w:r>
    </w:p>
    <w:p w:rsidR="00606FEA" w:rsidRPr="00CD419C" w:rsidRDefault="004B7FED" w:rsidP="00CD419C">
      <w:pPr>
        <w:spacing w:line="260" w:lineRule="exact"/>
        <w:ind w:left="5725"/>
        <w:jc w:val="both"/>
        <w:rPr>
          <w:rFonts w:ascii="Garamond" w:eastAsia="Garamond" w:hAnsi="Garamond" w:cs="Garamond"/>
          <w:sz w:val="24"/>
          <w:szCs w:val="24"/>
        </w:rPr>
      </w:pPr>
      <w:r w:rsidRPr="00CD419C">
        <w:rPr>
          <w:rFonts w:ascii="Garamond" w:eastAsia="Garamond" w:hAnsi="Garamond" w:cs="Garamond"/>
          <w:spacing w:val="1"/>
          <w:position w:val="1"/>
          <w:sz w:val="24"/>
          <w:szCs w:val="24"/>
        </w:rPr>
        <w:t>wa</w:t>
      </w:r>
      <w:r w:rsidRPr="00CD419C">
        <w:rPr>
          <w:rFonts w:ascii="Garamond" w:eastAsia="Garamond" w:hAnsi="Garamond" w:cs="Garamond"/>
          <w:position w:val="1"/>
          <w:sz w:val="24"/>
          <w:szCs w:val="24"/>
        </w:rPr>
        <w:t>lks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life i.</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f</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om b</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thing to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ood</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5725" w:right="193"/>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lter. All the n</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ities of human</w:t>
      </w:r>
      <w:r w:rsidRPr="00CD419C">
        <w:rPr>
          <w:rFonts w:ascii="Garamond" w:eastAsia="Garamond" w:hAnsi="Garamond" w:cs="Garamond"/>
          <w:spacing w:val="-1"/>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primarily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dep</w:t>
      </w:r>
      <w:r w:rsidRPr="00CD419C">
        <w:rPr>
          <w:rFonts w:ascii="Garamond" w:eastAsia="Garamond" w:hAnsi="Garamond" w:cs="Garamond"/>
          <w:spacing w:val="1"/>
          <w:sz w:val="24"/>
          <w:szCs w:val="24"/>
        </w:rPr>
        <w:t>e</w:t>
      </w:r>
      <w:r w:rsidRPr="00CD419C">
        <w:rPr>
          <w:rFonts w:ascii="Garamond" w:eastAsia="Garamond" w:hAnsi="Garamond" w:cs="Garamond"/>
          <w:sz w:val="24"/>
          <w:szCs w:val="24"/>
        </w:rPr>
        <w:t>nd upon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sphere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y</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the bl</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ss</w:t>
      </w:r>
      <w:r w:rsidRPr="00CD419C">
        <w:rPr>
          <w:rFonts w:ascii="Garamond" w:eastAsia="Garamond" w:hAnsi="Garamond" w:cs="Garamond"/>
          <w:position w:val="1"/>
          <w:sz w:val="24"/>
          <w:szCs w:val="24"/>
        </w:rPr>
        <w:t>ings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Almi</w:t>
      </w:r>
      <w:r w:rsidRPr="00CD419C">
        <w:rPr>
          <w:rFonts w:ascii="Garamond" w:eastAsia="Garamond" w:hAnsi="Garamond" w:cs="Garamond"/>
          <w:spacing w:val="1"/>
          <w:position w:val="1"/>
          <w:sz w:val="24"/>
          <w:szCs w:val="24"/>
        </w:rPr>
        <w:t>g</w:t>
      </w:r>
      <w:r w:rsidRPr="00CD419C">
        <w:rPr>
          <w:rFonts w:ascii="Garamond" w:eastAsia="Garamond" w:hAnsi="Garamond" w:cs="Garamond"/>
          <w:position w:val="1"/>
          <w:sz w:val="24"/>
          <w:szCs w:val="24"/>
        </w:rPr>
        <w:t>hty to our</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pl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t, whi</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h 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re</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ed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ts</w:t>
      </w:r>
      <w:r w:rsidRPr="00CD419C">
        <w:rPr>
          <w:rFonts w:ascii="Garamond" w:eastAsia="Garamond" w:hAnsi="Garamond" w:cs="Garamond"/>
          <w:spacing w:val="-1"/>
          <w:position w:val="1"/>
          <w:sz w:val="24"/>
          <w:szCs w:val="24"/>
        </w:rPr>
        <w:t xml:space="preserve"> s</w:t>
      </w:r>
      <w:r w:rsidRPr="00CD419C">
        <w:rPr>
          <w:rFonts w:ascii="Garamond" w:eastAsia="Garamond" w:hAnsi="Garamond" w:cs="Garamond"/>
          <w:position w:val="1"/>
          <w:sz w:val="24"/>
          <w:szCs w:val="24"/>
        </w:rPr>
        <w:t>ignific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e </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 its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ounterpart</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142"/>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r</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oil to 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wa</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er </w:t>
      </w:r>
      <w:r w:rsidRPr="00CD419C">
        <w:rPr>
          <w:rFonts w:ascii="Garamond" w:eastAsia="Garamond" w:hAnsi="Garamond" w:cs="Garamond"/>
          <w:spacing w:val="2"/>
          <w:sz w:val="24"/>
          <w:szCs w:val="24"/>
        </w:rPr>
        <w:t>b</w:t>
      </w:r>
      <w:r w:rsidRPr="00CD419C">
        <w:rPr>
          <w:rFonts w:ascii="Garamond" w:eastAsia="Garamond" w:hAnsi="Garamond" w:cs="Garamond"/>
          <w:sz w:val="24"/>
          <w:szCs w:val="24"/>
        </w:rPr>
        <w:t>odi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bodies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liv</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be</w:t>
      </w:r>
      <w:r w:rsidRPr="00CD419C">
        <w:rPr>
          <w:rFonts w:ascii="Garamond" w:eastAsia="Garamond" w:hAnsi="Garamond" w:cs="Garamond"/>
          <w:spacing w:val="1"/>
          <w:sz w:val="24"/>
          <w:szCs w:val="24"/>
        </w:rPr>
        <w:t>i</w:t>
      </w:r>
      <w:r w:rsidRPr="00CD419C">
        <w:rPr>
          <w:rFonts w:ascii="Garamond" w:eastAsia="Garamond" w:hAnsi="Garamond" w:cs="Garamond"/>
          <w:sz w:val="24"/>
          <w:szCs w:val="24"/>
        </w:rPr>
        <w:t>ng. It</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upon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erent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pl</w:t>
      </w:r>
      <w:r w:rsidRPr="00CD419C">
        <w:rPr>
          <w:rFonts w:ascii="Garamond" w:eastAsia="Garamond" w:hAnsi="Garamond" w:cs="Garamond"/>
          <w:spacing w:val="1"/>
          <w:sz w:val="24"/>
          <w:szCs w:val="24"/>
        </w:rPr>
        <w:t>a</w:t>
      </w:r>
      <w:r w:rsidRPr="00CD419C">
        <w:rPr>
          <w:rFonts w:ascii="Garamond" w:eastAsia="Garamond" w:hAnsi="Garamond" w:cs="Garamond"/>
          <w:sz w:val="24"/>
          <w:szCs w:val="24"/>
        </w:rPr>
        <w:t>y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 role in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w:t>
      </w:r>
      <w:r w:rsidRPr="00CD419C">
        <w:rPr>
          <w:rFonts w:ascii="Garamond" w:eastAsia="Garamond" w:hAnsi="Garamond" w:cs="Garamond"/>
          <w:spacing w:val="-2"/>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ri</w:t>
      </w:r>
      <w:r w:rsidRPr="00CD419C">
        <w:rPr>
          <w:rFonts w:ascii="Garamond" w:eastAsia="Garamond" w:hAnsi="Garamond" w:cs="Garamond"/>
          <w:spacing w:val="-1"/>
          <w:sz w:val="24"/>
          <w:szCs w:val="24"/>
        </w:rPr>
        <w:t>t</w:t>
      </w:r>
      <w:r w:rsidRPr="00CD419C">
        <w:rPr>
          <w:rFonts w:ascii="Garamond" w:eastAsia="Garamond" w:hAnsi="Garamond" w:cs="Garamond"/>
          <w:sz w:val="24"/>
          <w:szCs w:val="24"/>
        </w:rPr>
        <w:t>y of huma</w:t>
      </w:r>
      <w:r w:rsidRPr="00CD419C">
        <w:rPr>
          <w:rFonts w:ascii="Garamond" w:eastAsia="Garamond" w:hAnsi="Garamond" w:cs="Garamond"/>
          <w:spacing w:val="3"/>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sphere influ</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the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a</w:t>
      </w:r>
      <w:r w:rsidRPr="00CD419C">
        <w:rPr>
          <w:rFonts w:ascii="Garamond" w:eastAsia="Garamond" w:hAnsi="Garamond" w:cs="Garamond"/>
          <w:sz w:val="24"/>
          <w:szCs w:val="24"/>
        </w:rPr>
        <w:t>lks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life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b</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thing to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ood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lter. All the n</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ities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w:t>
      </w:r>
      <w:r w:rsidRPr="00CD419C">
        <w:rPr>
          <w:rFonts w:ascii="Garamond" w:eastAsia="Garamond" w:hAnsi="Garamond" w:cs="Garamond"/>
          <w:spacing w:val="3"/>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p</w:t>
      </w:r>
      <w:r w:rsidRPr="00CD419C">
        <w:rPr>
          <w:rFonts w:ascii="Garamond" w:eastAsia="Garamond" w:hAnsi="Garamond" w:cs="Garamond"/>
          <w:spacing w:val="-1"/>
          <w:sz w:val="24"/>
          <w:szCs w:val="24"/>
        </w:rPr>
        <w:t>r</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rily 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nd upon t</w:t>
      </w:r>
      <w:r w:rsidRPr="00CD419C">
        <w:rPr>
          <w:rFonts w:ascii="Garamond" w:eastAsia="Garamond" w:hAnsi="Garamond" w:cs="Garamond"/>
          <w:spacing w:val="-3"/>
          <w:sz w:val="24"/>
          <w:szCs w:val="24"/>
        </w:rPr>
        <w:t>h</w:t>
      </w:r>
      <w:r w:rsidRPr="00CD419C">
        <w:rPr>
          <w:rFonts w:ascii="Garamond" w:eastAsia="Garamond" w:hAnsi="Garamond" w:cs="Garamond"/>
          <w:sz w:val="24"/>
          <w:szCs w:val="24"/>
        </w:rPr>
        <w:t xml:space="preserve">ese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 b</w:t>
      </w:r>
      <w:r w:rsidRPr="00CD419C">
        <w:rPr>
          <w:rFonts w:ascii="Garamond" w:eastAsia="Garamond" w:hAnsi="Garamond" w:cs="Garamond"/>
          <w:spacing w:val="1"/>
          <w:sz w:val="24"/>
          <w:szCs w:val="24"/>
        </w:rPr>
        <w:t>l</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ings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Almi</w:t>
      </w:r>
      <w:r w:rsidRPr="00CD419C">
        <w:rPr>
          <w:rFonts w:ascii="Garamond" w:eastAsia="Garamond" w:hAnsi="Garamond" w:cs="Garamond"/>
          <w:spacing w:val="1"/>
          <w:sz w:val="24"/>
          <w:szCs w:val="24"/>
        </w:rPr>
        <w:t>g</w:t>
      </w:r>
      <w:r w:rsidRPr="00CD419C">
        <w:rPr>
          <w:rFonts w:ascii="Garamond" w:eastAsia="Garamond" w:hAnsi="Garamond" w:cs="Garamond"/>
          <w:sz w:val="24"/>
          <w:szCs w:val="24"/>
        </w:rPr>
        <w:t>hty to our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2"/>
          <w:sz w:val="24"/>
          <w:szCs w:val="24"/>
        </w:rPr>
        <w:t>g</w:t>
      </w:r>
      <w:r w:rsidRPr="00CD419C">
        <w:rPr>
          <w:rFonts w:ascii="Garamond" w:eastAsia="Garamond" w:hAnsi="Garamond" w:cs="Garamond"/>
          <w:sz w:val="24"/>
          <w:szCs w:val="24"/>
        </w:rPr>
        <w:t>nific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ounterpart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r</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3"/>
          <w:sz w:val="24"/>
          <w:szCs w:val="24"/>
        </w:rPr>
        <w:t xml:space="preserve"> </w:t>
      </w:r>
      <w:r w:rsidRPr="00CD419C">
        <w:rPr>
          <w:rFonts w:ascii="Garamond" w:eastAsia="Garamond" w:hAnsi="Garamond" w:cs="Garamond"/>
          <w:spacing w:val="2"/>
          <w:sz w:val="24"/>
          <w:szCs w:val="24"/>
        </w:rPr>
        <w:t>t</w:t>
      </w:r>
      <w:r w:rsidRPr="00CD419C">
        <w:rPr>
          <w:rFonts w:ascii="Garamond" w:eastAsia="Garamond" w:hAnsi="Garamond" w:cs="Garamond"/>
          <w:sz w:val="24"/>
          <w:szCs w:val="24"/>
        </w:rPr>
        <w:t>he 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oil to 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bodies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bodies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our 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numbers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z w:val="24"/>
          <w:szCs w:val="24"/>
        </w:rPr>
        <w:t>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w:t>
      </w:r>
      <w:r w:rsidRPr="00CD419C">
        <w:rPr>
          <w:rFonts w:ascii="Garamond" w:eastAsia="Garamond" w:hAnsi="Garamond" w:cs="Garamond"/>
          <w:spacing w:val="2"/>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B</w:t>
      </w:r>
      <w:r w:rsidRPr="00CD419C">
        <w:rPr>
          <w:rFonts w:ascii="Garamond" w:eastAsia="Garamond" w:hAnsi="Garamond" w:cs="Garamond"/>
          <w:sz w:val="24"/>
          <w:szCs w:val="24"/>
        </w:rPr>
        <w:t>i</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 are brie</w:t>
      </w:r>
      <w:r w:rsidRPr="00CD419C">
        <w:rPr>
          <w:rFonts w:ascii="Garamond" w:eastAsia="Garamond" w:hAnsi="Garamond" w:cs="Garamond"/>
          <w:spacing w:val="-3"/>
          <w:sz w:val="24"/>
          <w:szCs w:val="24"/>
        </w:rPr>
        <w:t>f</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described b</w:t>
      </w:r>
      <w:r w:rsidRPr="00CD419C">
        <w:rPr>
          <w:rFonts w:ascii="Garamond" w:eastAsia="Garamond" w:hAnsi="Garamond" w:cs="Garamond"/>
          <w:spacing w:val="1"/>
          <w:sz w:val="24"/>
          <w:szCs w:val="24"/>
        </w:rPr>
        <w:t>e</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w:t>
      </w:r>
    </w:p>
    <w:p w:rsidR="00606FEA" w:rsidRPr="00CD419C" w:rsidRDefault="00606FEA" w:rsidP="00CD419C">
      <w:pPr>
        <w:spacing w:before="2"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h</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100" w:right="666"/>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of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ture </w:t>
      </w:r>
      <w:r w:rsidRPr="00CD419C">
        <w:rPr>
          <w:rFonts w:ascii="Garamond" w:eastAsia="Garamond" w:hAnsi="Garamond" w:cs="Garamond"/>
          <w:spacing w:val="1"/>
          <w:sz w:val="24"/>
          <w:szCs w:val="24"/>
        </w:rPr>
        <w:t>l</w:t>
      </w:r>
      <w:r w:rsidRPr="00CD419C">
        <w:rPr>
          <w:rFonts w:ascii="Garamond" w:eastAsia="Garamond" w:hAnsi="Garamond" w:cs="Garamond"/>
          <w:sz w:val="24"/>
          <w:szCs w:val="24"/>
        </w:rPr>
        <w:t>ike</w:t>
      </w:r>
      <w:r w:rsidRPr="00CD419C">
        <w:rPr>
          <w:rFonts w:ascii="Garamond" w:eastAsia="Garamond" w:hAnsi="Garamond" w:cs="Garamond"/>
          <w:spacing w:val="1"/>
          <w:sz w:val="24"/>
          <w:szCs w:val="24"/>
        </w:rPr>
        <w:t xml:space="preserve"> 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cru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s</w:t>
      </w:r>
      <w:r w:rsidRPr="00CD419C">
        <w:rPr>
          <w:rFonts w:ascii="Garamond" w:eastAsia="Garamond" w:hAnsi="Garamond" w:cs="Garamond"/>
          <w:spacing w:val="2"/>
          <w:sz w:val="24"/>
          <w:szCs w:val="24"/>
        </w:rPr>
        <w:t>u</w:t>
      </w:r>
      <w:r w:rsidRPr="00CD419C">
        <w:rPr>
          <w:rFonts w:ascii="Garamond" w:eastAsia="Garamond" w:hAnsi="Garamond" w:cs="Garamond"/>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ed of 29 % 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p>
    <w:p w:rsidR="00606FEA" w:rsidRPr="00CD419C" w:rsidRDefault="00606FEA" w:rsidP="00CD419C">
      <w:pPr>
        <w:spacing w:before="10"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A</w:t>
      </w:r>
      <w:r w:rsidRPr="00CD419C">
        <w:rPr>
          <w:rFonts w:ascii="Garamond" w:eastAsia="Garamond" w:hAnsi="Garamond" w:cs="Garamond"/>
          <w:b/>
          <w:sz w:val="24"/>
          <w:szCs w:val="24"/>
        </w:rPr>
        <w:t>t</w:t>
      </w:r>
      <w:r w:rsidRPr="00CD419C">
        <w:rPr>
          <w:rFonts w:ascii="Garamond" w:eastAsia="Garamond" w:hAnsi="Garamond" w:cs="Garamond"/>
          <w:b/>
          <w:spacing w:val="-2"/>
          <w:sz w:val="24"/>
          <w:szCs w:val="24"/>
        </w:rPr>
        <w:t>m</w:t>
      </w:r>
      <w:r w:rsidRPr="00CD419C">
        <w:rPr>
          <w:rFonts w:ascii="Garamond" w:eastAsia="Garamond" w:hAnsi="Garamond" w:cs="Garamond"/>
          <w:b/>
          <w:sz w:val="24"/>
          <w:szCs w:val="24"/>
        </w:rPr>
        <w:t>osphe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7"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compo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are 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xis</w:t>
      </w:r>
      <w:r w:rsidRPr="00CD419C">
        <w:rPr>
          <w:rFonts w:ascii="Garamond" w:eastAsia="Garamond" w:hAnsi="Garamond" w:cs="Garamond"/>
          <w:spacing w:val="-1"/>
          <w:sz w:val="24"/>
          <w:szCs w:val="24"/>
        </w:rPr>
        <w:t>t</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life</w:t>
      </w:r>
    </w:p>
    <w:p w:rsidR="00606FEA" w:rsidRPr="00CD419C" w:rsidRDefault="00606FEA" w:rsidP="00CD419C">
      <w:pPr>
        <w:spacing w:before="5"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sectPr w:rsidR="00606FEA" w:rsidRPr="00CD419C">
          <w:headerReference w:type="default" r:id="rId25"/>
          <w:pgSz w:w="12240" w:h="15840"/>
          <w:pgMar w:top="940" w:right="1320" w:bottom="280" w:left="1340" w:header="740" w:footer="1154" w:gutter="0"/>
          <w:cols w:space="720"/>
        </w:sectPr>
      </w:pPr>
      <w:r w:rsidRPr="00CD419C">
        <w:rPr>
          <w:rFonts w:ascii="Garamond" w:eastAsia="Garamond" w:hAnsi="Garamond" w:cs="Garamond"/>
          <w:b/>
          <w:spacing w:val="-1"/>
          <w:sz w:val="24"/>
          <w:szCs w:val="24"/>
        </w:rPr>
        <w:t>H</w:t>
      </w:r>
      <w:r w:rsidRPr="00CD419C">
        <w:rPr>
          <w:rFonts w:ascii="Garamond" w:eastAsia="Garamond" w:hAnsi="Garamond" w:cs="Garamond"/>
          <w:b/>
          <w:sz w:val="24"/>
          <w:szCs w:val="24"/>
        </w:rPr>
        <w:t>yd</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7" w:line="160" w:lineRule="exact"/>
        <w:jc w:val="both"/>
        <w:rPr>
          <w:sz w:val="24"/>
          <w:szCs w:val="24"/>
        </w:rPr>
      </w:pPr>
    </w:p>
    <w:p w:rsidR="00606FEA" w:rsidRPr="00CD419C" w:rsidRDefault="004B7FED" w:rsidP="00CD419C">
      <w:pPr>
        <w:spacing w:line="363" w:lineRule="auto"/>
        <w:ind w:left="100" w:right="692"/>
        <w:jc w:val="both"/>
        <w:rPr>
          <w:rFonts w:ascii="Garamond" w:eastAsia="Garamond" w:hAnsi="Garamond" w:cs="Garamond"/>
          <w:sz w:val="24"/>
          <w:szCs w:val="24"/>
        </w:rPr>
      </w:pPr>
      <w:r w:rsidRPr="00CD419C">
        <w:rPr>
          <w:rFonts w:ascii="Garamond" w:eastAsia="Garamond" w:hAnsi="Garamond" w:cs="Garamond"/>
          <w:sz w:val="24"/>
          <w:szCs w:val="24"/>
        </w:rPr>
        <w:t>Hydro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by 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2"/>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b</w:t>
      </w:r>
      <w:r w:rsidRPr="00CD419C">
        <w:rPr>
          <w:rFonts w:ascii="Garamond" w:eastAsia="Garamond" w:hAnsi="Garamond" w:cs="Garamond"/>
          <w:sz w:val="24"/>
          <w:szCs w:val="24"/>
        </w:rPr>
        <w:t>out 70 %</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t</w:t>
      </w:r>
      <w:r w:rsidRPr="00CD419C">
        <w:rPr>
          <w:rFonts w:ascii="Garamond" w:eastAsia="Garamond" w:hAnsi="Garamond" w:cs="Garamond"/>
          <w:sz w:val="24"/>
          <w:szCs w:val="24"/>
        </w:rPr>
        <w: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of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I</w:t>
      </w:r>
      <w:r w:rsidRPr="00CD419C">
        <w:rPr>
          <w:rFonts w:ascii="Garamond" w:eastAsia="Garamond" w:hAnsi="Garamond" w:cs="Garamond"/>
          <w:sz w:val="24"/>
          <w:szCs w:val="24"/>
        </w:rPr>
        <w:t>t comp</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s</w:t>
      </w:r>
      <w:r w:rsidRPr="00CD419C">
        <w:rPr>
          <w:rFonts w:ascii="Garamond" w:eastAsia="Garamond" w:hAnsi="Garamond" w:cs="Garamond"/>
          <w:spacing w:val="1"/>
          <w:sz w:val="24"/>
          <w:szCs w:val="24"/>
        </w:rPr>
        <w:t>a</w:t>
      </w:r>
      <w:r w:rsidRPr="00CD419C">
        <w:rPr>
          <w:rFonts w:ascii="Garamond" w:eastAsia="Garamond" w:hAnsi="Garamond" w:cs="Garamond"/>
          <w:sz w:val="24"/>
          <w:szCs w:val="24"/>
        </w:rPr>
        <w:t>lt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w:t>
      </w:r>
    </w:p>
    <w:p w:rsidR="00606FEA" w:rsidRPr="00CD419C" w:rsidRDefault="00606FEA" w:rsidP="00CD419C">
      <w:pPr>
        <w:spacing w:before="6"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Biosp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277" w:lineRule="auto"/>
        <w:ind w:left="100" w:right="778"/>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life over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life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 the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marin</w:t>
      </w:r>
      <w:r w:rsidRPr="00CD419C">
        <w:rPr>
          <w:rFonts w:ascii="Garamond" w:eastAsia="Garamond" w:hAnsi="Garamond" w:cs="Garamond"/>
          <w:spacing w:val="1"/>
          <w:sz w:val="24"/>
          <w:szCs w:val="24"/>
        </w:rPr>
        <w:t>e</w:t>
      </w:r>
      <w:r w:rsidRPr="00CD419C">
        <w:rPr>
          <w:rFonts w:ascii="Garamond" w:eastAsia="Garamond" w:hAnsi="Garamond" w:cs="Garamond"/>
          <w:sz w:val="24"/>
          <w:szCs w:val="24"/>
        </w:rPr>
        <w:t>,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pl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and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p>
    <w:p w:rsidR="00241057" w:rsidRPr="00CD419C" w:rsidRDefault="00241057" w:rsidP="00241057">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Pr>
          <w:rFonts w:ascii="Garamond" w:eastAsia="Garamond" w:hAnsi="Garamond" w:cs="Garamond"/>
          <w:b/>
          <w:sz w:val="24"/>
          <w:szCs w:val="24"/>
          <w:u w:val="single" w:color="000000"/>
        </w:rPr>
        <w:t>2</w:t>
      </w:r>
      <w:r w:rsidR="000067DC">
        <w:rPr>
          <w:rFonts w:ascii="Garamond" w:eastAsia="Garamond" w:hAnsi="Garamond" w:cs="Garamond"/>
          <w:b/>
          <w:sz w:val="24"/>
          <w:szCs w:val="24"/>
          <w:u w:val="single" w:color="000000"/>
        </w:rPr>
        <w:t>2</w:t>
      </w:r>
      <w:r w:rsidRPr="00CD419C">
        <w:rPr>
          <w:rFonts w:ascii="Garamond" w:eastAsia="Garamond" w:hAnsi="Garamond" w:cs="Garamond"/>
          <w:b/>
          <w:sz w:val="24"/>
          <w:szCs w:val="24"/>
          <w:u w:val="single" w:color="000000"/>
        </w:rPr>
        <w:t>:</w:t>
      </w:r>
    </w:p>
    <w:p w:rsidR="00606FEA" w:rsidRPr="00CD419C" w:rsidRDefault="00606FEA" w:rsidP="00CD419C">
      <w:pPr>
        <w:spacing w:before="9"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h</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5"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100" w:right="196"/>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outer m</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t po</w:t>
      </w:r>
      <w:r w:rsidRPr="00CD419C">
        <w:rPr>
          <w:rFonts w:ascii="Garamond" w:eastAsia="Garamond" w:hAnsi="Garamond" w:cs="Garamond"/>
          <w:spacing w:val="-1"/>
          <w:sz w:val="24"/>
          <w:szCs w:val="24"/>
        </w:rPr>
        <w:t>r</w:t>
      </w:r>
      <w:r w:rsidRPr="00CD419C">
        <w:rPr>
          <w:rFonts w:ascii="Garamond" w:eastAsia="Garamond" w:hAnsi="Garamond" w:cs="Garamond"/>
          <w:sz w:val="24"/>
          <w:szCs w:val="24"/>
        </w:rPr>
        <w:t>ti</w:t>
      </w:r>
      <w:r w:rsidRPr="00CD419C">
        <w:rPr>
          <w:rFonts w:ascii="Garamond" w:eastAsia="Garamond" w:hAnsi="Garamond" w:cs="Garamond"/>
          <w:spacing w:val="2"/>
          <w:sz w:val="24"/>
          <w:szCs w:val="24"/>
        </w:rPr>
        <w:t>o</w:t>
      </w:r>
      <w:r w:rsidRPr="00CD419C">
        <w:rPr>
          <w:rFonts w:ascii="Garamond" w:eastAsia="Garamond" w:hAnsi="Garamond" w:cs="Garamond"/>
          <w:sz w:val="24"/>
          <w:szCs w:val="24"/>
        </w:rPr>
        <w:t>n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d lith</w:t>
      </w:r>
      <w:r w:rsidRPr="00CD419C">
        <w:rPr>
          <w:rFonts w:ascii="Garamond" w:eastAsia="Garamond" w:hAnsi="Garamond" w:cs="Garamond"/>
          <w:spacing w:val="3"/>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deriv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nt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k </w:t>
      </w:r>
      <w:r w:rsidR="00DF2C8C" w:rsidRPr="00CD419C">
        <w:rPr>
          <w:rFonts w:ascii="Garamond" w:eastAsia="Garamond" w:hAnsi="Garamond" w:cs="Garamond"/>
          <w:sz w:val="24"/>
          <w:szCs w:val="24"/>
        </w:rPr>
        <w:t>lit h</w:t>
      </w:r>
      <w:r w:rsidR="00DF2C8C" w:rsidRPr="00CD419C">
        <w:rPr>
          <w:rFonts w:ascii="Garamond" w:eastAsia="Garamond" w:hAnsi="Garamond" w:cs="Garamond"/>
          <w:spacing w:val="-2"/>
          <w:sz w:val="24"/>
          <w:szCs w:val="24"/>
        </w:rPr>
        <w:t>o</w:t>
      </w:r>
      <w:r w:rsidR="00DF2C8C" w:rsidRPr="00CD419C">
        <w:rPr>
          <w:rFonts w:ascii="Garamond" w:eastAsia="Garamond" w:hAnsi="Garamond" w:cs="Garamond"/>
          <w:sz w:val="24"/>
          <w:szCs w:val="24"/>
        </w:rPr>
        <w:t>se</w:t>
      </w:r>
      <w:r w:rsidRPr="00CD419C">
        <w:rPr>
          <w:rFonts w:ascii="Garamond" w:eastAsia="Garamond" w:hAnsi="Garamond" w:cs="Garamond"/>
          <w:sz w:val="24"/>
          <w:szCs w:val="24"/>
        </w:rPr>
        <w:t xml:space="preserve"> m</w:t>
      </w:r>
      <w:r w:rsidRPr="00CD419C">
        <w:rPr>
          <w:rFonts w:ascii="Garamond" w:eastAsia="Garamond" w:hAnsi="Garamond" w:cs="Garamond"/>
          <w:spacing w:val="1"/>
          <w:sz w:val="24"/>
          <w:szCs w:val="24"/>
        </w:rPr>
        <w:t>ea</w:t>
      </w:r>
      <w:r w:rsidRPr="00CD419C">
        <w:rPr>
          <w:rFonts w:ascii="Garamond" w:eastAsia="Garamond" w:hAnsi="Garamond" w:cs="Garamond"/>
          <w:sz w:val="24"/>
          <w:szCs w:val="24"/>
        </w:rPr>
        <w:t>ning “</w:t>
      </w:r>
      <w:r w:rsidRPr="00CD419C">
        <w:rPr>
          <w:rFonts w:ascii="Garamond" w:eastAsia="Garamond" w:hAnsi="Garamond" w:cs="Garamond"/>
          <w:spacing w:val="-3"/>
          <w:sz w:val="24"/>
          <w:szCs w:val="24"/>
        </w:rPr>
        <w:t>r</w:t>
      </w:r>
      <w:r w:rsidRPr="00CD419C">
        <w:rPr>
          <w:rFonts w:ascii="Garamond" w:eastAsia="Garamond" w:hAnsi="Garamond" w:cs="Garamond"/>
          <w:sz w:val="24"/>
          <w:szCs w:val="24"/>
        </w:rPr>
        <w:t>ock</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ha</w:t>
      </w:r>
      <w:r w:rsidR="00DF2C8C" w:rsidRPr="00CD419C">
        <w:rPr>
          <w:rFonts w:ascii="Garamond" w:eastAsia="Garamond" w:hAnsi="Garamond" w:cs="Garamond"/>
          <w:spacing w:val="1"/>
          <w:sz w:val="24"/>
          <w:szCs w:val="24"/>
        </w:rPr>
        <w:t>r</w:t>
      </w:r>
      <w:r w:rsidR="00DF2C8C" w:rsidRPr="00CD419C">
        <w:rPr>
          <w:rFonts w:ascii="Garamond" w:eastAsia="Garamond" w:hAnsi="Garamond" w:cs="Garamond"/>
          <w:sz w:val="24"/>
          <w:szCs w:val="24"/>
        </w:rPr>
        <w:t>ia</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g </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live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do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our acti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ities </w:t>
      </w:r>
      <w:r w:rsidRPr="00CD419C">
        <w:rPr>
          <w:rFonts w:ascii="Garamond" w:eastAsia="Garamond" w:hAnsi="Garamond" w:cs="Garamond"/>
          <w:spacing w:val="-1"/>
          <w:sz w:val="24"/>
          <w:szCs w:val="24"/>
        </w:rPr>
        <w:t>t</w:t>
      </w:r>
      <w:r w:rsidRPr="00CD419C">
        <w:rPr>
          <w:rFonts w:ascii="Garamond" w:eastAsia="Garamond" w:hAnsi="Garamond" w:cs="Garamond"/>
          <w:sz w:val="24"/>
          <w:szCs w:val="24"/>
        </w:rPr>
        <w:t>o gr</w:t>
      </w:r>
      <w:r w:rsidRPr="00CD419C">
        <w:rPr>
          <w:rFonts w:ascii="Garamond" w:eastAsia="Garamond" w:hAnsi="Garamond" w:cs="Garamond"/>
          <w:spacing w:val="-3"/>
          <w:sz w:val="24"/>
          <w:szCs w:val="24"/>
        </w:rPr>
        <w:t>o</w:t>
      </w:r>
      <w:r w:rsidRPr="00CD419C">
        <w:rPr>
          <w:rFonts w:ascii="Garamond" w:eastAsia="Garamond" w:hAnsi="Garamond" w:cs="Garamond"/>
          <w:sz w:val="24"/>
          <w:szCs w:val="24"/>
        </w:rPr>
        <w:t xml:space="preserve">w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ood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to build hou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2"/>
          <w:sz w:val="24"/>
          <w:szCs w:val="24"/>
        </w:rPr>
        <w:t>u</w:t>
      </w:r>
      <w:r w:rsidRPr="00CD419C">
        <w:rPr>
          <w:rFonts w:ascii="Garamond" w:eastAsia="Garamond" w:hAnsi="Garamond" w:cs="Garamond"/>
          <w:sz w:val="24"/>
          <w:szCs w:val="24"/>
        </w:rPr>
        <w:t>r exi</w:t>
      </w:r>
      <w:r w:rsidRPr="00CD419C">
        <w:rPr>
          <w:rFonts w:ascii="Garamond" w:eastAsia="Garamond" w:hAnsi="Garamond" w:cs="Garamond"/>
          <w:spacing w:val="-1"/>
          <w:sz w:val="24"/>
          <w:szCs w:val="24"/>
        </w:rPr>
        <w:t>s</w:t>
      </w:r>
      <w:r w:rsidRPr="00CD419C">
        <w:rPr>
          <w:rFonts w:ascii="Garamond" w:eastAsia="Garamond" w:hAnsi="Garamond" w:cs="Garamond"/>
          <w:sz w:val="24"/>
          <w:szCs w:val="24"/>
        </w:rPr>
        <w:t>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lit</w:t>
      </w:r>
      <w:r w:rsidRPr="00CD419C">
        <w:rPr>
          <w:rFonts w:ascii="Garamond" w:eastAsia="Garamond" w:hAnsi="Garamond" w:cs="Garamond"/>
          <w:spacing w:val="-2"/>
          <w:sz w:val="24"/>
          <w:szCs w:val="24"/>
        </w:rPr>
        <w:t>h</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rigid outer</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ll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e</w:t>
      </w:r>
      <w:r w:rsidRPr="00CD419C">
        <w:rPr>
          <w:rFonts w:ascii="Garamond" w:eastAsia="Garamond" w:hAnsi="Garamond" w:cs="Garamond"/>
          <w:spacing w:val="2"/>
          <w:sz w:val="24"/>
          <w:szCs w:val="24"/>
        </w:rPr>
        <w:t>r</w:t>
      </w:r>
      <w:r w:rsidRPr="00CD419C">
        <w:rPr>
          <w:rFonts w:ascii="Garamond" w:eastAsia="Garamond" w:hAnsi="Garamond" w:cs="Garamond"/>
          <w:sz w:val="24"/>
          <w:szCs w:val="24"/>
        </w:rPr>
        <w:t>res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that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defin</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by its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d 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proper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On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it compri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cru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and </w:t>
      </w:r>
      <w:r w:rsidRPr="00CD419C">
        <w:rPr>
          <w:rFonts w:ascii="Garamond" w:eastAsia="Garamond" w:hAnsi="Garamond" w:cs="Garamond"/>
          <w:spacing w:val="2"/>
          <w:sz w:val="24"/>
          <w:szCs w:val="24"/>
        </w:rPr>
        <w:t>t</w:t>
      </w:r>
      <w:r w:rsidRPr="00CD419C">
        <w:rPr>
          <w:rFonts w:ascii="Garamond" w:eastAsia="Garamond" w:hAnsi="Garamond" w:cs="Garamond"/>
          <w:sz w:val="24"/>
          <w:szCs w:val="24"/>
        </w:rPr>
        <w:t>he por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upp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ma</w:t>
      </w:r>
      <w:r w:rsidRPr="00CD419C">
        <w:rPr>
          <w:rFonts w:ascii="Garamond" w:eastAsia="Garamond" w:hAnsi="Garamond" w:cs="Garamond"/>
          <w:sz w:val="24"/>
          <w:szCs w:val="24"/>
        </w:rPr>
        <w:t>ntel</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that beh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v</w:t>
      </w:r>
      <w:r w:rsidRPr="00CD419C">
        <w:rPr>
          <w:rFonts w:ascii="Garamond" w:eastAsia="Garamond" w:hAnsi="Garamond" w:cs="Garamond"/>
          <w:sz w:val="24"/>
          <w:szCs w:val="24"/>
        </w:rPr>
        <w:t>es el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tic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time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thou</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4"/>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outer</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ll of a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4"/>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defin</w:t>
      </w:r>
      <w:r w:rsidRPr="00CD419C">
        <w:rPr>
          <w:rFonts w:ascii="Garamond" w:eastAsia="Garamond" w:hAnsi="Garamond" w:cs="Garamond"/>
          <w:spacing w:val="1"/>
          <w:sz w:val="24"/>
          <w:szCs w:val="24"/>
        </w:rPr>
        <w:t>e</w:t>
      </w:r>
      <w:r w:rsidRPr="00CD419C">
        <w:rPr>
          <w:rFonts w:ascii="Garamond" w:eastAsia="Garamond" w:hAnsi="Garamond" w:cs="Garamond"/>
          <w:sz w:val="24"/>
          <w:szCs w:val="24"/>
        </w:rPr>
        <w:t>d on 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logy.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3"/>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ontain </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4"/>
          <w:sz w:val="24"/>
          <w:szCs w:val="24"/>
        </w:rPr>
        <w:t>s</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m</w:t>
      </w:r>
      <w:r w:rsidRPr="00CD419C">
        <w:rPr>
          <w:rFonts w:ascii="Garamond" w:eastAsia="Garamond" w:hAnsi="Garamond" w:cs="Garamond"/>
          <w:sz w:val="24"/>
          <w:szCs w:val="24"/>
        </w:rPr>
        <w:t>ountain</w:t>
      </w:r>
      <w:r w:rsidRPr="00CD419C">
        <w:rPr>
          <w:rFonts w:ascii="Garamond" w:eastAsia="Garamond" w:hAnsi="Garamond" w:cs="Garamond"/>
          <w:spacing w:val="-1"/>
          <w:sz w:val="24"/>
          <w:szCs w:val="24"/>
        </w:rPr>
        <w:t>s</w:t>
      </w:r>
      <w:r w:rsidRPr="00CD419C">
        <w:rPr>
          <w:rFonts w:ascii="Garamond" w:eastAsia="Garamond" w:hAnsi="Garamond" w:cs="Garamond"/>
          <w:sz w:val="24"/>
          <w:szCs w:val="24"/>
        </w:rPr>
        <w:t>, hill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pl</w:t>
      </w:r>
      <w:r w:rsidRPr="00CD419C">
        <w:rPr>
          <w:rFonts w:ascii="Garamond" w:eastAsia="Garamond" w:hAnsi="Garamond" w:cs="Garamond"/>
          <w:spacing w:val="1"/>
          <w:sz w:val="24"/>
          <w:szCs w:val="24"/>
        </w:rPr>
        <w:t>a</w:t>
      </w:r>
      <w:r w:rsidRPr="00CD419C">
        <w:rPr>
          <w:rFonts w:ascii="Garamond" w:eastAsia="Garamond" w:hAnsi="Garamond" w:cs="Garamond"/>
          <w:sz w:val="24"/>
          <w:szCs w:val="24"/>
        </w:rPr>
        <w:t>ins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provide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ried h</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2"/>
          <w:sz w:val="24"/>
          <w:szCs w:val="24"/>
        </w:rPr>
        <w:t>i</w:t>
      </w:r>
      <w:r w:rsidRPr="00CD419C">
        <w:rPr>
          <w:rFonts w:ascii="Garamond" w:eastAsia="Garamond" w:hAnsi="Garamond" w:cs="Garamond"/>
          <w:sz w:val="24"/>
          <w:szCs w:val="24"/>
        </w:rPr>
        <w:t>tats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human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olid rock</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b</w:t>
      </w:r>
      <w:r w:rsidRPr="00CD419C">
        <w:rPr>
          <w:rFonts w:ascii="Garamond" w:eastAsia="Garamond" w:hAnsi="Garamond" w:cs="Garamond"/>
          <w:spacing w:val="1"/>
          <w:sz w:val="24"/>
          <w:szCs w:val="24"/>
        </w:rPr>
        <w:t>ea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llow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y</w:t>
      </w:r>
      <w:r w:rsidRPr="00CD419C">
        <w:rPr>
          <w:rFonts w:ascii="Garamond" w:eastAsia="Garamond" w:hAnsi="Garamond" w:cs="Garamond"/>
          <w:sz w:val="24"/>
          <w:szCs w:val="24"/>
        </w:rPr>
        <w: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oil in </w:t>
      </w:r>
      <w:r w:rsidRPr="00CD419C">
        <w:rPr>
          <w:rFonts w:ascii="Garamond" w:eastAsia="Garamond" w:hAnsi="Garamond" w:cs="Garamond"/>
          <w:spacing w:val="3"/>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the nut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il</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roded into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7" w:line="180" w:lineRule="exact"/>
        <w:jc w:val="both"/>
        <w:rPr>
          <w:sz w:val="24"/>
          <w:szCs w:val="24"/>
        </w:rPr>
      </w:pPr>
    </w:p>
    <w:p w:rsidR="00606FEA" w:rsidRPr="00CD419C" w:rsidRDefault="004B7FED" w:rsidP="00CD419C">
      <w:pPr>
        <w:spacing w:line="360" w:lineRule="auto"/>
        <w:ind w:left="100" w:right="121"/>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two 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Li</w:t>
      </w:r>
      <w:r w:rsidRPr="00CD419C">
        <w:rPr>
          <w:rFonts w:ascii="Garamond" w:eastAsia="Garamond" w:hAnsi="Garamond" w:cs="Garamond"/>
          <w:spacing w:val="-1"/>
          <w:sz w:val="24"/>
          <w:szCs w:val="24"/>
        </w:rPr>
        <w:t>t</w:t>
      </w:r>
      <w:r w:rsidRPr="00CD419C">
        <w:rPr>
          <w:rFonts w:ascii="Garamond" w:eastAsia="Garamond" w:hAnsi="Garamond" w:cs="Garamond"/>
          <w:sz w:val="24"/>
          <w:szCs w:val="24"/>
        </w:rPr>
        <w: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on 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proper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oil su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c</w:t>
      </w:r>
      <w:r w:rsidRPr="00CD419C">
        <w:rPr>
          <w:rFonts w:ascii="Garamond" w:eastAsia="Garamond" w:hAnsi="Garamond" w:cs="Garamond"/>
          <w:sz w:val="24"/>
          <w:szCs w:val="24"/>
        </w:rPr>
        <w:t>ontinent</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606FEA" w:rsidP="00CD419C">
      <w:pPr>
        <w:spacing w:before="20" w:line="260" w:lineRule="exact"/>
        <w:jc w:val="both"/>
        <w:rPr>
          <w:sz w:val="24"/>
          <w:szCs w:val="24"/>
        </w:rPr>
      </w:pPr>
    </w:p>
    <w:p w:rsidR="00606FEA" w:rsidRPr="00CD419C" w:rsidRDefault="004B7FED" w:rsidP="00CD419C">
      <w:pPr>
        <w:tabs>
          <w:tab w:val="left" w:pos="820"/>
        </w:tabs>
        <w:spacing w:line="353" w:lineRule="auto"/>
        <w:ind w:left="820" w:right="204"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z w:val="24"/>
          <w:szCs w:val="24"/>
        </w:rPr>
        <w:t>Oc</w:t>
      </w:r>
      <w:r w:rsidRPr="00CD419C">
        <w:rPr>
          <w:rFonts w:ascii="Garamond" w:eastAsia="Garamond" w:hAnsi="Garamond" w:cs="Garamond"/>
          <w:spacing w:val="1"/>
          <w:sz w:val="24"/>
          <w:szCs w:val="24"/>
        </w:rPr>
        <w:t>ea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l</w:t>
      </w:r>
      <w:r w:rsidRPr="00CD419C">
        <w:rPr>
          <w:rFonts w:ascii="Garamond" w:eastAsia="Garamond" w:hAnsi="Garamond" w:cs="Garamond"/>
          <w:sz w:val="24"/>
          <w:szCs w:val="24"/>
        </w:rPr>
        <w:t>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w:t>
      </w:r>
      <w:r w:rsidRPr="00CD419C">
        <w:rPr>
          <w:rFonts w:ascii="Garamond" w:eastAsia="Garamond" w:hAnsi="Garamond" w:cs="Garamond"/>
          <w:spacing w:val="3"/>
          <w:sz w:val="24"/>
          <w:szCs w:val="24"/>
        </w:rPr>
        <w:t xml:space="preserve"> </w:t>
      </w:r>
      <w:hyperlink r:id="rId26">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ea</w:t>
        </w:r>
        <w:r w:rsidRPr="00CD419C">
          <w:rPr>
            <w:rFonts w:ascii="Garamond" w:eastAsia="Garamond" w:hAnsi="Garamond" w:cs="Garamond"/>
            <w:sz w:val="24"/>
            <w:szCs w:val="24"/>
          </w:rPr>
          <w:t>n</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 </w:t>
        </w:r>
        <w:r w:rsidRPr="00CD419C">
          <w:rPr>
            <w:rFonts w:ascii="Garamond" w:eastAsia="Garamond" w:hAnsi="Garamond" w:cs="Garamond"/>
            <w:spacing w:val="1"/>
            <w:sz w:val="24"/>
            <w:szCs w:val="24"/>
          </w:rPr>
          <w:t>c</w:t>
        </w:r>
        <w:r w:rsidRPr="00CD419C">
          <w:rPr>
            <w:rFonts w:ascii="Garamond" w:eastAsia="Garamond" w:hAnsi="Garamond" w:cs="Garamond"/>
            <w:sz w:val="24"/>
            <w:szCs w:val="24"/>
          </w:rPr>
          <w:t>ru</w:t>
        </w:r>
        <w:r w:rsidRPr="00CD419C">
          <w:rPr>
            <w:rFonts w:ascii="Garamond" w:eastAsia="Garamond" w:hAnsi="Garamond" w:cs="Garamond"/>
            <w:spacing w:val="-2"/>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 xml:space="preserve"> a</w:t>
        </w:r>
      </w:hyperlink>
      <w:r w:rsidRPr="00CD419C">
        <w:rPr>
          <w:rFonts w:ascii="Garamond" w:eastAsia="Garamond" w:hAnsi="Garamond" w:cs="Garamond"/>
          <w:sz w:val="24"/>
          <w:szCs w:val="24"/>
        </w:rPr>
        <w:t>nd 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b</w:t>
      </w:r>
      <w:r w:rsidRPr="00CD419C">
        <w:rPr>
          <w:rFonts w:ascii="Garamond" w:eastAsia="Garamond" w:hAnsi="Garamond" w:cs="Garamond"/>
          <w:spacing w:val="-2"/>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in</w:t>
      </w:r>
      <w:r w:rsidRPr="00CD419C">
        <w:rPr>
          <w:rFonts w:ascii="Garamond" w:eastAsia="Garamond" w:hAnsi="Garamond" w:cs="Garamond"/>
          <w:spacing w:val="-1"/>
          <w:sz w:val="24"/>
          <w:szCs w:val="24"/>
        </w:rPr>
        <w:t>s</w:t>
      </w:r>
      <w:r w:rsidRPr="00CD419C">
        <w:rPr>
          <w:rFonts w:ascii="Garamond" w:eastAsia="Garamond" w:hAnsi="Garamond" w:cs="Garamond"/>
          <w:sz w:val="24"/>
          <w:szCs w:val="24"/>
        </w:rPr>
        <w:t>. I</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a</w:t>
      </w:r>
      <w:r w:rsidRPr="00CD419C">
        <w:rPr>
          <w:rFonts w:ascii="Garamond" w:eastAsia="Garamond" w:hAnsi="Garamond" w:cs="Garamond"/>
          <w:sz w:val="24"/>
          <w:szCs w:val="24"/>
        </w:rPr>
        <w:t>n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2.9 gr</w:t>
      </w:r>
      <w:r w:rsidRPr="00CD419C">
        <w:rPr>
          <w:rFonts w:ascii="Garamond" w:eastAsia="Garamond" w:hAnsi="Garamond" w:cs="Garamond"/>
          <w:spacing w:val="1"/>
          <w:sz w:val="24"/>
          <w:szCs w:val="24"/>
        </w:rPr>
        <w:t>a</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per </w:t>
      </w:r>
      <w:r w:rsidRPr="00CD419C">
        <w:rPr>
          <w:rFonts w:ascii="Garamond" w:eastAsia="Garamond" w:hAnsi="Garamond" w:cs="Garamond"/>
          <w:spacing w:val="1"/>
          <w:sz w:val="24"/>
          <w:szCs w:val="24"/>
        </w:rPr>
        <w:t>c</w:t>
      </w:r>
      <w:r w:rsidRPr="00CD419C">
        <w:rPr>
          <w:rFonts w:ascii="Garamond" w:eastAsia="Garamond" w:hAnsi="Garamond" w:cs="Garamond"/>
          <w:sz w:val="24"/>
          <w:szCs w:val="24"/>
        </w:rPr>
        <w:t>ubic</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enti</w:t>
      </w:r>
      <w:r w:rsidRPr="00CD419C">
        <w:rPr>
          <w:rFonts w:ascii="Garamond" w:eastAsia="Garamond" w:hAnsi="Garamond" w:cs="Garamond"/>
          <w:spacing w:val="-2"/>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p>
    <w:p w:rsidR="00606FEA" w:rsidRPr="00CD419C" w:rsidRDefault="004B7FED" w:rsidP="00CD419C">
      <w:pPr>
        <w:tabs>
          <w:tab w:val="left" w:pos="820"/>
        </w:tabs>
        <w:spacing w:before="5" w:line="353" w:lineRule="auto"/>
        <w:ind w:left="820" w:right="169"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pacing w:val="1"/>
          <w:sz w:val="24"/>
          <w:szCs w:val="24"/>
        </w:rPr>
        <w:t>C</w:t>
      </w:r>
      <w:r w:rsidRPr="00CD419C">
        <w:rPr>
          <w:rFonts w:ascii="Garamond" w:eastAsia="Garamond" w:hAnsi="Garamond" w:cs="Garamond"/>
          <w:sz w:val="24"/>
          <w:szCs w:val="24"/>
        </w:rPr>
        <w:t>ontinent</w:t>
      </w:r>
      <w:r w:rsidRPr="00CD419C">
        <w:rPr>
          <w:rFonts w:ascii="Garamond" w:eastAsia="Garamond" w:hAnsi="Garamond" w:cs="Garamond"/>
          <w:spacing w:val="1"/>
          <w:sz w:val="24"/>
          <w:szCs w:val="24"/>
        </w:rPr>
        <w:t>a</w:t>
      </w:r>
      <w:r w:rsidRPr="00CD419C">
        <w:rPr>
          <w:rFonts w:ascii="Garamond" w:eastAsia="Garamond" w:hAnsi="Garamond" w:cs="Garamond"/>
          <w:sz w:val="24"/>
          <w:szCs w:val="24"/>
        </w:rPr>
        <w:t>l litho</w:t>
      </w:r>
      <w:r w:rsidRPr="00CD419C">
        <w:rPr>
          <w:rFonts w:ascii="Garamond" w:eastAsia="Garamond" w:hAnsi="Garamond" w:cs="Garamond"/>
          <w:spacing w:val="-2"/>
          <w:sz w:val="24"/>
          <w:szCs w:val="24"/>
        </w:rPr>
        <w:t>s</w:t>
      </w:r>
      <w:r w:rsidRPr="00CD419C">
        <w:rPr>
          <w:rFonts w:ascii="Garamond" w:eastAsia="Garamond" w:hAnsi="Garamond" w:cs="Garamond"/>
          <w:sz w:val="24"/>
          <w:szCs w:val="24"/>
        </w:rPr>
        <w:t>ph</w:t>
      </w:r>
      <w:r w:rsidRPr="00CD419C">
        <w:rPr>
          <w:rFonts w:ascii="Garamond" w:eastAsia="Garamond" w:hAnsi="Garamond" w:cs="Garamond"/>
          <w:spacing w:val="2"/>
          <w:sz w:val="24"/>
          <w:szCs w:val="24"/>
        </w:rPr>
        <w:t>e</w:t>
      </w:r>
      <w:r w:rsidRPr="00CD419C">
        <w:rPr>
          <w:rFonts w:ascii="Garamond" w:eastAsia="Garamond" w:hAnsi="Garamond" w:cs="Garamond"/>
          <w:sz w:val="24"/>
          <w:szCs w:val="24"/>
        </w:rPr>
        <w:t>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w:t>
      </w:r>
      <w:r w:rsidRPr="00CD419C">
        <w:rPr>
          <w:rFonts w:ascii="Garamond" w:eastAsia="Garamond" w:hAnsi="Garamond" w:cs="Garamond"/>
          <w:spacing w:val="1"/>
          <w:sz w:val="24"/>
          <w:szCs w:val="24"/>
        </w:rPr>
        <w:t xml:space="preserve"> </w:t>
      </w:r>
      <w:hyperlink r:id="rId27">
        <w:r w:rsidRPr="00CD419C">
          <w:rPr>
            <w:rFonts w:ascii="Garamond" w:eastAsia="Garamond" w:hAnsi="Garamond" w:cs="Garamond"/>
            <w:sz w:val="24"/>
            <w:szCs w:val="24"/>
          </w:rPr>
          <w:t>contin</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ru</w:t>
        </w:r>
        <w:r w:rsidRPr="00CD419C">
          <w:rPr>
            <w:rFonts w:ascii="Garamond" w:eastAsia="Garamond" w:hAnsi="Garamond" w:cs="Garamond"/>
            <w:spacing w:val="-2"/>
            <w:sz w:val="24"/>
            <w:szCs w:val="24"/>
          </w:rPr>
          <w:t>s</w:t>
        </w:r>
        <w:r w:rsidRPr="00CD419C">
          <w:rPr>
            <w:rFonts w:ascii="Garamond" w:eastAsia="Garamond" w:hAnsi="Garamond" w:cs="Garamond"/>
            <w:sz w:val="24"/>
            <w:szCs w:val="24"/>
          </w:rPr>
          <w:t>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a</w:t>
      </w:r>
      <w:r w:rsidRPr="00CD419C">
        <w:rPr>
          <w:rFonts w:ascii="Garamond" w:eastAsia="Garamond" w:hAnsi="Garamond" w:cs="Garamond"/>
          <w:sz w:val="24"/>
          <w:szCs w:val="24"/>
        </w:rPr>
        <w:t>n de</w:t>
      </w:r>
      <w:r w:rsidRPr="00CD419C">
        <w:rPr>
          <w:rFonts w:ascii="Garamond" w:eastAsia="Garamond" w:hAnsi="Garamond" w:cs="Garamond"/>
          <w:spacing w:val="1"/>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2.7 grams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per </w:t>
      </w:r>
      <w:r w:rsidRPr="00CD419C">
        <w:rPr>
          <w:rFonts w:ascii="Garamond" w:eastAsia="Garamond" w:hAnsi="Garamond" w:cs="Garamond"/>
          <w:spacing w:val="1"/>
          <w:sz w:val="24"/>
          <w:szCs w:val="24"/>
        </w:rPr>
        <w:t>c</w:t>
      </w:r>
      <w:r w:rsidRPr="00CD419C">
        <w:rPr>
          <w:rFonts w:ascii="Garamond" w:eastAsia="Garamond" w:hAnsi="Garamond" w:cs="Garamond"/>
          <w:sz w:val="24"/>
          <w:szCs w:val="24"/>
        </w:rPr>
        <w:t>ubic</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entim</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2"/>
          <w:sz w:val="24"/>
          <w:szCs w:val="24"/>
        </w:rPr>
        <w:t>e</w:t>
      </w:r>
      <w:r w:rsidRPr="00CD419C">
        <w:rPr>
          <w:rFonts w:ascii="Garamond" w:eastAsia="Garamond" w:hAnsi="Garamond" w:cs="Garamond"/>
          <w:sz w:val="24"/>
          <w:szCs w:val="24"/>
        </w:rPr>
        <w:t>r.</w:t>
      </w:r>
    </w:p>
    <w:p w:rsidR="00606FEA" w:rsidRPr="00CD419C" w:rsidRDefault="00606FEA" w:rsidP="00CD419C">
      <w:pPr>
        <w:spacing w:before="9"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or</w:t>
      </w:r>
      <w:r w:rsidRPr="00CD419C">
        <w:rPr>
          <w:rFonts w:ascii="Garamond" w:eastAsia="Garamond" w:hAnsi="Garamond" w:cs="Garamond"/>
          <w:b/>
          <w:sz w:val="24"/>
          <w:szCs w:val="24"/>
        </w:rPr>
        <w:t>ta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ce of l</w:t>
      </w:r>
      <w:r w:rsidRPr="00CD419C">
        <w:rPr>
          <w:rFonts w:ascii="Garamond" w:eastAsia="Garamond" w:hAnsi="Garamond" w:cs="Garamond"/>
          <w:b/>
          <w:spacing w:val="2"/>
          <w:sz w:val="24"/>
          <w:szCs w:val="24"/>
        </w:rPr>
        <w:t>i</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osph</w:t>
      </w:r>
      <w:r w:rsidRPr="00CD419C">
        <w:rPr>
          <w:rFonts w:ascii="Garamond" w:eastAsia="Garamond" w:hAnsi="Garamond" w:cs="Garamond"/>
          <w:b/>
          <w:spacing w:val="2"/>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e in </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he Envi</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nm</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w:t>
      </w:r>
    </w:p>
    <w:p w:rsidR="00606FEA" w:rsidRPr="00CD419C" w:rsidRDefault="00606FEA" w:rsidP="00CD419C">
      <w:pPr>
        <w:spacing w:line="200" w:lineRule="exact"/>
        <w:jc w:val="both"/>
        <w:rPr>
          <w:sz w:val="24"/>
          <w:szCs w:val="24"/>
        </w:rPr>
      </w:pPr>
    </w:p>
    <w:p w:rsidR="00606FEA" w:rsidRPr="00CD419C" w:rsidRDefault="00606FEA" w:rsidP="00CD419C">
      <w:pPr>
        <w:spacing w:before="15" w:line="200" w:lineRule="exact"/>
        <w:jc w:val="both"/>
        <w:rPr>
          <w:sz w:val="24"/>
          <w:szCs w:val="24"/>
        </w:rPr>
      </w:pPr>
    </w:p>
    <w:p w:rsidR="00606FEA" w:rsidRPr="00CD419C" w:rsidRDefault="004B7FED" w:rsidP="00CD419C">
      <w:pPr>
        <w:spacing w:line="360" w:lineRule="auto"/>
        <w:ind w:left="100" w:right="1048"/>
        <w:jc w:val="both"/>
        <w:rPr>
          <w:rFonts w:ascii="Garamond" w:eastAsia="Garamond" w:hAnsi="Garamond" w:cs="Garamond"/>
          <w:sz w:val="24"/>
          <w:szCs w:val="24"/>
        </w:rPr>
      </w:pPr>
      <w:r w:rsidRPr="00CD419C">
        <w:rPr>
          <w:rFonts w:ascii="Garamond" w:eastAsia="Garamond" w:hAnsi="Garamond" w:cs="Garamond"/>
          <w:spacing w:val="-1"/>
          <w:sz w:val="24"/>
          <w:szCs w:val="24"/>
        </w:rPr>
        <w:t>L</w:t>
      </w:r>
      <w:r w:rsidRPr="00CD419C">
        <w:rPr>
          <w:rFonts w:ascii="Garamond" w:eastAsia="Garamond" w:hAnsi="Garamond" w:cs="Garamond"/>
          <w:sz w:val="24"/>
          <w:szCs w:val="24"/>
        </w:rPr>
        <w:t>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olid </w:t>
      </w:r>
      <w:r w:rsidRPr="00CD419C">
        <w:rPr>
          <w:rFonts w:ascii="Garamond" w:eastAsia="Garamond" w:hAnsi="Garamond" w:cs="Garamond"/>
          <w:spacing w:val="3"/>
          <w:sz w:val="24"/>
          <w:szCs w:val="24"/>
        </w:rPr>
        <w:t>o</w:t>
      </w:r>
      <w:r w:rsidRPr="00CD419C">
        <w:rPr>
          <w:rFonts w:ascii="Garamond" w:eastAsia="Garamond" w:hAnsi="Garamond" w:cs="Garamond"/>
          <w:sz w:val="24"/>
          <w:szCs w:val="24"/>
        </w:rPr>
        <w:t>uter part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w</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pl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a </w:t>
      </w:r>
      <w:r w:rsidRPr="00CD419C">
        <w:rPr>
          <w:rFonts w:ascii="Garamond" w:eastAsia="Garamond" w:hAnsi="Garamond" w:cs="Garamond"/>
          <w:spacing w:val="-1"/>
          <w:sz w:val="24"/>
          <w:szCs w:val="24"/>
        </w:rPr>
        <w:t>s</w:t>
      </w:r>
      <w:r w:rsidRPr="00CD419C">
        <w:rPr>
          <w:rFonts w:ascii="Garamond" w:eastAsia="Garamond" w:hAnsi="Garamond" w:cs="Garamond"/>
          <w:sz w:val="24"/>
          <w:szCs w:val="24"/>
        </w:rPr>
        <w:t>ignific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r</w:t>
      </w:r>
      <w:r w:rsidRPr="00CD419C">
        <w:rPr>
          <w:rFonts w:ascii="Garamond" w:eastAsia="Garamond" w:hAnsi="Garamond" w:cs="Garamond"/>
          <w:sz w:val="24"/>
          <w:szCs w:val="24"/>
        </w:rPr>
        <w:t>ole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nv</w:t>
      </w:r>
      <w:r w:rsidRPr="00CD419C">
        <w:rPr>
          <w:rFonts w:ascii="Garamond" w:eastAsia="Garamond" w:hAnsi="Garamond" w:cs="Garamond"/>
          <w:spacing w:val="-2"/>
          <w:sz w:val="24"/>
          <w:szCs w:val="24"/>
        </w:rPr>
        <w:t>i</w:t>
      </w:r>
      <w:r w:rsidRPr="00CD419C">
        <w:rPr>
          <w:rFonts w:ascii="Garamond" w:eastAsia="Garamond" w:hAnsi="Garamond" w:cs="Garamond"/>
          <w:sz w:val="24"/>
          <w:szCs w:val="24"/>
        </w:rPr>
        <w:t>r</w:t>
      </w:r>
      <w:r w:rsidRPr="00CD419C">
        <w:rPr>
          <w:rFonts w:ascii="Garamond" w:eastAsia="Garamond" w:hAnsi="Garamond" w:cs="Garamond"/>
          <w:spacing w:val="1"/>
          <w:sz w:val="24"/>
          <w:szCs w:val="24"/>
        </w:rPr>
        <w:t>o</w:t>
      </w:r>
      <w:r w:rsidRPr="00CD419C">
        <w:rPr>
          <w:rFonts w:ascii="Garamond" w:eastAsia="Garamond" w:hAnsi="Garamond" w:cs="Garamond"/>
          <w:sz w:val="24"/>
          <w:szCs w:val="24"/>
        </w:rPr>
        <w:t xml:space="preserve">nment.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outlined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l</w:t>
      </w:r>
      <w:r w:rsidRPr="00CD419C">
        <w:rPr>
          <w:rFonts w:ascii="Garamond" w:eastAsia="Garamond" w:hAnsi="Garamond" w:cs="Garamond"/>
          <w:sz w:val="24"/>
          <w:szCs w:val="24"/>
        </w:rPr>
        <w:t>ow:</w:t>
      </w:r>
    </w:p>
    <w:p w:rsidR="00606FEA" w:rsidRPr="00CD419C" w:rsidRDefault="00606FEA" w:rsidP="00CD419C">
      <w:pPr>
        <w:spacing w:line="28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Suit</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live</w:t>
      </w:r>
    </w:p>
    <w:p w:rsidR="00606FEA" w:rsidRPr="00CD419C" w:rsidRDefault="00606FEA" w:rsidP="00CD419C">
      <w:pPr>
        <w:spacing w:before="3"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Agricu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the </w:t>
      </w:r>
      <w:r w:rsidRPr="00CD419C">
        <w:rPr>
          <w:rFonts w:ascii="Garamond" w:eastAsia="Garamond" w:hAnsi="Garamond" w:cs="Garamond"/>
          <w:spacing w:val="1"/>
          <w:sz w:val="24"/>
          <w:szCs w:val="24"/>
        </w:rPr>
        <w:t>g</w:t>
      </w:r>
      <w:r w:rsidRPr="00CD419C">
        <w:rPr>
          <w:rFonts w:ascii="Garamond" w:eastAsia="Garamond" w:hAnsi="Garamond" w:cs="Garamond"/>
          <w:sz w:val="24"/>
          <w:szCs w:val="24"/>
        </w:rPr>
        <w:t>row</w:t>
      </w:r>
      <w:r w:rsidRPr="00CD419C">
        <w:rPr>
          <w:rFonts w:ascii="Garamond" w:eastAsia="Garamond" w:hAnsi="Garamond" w:cs="Garamond"/>
          <w:spacing w:val="-2"/>
          <w:sz w:val="24"/>
          <w:szCs w:val="24"/>
        </w:rPr>
        <w:t>i</w:t>
      </w:r>
      <w:r w:rsidRPr="00CD419C">
        <w:rPr>
          <w:rFonts w:ascii="Garamond" w:eastAsia="Garamond" w:hAnsi="Garamond" w:cs="Garamond"/>
          <w:sz w:val="24"/>
          <w:szCs w:val="24"/>
        </w:rPr>
        <w:t>ng f crops</w:t>
      </w:r>
      <w:r w:rsidRPr="00CD419C">
        <w:rPr>
          <w:rFonts w:ascii="Garamond" w:eastAsia="Garamond" w:hAnsi="Garamond" w:cs="Garamond"/>
          <w:spacing w:val="-2"/>
          <w:sz w:val="24"/>
          <w:szCs w:val="24"/>
        </w:rPr>
        <w:t xml:space="preserve"> </w:t>
      </w:r>
      <w:r w:rsidR="00DF2C8C" w:rsidRPr="00CD419C">
        <w:rPr>
          <w:rFonts w:ascii="Garamond" w:eastAsia="Garamond" w:hAnsi="Garamond" w:cs="Garamond"/>
          <w:sz w:val="24"/>
          <w:szCs w:val="24"/>
        </w:rPr>
        <w:t>are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ss</w:t>
      </w:r>
      <w:r w:rsidRPr="00CD419C">
        <w:rPr>
          <w:rFonts w:ascii="Garamond" w:eastAsia="Garamond" w:hAnsi="Garamond" w:cs="Garamond"/>
          <w:sz w:val="24"/>
          <w:szCs w:val="24"/>
        </w:rPr>
        <w:t>ible</w:t>
      </w:r>
    </w:p>
    <w:p w:rsidR="00606FEA" w:rsidRPr="00CD419C" w:rsidRDefault="00606FEA" w:rsidP="00CD419C">
      <w:pPr>
        <w:spacing w:before="8" w:line="140" w:lineRule="exact"/>
        <w:jc w:val="both"/>
        <w:rPr>
          <w:sz w:val="24"/>
          <w:szCs w:val="24"/>
        </w:rPr>
      </w:pPr>
    </w:p>
    <w:p w:rsidR="00606FEA" w:rsidRPr="00CD419C" w:rsidRDefault="004B7FED" w:rsidP="00CD419C">
      <w:pPr>
        <w:spacing w:before="29"/>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y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vit</w:t>
      </w:r>
      <w:r w:rsidRPr="00CD419C">
        <w:rPr>
          <w:rFonts w:ascii="Garamond" w:eastAsia="Garamond" w:hAnsi="Garamond" w:cs="Garamond"/>
          <w:spacing w:val="1"/>
          <w:sz w:val="24"/>
          <w:szCs w:val="24"/>
        </w:rPr>
        <w:t>a</w:t>
      </w:r>
      <w:r w:rsidRPr="00CD419C">
        <w:rPr>
          <w:rFonts w:ascii="Garamond" w:eastAsia="Garamond" w:hAnsi="Garamond" w:cs="Garamond"/>
          <w:sz w:val="24"/>
          <w:szCs w:val="24"/>
        </w:rPr>
        <w:t>l ro</w:t>
      </w:r>
      <w:r w:rsidRPr="00CD419C">
        <w:rPr>
          <w:rFonts w:ascii="Garamond" w:eastAsia="Garamond" w:hAnsi="Garamond" w:cs="Garamond"/>
          <w:spacing w:val="-3"/>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the pro</w:t>
      </w:r>
      <w:r w:rsidRPr="00CD419C">
        <w:rPr>
          <w:rFonts w:ascii="Garamond" w:eastAsia="Garamond" w:hAnsi="Garamond" w:cs="Garamond"/>
          <w:spacing w:val="-2"/>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ri</w:t>
      </w:r>
      <w:r w:rsidRPr="00CD419C">
        <w:rPr>
          <w:rFonts w:ascii="Garamond" w:eastAsia="Garamond" w:hAnsi="Garamond" w:cs="Garamond"/>
          <w:spacing w:val="-1"/>
          <w:sz w:val="24"/>
          <w:szCs w:val="24"/>
        </w:rPr>
        <w:t>t</w:t>
      </w:r>
      <w:r w:rsidRPr="00CD419C">
        <w:rPr>
          <w:rFonts w:ascii="Garamond" w:eastAsia="Garamond" w:hAnsi="Garamond" w:cs="Garamond"/>
          <w:sz w:val="24"/>
          <w:szCs w:val="24"/>
        </w:rPr>
        <w:t>y of man</w:t>
      </w:r>
    </w:p>
    <w:p w:rsidR="00606FEA" w:rsidRPr="00CD419C" w:rsidRDefault="00606FEA" w:rsidP="00CD419C">
      <w:pPr>
        <w:spacing w:before="6"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z w:val="24"/>
          <w:szCs w:val="24"/>
        </w:rPr>
        <w:t>ow t</w:t>
      </w:r>
      <w:r w:rsidRPr="00CD419C">
        <w:rPr>
          <w:rFonts w:ascii="Garamond" w:eastAsia="Garamond" w:hAnsi="Garamond" w:cs="Garamond"/>
          <w:spacing w:val="1"/>
          <w:sz w:val="24"/>
          <w:szCs w:val="24"/>
        </w:rPr>
        <w:t>e</w:t>
      </w:r>
      <w:r w:rsidRPr="00CD419C">
        <w:rPr>
          <w:rFonts w:ascii="Garamond" w:eastAsia="Garamond" w:hAnsi="Garamond" w:cs="Garamond"/>
          <w:sz w:val="24"/>
          <w:szCs w:val="24"/>
        </w:rPr>
        <w:t>mper</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ompared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other lay</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in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4"/>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xposed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3"/>
          <w:sz w:val="24"/>
          <w:szCs w:val="24"/>
        </w:rPr>
        <w:t>t</w:t>
      </w:r>
      <w:r w:rsidRPr="00CD419C">
        <w:rPr>
          <w:rFonts w:ascii="Garamond" w:eastAsia="Garamond" w:hAnsi="Garamond" w:cs="Garamond"/>
          <w:sz w:val="24"/>
          <w:szCs w:val="24"/>
        </w:rPr>
        <w:t>ime of vol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eruption.</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cont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tability of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cru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p>
    <w:p w:rsidR="00606FEA" w:rsidRPr="00CD419C" w:rsidRDefault="00606FEA" w:rsidP="00CD419C">
      <w:pPr>
        <w:spacing w:line="200" w:lineRule="exact"/>
        <w:jc w:val="both"/>
        <w:rPr>
          <w:sz w:val="24"/>
          <w:szCs w:val="24"/>
        </w:rPr>
      </w:pPr>
    </w:p>
    <w:p w:rsidR="00606FEA" w:rsidRPr="00CD419C" w:rsidRDefault="00606FEA" w:rsidP="00CD419C">
      <w:pPr>
        <w:spacing w:before="16"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Envi</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nm</w:t>
      </w:r>
      <w:r w:rsidRPr="00CD419C">
        <w:rPr>
          <w:rFonts w:ascii="Garamond" w:eastAsia="Garamond" w:hAnsi="Garamond" w:cs="Garamond"/>
          <w:b/>
          <w:sz w:val="24"/>
          <w:szCs w:val="24"/>
        </w:rPr>
        <w:t>e</w:t>
      </w:r>
      <w:r w:rsidRPr="00CD419C">
        <w:rPr>
          <w:rFonts w:ascii="Garamond" w:eastAsia="Garamond" w:hAnsi="Garamond" w:cs="Garamond"/>
          <w:b/>
          <w:spacing w:val="2"/>
          <w:sz w:val="24"/>
          <w:szCs w:val="24"/>
        </w:rPr>
        <w:t>n</w:t>
      </w:r>
      <w:r w:rsidRPr="00CD419C">
        <w:rPr>
          <w:rFonts w:ascii="Garamond" w:eastAsia="Garamond" w:hAnsi="Garamond" w:cs="Garamond"/>
          <w:b/>
          <w:sz w:val="24"/>
          <w:szCs w:val="24"/>
        </w:rPr>
        <w:t xml:space="preserve">tal </w:t>
      </w:r>
      <w:r w:rsidRPr="00CD419C">
        <w:rPr>
          <w:rFonts w:ascii="Garamond" w:eastAsia="Garamond" w:hAnsi="Garamond" w:cs="Garamond"/>
          <w:b/>
          <w:spacing w:val="-2"/>
          <w:sz w:val="24"/>
          <w:szCs w:val="24"/>
        </w:rPr>
        <w:t>P</w:t>
      </w:r>
      <w:r w:rsidRPr="00CD419C">
        <w:rPr>
          <w:rFonts w:ascii="Garamond" w:eastAsia="Garamond" w:hAnsi="Garamond" w:cs="Garamond"/>
          <w:b/>
          <w:spacing w:val="-1"/>
          <w:sz w:val="24"/>
          <w:szCs w:val="24"/>
        </w:rPr>
        <w:t>r</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ble</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 xml:space="preserve">s of </w:t>
      </w:r>
      <w:r w:rsidRPr="00CD419C">
        <w:rPr>
          <w:rFonts w:ascii="Garamond" w:eastAsia="Garamond" w:hAnsi="Garamond" w:cs="Garamond"/>
          <w:b/>
          <w:spacing w:val="1"/>
          <w:sz w:val="24"/>
          <w:szCs w:val="24"/>
        </w:rPr>
        <w:t>L</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h</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before="16"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B</w:t>
      </w:r>
      <w:r w:rsidRPr="00CD419C">
        <w:rPr>
          <w:rFonts w:ascii="Garamond" w:eastAsia="Garamond" w:hAnsi="Garamond" w:cs="Garamond"/>
          <w:sz w:val="24"/>
          <w:szCs w:val="24"/>
        </w:rPr>
        <w:t>esides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itive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ome </w:t>
      </w:r>
      <w:r w:rsidRPr="00CD419C">
        <w:rPr>
          <w:rFonts w:ascii="Garamond" w:eastAsia="Garamond" w:hAnsi="Garamond" w:cs="Garamond"/>
          <w:spacing w:val="3"/>
          <w:sz w:val="24"/>
          <w:szCs w:val="24"/>
        </w:rPr>
        <w:t>e</w:t>
      </w:r>
      <w:r w:rsidRPr="00CD419C">
        <w:rPr>
          <w:rFonts w:ascii="Garamond" w:eastAsia="Garamond" w:hAnsi="Garamond" w:cs="Garamond"/>
          <w:sz w:val="24"/>
          <w:szCs w:val="24"/>
        </w:rPr>
        <w:t>nv</w:t>
      </w:r>
      <w:r w:rsidRPr="00CD419C">
        <w:rPr>
          <w:rFonts w:ascii="Garamond" w:eastAsia="Garamond" w:hAnsi="Garamond" w:cs="Garamond"/>
          <w:spacing w:val="-2"/>
          <w:sz w:val="24"/>
          <w:szCs w:val="24"/>
        </w:rPr>
        <w:t>i</w:t>
      </w:r>
      <w:r w:rsidRPr="00CD419C">
        <w:rPr>
          <w:rFonts w:ascii="Garamond" w:eastAsia="Garamond" w:hAnsi="Garamond" w:cs="Garamond"/>
          <w:sz w:val="24"/>
          <w:szCs w:val="24"/>
        </w:rPr>
        <w:t>ron</w:t>
      </w:r>
      <w:r w:rsidRPr="00CD419C">
        <w:rPr>
          <w:rFonts w:ascii="Garamond" w:eastAsia="Garamond" w:hAnsi="Garamond" w:cs="Garamond"/>
          <w:spacing w:val="-1"/>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n</w:t>
      </w:r>
      <w:r w:rsidRPr="00CD419C">
        <w:rPr>
          <w:rFonts w:ascii="Garamond" w:eastAsia="Garamond" w:hAnsi="Garamond" w:cs="Garamond"/>
          <w:sz w:val="24"/>
          <w:szCs w:val="24"/>
        </w:rPr>
        <w:t>tal problems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w:t>
      </w:r>
      <w:r w:rsidRPr="00CD419C">
        <w:rPr>
          <w:rFonts w:ascii="Garamond" w:eastAsia="Garamond" w:hAnsi="Garamond" w:cs="Garamond"/>
          <w:spacing w:val="2"/>
          <w:sz w:val="24"/>
          <w:szCs w:val="24"/>
        </w:rPr>
        <w:t>t</w:t>
      </w:r>
      <w:r w:rsidRPr="00CD419C">
        <w:rPr>
          <w:rFonts w:ascii="Garamond" w:eastAsia="Garamond" w:hAnsi="Garamond" w:cs="Garamond"/>
          <w:sz w:val="24"/>
          <w:szCs w:val="24"/>
        </w:rPr>
        <w:t>ho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606FEA" w:rsidP="00CD419C">
      <w:pPr>
        <w:spacing w:before="7" w:line="1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Soil de</w:t>
      </w:r>
      <w:r w:rsidRPr="00CD419C">
        <w:rPr>
          <w:rFonts w:ascii="Garamond" w:eastAsia="Garamond" w:hAnsi="Garamond" w:cs="Garamond"/>
          <w:spacing w:val="1"/>
          <w:sz w:val="24"/>
          <w:szCs w:val="24"/>
        </w:rPr>
        <w:t>g</w:t>
      </w:r>
      <w:r w:rsidRPr="00CD419C">
        <w:rPr>
          <w:rFonts w:ascii="Garamond" w:eastAsia="Garamond" w:hAnsi="Garamond" w:cs="Garamond"/>
          <w:sz w:val="24"/>
          <w:szCs w:val="24"/>
        </w:rPr>
        <w:t>rad</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ero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pollution</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Defo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CD419C" w:rsidRDefault="00606FEA" w:rsidP="00CD419C">
      <w:pPr>
        <w:spacing w:before="6"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s</w:t>
      </w:r>
      <w:r w:rsidRPr="00CD419C">
        <w:rPr>
          <w:rFonts w:ascii="Garamond" w:eastAsia="Garamond" w:hAnsi="Garamond" w:cs="Garamond"/>
          <w:sz w:val="24"/>
          <w:szCs w:val="24"/>
        </w:rPr>
        <w:t>lid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hqu</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k</w:t>
      </w:r>
      <w:r w:rsidRPr="00CD419C">
        <w:rPr>
          <w:rFonts w:ascii="Garamond" w:eastAsia="Garamond" w:hAnsi="Garamond" w:cs="Garamond"/>
          <w:sz w:val="24"/>
          <w:szCs w:val="24"/>
        </w:rPr>
        <w:t>es</w:t>
      </w:r>
    </w:p>
    <w:p w:rsidR="00606FEA" w:rsidRPr="00CD419C" w:rsidRDefault="00606FEA" w:rsidP="00CD419C">
      <w:pPr>
        <w:spacing w:before="5" w:line="120" w:lineRule="exact"/>
        <w:jc w:val="both"/>
        <w:rPr>
          <w:sz w:val="24"/>
          <w:szCs w:val="24"/>
        </w:rPr>
      </w:pPr>
    </w:p>
    <w:p w:rsidR="00606FEA" w:rsidRPr="00CD419C" w:rsidRDefault="004B7FED" w:rsidP="00CD419C">
      <w:pPr>
        <w:spacing w:line="280" w:lineRule="exact"/>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nonagricu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purposes</w:t>
      </w:r>
    </w:p>
    <w:p w:rsidR="00606FEA" w:rsidRPr="00CD419C" w:rsidRDefault="00606FEA" w:rsidP="00CD419C">
      <w:pPr>
        <w:spacing w:before="4" w:line="180" w:lineRule="exact"/>
        <w:jc w:val="both"/>
        <w:rPr>
          <w:sz w:val="24"/>
          <w:szCs w:val="24"/>
        </w:rPr>
      </w:pPr>
    </w:p>
    <w:p w:rsidR="00606FEA" w:rsidRPr="00CD419C" w:rsidRDefault="00606FEA" w:rsidP="00CD419C">
      <w:pPr>
        <w:spacing w:line="200" w:lineRule="exact"/>
        <w:jc w:val="both"/>
        <w:rPr>
          <w:sz w:val="24"/>
          <w:szCs w:val="24"/>
        </w:rPr>
        <w:sectPr w:rsidR="00606FEA" w:rsidRPr="00CD419C">
          <w:pgSz w:w="12240" w:h="15840"/>
          <w:pgMar w:top="940" w:right="1320" w:bottom="280" w:left="1340" w:header="740" w:footer="1154" w:gutter="0"/>
          <w:cols w:space="720"/>
        </w:sectPr>
      </w:pPr>
    </w:p>
    <w:p w:rsidR="00606FEA" w:rsidRPr="00CD419C" w:rsidRDefault="004B7FED" w:rsidP="00CD419C">
      <w:pPr>
        <w:spacing w:before="37"/>
        <w:ind w:left="100" w:right="-56"/>
        <w:jc w:val="both"/>
        <w:rPr>
          <w:rFonts w:ascii="Garamond" w:eastAsia="Garamond" w:hAnsi="Garamond" w:cs="Garamond"/>
          <w:sz w:val="24"/>
          <w:szCs w:val="24"/>
        </w:rPr>
      </w:pPr>
      <w:r w:rsidRPr="00CD419C">
        <w:rPr>
          <w:rFonts w:ascii="Garamond" w:eastAsia="Garamond" w:hAnsi="Garamond" w:cs="Garamond"/>
          <w:b/>
          <w:sz w:val="24"/>
          <w:szCs w:val="24"/>
          <w:u w:val="single" w:color="000000"/>
        </w:rPr>
        <w:lastRenderedPageBreak/>
        <w:t>Topic -</w:t>
      </w:r>
      <w:r w:rsidRPr="00CD419C">
        <w:rPr>
          <w:rFonts w:ascii="Garamond" w:eastAsia="Garamond" w:hAnsi="Garamond" w:cs="Garamond"/>
          <w:b/>
          <w:spacing w:val="-1"/>
          <w:sz w:val="24"/>
          <w:szCs w:val="24"/>
          <w:u w:val="single" w:color="000000"/>
        </w:rPr>
        <w:t xml:space="preserve"> </w:t>
      </w:r>
      <w:r w:rsidR="000067DC">
        <w:rPr>
          <w:rFonts w:ascii="Garamond" w:eastAsia="Garamond" w:hAnsi="Garamond" w:cs="Garamond"/>
          <w:b/>
          <w:sz w:val="24"/>
          <w:szCs w:val="24"/>
          <w:u w:val="single" w:color="000000"/>
        </w:rPr>
        <w:t>23</w:t>
      </w:r>
    </w:p>
    <w:p w:rsidR="00606FEA" w:rsidRPr="00CD419C" w:rsidRDefault="004B7FED" w:rsidP="00CD419C">
      <w:pPr>
        <w:spacing w:line="200" w:lineRule="exact"/>
        <w:jc w:val="both"/>
        <w:rPr>
          <w:sz w:val="24"/>
          <w:szCs w:val="24"/>
        </w:rPr>
      </w:pPr>
      <w:r w:rsidRPr="00CD419C">
        <w:rPr>
          <w:sz w:val="24"/>
          <w:szCs w:val="24"/>
        </w:rPr>
        <w:br w:type="column"/>
      </w:r>
    </w:p>
    <w:p w:rsidR="00606FEA" w:rsidRPr="00CD419C" w:rsidRDefault="00606FEA" w:rsidP="00CD419C">
      <w:pPr>
        <w:spacing w:before="5" w:line="240" w:lineRule="exact"/>
        <w:jc w:val="both"/>
        <w:rPr>
          <w:sz w:val="24"/>
          <w:szCs w:val="24"/>
        </w:rPr>
      </w:pPr>
    </w:p>
    <w:p w:rsidR="00606FEA" w:rsidRPr="00CD419C" w:rsidRDefault="004B7FED" w:rsidP="00CD419C">
      <w:pPr>
        <w:spacing w:line="260" w:lineRule="exact"/>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3726" w:space="1925"/>
            <w:col w:w="3929"/>
          </w:cols>
        </w:sectPr>
      </w:pPr>
      <w:r w:rsidRPr="00CD419C">
        <w:rPr>
          <w:rFonts w:ascii="Garamond" w:eastAsia="Garamond" w:hAnsi="Garamond" w:cs="Garamond"/>
          <w:b/>
          <w:spacing w:val="1"/>
          <w:sz w:val="24"/>
          <w:szCs w:val="24"/>
        </w:rPr>
        <w:t>A</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osphe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5650" w:right="361"/>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thin,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h</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 like en</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ope or </w:t>
      </w:r>
      <w:r w:rsidRPr="00CD419C">
        <w:rPr>
          <w:rFonts w:ascii="Garamond" w:eastAsia="Garamond" w:hAnsi="Garamond" w:cs="Garamond"/>
          <w:spacing w:val="-1"/>
          <w:sz w:val="24"/>
          <w:szCs w:val="24"/>
        </w:rPr>
        <w:t>s</w:t>
      </w:r>
      <w:r w:rsidRPr="00CD419C">
        <w:rPr>
          <w:rFonts w:ascii="Garamond" w:eastAsia="Garamond" w:hAnsi="Garamond" w:cs="Garamond"/>
          <w:sz w:val="24"/>
          <w:szCs w:val="24"/>
        </w:rPr>
        <w:t>hi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w:t>
      </w:r>
      <w:r w:rsidRPr="00CD419C">
        <w:rPr>
          <w:rFonts w:ascii="Garamond" w:eastAsia="Garamond" w:hAnsi="Garamond" w:cs="Garamond"/>
          <w:spacing w:val="-3"/>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ed of 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rounding 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that is retained by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gra</w:t>
      </w:r>
      <w:r w:rsidRPr="00CD419C">
        <w:rPr>
          <w:rFonts w:ascii="Garamond" w:eastAsia="Garamond" w:hAnsi="Garamond" w:cs="Garamond"/>
          <w:spacing w:val="1"/>
          <w:sz w:val="24"/>
          <w:szCs w:val="24"/>
        </w:rPr>
        <w:t>v</w:t>
      </w:r>
      <w:r w:rsidRPr="00CD419C">
        <w:rPr>
          <w:rFonts w:ascii="Garamond" w:eastAsia="Garamond" w:hAnsi="Garamond" w:cs="Garamond"/>
          <w:sz w:val="24"/>
          <w:szCs w:val="24"/>
        </w:rPr>
        <w:t>ity.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rounding 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that is retained by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s</w:t>
      </w:r>
      <w:r w:rsidRPr="00CD419C">
        <w:rPr>
          <w:rFonts w:ascii="Garamond" w:eastAsia="Garamond" w:hAnsi="Garamond" w:cs="Garamond"/>
          <w:sz w:val="24"/>
          <w:szCs w:val="24"/>
        </w:rPr>
        <w:t>’ gravity.</w:t>
      </w:r>
    </w:p>
    <w:p w:rsidR="00606FEA" w:rsidRPr="00CD419C" w:rsidRDefault="00B17F3E" w:rsidP="00CD419C">
      <w:pPr>
        <w:spacing w:line="360" w:lineRule="auto"/>
        <w:ind w:left="100" w:right="94" w:firstLine="5550"/>
        <w:jc w:val="both"/>
        <w:rPr>
          <w:rFonts w:ascii="Garamond" w:eastAsia="Garamond" w:hAnsi="Garamond" w:cs="Garamond"/>
          <w:sz w:val="24"/>
          <w:szCs w:val="24"/>
        </w:rPr>
      </w:pPr>
      <w:r w:rsidRPr="00B17F3E">
        <w:rPr>
          <w:sz w:val="24"/>
          <w:szCs w:val="24"/>
        </w:rPr>
        <w:pict>
          <v:group id="_x0000_s1357" style="position:absolute;left:0;text-align:left;margin-left:71.2pt;margin-top:-170.5pt;width:267.75pt;height:171pt;z-index:-6192;mso-position-horizontal-relative:page" coordorigin="1424,-3410" coordsize="5355,3420">
            <v:shape id="_x0000_s1359" type="#_x0000_t75" style="position:absolute;left:1439;top:-3395;width:5325;height:3390">
              <v:imagedata r:id="rId28" o:title=""/>
            </v:shape>
            <v:shape id="_x0000_s1358" style="position:absolute;left:1432;top:-3403;width:5340;height:3405" coordorigin="1432,-3403" coordsize="5340,3405" path="m1432,2r5340,l6772,-3403r-5340,l1432,2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b</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bs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ult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viol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ol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 radi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 xml:space="preserve">ing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ough </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reenhou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effe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 and redu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xtremes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tw</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en </w:t>
      </w:r>
      <w:r w:rsidR="004B7FED" w:rsidRPr="00CD419C">
        <w:rPr>
          <w:rFonts w:ascii="Garamond" w:eastAsia="Garamond" w:hAnsi="Garamond" w:cs="Garamond"/>
          <w:spacing w:val="-2"/>
          <w:sz w:val="24"/>
          <w:szCs w:val="24"/>
        </w:rPr>
        <w:t>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ght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diurnal 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va</w:t>
      </w:r>
      <w:r w:rsidR="004B7FED" w:rsidRPr="00CD419C">
        <w:rPr>
          <w:rFonts w:ascii="Garamond" w:eastAsia="Garamond" w:hAnsi="Garamond" w:cs="Garamond"/>
          <w:sz w:val="24"/>
          <w:szCs w:val="24"/>
        </w:rPr>
        <w:t>r</w:t>
      </w:r>
      <w:r w:rsidR="004B7FED" w:rsidRPr="00CD419C">
        <w:rPr>
          <w:rFonts w:ascii="Garamond" w:eastAsia="Garamond" w:hAnsi="Garamond" w:cs="Garamond"/>
          <w:spacing w:val="-3"/>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w:t>
      </w:r>
      <w:r w:rsidR="004B7FED"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w:t>
      </w:r>
      <w:r w:rsidR="00DF2C8C" w:rsidRPr="00CD419C">
        <w:rPr>
          <w:rFonts w:ascii="Garamond" w:eastAsia="Garamond" w:hAnsi="Garamond" w:cs="Garamond"/>
          <w:spacing w:val="-1"/>
          <w:sz w:val="24"/>
          <w:szCs w:val="24"/>
        </w:rPr>
        <w:t xml:space="preserve">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o</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 w</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 xml:space="preserve">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 is</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uit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life.</w:t>
      </w:r>
      <w:r w:rsidR="004B7FED"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So,</w:t>
      </w:r>
      <w:r w:rsidR="004B7FED" w:rsidRPr="00CD419C">
        <w:rPr>
          <w:rFonts w:ascii="Garamond" w:eastAsia="Garamond" w:hAnsi="Garamond" w:cs="Garamond"/>
          <w:sz w:val="24"/>
          <w:szCs w:val="24"/>
        </w:rPr>
        <w:t xml:space="preserve"> the life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bil</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ty is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due to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pheric</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 xml:space="preserve">ondition.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pheric</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ompo</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ition on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rge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o</w:t>
      </w:r>
      <w:r w:rsidR="004B7FED" w:rsidRPr="00CD419C">
        <w:rPr>
          <w:rFonts w:ascii="Garamond" w:eastAsia="Garamond" w:hAnsi="Garamond" w:cs="Garamond"/>
          <w:spacing w:val="-2"/>
          <w:sz w:val="24"/>
          <w:szCs w:val="24"/>
        </w:rPr>
        <w:t>v</w:t>
      </w:r>
      <w:r w:rsidR="004B7FED" w:rsidRPr="00CD419C">
        <w:rPr>
          <w:rFonts w:ascii="Garamond" w:eastAsia="Garamond" w:hAnsi="Garamond" w:cs="Garamond"/>
          <w:sz w:val="24"/>
          <w:szCs w:val="24"/>
        </w:rPr>
        <w:t>erned by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b</w:t>
      </w:r>
      <w:r w:rsidR="004B7FED" w:rsidRPr="00CD419C">
        <w:rPr>
          <w:rFonts w:ascii="Garamond" w:eastAsia="Garamond" w:hAnsi="Garamond" w:cs="Garamond"/>
          <w:spacing w:val="4"/>
          <w:sz w:val="24"/>
          <w:szCs w:val="24"/>
        </w:rPr>
        <w:t>y</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oducts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life 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it</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D</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cont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78</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08% nit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20</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95% ox</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0.9</w:t>
      </w:r>
      <w:r w:rsidR="004B7FED" w:rsidRPr="00CD419C">
        <w:rPr>
          <w:rFonts w:ascii="Garamond" w:eastAsia="Garamond" w:hAnsi="Garamond" w:cs="Garamond"/>
          <w:spacing w:val="1"/>
          <w:sz w:val="24"/>
          <w:szCs w:val="24"/>
        </w:rPr>
        <w:t>3</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3"/>
          <w:sz w:val="24"/>
          <w:szCs w:val="24"/>
        </w:rPr>
        <w:t>r</w:t>
      </w:r>
      <w:r w:rsidR="004B7FED" w:rsidRPr="00CD419C">
        <w:rPr>
          <w:rFonts w:ascii="Garamond" w:eastAsia="Garamond" w:hAnsi="Garamond" w:cs="Garamond"/>
          <w:sz w:val="24"/>
          <w:szCs w:val="24"/>
        </w:rPr>
        <w:t>gon, 0.</w:t>
      </w:r>
      <w:r w:rsidR="004B7FED" w:rsidRPr="00CD419C">
        <w:rPr>
          <w:rFonts w:ascii="Garamond" w:eastAsia="Garamond" w:hAnsi="Garamond" w:cs="Garamond"/>
          <w:spacing w:val="1"/>
          <w:sz w:val="24"/>
          <w:szCs w:val="24"/>
        </w:rPr>
        <w:t>0</w:t>
      </w:r>
      <w:r w:rsidR="004B7FED" w:rsidRPr="00CD419C">
        <w:rPr>
          <w:rFonts w:ascii="Garamond" w:eastAsia="Garamond" w:hAnsi="Garamond" w:cs="Garamond"/>
          <w:sz w:val="24"/>
          <w:szCs w:val="24"/>
        </w:rPr>
        <w:t>38%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rbon dioxid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es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hyd</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lium,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other </w:t>
      </w:r>
      <w:r w:rsidR="004B7FED" w:rsidRPr="00CD419C">
        <w:rPr>
          <w:rFonts w:ascii="Garamond" w:eastAsia="Garamond" w:hAnsi="Garamond" w:cs="Garamond"/>
          <w:spacing w:val="-2"/>
          <w:sz w:val="24"/>
          <w:szCs w:val="24"/>
        </w:rPr>
        <w:t>"</w:t>
      </w:r>
      <w:r w:rsidR="004B7FED" w:rsidRPr="00CD419C">
        <w:rPr>
          <w:rFonts w:ascii="Garamond" w:eastAsia="Garamond" w:hAnsi="Garamond" w:cs="Garamond"/>
          <w:sz w:val="24"/>
          <w:szCs w:val="24"/>
        </w:rPr>
        <w:t>nobl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by volum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but 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rally</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a</w:t>
      </w:r>
    </w:p>
    <w:p w:rsidR="00606FEA" w:rsidRPr="00CD419C" w:rsidRDefault="004B7FED" w:rsidP="00CD419C">
      <w:pPr>
        <w:spacing w:before="3"/>
        <w:ind w:left="100"/>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riable </w:t>
      </w:r>
      <w:r w:rsidRPr="00CD419C">
        <w:rPr>
          <w:rFonts w:ascii="Garamond" w:eastAsia="Garamond" w:hAnsi="Garamond" w:cs="Garamond"/>
          <w:spacing w:val="1"/>
          <w:sz w:val="24"/>
          <w:szCs w:val="24"/>
        </w:rPr>
        <w:t>a</w:t>
      </w:r>
      <w:r w:rsidRPr="00CD419C">
        <w:rPr>
          <w:rFonts w:ascii="Garamond" w:eastAsia="Garamond" w:hAnsi="Garamond" w:cs="Garamond"/>
          <w:sz w:val="24"/>
          <w:szCs w:val="24"/>
        </w:rPr>
        <w:t>mount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vapor is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pre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ent, on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rage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1%</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se</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p>
    <w:p w:rsidR="00606FEA" w:rsidRPr="00CD419C" w:rsidRDefault="00606FEA" w:rsidP="00CD419C">
      <w:pPr>
        <w:spacing w:before="5" w:line="140" w:lineRule="exact"/>
        <w:jc w:val="both"/>
        <w:rPr>
          <w:sz w:val="24"/>
          <w:szCs w:val="24"/>
        </w:rPr>
      </w:pPr>
    </w:p>
    <w:p w:rsidR="00606FEA" w:rsidRPr="00CD419C" w:rsidRDefault="00B17F3E" w:rsidP="00CD419C">
      <w:pPr>
        <w:spacing w:before="37"/>
        <w:ind w:left="5621"/>
        <w:jc w:val="both"/>
        <w:rPr>
          <w:rFonts w:ascii="Garamond" w:eastAsia="Garamond" w:hAnsi="Garamond" w:cs="Garamond"/>
          <w:sz w:val="24"/>
          <w:szCs w:val="24"/>
        </w:rPr>
      </w:pPr>
      <w:r w:rsidRPr="00B17F3E">
        <w:rPr>
          <w:sz w:val="24"/>
          <w:szCs w:val="24"/>
        </w:rPr>
        <w:pict>
          <v:shape id="_x0000_s1356" type="#_x0000_t75" style="position:absolute;left:0;text-align:left;margin-left:1in;margin-top:2.25pt;width:267pt;height:149.25pt;z-index:-6191;mso-position-horizontal-relative:page">
            <v:imagedata r:id="rId29" o:title=""/>
            <w10:wrap anchorx="page"/>
          </v:shape>
        </w:pict>
      </w:r>
      <w:r w:rsidR="004B7FED" w:rsidRPr="00CD419C">
        <w:rPr>
          <w:rFonts w:ascii="Garamond" w:eastAsia="Garamond" w:hAnsi="Garamond" w:cs="Garamond"/>
          <w:b/>
          <w:spacing w:val="1"/>
          <w:sz w:val="24"/>
          <w:szCs w:val="24"/>
        </w:rPr>
        <w:t>L</w:t>
      </w:r>
      <w:r w:rsidR="004B7FED" w:rsidRPr="00CD419C">
        <w:rPr>
          <w:rFonts w:ascii="Garamond" w:eastAsia="Garamond" w:hAnsi="Garamond" w:cs="Garamond"/>
          <w:b/>
          <w:sz w:val="24"/>
          <w:szCs w:val="24"/>
        </w:rPr>
        <w:t xml:space="preserve">ayers of </w:t>
      </w:r>
      <w:r w:rsidR="004B7FED" w:rsidRPr="00CD419C">
        <w:rPr>
          <w:rFonts w:ascii="Garamond" w:eastAsia="Garamond" w:hAnsi="Garamond" w:cs="Garamond"/>
          <w:b/>
          <w:spacing w:val="-1"/>
          <w:sz w:val="24"/>
          <w:szCs w:val="24"/>
        </w:rPr>
        <w:t>t</w:t>
      </w:r>
      <w:r w:rsidR="004B7FED" w:rsidRPr="00CD419C">
        <w:rPr>
          <w:rFonts w:ascii="Garamond" w:eastAsia="Garamond" w:hAnsi="Garamond" w:cs="Garamond"/>
          <w:b/>
          <w:sz w:val="24"/>
          <w:szCs w:val="24"/>
        </w:rPr>
        <w:t>he At</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z w:val="24"/>
          <w:szCs w:val="24"/>
        </w:rPr>
        <w:t>osphe</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before="4" w:line="220" w:lineRule="exact"/>
        <w:jc w:val="both"/>
        <w:rPr>
          <w:sz w:val="24"/>
          <w:szCs w:val="24"/>
        </w:rPr>
      </w:pPr>
    </w:p>
    <w:p w:rsidR="00606FEA" w:rsidRPr="00CD419C" w:rsidRDefault="004B7FED" w:rsidP="00CD419C">
      <w:pPr>
        <w:spacing w:line="360" w:lineRule="auto"/>
        <w:ind w:left="5621" w:right="1126"/>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our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jor lay</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 At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ropo</w:t>
      </w:r>
      <w:r w:rsidRPr="00CD419C">
        <w:rPr>
          <w:rFonts w:ascii="Garamond" w:eastAsia="Garamond" w:hAnsi="Garamond" w:cs="Garamond"/>
          <w:spacing w:val="-2"/>
          <w:sz w:val="24"/>
          <w:szCs w:val="24"/>
        </w:rPr>
        <w:t>s</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St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2"/>
          <w:sz w:val="24"/>
          <w:szCs w:val="24"/>
        </w:rPr>
        <w:t>s</w:t>
      </w:r>
      <w:r w:rsidRPr="00CD419C">
        <w:rPr>
          <w:rFonts w:ascii="Garamond" w:eastAsia="Garamond" w:hAnsi="Garamond" w:cs="Garamond"/>
          <w:sz w:val="24"/>
          <w:szCs w:val="24"/>
        </w:rPr>
        <w:t>phere, Me</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606FEA" w:rsidP="00CD419C">
      <w:pPr>
        <w:spacing w:before="2" w:line="200" w:lineRule="exact"/>
        <w:jc w:val="both"/>
        <w:rPr>
          <w:sz w:val="24"/>
          <w:szCs w:val="24"/>
        </w:rPr>
      </w:pPr>
    </w:p>
    <w:p w:rsidR="00606FEA" w:rsidRPr="00CD419C" w:rsidRDefault="004B7FED" w:rsidP="00CD419C">
      <w:pPr>
        <w:spacing w:line="260" w:lineRule="exact"/>
        <w:ind w:left="5621"/>
        <w:jc w:val="both"/>
        <w:rPr>
          <w:rFonts w:ascii="Garamond" w:eastAsia="Garamond" w:hAnsi="Garamond" w:cs="Garamond"/>
          <w:sz w:val="24"/>
          <w:szCs w:val="24"/>
        </w:rPr>
      </w:pPr>
      <w:r w:rsidRPr="00CD419C">
        <w:rPr>
          <w:rFonts w:ascii="Garamond" w:eastAsia="Garamond" w:hAnsi="Garamond" w:cs="Garamond"/>
          <w:b/>
          <w:sz w:val="24"/>
          <w:szCs w:val="24"/>
        </w:rPr>
        <w:t>Tr</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117"/>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lo</w:t>
      </w:r>
      <w:r w:rsidRPr="00CD419C">
        <w:rPr>
          <w:rFonts w:ascii="Garamond" w:eastAsia="Garamond" w:hAnsi="Garamond" w:cs="Garamond"/>
          <w:spacing w:val="1"/>
          <w:sz w:val="24"/>
          <w:szCs w:val="24"/>
        </w:rPr>
        <w:t>w</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ric 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y</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en mi</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w:t>
      </w:r>
      <w:r w:rsidRPr="00CD419C">
        <w:rPr>
          <w:rFonts w:ascii="Garamond" w:eastAsia="Garamond" w:hAnsi="Garamond" w:cs="Garamond"/>
          <w:sz w:val="24"/>
          <w:szCs w:val="24"/>
        </w:rPr>
        <w:t>11km) thick.</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 clouds and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ther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ound in the tropo</w:t>
      </w:r>
      <w:r w:rsidRPr="00CD419C">
        <w:rPr>
          <w:rFonts w:ascii="Garamond" w:eastAsia="Garamond" w:hAnsi="Garamond" w:cs="Garamond"/>
          <w:spacing w:val="-2"/>
          <w:sz w:val="24"/>
          <w:szCs w:val="24"/>
        </w:rPr>
        <w:t>s</w:t>
      </w:r>
      <w:r w:rsidRPr="00CD419C">
        <w:rPr>
          <w:rFonts w:ascii="Garamond" w:eastAsia="Garamond" w:hAnsi="Garamond" w:cs="Garamond"/>
          <w:sz w:val="24"/>
          <w:szCs w:val="24"/>
        </w:rPr>
        <w:t>p</w:t>
      </w:r>
      <w:r w:rsidRPr="00CD419C">
        <w:rPr>
          <w:rFonts w:ascii="Garamond" w:eastAsia="Garamond" w:hAnsi="Garamond" w:cs="Garamond"/>
          <w:spacing w:val="2"/>
          <w:sz w:val="24"/>
          <w:szCs w:val="24"/>
        </w:rPr>
        <w:t>h</w:t>
      </w:r>
      <w:r w:rsidRPr="00CD419C">
        <w:rPr>
          <w:rFonts w:ascii="Garamond" w:eastAsia="Garamond" w:hAnsi="Garamond" w:cs="Garamond"/>
          <w:sz w:val="24"/>
          <w:szCs w:val="24"/>
        </w:rPr>
        <w:t>ere.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inn</w:t>
      </w:r>
      <w:r w:rsidRPr="00CD419C">
        <w:rPr>
          <w:rFonts w:ascii="Garamond" w:eastAsia="Garamond" w:hAnsi="Garamond" w:cs="Garamond"/>
          <w:spacing w:val="1"/>
          <w:sz w:val="24"/>
          <w:szCs w:val="24"/>
        </w:rPr>
        <w:t>e</w:t>
      </w:r>
      <w:r w:rsidRPr="00CD419C">
        <w:rPr>
          <w:rFonts w:ascii="Garamond" w:eastAsia="Garamond" w:hAnsi="Garamond" w:cs="Garamond"/>
          <w:sz w:val="24"/>
          <w:szCs w:val="24"/>
        </w:rPr>
        <w:t>r at t</w:t>
      </w:r>
      <w:r w:rsidRPr="00CD419C">
        <w:rPr>
          <w:rFonts w:ascii="Garamond" w:eastAsia="Garamond" w:hAnsi="Garamond" w:cs="Garamond"/>
          <w:spacing w:val="-1"/>
          <w:sz w:val="24"/>
          <w:szCs w:val="24"/>
        </w:rPr>
        <w:t>h</w:t>
      </w:r>
      <w:r w:rsidRPr="00CD419C">
        <w:rPr>
          <w:rFonts w:ascii="Garamond" w:eastAsia="Garamond" w:hAnsi="Garamond" w:cs="Garamond"/>
          <w:sz w:val="24"/>
          <w:szCs w:val="24"/>
        </w:rPr>
        <w:t>e po</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rag</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ng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8km thick)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thick</w:t>
      </w:r>
      <w:r w:rsidRPr="00CD419C">
        <w:rPr>
          <w:rFonts w:ascii="Garamond" w:eastAsia="Garamond" w:hAnsi="Garamond" w:cs="Garamond"/>
          <w:spacing w:val="2"/>
          <w:sz w:val="24"/>
          <w:szCs w:val="24"/>
        </w:rPr>
        <w:t>e</w:t>
      </w:r>
      <w:r w:rsidRPr="00CD419C">
        <w:rPr>
          <w:rFonts w:ascii="Garamond" w:eastAsia="Garamond" w:hAnsi="Garamond" w:cs="Garamond"/>
          <w:sz w:val="24"/>
          <w:szCs w:val="24"/>
        </w:rPr>
        <w:t>r at t</w:t>
      </w:r>
      <w:r w:rsidRPr="00CD419C">
        <w:rPr>
          <w:rFonts w:ascii="Garamond" w:eastAsia="Garamond" w:hAnsi="Garamond" w:cs="Garamond"/>
          <w:spacing w:val="-1"/>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q</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tor </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raging</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16 km thick).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d</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with </w:t>
      </w:r>
      <w:r w:rsidRPr="00CD419C">
        <w:rPr>
          <w:rFonts w:ascii="Garamond" w:eastAsia="Garamond" w:hAnsi="Garamond" w:cs="Garamond"/>
          <w:spacing w:val="1"/>
          <w:sz w:val="24"/>
          <w:szCs w:val="24"/>
        </w:rPr>
        <w:t>a</w:t>
      </w:r>
      <w:r w:rsidRPr="00CD419C">
        <w:rPr>
          <w:rFonts w:ascii="Garamond" w:eastAsia="Garamond" w:hAnsi="Garamond" w:cs="Garamond"/>
          <w:sz w:val="24"/>
          <w:szCs w:val="24"/>
        </w:rPr>
        <w:t>ltitude</w:t>
      </w:r>
    </w:p>
    <w:p w:rsidR="00606FEA" w:rsidRPr="00CD419C" w:rsidRDefault="00606FEA" w:rsidP="00CD419C">
      <w:pPr>
        <w:spacing w:before="7"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St</w:t>
      </w:r>
      <w:r w:rsidRPr="00CD419C">
        <w:rPr>
          <w:rFonts w:ascii="Garamond" w:eastAsia="Garamond" w:hAnsi="Garamond" w:cs="Garamond"/>
          <w:b/>
          <w:spacing w:val="-2"/>
          <w:sz w:val="24"/>
          <w:szCs w:val="24"/>
        </w:rPr>
        <w:t>r</w:t>
      </w:r>
      <w:r w:rsidRPr="00CD419C">
        <w:rPr>
          <w:rFonts w:ascii="Garamond" w:eastAsia="Garamond" w:hAnsi="Garamond" w:cs="Garamond"/>
          <w:b/>
          <w:sz w:val="24"/>
          <w:szCs w:val="24"/>
        </w:rPr>
        <w:t>at</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before="4" w:line="220" w:lineRule="exact"/>
        <w:jc w:val="both"/>
        <w:rPr>
          <w:sz w:val="24"/>
          <w:szCs w:val="24"/>
        </w:rPr>
      </w:pPr>
    </w:p>
    <w:p w:rsidR="00606FEA" w:rsidRPr="00CD419C" w:rsidRDefault="004B7FED" w:rsidP="00CD419C">
      <w:pPr>
        <w:spacing w:line="359" w:lineRule="auto"/>
        <w:ind w:left="100" w:right="192"/>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ound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7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o 30 miles </w:t>
      </w:r>
      <w:r w:rsidRPr="00CD419C">
        <w:rPr>
          <w:rFonts w:ascii="Garamond" w:eastAsia="Garamond" w:hAnsi="Garamond" w:cs="Garamond"/>
          <w:spacing w:val="1"/>
          <w:sz w:val="24"/>
          <w:szCs w:val="24"/>
        </w:rPr>
        <w:t>(</w:t>
      </w:r>
      <w:r w:rsidRPr="00CD419C">
        <w:rPr>
          <w:rFonts w:ascii="Garamond" w:eastAsia="Garamond" w:hAnsi="Garamond" w:cs="Garamond"/>
          <w:sz w:val="24"/>
          <w:szCs w:val="24"/>
        </w:rPr>
        <w:t>1</w:t>
      </w:r>
      <w:r w:rsidRPr="00CD419C">
        <w:rPr>
          <w:rFonts w:ascii="Garamond" w:eastAsia="Garamond" w:hAnsi="Garamond" w:cs="Garamond"/>
          <w:spacing w:val="3"/>
          <w:sz w:val="24"/>
          <w:szCs w:val="24"/>
        </w:rPr>
        <w:t>1</w:t>
      </w:r>
      <w:r w:rsidRPr="00CD419C">
        <w:rPr>
          <w:rFonts w:ascii="Garamond" w:eastAsia="Garamond" w:hAnsi="Garamond" w:cs="Garamond"/>
          <w:spacing w:val="-1"/>
          <w:sz w:val="24"/>
          <w:szCs w:val="24"/>
        </w:rPr>
        <w:t>-</w:t>
      </w:r>
      <w:r w:rsidRPr="00CD419C">
        <w:rPr>
          <w:rFonts w:ascii="Garamond" w:eastAsia="Garamond" w:hAnsi="Garamond" w:cs="Garamond"/>
          <w:sz w:val="24"/>
          <w:szCs w:val="24"/>
        </w:rPr>
        <w:t>48 kilom</w:t>
      </w:r>
      <w:r w:rsidRPr="00CD419C">
        <w:rPr>
          <w:rFonts w:ascii="Garamond" w:eastAsia="Garamond" w:hAnsi="Garamond" w:cs="Garamond"/>
          <w:spacing w:val="1"/>
          <w:sz w:val="24"/>
          <w:szCs w:val="24"/>
        </w:rPr>
        <w:t>e</w:t>
      </w:r>
      <w:r w:rsidRPr="00CD419C">
        <w:rPr>
          <w:rFonts w:ascii="Garamond" w:eastAsia="Garamond" w:hAnsi="Garamond" w:cs="Garamond"/>
          <w:sz w:val="24"/>
          <w:szCs w:val="24"/>
        </w:rPr>
        <w:t>ter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above </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In this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w:t>
      </w:r>
      <w:r w:rsidRPr="00CD419C">
        <w:rPr>
          <w:rFonts w:ascii="Garamond" w:eastAsia="Garamond" w:hAnsi="Garamond" w:cs="Garamond"/>
          <w:spacing w:val="1"/>
          <w:sz w:val="24"/>
          <w:szCs w:val="24"/>
        </w:rPr>
        <w:t>z</w:t>
      </w:r>
      <w:r w:rsidRPr="00CD419C">
        <w:rPr>
          <w:rFonts w:ascii="Garamond" w:eastAsia="Garamond" w:hAnsi="Garamond" w:cs="Garamond"/>
          <w:sz w:val="24"/>
          <w:szCs w:val="24"/>
        </w:rPr>
        <w:t xml:space="preserve">one </w:t>
      </w:r>
      <w:r w:rsidRPr="00CD419C">
        <w:rPr>
          <w:rFonts w:ascii="Garamond" w:eastAsia="Garamond" w:hAnsi="Garamond" w:cs="Garamond"/>
          <w:spacing w:val="1"/>
          <w:sz w:val="24"/>
          <w:szCs w:val="24"/>
        </w:rPr>
        <w:t>la</w:t>
      </w:r>
      <w:r w:rsidRPr="00CD419C">
        <w:rPr>
          <w:rFonts w:ascii="Garamond" w:eastAsia="Garamond" w:hAnsi="Garamond" w:cs="Garamond"/>
          <w:spacing w:val="-2"/>
          <w:sz w:val="24"/>
          <w:szCs w:val="24"/>
        </w:rPr>
        <w:t>y</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bs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mf</w:t>
      </w:r>
      <w:r w:rsidRPr="00CD419C">
        <w:rPr>
          <w:rFonts w:ascii="Garamond" w:eastAsia="Garamond" w:hAnsi="Garamond" w:cs="Garamond"/>
          <w:sz w:val="24"/>
          <w:szCs w:val="24"/>
        </w:rPr>
        <w:t>ul ult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violet radi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Sun. </w:t>
      </w:r>
      <w:r w:rsidRPr="00CD419C">
        <w:rPr>
          <w:rFonts w:ascii="Garamond" w:eastAsia="Garamond" w:hAnsi="Garamond" w:cs="Garamond"/>
          <w:spacing w:val="2"/>
          <w:sz w:val="24"/>
          <w:szCs w:val="24"/>
        </w:rPr>
        <w:t>T</w:t>
      </w:r>
      <w:r w:rsidRPr="00CD419C">
        <w:rPr>
          <w:rFonts w:ascii="Garamond" w:eastAsia="Garamond" w:hAnsi="Garamond" w:cs="Garamond"/>
          <w:sz w:val="24"/>
          <w:szCs w:val="24"/>
        </w:rPr>
        <w: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2"/>
          <w:sz w:val="24"/>
          <w:szCs w:val="24"/>
        </w:rPr>
        <w:t>s</w:t>
      </w:r>
      <w:r w:rsidRPr="00CD419C">
        <w:rPr>
          <w:rFonts w:ascii="Garamond" w:eastAsia="Garamond" w:hAnsi="Garamond" w:cs="Garamond"/>
          <w:sz w:val="24"/>
          <w:szCs w:val="24"/>
        </w:rPr>
        <w:t>li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htly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a</w:t>
      </w:r>
      <w:r w:rsidRPr="00CD419C">
        <w:rPr>
          <w:rFonts w:ascii="Garamond" w:eastAsia="Garamond" w:hAnsi="Garamond" w:cs="Garamond"/>
          <w:spacing w:val="1"/>
          <w:sz w:val="24"/>
          <w:szCs w:val="24"/>
        </w:rPr>
        <w:t>l</w:t>
      </w:r>
      <w:r w:rsidRPr="00CD419C">
        <w:rPr>
          <w:rFonts w:ascii="Garamond" w:eastAsia="Garamond" w:hAnsi="Garamond" w:cs="Garamond"/>
          <w:sz w:val="24"/>
          <w:szCs w:val="24"/>
        </w:rPr>
        <w:t>titu</w:t>
      </w:r>
      <w:r w:rsidRPr="00CD419C">
        <w:rPr>
          <w:rFonts w:ascii="Garamond" w:eastAsia="Garamond" w:hAnsi="Garamond" w:cs="Garamond"/>
          <w:spacing w:val="-2"/>
          <w:sz w:val="24"/>
          <w:szCs w:val="24"/>
        </w:rPr>
        <w:t>d</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high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 is about 32 d</w:t>
      </w:r>
      <w:r w:rsidRPr="00CD419C">
        <w:rPr>
          <w:rFonts w:ascii="Garamond" w:eastAsia="Garamond" w:hAnsi="Garamond" w:cs="Garamond"/>
          <w:spacing w:val="1"/>
          <w:sz w:val="24"/>
          <w:szCs w:val="24"/>
        </w:rPr>
        <w:t>e</w:t>
      </w:r>
      <w:r w:rsidRPr="00CD419C">
        <w:rPr>
          <w:rFonts w:ascii="Garamond" w:eastAsia="Garamond" w:hAnsi="Garamond" w:cs="Garamond"/>
          <w:sz w:val="24"/>
          <w:szCs w:val="24"/>
        </w:rPr>
        <w:t>gre</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pacing w:val="1"/>
          <w:sz w:val="24"/>
          <w:szCs w:val="24"/>
        </w:rPr>
        <w:t>a</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enh</w:t>
      </w:r>
      <w:r w:rsidRPr="00CD419C">
        <w:rPr>
          <w:rFonts w:ascii="Garamond" w:eastAsia="Garamond" w:hAnsi="Garamond" w:cs="Garamond"/>
          <w:spacing w:val="1"/>
          <w:sz w:val="24"/>
          <w:szCs w:val="24"/>
        </w:rPr>
        <w:t>e</w:t>
      </w:r>
      <w:r w:rsidRPr="00CD419C">
        <w:rPr>
          <w:rFonts w:ascii="Garamond" w:eastAsia="Garamond" w:hAnsi="Garamond" w:cs="Garamond"/>
          <w:sz w:val="24"/>
          <w:szCs w:val="24"/>
        </w:rPr>
        <w:t>it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0 d</w:t>
      </w:r>
      <w:r w:rsidRPr="00CD419C">
        <w:rPr>
          <w:rFonts w:ascii="Garamond" w:eastAsia="Garamond" w:hAnsi="Garamond" w:cs="Garamond"/>
          <w:spacing w:val="1"/>
          <w:sz w:val="24"/>
          <w:szCs w:val="24"/>
        </w:rPr>
        <w:t>e</w:t>
      </w:r>
      <w:r w:rsidRPr="00CD419C">
        <w:rPr>
          <w:rFonts w:ascii="Garamond" w:eastAsia="Garamond" w:hAnsi="Garamond" w:cs="Garamond"/>
          <w:sz w:val="24"/>
          <w:szCs w:val="24"/>
        </w:rPr>
        <w:t>gre</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iu</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4B7FED" w:rsidP="00CD419C">
      <w:pPr>
        <w:spacing w:before="1"/>
        <w:ind w:left="100"/>
        <w:jc w:val="both"/>
        <w:rPr>
          <w:rFonts w:ascii="Garamond" w:eastAsia="Garamond" w:hAnsi="Garamond" w:cs="Garamond"/>
          <w:sz w:val="24"/>
          <w:szCs w:val="24"/>
        </w:rPr>
      </w:pPr>
      <w:r w:rsidRPr="00CD419C">
        <w:rPr>
          <w:rFonts w:ascii="Garamond" w:eastAsia="Garamond" w:hAnsi="Garamond" w:cs="Garamond"/>
          <w:b/>
          <w:spacing w:val="1"/>
          <w:sz w:val="24"/>
          <w:szCs w:val="24"/>
        </w:rPr>
        <w:t>M</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osphe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before="4" w:line="220" w:lineRule="exact"/>
        <w:jc w:val="both"/>
        <w:rPr>
          <w:sz w:val="24"/>
          <w:szCs w:val="24"/>
        </w:rPr>
      </w:pPr>
    </w:p>
    <w:p w:rsidR="00606FEA" w:rsidRPr="00CD419C" w:rsidRDefault="004B7FED" w:rsidP="00CD419C">
      <w:pPr>
        <w:spacing w:line="359" w:lineRule="auto"/>
        <w:ind w:left="100" w:right="424"/>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me</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2"/>
          <w:sz w:val="24"/>
          <w:szCs w:val="24"/>
        </w:rPr>
        <w:t>s</w:t>
      </w:r>
      <w:r w:rsidRPr="00CD419C">
        <w:rPr>
          <w:rFonts w:ascii="Garamond" w:eastAsia="Garamond" w:hAnsi="Garamond" w:cs="Garamond"/>
          <w:sz w:val="24"/>
          <w:szCs w:val="24"/>
        </w:rPr>
        <w:t>phere. 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rarefied,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thin,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4"/>
          <w:sz w:val="24"/>
          <w:szCs w:val="24"/>
        </w:rPr>
        <w:t>s</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a</w:t>
      </w:r>
      <w:r w:rsidRPr="00CD419C">
        <w:rPr>
          <w:rFonts w:ascii="Garamond" w:eastAsia="Garamond" w:hAnsi="Garamond" w:cs="Garamond"/>
          <w:spacing w:val="1"/>
          <w:sz w:val="24"/>
          <w:szCs w:val="24"/>
        </w:rPr>
        <w:t>l</w:t>
      </w:r>
      <w:r w:rsidRPr="00CD419C">
        <w:rPr>
          <w:rFonts w:ascii="Garamond" w:eastAsia="Garamond" w:hAnsi="Garamond" w:cs="Garamond"/>
          <w:sz w:val="24"/>
          <w:szCs w:val="24"/>
        </w:rPr>
        <w:t>titude,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2"/>
          <w:sz w:val="24"/>
          <w:szCs w:val="24"/>
        </w:rPr>
        <w:t>1</w:t>
      </w:r>
      <w:r w:rsidRPr="00CD419C">
        <w:rPr>
          <w:rFonts w:ascii="Garamond" w:eastAsia="Garamond" w:hAnsi="Garamond" w:cs="Garamond"/>
          <w:sz w:val="24"/>
          <w:szCs w:val="24"/>
        </w:rPr>
        <w:t>30 F</w:t>
      </w:r>
      <w:r w:rsidRPr="00CD419C">
        <w:rPr>
          <w:rFonts w:ascii="Garamond" w:eastAsia="Garamond" w:hAnsi="Garamond" w:cs="Garamond"/>
          <w:spacing w:val="1"/>
          <w:sz w:val="24"/>
          <w:szCs w:val="24"/>
        </w:rPr>
        <w:t>a</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enh</w:t>
      </w:r>
      <w:r w:rsidRPr="00CD419C">
        <w:rPr>
          <w:rFonts w:ascii="Garamond" w:eastAsia="Garamond" w:hAnsi="Garamond" w:cs="Garamond"/>
          <w:spacing w:val="1"/>
          <w:sz w:val="24"/>
          <w:szCs w:val="24"/>
        </w:rPr>
        <w:t>e</w:t>
      </w:r>
      <w:r w:rsidRPr="00CD419C">
        <w:rPr>
          <w:rFonts w:ascii="Garamond" w:eastAsia="Garamond" w:hAnsi="Garamond" w:cs="Garamond"/>
          <w:sz w:val="24"/>
          <w:szCs w:val="24"/>
        </w:rPr>
        <w:t>it (</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90 </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iu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at top. </w:t>
      </w:r>
      <w:r w:rsidRPr="00CD419C">
        <w:rPr>
          <w:rFonts w:ascii="Garamond" w:eastAsia="Garamond" w:hAnsi="Garamond" w:cs="Garamond"/>
          <w:b/>
          <w:sz w:val="24"/>
          <w:szCs w:val="24"/>
        </w:rPr>
        <w:t>The</w:t>
      </w:r>
      <w:r w:rsidRPr="00CD419C">
        <w:rPr>
          <w:rFonts w:ascii="Garamond" w:eastAsia="Garamond" w:hAnsi="Garamond" w:cs="Garamond"/>
          <w:b/>
          <w:spacing w:val="-1"/>
          <w:sz w:val="24"/>
          <w:szCs w:val="24"/>
        </w:rPr>
        <w:t>rm</w:t>
      </w:r>
      <w:r w:rsidRPr="00CD419C">
        <w:rPr>
          <w:rFonts w:ascii="Garamond" w:eastAsia="Garamond" w:hAnsi="Garamond" w:cs="Garamond"/>
          <w:b/>
          <w:sz w:val="24"/>
          <w:szCs w:val="24"/>
        </w:rPr>
        <w:t>osphe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9" w:line="280" w:lineRule="exact"/>
        <w:jc w:val="both"/>
        <w:rPr>
          <w:sz w:val="24"/>
          <w:szCs w:val="24"/>
        </w:rPr>
      </w:pPr>
    </w:p>
    <w:p w:rsidR="00606FEA" w:rsidRPr="00CD419C" w:rsidRDefault="004B7FED" w:rsidP="00CD419C">
      <w:pPr>
        <w:spacing w:line="359" w:lineRule="auto"/>
        <w:ind w:left="100" w:right="268"/>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ther</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a</w:t>
      </w:r>
      <w:r w:rsidRPr="00CD419C">
        <w:rPr>
          <w:rFonts w:ascii="Garamond" w:eastAsia="Garamond" w:hAnsi="Garamond" w:cs="Garamond"/>
          <w:sz w:val="24"/>
          <w:szCs w:val="24"/>
        </w:rPr>
        <w:t>t about 55 k</w:t>
      </w:r>
      <w:r w:rsidRPr="00CD419C">
        <w:rPr>
          <w:rFonts w:ascii="Garamond" w:eastAsia="Garamond" w:hAnsi="Garamond" w:cs="Garamond"/>
          <w:spacing w:val="1"/>
          <w:sz w:val="24"/>
          <w:szCs w:val="24"/>
        </w:rPr>
        <w:t>i</w:t>
      </w:r>
      <w:r w:rsidRPr="00CD419C">
        <w:rPr>
          <w:rFonts w:ascii="Garamond" w:eastAsia="Garamond" w:hAnsi="Garamond" w:cs="Garamond"/>
          <w:sz w:val="24"/>
          <w:szCs w:val="24"/>
        </w:rPr>
        <w:t>lomet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quite hot; 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s not </w:t>
      </w:r>
      <w:r w:rsidRPr="00CD419C">
        <w:rPr>
          <w:rFonts w:ascii="Garamond" w:eastAsia="Garamond" w:hAnsi="Garamond" w:cs="Garamond"/>
          <w:spacing w:val="-1"/>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ed using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ther</w:t>
      </w:r>
      <w:r w:rsidRPr="00CD419C">
        <w:rPr>
          <w:rFonts w:ascii="Garamond" w:eastAsia="Garamond" w:hAnsi="Garamond" w:cs="Garamond"/>
          <w:spacing w:val="-1"/>
          <w:sz w:val="24"/>
          <w:szCs w:val="24"/>
        </w:rPr>
        <w:t>m</w:t>
      </w:r>
      <w:r w:rsidRPr="00CD419C">
        <w:rPr>
          <w:rFonts w:ascii="Garamond" w:eastAsia="Garamond" w:hAnsi="Garamond" w:cs="Garamond"/>
          <w:sz w:val="24"/>
          <w:szCs w:val="24"/>
        </w:rPr>
        <w:t>ometer, but by looking</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mo</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ed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rarefied </w:t>
      </w:r>
      <w:r w:rsidRPr="00CD419C">
        <w:rPr>
          <w:rFonts w:ascii="Garamond" w:eastAsia="Garamond" w:hAnsi="Garamond" w:cs="Garamond"/>
          <w:spacing w:val="1"/>
          <w:sz w:val="24"/>
          <w:szCs w:val="24"/>
        </w:rPr>
        <w:t>ga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in this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v</w:t>
      </w:r>
      <w:r w:rsidRPr="00CD419C">
        <w:rPr>
          <w:rFonts w:ascii="Garamond" w:eastAsia="Garamond" w:hAnsi="Garamond" w:cs="Garamond"/>
          <w:spacing w:val="1"/>
          <w:sz w:val="24"/>
          <w:szCs w:val="24"/>
        </w:rPr>
        <w:t>e</w:t>
      </w:r>
      <w:r w:rsidRPr="00CD419C">
        <w:rPr>
          <w:rFonts w:ascii="Garamond" w:eastAsia="Garamond" w:hAnsi="Garamond" w:cs="Garamond"/>
          <w:sz w:val="24"/>
          <w:szCs w:val="24"/>
        </w:rPr>
        <w:t>ry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rgetic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but would not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 a th</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ometer.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 reg</w:t>
      </w:r>
      <w:r w:rsidRPr="00CD419C">
        <w:rPr>
          <w:rFonts w:ascii="Garamond" w:eastAsia="Garamond" w:hAnsi="Garamond" w:cs="Garamond"/>
          <w:spacing w:val="1"/>
          <w:sz w:val="24"/>
          <w:szCs w:val="24"/>
        </w:rPr>
        <w:t>i</w:t>
      </w:r>
      <w:r w:rsidRPr="00CD419C">
        <w:rPr>
          <w:rFonts w:ascii="Garamond" w:eastAsia="Garamond" w:hAnsi="Garamond" w:cs="Garamond"/>
          <w:sz w:val="24"/>
          <w:szCs w:val="24"/>
        </w:rPr>
        <w:t>on may be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high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thou</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g</w:t>
      </w:r>
      <w:r w:rsidRPr="00CD419C">
        <w:rPr>
          <w:rFonts w:ascii="Garamond" w:eastAsia="Garamond" w:hAnsi="Garamond" w:cs="Garamond"/>
          <w:sz w:val="24"/>
          <w:szCs w:val="24"/>
        </w:rPr>
        <w:t>rees.</w:t>
      </w:r>
    </w:p>
    <w:p w:rsidR="00606FEA" w:rsidRPr="00CD419C" w:rsidRDefault="00606FEA" w:rsidP="00CD419C">
      <w:pPr>
        <w:spacing w:before="9"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Exosphe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before="14"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xosp</w:t>
      </w:r>
      <w:r w:rsidRPr="00CD419C">
        <w:rPr>
          <w:rFonts w:ascii="Garamond" w:eastAsia="Garamond" w:hAnsi="Garamond" w:cs="Garamond"/>
          <w:spacing w:val="-1"/>
          <w:sz w:val="24"/>
          <w:szCs w:val="24"/>
        </w:rPr>
        <w:t>h</w:t>
      </w:r>
      <w:r w:rsidRPr="00CD419C">
        <w:rPr>
          <w:rFonts w:ascii="Garamond" w:eastAsia="Garamond" w:hAnsi="Garamond" w:cs="Garamond"/>
          <w:sz w:val="24"/>
          <w:szCs w:val="24"/>
        </w:rPr>
        <w:t xml:space="preserve">ere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re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 b</w:t>
      </w:r>
      <w:r w:rsidRPr="00CD419C">
        <w:rPr>
          <w:rFonts w:ascii="Garamond" w:eastAsia="Garamond" w:hAnsi="Garamond" w:cs="Garamond"/>
          <w:spacing w:val="1"/>
          <w:sz w:val="24"/>
          <w:szCs w:val="24"/>
        </w:rPr>
        <w:t>e</w:t>
      </w:r>
      <w:r w:rsidRPr="00CD419C">
        <w:rPr>
          <w:rFonts w:ascii="Garamond" w:eastAsia="Garamond" w:hAnsi="Garamond" w:cs="Garamond"/>
          <w:sz w:val="24"/>
          <w:szCs w:val="24"/>
        </w:rPr>
        <w:t>yond the thermo</w:t>
      </w:r>
      <w:r w:rsidRPr="00CD419C">
        <w:rPr>
          <w:rFonts w:ascii="Garamond" w:eastAsia="Garamond" w:hAnsi="Garamond" w:cs="Garamond"/>
          <w:spacing w:val="-2"/>
          <w:sz w:val="24"/>
          <w:szCs w:val="24"/>
        </w:rPr>
        <w:t>s</w:t>
      </w:r>
      <w:r w:rsidRPr="00CD419C">
        <w:rPr>
          <w:rFonts w:ascii="Garamond" w:eastAsia="Garamond" w:hAnsi="Garamond" w:cs="Garamond"/>
          <w:sz w:val="24"/>
          <w:szCs w:val="24"/>
        </w:rPr>
        <w:t>phere.</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or</w:t>
      </w:r>
      <w:r w:rsidRPr="00CD419C">
        <w:rPr>
          <w:rFonts w:ascii="Garamond" w:eastAsia="Garamond" w:hAnsi="Garamond" w:cs="Garamond"/>
          <w:b/>
          <w:sz w:val="24"/>
          <w:szCs w:val="24"/>
        </w:rPr>
        <w:t>ta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ce of At</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osp</w:t>
      </w:r>
      <w:r w:rsidRPr="00CD419C">
        <w:rPr>
          <w:rFonts w:ascii="Garamond" w:eastAsia="Garamond" w:hAnsi="Garamond" w:cs="Garamond"/>
          <w:b/>
          <w:spacing w:val="2"/>
          <w:sz w:val="24"/>
          <w:szCs w:val="24"/>
        </w:rPr>
        <w:t>h</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before="4" w:line="220" w:lineRule="exact"/>
        <w:jc w:val="both"/>
        <w:rPr>
          <w:sz w:val="24"/>
          <w:szCs w:val="24"/>
        </w:rPr>
      </w:pPr>
    </w:p>
    <w:p w:rsidR="00606FEA" w:rsidRPr="00CD419C" w:rsidRDefault="004B7FED" w:rsidP="00CD419C">
      <w:pPr>
        <w:spacing w:line="360" w:lineRule="auto"/>
        <w:ind w:left="100" w:right="200"/>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phere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w:t>
      </w:r>
      <w:r w:rsidRPr="00CD419C">
        <w:rPr>
          <w:rFonts w:ascii="Garamond" w:eastAsia="Garamond" w:hAnsi="Garamond" w:cs="Garamond"/>
          <w:spacing w:val="3"/>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vironment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nvironment in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r</w:t>
      </w:r>
      <w:r w:rsidRPr="00CD419C">
        <w:rPr>
          <w:rFonts w:ascii="Garamond" w:eastAsia="Garamond" w:hAnsi="Garamond" w:cs="Garamond"/>
          <w:sz w:val="24"/>
          <w:szCs w:val="24"/>
        </w:rPr>
        <w:t>espe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2"/>
          <w:sz w:val="24"/>
          <w:szCs w:val="24"/>
        </w:rPr>
        <w:t>s</w:t>
      </w:r>
      <w:r w:rsidRPr="00CD419C">
        <w:rPr>
          <w:rFonts w:ascii="Garamond" w:eastAsia="Garamond" w:hAnsi="Garamond" w:cs="Garamond"/>
          <w:sz w:val="24"/>
          <w:szCs w:val="24"/>
        </w:rPr>
        <w:t>.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2"/>
          <w:sz w:val="24"/>
          <w:szCs w:val="24"/>
        </w:rPr>
        <w:t>t</w:t>
      </w:r>
      <w:r w:rsidRPr="00CD419C">
        <w:rPr>
          <w:rFonts w:ascii="Garamond" w:eastAsia="Garamond" w:hAnsi="Garamond" w:cs="Garamond"/>
          <w:sz w:val="24"/>
          <w:szCs w:val="24"/>
        </w:rPr>
        <w:t>he per</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e of the pl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et</w:t>
      </w:r>
      <w:r w:rsidRPr="00CD419C">
        <w:rPr>
          <w:rFonts w:ascii="Garamond" w:eastAsia="Garamond" w:hAnsi="Garamond" w:cs="Garamond"/>
          <w:spacing w:val="1"/>
          <w:sz w:val="24"/>
          <w:szCs w:val="24"/>
        </w:rPr>
        <w:t>a</w:t>
      </w:r>
      <w:r w:rsidRPr="00CD419C">
        <w:rPr>
          <w:rFonts w:ascii="Garamond" w:eastAsia="Garamond" w:hAnsi="Garamond" w:cs="Garamond"/>
          <w:sz w:val="24"/>
          <w:szCs w:val="24"/>
        </w:rPr>
        <w:t>ry</w:t>
      </w:r>
      <w:r w:rsidRPr="00CD419C">
        <w:rPr>
          <w:rFonts w:ascii="Garamond" w:eastAsia="Garamond" w:hAnsi="Garamond" w:cs="Garamond"/>
          <w:spacing w:val="3"/>
          <w:sz w:val="24"/>
          <w:szCs w:val="24"/>
        </w:rPr>
        <w:t xml:space="preserve"> </w:t>
      </w:r>
      <w:hyperlink r:id="rId30">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ologi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hyperlink>
      <w:r w:rsidRPr="00CD419C">
        <w:rPr>
          <w:rFonts w:ascii="Garamond" w:eastAsia="Garamond" w:hAnsi="Garamond" w:cs="Garamond"/>
          <w:sz w:val="24"/>
          <w:szCs w:val="24"/>
        </w:rPr>
        <w:t xml:space="preserve">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e</w:t>
      </w:r>
      <w:r w:rsidRPr="00CD419C">
        <w:rPr>
          <w:rFonts w:ascii="Garamond" w:eastAsia="Garamond" w:hAnsi="Garamond" w:cs="Garamond"/>
          <w:spacing w:val="1"/>
          <w:sz w:val="24"/>
          <w:szCs w:val="24"/>
        </w:rPr>
        <w:t>v</w:t>
      </w:r>
      <w:r w:rsidRPr="00CD419C">
        <w:rPr>
          <w:rFonts w:ascii="Garamond" w:eastAsia="Garamond" w:hAnsi="Garamond" w:cs="Garamond"/>
          <w:sz w:val="24"/>
          <w:szCs w:val="24"/>
        </w:rPr>
        <w:t>olution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g</w:t>
      </w:r>
      <w:r w:rsidRPr="00CD419C">
        <w:rPr>
          <w:rFonts w:ascii="Garamond" w:eastAsia="Garamond" w:hAnsi="Garamond" w:cs="Garamond"/>
          <w:sz w:val="24"/>
          <w:szCs w:val="24"/>
        </w:rPr>
        <w:t xml:space="preserve">ent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hyperlink r:id="rId31">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phology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hyperlink>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hyperlink r:id="rId32">
        <w:r w:rsidRPr="00CD419C">
          <w:rPr>
            <w:rFonts w:ascii="Garamond" w:eastAsia="Garamond" w:hAnsi="Garamond" w:cs="Garamond"/>
            <w:spacing w:val="1"/>
            <w:sz w:val="24"/>
            <w:szCs w:val="24"/>
          </w:rPr>
          <w:t>w</w:t>
        </w:r>
        <w:r w:rsidRPr="00CD419C">
          <w:rPr>
            <w:rFonts w:ascii="Garamond" w:eastAsia="Garamond" w:hAnsi="Garamond" w:cs="Garamond"/>
            <w:sz w:val="24"/>
            <w:szCs w:val="24"/>
          </w:rPr>
          <w:t>ind</w:t>
        </w:r>
      </w:hyperlink>
      <w:r w:rsidRPr="00CD419C">
        <w:rPr>
          <w:rFonts w:ascii="Garamond" w:eastAsia="Garamond" w:hAnsi="Garamond" w:cs="Garamond"/>
          <w:sz w:val="24"/>
          <w:szCs w:val="24"/>
        </w:rPr>
        <w:t xml:space="preserve">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por</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2"/>
          <w:sz w:val="24"/>
          <w:szCs w:val="24"/>
        </w:rPr>
        <w:t xml:space="preserve"> </w:t>
      </w:r>
      <w:hyperlink r:id="rId33">
        <w:r w:rsidRPr="00CD419C">
          <w:rPr>
            <w:rFonts w:ascii="Garamond" w:eastAsia="Garamond" w:hAnsi="Garamond" w:cs="Garamond"/>
            <w:sz w:val="24"/>
            <w:szCs w:val="24"/>
          </w:rPr>
          <w:t>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 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erod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 xml:space="preserve"> </w:t>
      </w:r>
      <w:hyperlink r:id="rId34">
        <w:r w:rsidRPr="00CD419C">
          <w:rPr>
            <w:rFonts w:ascii="Garamond" w:eastAsia="Garamond" w:hAnsi="Garamond" w:cs="Garamond"/>
            <w:sz w:val="24"/>
            <w:szCs w:val="24"/>
          </w:rPr>
          <w:t>reli</w:t>
        </w:r>
        <w:r w:rsidRPr="00CD419C">
          <w:rPr>
            <w:rFonts w:ascii="Garamond" w:eastAsia="Garamond" w:hAnsi="Garamond" w:cs="Garamond"/>
            <w:spacing w:val="1"/>
            <w:sz w:val="24"/>
            <w:szCs w:val="24"/>
          </w:rPr>
          <w:t>e</w:t>
        </w:r>
        <w:r w:rsidRPr="00CD419C">
          <w:rPr>
            <w:rFonts w:ascii="Garamond" w:eastAsia="Garamond" w:hAnsi="Garamond" w:cs="Garamond"/>
            <w:sz w:val="24"/>
            <w:szCs w:val="24"/>
          </w:rPr>
          <w:t>f</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hyperlink r:id="rId35">
        <w:r w:rsidRPr="00CD419C">
          <w:rPr>
            <w:rFonts w:ascii="Garamond" w:eastAsia="Garamond" w:hAnsi="Garamond" w:cs="Garamond"/>
            <w:sz w:val="24"/>
            <w:szCs w:val="24"/>
          </w:rPr>
          <w:t>s d</w:t>
        </w:r>
        <w:r w:rsidRPr="00CD419C">
          <w:rPr>
            <w:rFonts w:ascii="Garamond" w:eastAsia="Garamond" w:hAnsi="Garamond" w:cs="Garamond"/>
            <w:spacing w:val="1"/>
            <w:sz w:val="24"/>
            <w:szCs w:val="24"/>
          </w:rPr>
          <w:t>e</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w:t>
      </w:r>
      <w:r w:rsidRPr="00CD419C">
        <w:rPr>
          <w:rFonts w:ascii="Garamond" w:eastAsia="Garamond" w:hAnsi="Garamond" w:cs="Garamond"/>
          <w:spacing w:val="-2"/>
          <w:sz w:val="24"/>
          <w:szCs w:val="24"/>
        </w:rPr>
        <w:t>s</w:t>
      </w:r>
      <w:r w:rsidRPr="00CD419C">
        <w:rPr>
          <w:rFonts w:ascii="Garamond" w:eastAsia="Garamond" w:hAnsi="Garamond" w:cs="Garamond"/>
          <w:sz w:val="24"/>
          <w:szCs w:val="24"/>
        </w:rPr>
        <w:t>t and</w:t>
      </w:r>
      <w:r w:rsidRPr="00CD419C">
        <w:rPr>
          <w:rFonts w:ascii="Garamond" w:eastAsia="Garamond" w:hAnsi="Garamond" w:cs="Garamond"/>
          <w:spacing w:val="1"/>
          <w:sz w:val="24"/>
          <w:szCs w:val="24"/>
        </w:rPr>
        <w:t xml:space="preserve"> </w:t>
      </w:r>
      <w:hyperlink r:id="rId36">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hyperlink>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de</w:t>
      </w:r>
      <w:r w:rsidRPr="00CD419C">
        <w:rPr>
          <w:rFonts w:ascii="Garamond" w:eastAsia="Garamond" w:hAnsi="Garamond" w:cs="Garamond"/>
          <w:spacing w:val="1"/>
          <w:sz w:val="24"/>
          <w:szCs w:val="24"/>
        </w:rPr>
        <w:t>p</w:t>
      </w:r>
      <w:r w:rsidRPr="00CD419C">
        <w:rPr>
          <w:rFonts w:ascii="Garamond" w:eastAsia="Garamond" w:hAnsi="Garamond" w:cs="Garamond"/>
          <w:sz w:val="24"/>
          <w:szCs w:val="24"/>
        </w:rPr>
        <w:t>end on the compo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influen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the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g</w:t>
      </w:r>
      <w:r w:rsidRPr="00CD419C">
        <w:rPr>
          <w:rFonts w:ascii="Garamond" w:eastAsia="Garamond" w:hAnsi="Garamond" w:cs="Garamond"/>
          <w:sz w:val="24"/>
          <w:szCs w:val="24"/>
        </w:rPr>
        <w:t>es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influen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et</w:t>
      </w:r>
      <w:r w:rsidRPr="00CD419C">
        <w:rPr>
          <w:rFonts w:ascii="Garamond" w:eastAsia="Garamond" w:hAnsi="Garamond" w:cs="Garamond"/>
          <w:spacing w:val="1"/>
          <w:sz w:val="24"/>
          <w:szCs w:val="24"/>
        </w:rPr>
        <w: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ologi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his</w:t>
      </w:r>
      <w:r w:rsidRPr="00CD419C">
        <w:rPr>
          <w:rFonts w:ascii="Garamond" w:eastAsia="Garamond" w:hAnsi="Garamond" w:cs="Garamond"/>
          <w:spacing w:val="-1"/>
          <w:sz w:val="24"/>
          <w:szCs w:val="24"/>
        </w:rPr>
        <w:t>t</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tudying</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l</w:t>
      </w:r>
      <w:r w:rsidRPr="00CD419C">
        <w:rPr>
          <w:rFonts w:ascii="Garamond" w:eastAsia="Garamond" w:hAnsi="Garamond" w:cs="Garamond"/>
          <w:spacing w:val="1"/>
          <w:sz w:val="24"/>
          <w:szCs w:val="24"/>
        </w:rPr>
        <w:t>ea</w:t>
      </w:r>
      <w:r w:rsidRPr="00CD419C">
        <w:rPr>
          <w:rFonts w:ascii="Garamond" w:eastAsia="Garamond" w:hAnsi="Garamond" w:cs="Garamond"/>
          <w:sz w:val="24"/>
          <w:szCs w:val="24"/>
        </w:rPr>
        <w:t>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an u</w:t>
      </w:r>
      <w:r w:rsidRPr="00CD419C">
        <w:rPr>
          <w:rFonts w:ascii="Garamond" w:eastAsia="Garamond" w:hAnsi="Garamond" w:cs="Garamond"/>
          <w:spacing w:val="-2"/>
          <w:sz w:val="24"/>
          <w:szCs w:val="24"/>
        </w:rPr>
        <w:t>n</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tanding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 of a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 both i</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w:t>
      </w:r>
      <w:r w:rsidRPr="00CD419C">
        <w:rPr>
          <w:rFonts w:ascii="Garamond" w:eastAsia="Garamond" w:hAnsi="Garamond" w:cs="Garamond"/>
          <w:sz w:val="24"/>
          <w:szCs w:val="24"/>
        </w:rPr>
        <w:t>ent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tate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3"/>
          <w:sz w:val="24"/>
          <w:szCs w:val="24"/>
        </w:rPr>
        <w:t xml:space="preserve"> </w:t>
      </w:r>
      <w:hyperlink r:id="rId37">
        <w:r w:rsidRPr="00CD419C">
          <w:rPr>
            <w:rFonts w:ascii="Garamond" w:eastAsia="Garamond" w:hAnsi="Garamond" w:cs="Garamond"/>
            <w:spacing w:val="2"/>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ologi</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t</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ition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det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hyperlink r:id="rId38">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hyperlink>
      <w:r w:rsidRPr="00CD419C">
        <w:rPr>
          <w:rFonts w:ascii="Garamond" w:eastAsia="Garamond" w:hAnsi="Garamond" w:cs="Garamond"/>
          <w:sz w:val="24"/>
          <w:szCs w:val="24"/>
        </w:rPr>
        <w:t>nd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riation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2"/>
          <w:sz w:val="24"/>
          <w:szCs w:val="24"/>
        </w:rPr>
        <w:t xml:space="preserve"> </w:t>
      </w:r>
      <w:hyperlink r:id="rId39">
        <w:r w:rsidRPr="00CD419C">
          <w:rPr>
            <w:rFonts w:ascii="Garamond" w:eastAsia="Garamond" w:hAnsi="Garamond" w:cs="Garamond"/>
            <w:sz w:val="24"/>
            <w:szCs w:val="24"/>
          </w:rPr>
          <w:t>biolo</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hyperlink>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ition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lo</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y 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ndent on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3"/>
          <w:sz w:val="24"/>
          <w:szCs w:val="24"/>
        </w:rPr>
        <w:t>p</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of the life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its</w:t>
      </w:r>
      <w:r w:rsidRPr="00CD419C">
        <w:rPr>
          <w:rFonts w:ascii="Garamond" w:eastAsia="Garamond" w:hAnsi="Garamond" w:cs="Garamond"/>
          <w:spacing w:val="1"/>
          <w:sz w:val="24"/>
          <w:szCs w:val="24"/>
        </w:rPr>
        <w:t xml:space="preserve"> </w:t>
      </w:r>
      <w:hyperlink r:id="rId40">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o</w:t>
        </w:r>
        <w:r w:rsidRPr="00CD419C">
          <w:rPr>
            <w:rFonts w:ascii="Garamond" w:eastAsia="Garamond" w:hAnsi="Garamond" w:cs="Garamond"/>
            <w:spacing w:val="-2"/>
            <w:sz w:val="24"/>
            <w:szCs w:val="24"/>
          </w:rPr>
          <w:t>l</w:t>
        </w:r>
        <w:r w:rsidRPr="00CD419C">
          <w:rPr>
            <w:rFonts w:ascii="Garamond" w:eastAsia="Garamond" w:hAnsi="Garamond" w:cs="Garamond"/>
            <w:sz w:val="24"/>
            <w:szCs w:val="24"/>
          </w:rPr>
          <w:t>ution.</w:t>
        </w:r>
      </w:hyperlink>
    </w:p>
    <w:p w:rsidR="00606FEA" w:rsidRPr="00CD419C" w:rsidRDefault="00606FEA" w:rsidP="00CD419C">
      <w:pPr>
        <w:spacing w:before="11"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0067DC">
        <w:rPr>
          <w:rFonts w:ascii="Garamond" w:eastAsia="Garamond" w:hAnsi="Garamond" w:cs="Garamond"/>
          <w:b/>
          <w:sz w:val="24"/>
          <w:szCs w:val="24"/>
          <w:u w:val="single" w:color="000000"/>
        </w:rPr>
        <w:t>24</w:t>
      </w:r>
    </w:p>
    <w:p w:rsidR="00606FEA" w:rsidRPr="00CD419C" w:rsidRDefault="00606FEA" w:rsidP="00CD419C">
      <w:pPr>
        <w:spacing w:before="5"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ind w:left="5621"/>
        <w:jc w:val="both"/>
        <w:rPr>
          <w:rFonts w:ascii="Garamond" w:eastAsia="Garamond" w:hAnsi="Garamond" w:cs="Garamond"/>
          <w:sz w:val="24"/>
          <w:szCs w:val="24"/>
        </w:rPr>
      </w:pPr>
      <w:r w:rsidRPr="00B17F3E">
        <w:rPr>
          <w:sz w:val="24"/>
          <w:szCs w:val="24"/>
        </w:rPr>
        <w:pict>
          <v:shape id="_x0000_s1355" type="#_x0000_t75" style="position:absolute;left:0;text-align:left;margin-left:1in;margin-top:.35pt;width:267pt;height:153.75pt;z-index:-6190;mso-position-horizontal-relative:page">
            <v:imagedata r:id="rId41" o:title=""/>
            <w10:wrap anchorx="page"/>
          </v:shape>
        </w:pict>
      </w:r>
      <w:r w:rsidR="004B7FED" w:rsidRPr="00CD419C">
        <w:rPr>
          <w:rFonts w:ascii="Garamond" w:eastAsia="Garamond" w:hAnsi="Garamond" w:cs="Garamond"/>
          <w:b/>
          <w:spacing w:val="-1"/>
          <w:sz w:val="24"/>
          <w:szCs w:val="24"/>
        </w:rPr>
        <w:t>H</w:t>
      </w:r>
      <w:r w:rsidR="004B7FED" w:rsidRPr="00CD419C">
        <w:rPr>
          <w:rFonts w:ascii="Garamond" w:eastAsia="Garamond" w:hAnsi="Garamond" w:cs="Garamond"/>
          <w:b/>
          <w:sz w:val="24"/>
          <w:szCs w:val="24"/>
        </w:rPr>
        <w:t>yd</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osphe</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e</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5621" w:right="149"/>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l</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pond</w:t>
      </w:r>
      <w:r w:rsidRPr="00CD419C">
        <w:rPr>
          <w:rFonts w:ascii="Garamond" w:eastAsia="Garamond" w:hAnsi="Garamond" w:cs="Garamond"/>
          <w:spacing w:val="-1"/>
          <w:sz w:val="24"/>
          <w:szCs w:val="24"/>
        </w:rPr>
        <w:t>s</w:t>
      </w:r>
      <w:r w:rsidRPr="00CD419C">
        <w:rPr>
          <w:rFonts w:ascii="Garamond" w:eastAsia="Garamond" w:hAnsi="Garamond" w:cs="Garamond"/>
          <w:sz w:val="24"/>
          <w:szCs w:val="24"/>
        </w:rPr>
        <w:t>, rivers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It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por</w:t>
      </w:r>
      <w:r w:rsidRPr="00CD419C">
        <w:rPr>
          <w:rFonts w:ascii="Garamond" w:eastAsia="Garamond" w:hAnsi="Garamond" w:cs="Garamond"/>
          <w:spacing w:val="-1"/>
          <w:sz w:val="24"/>
          <w:szCs w:val="24"/>
        </w:rPr>
        <w:t>t</w:t>
      </w:r>
      <w:r w:rsidRPr="00CD419C">
        <w:rPr>
          <w:rFonts w:ascii="Garamond" w:eastAsia="Garamond" w:hAnsi="Garamond" w:cs="Garamond"/>
          <w:sz w:val="24"/>
          <w:szCs w:val="24"/>
        </w:rPr>
        <w:t>ion of 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2"/>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rs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71% of 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I</w:t>
      </w:r>
      <w:r w:rsidRPr="00CD419C">
        <w:rPr>
          <w:rFonts w:ascii="Garamond" w:eastAsia="Garamond" w:hAnsi="Garamond" w:cs="Garamond"/>
          <w:sz w:val="24"/>
          <w:szCs w:val="24"/>
        </w:rPr>
        <w:t>t</w:t>
      </w:r>
    </w:p>
    <w:p w:rsidR="00606FEA" w:rsidRPr="00CD419C" w:rsidRDefault="004B7FED" w:rsidP="00CD419C">
      <w:pPr>
        <w:spacing w:line="360" w:lineRule="auto"/>
        <w:ind w:left="5621" w:right="439"/>
        <w:jc w:val="both"/>
        <w:rPr>
          <w:rFonts w:ascii="Garamond" w:eastAsia="Garamond" w:hAnsi="Garamond" w:cs="Garamond"/>
          <w:sz w:val="24"/>
          <w:szCs w:val="24"/>
        </w:rPr>
      </w:pPr>
      <w:r w:rsidRPr="00CD419C">
        <w:rPr>
          <w:rFonts w:ascii="Garamond" w:eastAsia="Garamond" w:hAnsi="Garamond" w:cs="Garamond"/>
          <w:sz w:val="24"/>
          <w:szCs w:val="24"/>
        </w:rPr>
        <w:t>considers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lik</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tmo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pheric</w:t>
      </w:r>
      <w:r w:rsidRPr="00CD419C">
        <w:rPr>
          <w:rFonts w:ascii="Garamond" w:eastAsia="Garamond" w:hAnsi="Garamond" w:cs="Garamond"/>
          <w:spacing w:val="1"/>
          <w:sz w:val="24"/>
          <w:szCs w:val="24"/>
        </w:rPr>
        <w:t xml:space="preserve"> 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position w:val="1"/>
          <w:sz w:val="24"/>
          <w:szCs w:val="24"/>
        </w:rPr>
        <w:t>wa</w:t>
      </w:r>
      <w:r w:rsidRPr="00CD419C">
        <w:rPr>
          <w:rFonts w:ascii="Garamond" w:eastAsia="Garamond" w:hAnsi="Garamond" w:cs="Garamond"/>
          <w:position w:val="1"/>
          <w:sz w:val="24"/>
          <w:szCs w:val="24"/>
        </w:rPr>
        <w:t xml:space="preserve">ter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esou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ground w</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ter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esou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It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 in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lud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 f</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ozen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t</w:t>
      </w:r>
      <w:r w:rsidRPr="00CD419C">
        <w:rPr>
          <w:rFonts w:ascii="Garamond" w:eastAsia="Garamond" w:hAnsi="Garamond" w:cs="Garamond"/>
          <w:spacing w:val="-3"/>
          <w:position w:val="1"/>
          <w:sz w:val="24"/>
          <w:szCs w:val="24"/>
        </w:rPr>
        <w:t>h</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iqu</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d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tate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390"/>
        <w:jc w:val="both"/>
        <w:rPr>
          <w:rFonts w:ascii="Garamond" w:eastAsia="Garamond" w:hAnsi="Garamond" w:cs="Garamond"/>
          <w:sz w:val="24"/>
          <w:szCs w:val="24"/>
        </w:rPr>
      </w:pPr>
      <w:r w:rsidRPr="00CD419C">
        <w:rPr>
          <w:rFonts w:ascii="Garamond" w:eastAsia="Garamond" w:hAnsi="Garamond" w:cs="Garamond"/>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perva</w:t>
      </w:r>
      <w:r w:rsidRPr="00CD419C">
        <w:rPr>
          <w:rFonts w:ascii="Garamond" w:eastAsia="Garamond" w:hAnsi="Garamond" w:cs="Garamond"/>
          <w:spacing w:val="-1"/>
          <w:sz w:val="24"/>
          <w:szCs w:val="24"/>
        </w:rPr>
        <w:t>s</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t w</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ll </w:t>
      </w:r>
      <w:r w:rsidRPr="00CD419C">
        <w:rPr>
          <w:rFonts w:ascii="Garamond" w:eastAsia="Garamond" w:hAnsi="Garamond" w:cs="Garamond"/>
          <w:spacing w:val="-2"/>
          <w:sz w:val="24"/>
          <w:szCs w:val="24"/>
        </w:rPr>
        <w:t>d</w:t>
      </w:r>
      <w:r w:rsidRPr="00CD419C">
        <w:rPr>
          <w:rFonts w:ascii="Garamond" w:eastAsia="Garamond" w:hAnsi="Garamond" w:cs="Garamond"/>
          <w:sz w:val="24"/>
          <w:szCs w:val="24"/>
        </w:rPr>
        <w:t>efin</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four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pheres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en</w:t>
      </w:r>
      <w:r w:rsidRPr="00CD419C">
        <w:rPr>
          <w:rFonts w:ascii="Garamond" w:eastAsia="Garamond" w:hAnsi="Garamond" w:cs="Garamond"/>
          <w:spacing w:val="1"/>
          <w:sz w:val="24"/>
          <w:szCs w:val="24"/>
        </w:rPr>
        <w:t>v</w:t>
      </w:r>
      <w:r w:rsidRPr="00CD419C">
        <w:rPr>
          <w:rFonts w:ascii="Garamond" w:eastAsia="Garamond" w:hAnsi="Garamond" w:cs="Garamond"/>
          <w:sz w:val="24"/>
          <w:szCs w:val="24"/>
        </w:rPr>
        <w:t>iron</w:t>
      </w:r>
      <w:r w:rsidRPr="00CD419C">
        <w:rPr>
          <w:rFonts w:ascii="Garamond" w:eastAsia="Garamond" w:hAnsi="Garamond" w:cs="Garamond"/>
          <w:spacing w:val="-1"/>
          <w:sz w:val="24"/>
          <w:szCs w:val="24"/>
        </w:rPr>
        <w:t>m</w:t>
      </w:r>
      <w:r w:rsidRPr="00CD419C">
        <w:rPr>
          <w:rFonts w:ascii="Garamond" w:eastAsia="Garamond" w:hAnsi="Garamond" w:cs="Garamond"/>
          <w:sz w:val="24"/>
          <w:szCs w:val="24"/>
        </w:rPr>
        <w:t>en</w:t>
      </w:r>
      <w:r w:rsidRPr="00CD419C">
        <w:rPr>
          <w:rFonts w:ascii="Garamond" w:eastAsia="Garamond" w:hAnsi="Garamond" w:cs="Garamond"/>
          <w:spacing w:val="1"/>
          <w:sz w:val="24"/>
          <w:szCs w:val="24"/>
        </w:rPr>
        <w:t>t</w:t>
      </w:r>
      <w:r w:rsidRPr="00CD419C">
        <w:rPr>
          <w:rFonts w:ascii="Garamond" w:eastAsia="Garamond" w:hAnsi="Garamond" w:cs="Garamond"/>
          <w:color w:val="006FC0"/>
          <w:sz w:val="24"/>
          <w:szCs w:val="24"/>
        </w:rPr>
        <w:t xml:space="preserve">.  </w:t>
      </w:r>
      <w:r w:rsidRPr="00CD419C">
        <w:rPr>
          <w:rFonts w:ascii="Garamond" w:eastAsia="Garamond" w:hAnsi="Garamond" w:cs="Garamond"/>
          <w:color w:val="000000"/>
          <w:spacing w:val="-1"/>
          <w:sz w:val="24"/>
          <w:szCs w:val="24"/>
        </w:rPr>
        <w:t>T</w:t>
      </w:r>
      <w:r w:rsidRPr="00CD419C">
        <w:rPr>
          <w:rFonts w:ascii="Garamond" w:eastAsia="Garamond" w:hAnsi="Garamond" w:cs="Garamond"/>
          <w:color w:val="000000"/>
          <w:sz w:val="24"/>
          <w:szCs w:val="24"/>
        </w:rPr>
        <w:t>his</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z w:val="24"/>
          <w:szCs w:val="24"/>
        </w:rPr>
        <w:t>in</w:t>
      </w:r>
      <w:r w:rsidRPr="00CD419C">
        <w:rPr>
          <w:rFonts w:ascii="Garamond" w:eastAsia="Garamond" w:hAnsi="Garamond" w:cs="Garamond"/>
          <w:color w:val="000000"/>
          <w:spacing w:val="1"/>
          <w:sz w:val="24"/>
          <w:szCs w:val="24"/>
        </w:rPr>
        <w:t>c</w:t>
      </w:r>
      <w:r w:rsidRPr="00CD419C">
        <w:rPr>
          <w:rFonts w:ascii="Garamond" w:eastAsia="Garamond" w:hAnsi="Garamond" w:cs="Garamond"/>
          <w:color w:val="000000"/>
          <w:sz w:val="24"/>
          <w:szCs w:val="24"/>
        </w:rPr>
        <w:t>lud</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 xml:space="preserve">s </w:t>
      </w:r>
      <w:r w:rsidRPr="00CD419C">
        <w:rPr>
          <w:rFonts w:ascii="Garamond" w:eastAsia="Garamond" w:hAnsi="Garamond" w:cs="Garamond"/>
          <w:color w:val="000000"/>
          <w:spacing w:val="1"/>
          <w:sz w:val="24"/>
          <w:szCs w:val="24"/>
        </w:rPr>
        <w:t>wa</w:t>
      </w:r>
      <w:r w:rsidRPr="00CD419C">
        <w:rPr>
          <w:rFonts w:ascii="Garamond" w:eastAsia="Garamond" w:hAnsi="Garamond" w:cs="Garamond"/>
          <w:color w:val="000000"/>
          <w:sz w:val="24"/>
          <w:szCs w:val="24"/>
        </w:rPr>
        <w:t xml:space="preserve">ter in liquid </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 xml:space="preserve">nd </w:t>
      </w:r>
      <w:r w:rsidRPr="00CD419C">
        <w:rPr>
          <w:rFonts w:ascii="Garamond" w:eastAsia="Garamond" w:hAnsi="Garamond" w:cs="Garamond"/>
          <w:color w:val="000000"/>
          <w:spacing w:val="-1"/>
          <w:sz w:val="24"/>
          <w:szCs w:val="24"/>
        </w:rPr>
        <w:t>f</w:t>
      </w:r>
      <w:r w:rsidRPr="00CD419C">
        <w:rPr>
          <w:rFonts w:ascii="Garamond" w:eastAsia="Garamond" w:hAnsi="Garamond" w:cs="Garamond"/>
          <w:color w:val="000000"/>
          <w:sz w:val="24"/>
          <w:szCs w:val="24"/>
        </w:rPr>
        <w:t>ro</w:t>
      </w:r>
      <w:r w:rsidRPr="00CD419C">
        <w:rPr>
          <w:rFonts w:ascii="Garamond" w:eastAsia="Garamond" w:hAnsi="Garamond" w:cs="Garamond"/>
          <w:color w:val="000000"/>
          <w:spacing w:val="-3"/>
          <w:sz w:val="24"/>
          <w:szCs w:val="24"/>
        </w:rPr>
        <w:t>z</w:t>
      </w:r>
      <w:r w:rsidRPr="00CD419C">
        <w:rPr>
          <w:rFonts w:ascii="Garamond" w:eastAsia="Garamond" w:hAnsi="Garamond" w:cs="Garamond"/>
          <w:color w:val="000000"/>
          <w:sz w:val="24"/>
          <w:szCs w:val="24"/>
        </w:rPr>
        <w:t>en fo</w:t>
      </w:r>
      <w:r w:rsidRPr="00CD419C">
        <w:rPr>
          <w:rFonts w:ascii="Garamond" w:eastAsia="Garamond" w:hAnsi="Garamond" w:cs="Garamond"/>
          <w:color w:val="000000"/>
          <w:spacing w:val="-1"/>
          <w:sz w:val="24"/>
          <w:szCs w:val="24"/>
        </w:rPr>
        <w:t>r</w:t>
      </w:r>
      <w:r w:rsidRPr="00CD419C">
        <w:rPr>
          <w:rFonts w:ascii="Garamond" w:eastAsia="Garamond" w:hAnsi="Garamond" w:cs="Garamond"/>
          <w:color w:val="000000"/>
          <w:sz w:val="24"/>
          <w:szCs w:val="24"/>
        </w:rPr>
        <w:t>m</w:t>
      </w:r>
      <w:r w:rsidRPr="00CD419C">
        <w:rPr>
          <w:rFonts w:ascii="Garamond" w:eastAsia="Garamond" w:hAnsi="Garamond" w:cs="Garamond"/>
          <w:color w:val="000000"/>
          <w:spacing w:val="-1"/>
          <w:sz w:val="24"/>
          <w:szCs w:val="24"/>
        </w:rPr>
        <w:t>s</w:t>
      </w:r>
      <w:r w:rsidRPr="00CD419C">
        <w:rPr>
          <w:rFonts w:ascii="Garamond" w:eastAsia="Garamond" w:hAnsi="Garamond" w:cs="Garamond"/>
          <w:color w:val="000000"/>
          <w:sz w:val="24"/>
          <w:szCs w:val="24"/>
        </w:rPr>
        <w:t xml:space="preserve">, </w:t>
      </w:r>
      <w:r w:rsidRPr="00CD419C">
        <w:rPr>
          <w:rFonts w:ascii="Garamond" w:eastAsia="Garamond" w:hAnsi="Garamond" w:cs="Garamond"/>
          <w:color w:val="000000"/>
          <w:spacing w:val="1"/>
          <w:sz w:val="24"/>
          <w:szCs w:val="24"/>
        </w:rPr>
        <w:t>g</w:t>
      </w:r>
      <w:r w:rsidRPr="00CD419C">
        <w:rPr>
          <w:rFonts w:ascii="Garamond" w:eastAsia="Garamond" w:hAnsi="Garamond" w:cs="Garamond"/>
          <w:color w:val="000000"/>
          <w:sz w:val="24"/>
          <w:szCs w:val="24"/>
        </w:rPr>
        <w:t>roundw</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ter, gl</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c</w:t>
      </w:r>
      <w:r w:rsidRPr="00CD419C">
        <w:rPr>
          <w:rFonts w:ascii="Garamond" w:eastAsia="Garamond" w:hAnsi="Garamond" w:cs="Garamond"/>
          <w:color w:val="000000"/>
          <w:spacing w:val="1"/>
          <w:sz w:val="24"/>
          <w:szCs w:val="24"/>
        </w:rPr>
        <w:t>i</w:t>
      </w:r>
      <w:r w:rsidRPr="00CD419C">
        <w:rPr>
          <w:rFonts w:ascii="Garamond" w:eastAsia="Garamond" w:hAnsi="Garamond" w:cs="Garamond"/>
          <w:color w:val="000000"/>
          <w:sz w:val="24"/>
          <w:szCs w:val="24"/>
        </w:rPr>
        <w:t>er</w:t>
      </w:r>
      <w:r w:rsidRPr="00CD419C">
        <w:rPr>
          <w:rFonts w:ascii="Garamond" w:eastAsia="Garamond" w:hAnsi="Garamond" w:cs="Garamond"/>
          <w:color w:val="000000"/>
          <w:spacing w:val="-1"/>
          <w:sz w:val="24"/>
          <w:szCs w:val="24"/>
        </w:rPr>
        <w:t>s</w:t>
      </w:r>
      <w:r w:rsidRPr="00CD419C">
        <w:rPr>
          <w:rFonts w:ascii="Garamond" w:eastAsia="Garamond" w:hAnsi="Garamond" w:cs="Garamond"/>
          <w:color w:val="000000"/>
          <w:sz w:val="24"/>
          <w:szCs w:val="24"/>
        </w:rPr>
        <w:t>, o</w:t>
      </w:r>
      <w:r w:rsidRPr="00CD419C">
        <w:rPr>
          <w:rFonts w:ascii="Garamond" w:eastAsia="Garamond" w:hAnsi="Garamond" w:cs="Garamond"/>
          <w:color w:val="000000"/>
          <w:spacing w:val="1"/>
          <w:sz w:val="24"/>
          <w:szCs w:val="24"/>
        </w:rPr>
        <w:t>c</w:t>
      </w:r>
      <w:r w:rsidRPr="00CD419C">
        <w:rPr>
          <w:rFonts w:ascii="Garamond" w:eastAsia="Garamond" w:hAnsi="Garamond" w:cs="Garamond"/>
          <w:color w:val="000000"/>
          <w:sz w:val="24"/>
          <w:szCs w:val="24"/>
        </w:rPr>
        <w:t>e</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n</w:t>
      </w:r>
      <w:r w:rsidRPr="00CD419C">
        <w:rPr>
          <w:rFonts w:ascii="Garamond" w:eastAsia="Garamond" w:hAnsi="Garamond" w:cs="Garamond"/>
          <w:color w:val="000000"/>
          <w:spacing w:val="-1"/>
          <w:sz w:val="24"/>
          <w:szCs w:val="24"/>
        </w:rPr>
        <w:t>s</w:t>
      </w:r>
      <w:r w:rsidRPr="00CD419C">
        <w:rPr>
          <w:rFonts w:ascii="Garamond" w:eastAsia="Garamond" w:hAnsi="Garamond" w:cs="Garamond"/>
          <w:color w:val="000000"/>
          <w:sz w:val="24"/>
          <w:szCs w:val="24"/>
        </w:rPr>
        <w:t xml:space="preserve">, </w:t>
      </w:r>
      <w:r w:rsidRPr="00CD419C">
        <w:rPr>
          <w:rFonts w:ascii="Garamond" w:eastAsia="Garamond" w:hAnsi="Garamond" w:cs="Garamond"/>
          <w:color w:val="000000"/>
          <w:spacing w:val="-2"/>
          <w:sz w:val="24"/>
          <w:szCs w:val="24"/>
        </w:rPr>
        <w:t>l</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k</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 xml:space="preserve">s </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 xml:space="preserve">nd </w:t>
      </w:r>
      <w:r w:rsidRPr="00CD419C">
        <w:rPr>
          <w:rFonts w:ascii="Garamond" w:eastAsia="Garamond" w:hAnsi="Garamond" w:cs="Garamond"/>
          <w:color w:val="000000"/>
          <w:spacing w:val="-1"/>
          <w:sz w:val="24"/>
          <w:szCs w:val="24"/>
        </w:rPr>
        <w:t>s</w:t>
      </w:r>
      <w:r w:rsidRPr="00CD419C">
        <w:rPr>
          <w:rFonts w:ascii="Garamond" w:eastAsia="Garamond" w:hAnsi="Garamond" w:cs="Garamond"/>
          <w:color w:val="000000"/>
          <w:sz w:val="24"/>
          <w:szCs w:val="24"/>
        </w:rPr>
        <w:t>t</w:t>
      </w:r>
      <w:r w:rsidRPr="00CD419C">
        <w:rPr>
          <w:rFonts w:ascii="Garamond" w:eastAsia="Garamond" w:hAnsi="Garamond" w:cs="Garamond"/>
          <w:color w:val="000000"/>
          <w:spacing w:val="-1"/>
          <w:sz w:val="24"/>
          <w:szCs w:val="24"/>
        </w:rPr>
        <w:t>r</w:t>
      </w:r>
      <w:r w:rsidRPr="00CD419C">
        <w:rPr>
          <w:rFonts w:ascii="Garamond" w:eastAsia="Garamond" w:hAnsi="Garamond" w:cs="Garamond"/>
          <w:color w:val="000000"/>
          <w:sz w:val="24"/>
          <w:szCs w:val="24"/>
        </w:rPr>
        <w:t>e</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m</w:t>
      </w:r>
      <w:r w:rsidRPr="00CD419C">
        <w:rPr>
          <w:rFonts w:ascii="Garamond" w:eastAsia="Garamond" w:hAnsi="Garamond" w:cs="Garamond"/>
          <w:color w:val="000000"/>
          <w:spacing w:val="-1"/>
          <w:sz w:val="24"/>
          <w:szCs w:val="24"/>
        </w:rPr>
        <w:t>s</w:t>
      </w:r>
      <w:r w:rsidRPr="00CD419C">
        <w:rPr>
          <w:rFonts w:ascii="Garamond" w:eastAsia="Garamond" w:hAnsi="Garamond" w:cs="Garamond"/>
          <w:color w:val="000000"/>
          <w:sz w:val="24"/>
          <w:szCs w:val="24"/>
        </w:rPr>
        <w:t>.  S</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ltw</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ter a</w:t>
      </w:r>
      <w:r w:rsidRPr="00CD419C">
        <w:rPr>
          <w:rFonts w:ascii="Garamond" w:eastAsia="Garamond" w:hAnsi="Garamond" w:cs="Garamond"/>
          <w:color w:val="000000"/>
          <w:spacing w:val="-1"/>
          <w:sz w:val="24"/>
          <w:szCs w:val="24"/>
        </w:rPr>
        <w:t>c</w:t>
      </w:r>
      <w:r w:rsidRPr="00CD419C">
        <w:rPr>
          <w:rFonts w:ascii="Garamond" w:eastAsia="Garamond" w:hAnsi="Garamond" w:cs="Garamond"/>
          <w:color w:val="000000"/>
          <w:sz w:val="24"/>
          <w:szCs w:val="24"/>
        </w:rPr>
        <w:t>counts</w:t>
      </w:r>
      <w:r w:rsidRPr="00CD419C">
        <w:rPr>
          <w:rFonts w:ascii="Garamond" w:eastAsia="Garamond" w:hAnsi="Garamond" w:cs="Garamond"/>
          <w:color w:val="000000"/>
          <w:spacing w:val="-1"/>
          <w:sz w:val="24"/>
          <w:szCs w:val="24"/>
        </w:rPr>
        <w:t xml:space="preserve"> f</w:t>
      </w:r>
      <w:r w:rsidRPr="00CD419C">
        <w:rPr>
          <w:rFonts w:ascii="Garamond" w:eastAsia="Garamond" w:hAnsi="Garamond" w:cs="Garamond"/>
          <w:color w:val="000000"/>
          <w:sz w:val="24"/>
          <w:szCs w:val="24"/>
        </w:rPr>
        <w:t>or</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z w:val="24"/>
          <w:szCs w:val="24"/>
        </w:rPr>
        <w:t>97</w:t>
      </w:r>
      <w:r w:rsidRPr="00CD419C">
        <w:rPr>
          <w:rFonts w:ascii="Garamond" w:eastAsia="Garamond" w:hAnsi="Garamond" w:cs="Garamond"/>
          <w:color w:val="000000"/>
          <w:spacing w:val="1"/>
          <w:sz w:val="24"/>
          <w:szCs w:val="24"/>
        </w:rPr>
        <w:t>.</w:t>
      </w:r>
      <w:r w:rsidRPr="00CD419C">
        <w:rPr>
          <w:rFonts w:ascii="Garamond" w:eastAsia="Garamond" w:hAnsi="Garamond" w:cs="Garamond"/>
          <w:color w:val="000000"/>
          <w:sz w:val="24"/>
          <w:szCs w:val="24"/>
        </w:rPr>
        <w:t>5% of</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z w:val="24"/>
          <w:szCs w:val="24"/>
        </w:rPr>
        <w:t>th</w:t>
      </w:r>
      <w:r w:rsidRPr="00CD419C">
        <w:rPr>
          <w:rFonts w:ascii="Garamond" w:eastAsia="Garamond" w:hAnsi="Garamond" w:cs="Garamond"/>
          <w:color w:val="000000"/>
          <w:spacing w:val="2"/>
          <w:sz w:val="24"/>
          <w:szCs w:val="24"/>
        </w:rPr>
        <w:t>i</w:t>
      </w:r>
      <w:r w:rsidRPr="00CD419C">
        <w:rPr>
          <w:rFonts w:ascii="Garamond" w:eastAsia="Garamond" w:hAnsi="Garamond" w:cs="Garamond"/>
          <w:color w:val="000000"/>
          <w:sz w:val="24"/>
          <w:szCs w:val="24"/>
        </w:rPr>
        <w:t>s</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moun</w:t>
      </w:r>
      <w:r w:rsidRPr="00CD419C">
        <w:rPr>
          <w:rFonts w:ascii="Garamond" w:eastAsia="Garamond" w:hAnsi="Garamond" w:cs="Garamond"/>
          <w:color w:val="000000"/>
          <w:spacing w:val="-1"/>
          <w:sz w:val="24"/>
          <w:szCs w:val="24"/>
        </w:rPr>
        <w:t>t</w:t>
      </w:r>
      <w:r w:rsidRPr="00CD419C">
        <w:rPr>
          <w:rFonts w:ascii="Garamond" w:eastAsia="Garamond" w:hAnsi="Garamond" w:cs="Garamond"/>
          <w:color w:val="000000"/>
          <w:sz w:val="24"/>
          <w:szCs w:val="24"/>
        </w:rPr>
        <w:t xml:space="preserve">. </w:t>
      </w:r>
      <w:r w:rsidRPr="00CD419C">
        <w:rPr>
          <w:rFonts w:ascii="Garamond" w:eastAsia="Garamond" w:hAnsi="Garamond" w:cs="Garamond"/>
          <w:color w:val="000000"/>
          <w:spacing w:val="3"/>
          <w:sz w:val="24"/>
          <w:szCs w:val="24"/>
        </w:rPr>
        <w:t xml:space="preserve"> </w:t>
      </w:r>
      <w:r w:rsidRPr="00CD419C">
        <w:rPr>
          <w:rFonts w:ascii="Garamond" w:eastAsia="Garamond" w:hAnsi="Garamond" w:cs="Garamond"/>
          <w:color w:val="000000"/>
          <w:sz w:val="24"/>
          <w:szCs w:val="24"/>
        </w:rPr>
        <w:t>Approximately</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pacing w:val="-2"/>
          <w:sz w:val="24"/>
          <w:szCs w:val="24"/>
        </w:rPr>
        <w:t>7</w:t>
      </w:r>
      <w:r w:rsidRPr="00CD419C">
        <w:rPr>
          <w:rFonts w:ascii="Garamond" w:eastAsia="Garamond" w:hAnsi="Garamond" w:cs="Garamond"/>
          <w:color w:val="000000"/>
          <w:sz w:val="24"/>
          <w:szCs w:val="24"/>
        </w:rPr>
        <w:t>5% of</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z w:val="24"/>
          <w:szCs w:val="24"/>
        </w:rPr>
        <w:t>the</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position w:val="1"/>
          <w:sz w:val="24"/>
          <w:szCs w:val="24"/>
        </w:rPr>
        <w:t>Ea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 xml:space="preserve">h's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rf</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3"/>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ome 3</w:t>
      </w:r>
      <w:r w:rsidRPr="00CD419C">
        <w:rPr>
          <w:rFonts w:ascii="Garamond" w:eastAsia="Garamond" w:hAnsi="Garamond" w:cs="Garamond"/>
          <w:spacing w:val="1"/>
          <w:position w:val="1"/>
          <w:sz w:val="24"/>
          <w:szCs w:val="24"/>
        </w:rPr>
        <w:t>6</w:t>
      </w:r>
      <w:r w:rsidRPr="00CD419C">
        <w:rPr>
          <w:rFonts w:ascii="Garamond" w:eastAsia="Garamond" w:hAnsi="Garamond" w:cs="Garamond"/>
          <w:position w:val="1"/>
          <w:sz w:val="24"/>
          <w:szCs w:val="24"/>
        </w:rPr>
        <w:t xml:space="preserve">1 million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qu</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 ki</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ometer</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is cov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red by</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117"/>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hw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ac</w:t>
      </w:r>
      <w:r w:rsidRPr="00CD419C">
        <w:rPr>
          <w:rFonts w:ascii="Garamond" w:eastAsia="Garamond" w:hAnsi="Garamond" w:cs="Garamond"/>
          <w:sz w:val="24"/>
          <w:szCs w:val="24"/>
        </w:rPr>
        <w:t>counts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w:t>
      </w:r>
      <w:r w:rsidRPr="00CD419C">
        <w:rPr>
          <w:rFonts w:ascii="Garamond" w:eastAsia="Garamond" w:hAnsi="Garamond" w:cs="Garamond"/>
          <w:spacing w:val="1"/>
          <w:sz w:val="24"/>
          <w:szCs w:val="24"/>
        </w:rPr>
        <w:t>5</w:t>
      </w:r>
      <w:r w:rsidRPr="00CD419C">
        <w:rPr>
          <w:rFonts w:ascii="Garamond" w:eastAsia="Garamond" w:hAnsi="Garamond" w:cs="Garamond"/>
          <w:spacing w:val="-1"/>
          <w:sz w:val="24"/>
          <w:szCs w:val="24"/>
        </w:rPr>
        <w:t>%</w:t>
      </w:r>
      <w:r w:rsidRPr="00CD419C">
        <w:rPr>
          <w:rFonts w:ascii="Garamond" w:eastAsia="Garamond" w:hAnsi="Garamond" w:cs="Garamond"/>
          <w:sz w:val="24"/>
          <w:szCs w:val="24"/>
        </w:rPr>
        <w: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68.9%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now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Arctic,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ntarcti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 t</w:t>
      </w:r>
      <w:r w:rsidRPr="00CD419C">
        <w:rPr>
          <w:rFonts w:ascii="Garamond" w:eastAsia="Garamond" w:hAnsi="Garamond" w:cs="Garamond"/>
          <w:spacing w:val="-3"/>
          <w:sz w:val="24"/>
          <w:szCs w:val="24"/>
        </w:rPr>
        <w:t>h</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moun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inous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3</w:t>
      </w:r>
      <w:r w:rsidRPr="00CD419C">
        <w:rPr>
          <w:rFonts w:ascii="Garamond" w:eastAsia="Garamond" w:hAnsi="Garamond" w:cs="Garamond"/>
          <w:spacing w:val="1"/>
          <w:sz w:val="24"/>
          <w:szCs w:val="24"/>
        </w:rPr>
        <w:t>0</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xis</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h ground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w:t>
      </w:r>
      <w:r w:rsidRPr="00CD419C">
        <w:rPr>
          <w:rFonts w:ascii="Garamond" w:eastAsia="Garamond" w:hAnsi="Garamond" w:cs="Garamond"/>
          <w:spacing w:val="-2"/>
          <w:sz w:val="24"/>
          <w:szCs w:val="24"/>
        </w:rPr>
        <w:t>s</w:t>
      </w:r>
      <w:r w:rsidRPr="00CD419C">
        <w:rPr>
          <w:rFonts w:ascii="Garamond" w:eastAsia="Garamond" w:hAnsi="Garamond" w:cs="Garamond"/>
          <w:sz w:val="24"/>
          <w:szCs w:val="24"/>
        </w:rPr>
        <w:t>.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0.</w:t>
      </w:r>
      <w:r w:rsidRPr="00CD419C">
        <w:rPr>
          <w:rFonts w:ascii="Garamond" w:eastAsia="Garamond" w:hAnsi="Garamond" w:cs="Garamond"/>
          <w:spacing w:val="1"/>
          <w:sz w:val="24"/>
          <w:szCs w:val="24"/>
        </w:rPr>
        <w:t>3</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mount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ily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pacing w:val="4"/>
          <w:sz w:val="24"/>
          <w:szCs w:val="24"/>
        </w:rPr>
        <w:t>i</w:t>
      </w:r>
      <w:r w:rsidRPr="00CD419C">
        <w:rPr>
          <w:rFonts w:ascii="Garamond" w:eastAsia="Garamond" w:hAnsi="Garamond" w:cs="Garamond"/>
          <w:sz w:val="24"/>
          <w:szCs w:val="24"/>
        </w:rPr>
        <w:t>bl</w:t>
      </w:r>
      <w:r w:rsidRPr="00CD419C">
        <w:rPr>
          <w:rFonts w:ascii="Garamond" w:eastAsia="Garamond" w:hAnsi="Garamond" w:cs="Garamond"/>
          <w:spacing w:val="1"/>
          <w:sz w:val="24"/>
          <w:szCs w:val="24"/>
        </w:rPr>
        <w:t>e</w:t>
      </w:r>
      <w:r w:rsidRPr="00CD419C">
        <w:rPr>
          <w:rFonts w:ascii="Garamond" w:eastAsia="Garamond" w:hAnsi="Garamond" w:cs="Garamond"/>
          <w:sz w:val="24"/>
          <w:szCs w:val="24"/>
        </w:rPr>
        <w: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ound in l</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re</w:t>
      </w:r>
      <w:r w:rsidRPr="00CD419C">
        <w:rPr>
          <w:rFonts w:ascii="Garamond" w:eastAsia="Garamond" w:hAnsi="Garamond" w:cs="Garamond"/>
          <w:spacing w:val="-1"/>
          <w:sz w:val="24"/>
          <w:szCs w:val="24"/>
        </w:rPr>
        <w:t>s</w:t>
      </w:r>
      <w:r w:rsidRPr="00CD419C">
        <w:rPr>
          <w:rFonts w:ascii="Garamond" w:eastAsia="Garamond" w:hAnsi="Garamond" w:cs="Garamond"/>
          <w:sz w:val="24"/>
          <w:szCs w:val="24"/>
        </w:rPr>
        <w:t>ervoirs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river </w:t>
      </w:r>
      <w:r w:rsidRPr="00CD419C">
        <w:rPr>
          <w:rFonts w:ascii="Garamond" w:eastAsia="Garamond" w:hAnsi="Garamond" w:cs="Garamond"/>
          <w:spacing w:val="-1"/>
          <w:sz w:val="24"/>
          <w:szCs w:val="24"/>
        </w:rPr>
        <w:t>s</w:t>
      </w:r>
      <w:r w:rsidRPr="00CD419C">
        <w:rPr>
          <w:rFonts w:ascii="Garamond" w:eastAsia="Garamond" w:hAnsi="Garamond" w:cs="Garamond"/>
          <w:spacing w:val="3"/>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w:t>
      </w:r>
      <w:r w:rsidRPr="00CD419C">
        <w:rPr>
          <w:rFonts w:ascii="Garamond" w:eastAsia="Garamond" w:hAnsi="Garamond" w:cs="Garamond"/>
          <w:spacing w:val="-1"/>
          <w:sz w:val="24"/>
          <w:szCs w:val="24"/>
        </w:rPr>
        <w:t>s</w:t>
      </w:r>
      <w:r w:rsidRPr="00CD419C">
        <w:rPr>
          <w:rFonts w:ascii="Garamond" w:eastAsia="Garamond" w:hAnsi="Garamond" w:cs="Garamond"/>
          <w:sz w:val="24"/>
          <w:szCs w:val="24"/>
        </w:rPr>
        <w:t>. F</w:t>
      </w:r>
      <w:r w:rsidRPr="00CD419C">
        <w:rPr>
          <w:rFonts w:ascii="Garamond" w:eastAsia="Garamond" w:hAnsi="Garamond" w:cs="Garamond"/>
          <w:spacing w:val="-1"/>
          <w:sz w:val="24"/>
          <w:szCs w:val="24"/>
        </w:rPr>
        <w:t>r</w:t>
      </w:r>
      <w:r w:rsidRPr="00CD419C">
        <w:rPr>
          <w:rFonts w:ascii="Garamond" w:eastAsia="Garamond" w:hAnsi="Garamond" w:cs="Garamond"/>
          <w:sz w:val="24"/>
          <w:szCs w:val="24"/>
        </w:rPr>
        <w:t>eshw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w:t>
      </w:r>
      <w:r w:rsidRPr="00CD419C">
        <w:rPr>
          <w:rFonts w:ascii="Garamond" w:eastAsia="Garamond" w:hAnsi="Garamond" w:cs="Garamond"/>
          <w:spacing w:val="1"/>
          <w:sz w:val="24"/>
          <w:szCs w:val="24"/>
        </w:rPr>
        <w:t>5</w:t>
      </w:r>
      <w:r w:rsidRPr="00CD419C">
        <w:rPr>
          <w:rFonts w:ascii="Garamond" w:eastAsia="Garamond" w:hAnsi="Garamond" w:cs="Garamond"/>
          <w:spacing w:val="-1"/>
          <w:sz w:val="24"/>
          <w:szCs w:val="24"/>
        </w:rPr>
        <w:t>%</w:t>
      </w:r>
      <w:r w:rsidRPr="00CD419C">
        <w:rPr>
          <w:rFonts w:ascii="Garamond" w:eastAsia="Garamond" w:hAnsi="Garamond" w:cs="Garamond"/>
          <w:sz w:val="24"/>
          <w:szCs w:val="24"/>
        </w:rPr>
        <w: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68.9%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now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Arct</w:t>
      </w:r>
      <w:r w:rsidRPr="00CD419C">
        <w:rPr>
          <w:rFonts w:ascii="Garamond" w:eastAsia="Garamond" w:hAnsi="Garamond" w:cs="Garamond"/>
          <w:spacing w:val="-3"/>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ntarcti</w:t>
      </w:r>
      <w:r w:rsidRPr="00CD419C">
        <w:rPr>
          <w:rFonts w:ascii="Garamond" w:eastAsia="Garamond" w:hAnsi="Garamond" w:cs="Garamond"/>
          <w:spacing w:val="1"/>
          <w:sz w:val="24"/>
          <w:szCs w:val="24"/>
        </w:rPr>
        <w:t>c</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 t</w:t>
      </w:r>
      <w:r w:rsidRPr="00CD419C">
        <w:rPr>
          <w:rFonts w:ascii="Garamond" w:eastAsia="Garamond" w:hAnsi="Garamond" w:cs="Garamond"/>
          <w:spacing w:val="-3"/>
          <w:sz w:val="24"/>
          <w:szCs w:val="24"/>
        </w:rPr>
        <w:t>h</w:t>
      </w:r>
      <w:r w:rsidRPr="00CD419C">
        <w:rPr>
          <w:rFonts w:ascii="Garamond" w:eastAsia="Garamond" w:hAnsi="Garamond" w:cs="Garamond"/>
          <w:sz w:val="24"/>
          <w:szCs w:val="24"/>
        </w:rPr>
        <w:t>e mount</w:t>
      </w:r>
      <w:r w:rsidRPr="00CD419C">
        <w:rPr>
          <w:rFonts w:ascii="Garamond" w:eastAsia="Garamond" w:hAnsi="Garamond" w:cs="Garamond"/>
          <w:spacing w:val="1"/>
          <w:sz w:val="24"/>
          <w:szCs w:val="24"/>
        </w:rPr>
        <w:t>a</w:t>
      </w:r>
      <w:r w:rsidRPr="00CD419C">
        <w:rPr>
          <w:rFonts w:ascii="Garamond" w:eastAsia="Garamond" w:hAnsi="Garamond" w:cs="Garamond"/>
          <w:sz w:val="24"/>
          <w:szCs w:val="24"/>
        </w:rPr>
        <w:t>inous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7" w:line="160" w:lineRule="exact"/>
        <w:jc w:val="both"/>
        <w:rPr>
          <w:sz w:val="24"/>
          <w:szCs w:val="24"/>
        </w:rPr>
      </w:pPr>
    </w:p>
    <w:p w:rsidR="00606FEA" w:rsidRPr="00CD419C" w:rsidRDefault="004B7FED" w:rsidP="00CD419C">
      <w:pPr>
        <w:spacing w:line="363" w:lineRule="auto"/>
        <w:ind w:left="100" w:right="96"/>
        <w:jc w:val="both"/>
        <w:rPr>
          <w:rFonts w:ascii="Garamond" w:eastAsia="Garamond" w:hAnsi="Garamond" w:cs="Garamond"/>
          <w:sz w:val="24"/>
          <w:szCs w:val="24"/>
        </w:rPr>
      </w:pPr>
      <w:r w:rsidRPr="00CD419C">
        <w:rPr>
          <w:rFonts w:ascii="Garamond" w:eastAsia="Garamond" w:hAnsi="Garamond" w:cs="Garamond"/>
          <w:sz w:val="24"/>
          <w:szCs w:val="24"/>
        </w:rPr>
        <w:t>30% 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h </w:t>
      </w:r>
      <w:r w:rsidRPr="00CD419C">
        <w:rPr>
          <w:rFonts w:ascii="Garamond" w:eastAsia="Garamond" w:hAnsi="Garamond" w:cs="Garamond"/>
          <w:spacing w:val="3"/>
          <w:sz w:val="24"/>
          <w:szCs w:val="24"/>
        </w:rPr>
        <w:t>g</w:t>
      </w:r>
      <w:r w:rsidRPr="00CD419C">
        <w:rPr>
          <w:rFonts w:ascii="Garamond" w:eastAsia="Garamond" w:hAnsi="Garamond" w:cs="Garamond"/>
          <w:sz w:val="24"/>
          <w:szCs w:val="24"/>
        </w:rPr>
        <w:t>rou</w:t>
      </w:r>
      <w:r w:rsidRPr="00CD419C">
        <w:rPr>
          <w:rFonts w:ascii="Garamond" w:eastAsia="Garamond" w:hAnsi="Garamond" w:cs="Garamond"/>
          <w:spacing w:val="1"/>
          <w:sz w:val="24"/>
          <w:szCs w:val="24"/>
        </w:rPr>
        <w:t>n</w:t>
      </w:r>
      <w:r w:rsidRPr="00CD419C">
        <w:rPr>
          <w:rFonts w:ascii="Garamond" w:eastAsia="Garamond" w:hAnsi="Garamond" w:cs="Garamond"/>
          <w:sz w:val="24"/>
          <w:szCs w:val="24"/>
        </w:rPr>
        <w:t>d</w:t>
      </w:r>
      <w:r w:rsidRPr="00CD419C">
        <w:rPr>
          <w:rFonts w:ascii="Garamond" w:eastAsia="Garamond" w:hAnsi="Garamond" w:cs="Garamond"/>
          <w:spacing w:val="1"/>
          <w:sz w:val="24"/>
          <w:szCs w:val="24"/>
        </w:rPr>
        <w:t xml:space="preserve"> wa</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0.</w:t>
      </w:r>
      <w:r w:rsidRPr="00CD419C">
        <w:rPr>
          <w:rFonts w:ascii="Garamond" w:eastAsia="Garamond" w:hAnsi="Garamond" w:cs="Garamond"/>
          <w:spacing w:val="1"/>
          <w:sz w:val="24"/>
          <w:szCs w:val="24"/>
        </w:rPr>
        <w:t>3</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mount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ily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ibl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ound in l</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re</w:t>
      </w:r>
      <w:r w:rsidRPr="00CD419C">
        <w:rPr>
          <w:rFonts w:ascii="Garamond" w:eastAsia="Garamond" w:hAnsi="Garamond" w:cs="Garamond"/>
          <w:spacing w:val="-1"/>
          <w:sz w:val="24"/>
          <w:szCs w:val="24"/>
        </w:rPr>
        <w:t>s</w:t>
      </w:r>
      <w:r w:rsidRPr="00CD419C">
        <w:rPr>
          <w:rFonts w:ascii="Garamond" w:eastAsia="Garamond" w:hAnsi="Garamond" w:cs="Garamond"/>
          <w:sz w:val="24"/>
          <w:szCs w:val="24"/>
        </w:rPr>
        <w:t>er</w:t>
      </w:r>
      <w:r w:rsidRPr="00CD419C">
        <w:rPr>
          <w:rFonts w:ascii="Garamond" w:eastAsia="Garamond" w:hAnsi="Garamond" w:cs="Garamond"/>
          <w:spacing w:val="2"/>
          <w:sz w:val="24"/>
          <w:szCs w:val="24"/>
        </w:rPr>
        <w:t>v</w:t>
      </w:r>
      <w:r w:rsidRPr="00CD419C">
        <w:rPr>
          <w:rFonts w:ascii="Garamond" w:eastAsia="Garamond" w:hAnsi="Garamond" w:cs="Garamond"/>
          <w:sz w:val="24"/>
          <w:szCs w:val="24"/>
        </w:rPr>
        <w:t>oirs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river </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w:t>
      </w:r>
      <w:r w:rsidRPr="00CD419C">
        <w:rPr>
          <w:rFonts w:ascii="Garamond" w:eastAsia="Garamond" w:hAnsi="Garamond" w:cs="Garamond"/>
          <w:spacing w:val="3"/>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6" w:line="180" w:lineRule="exact"/>
        <w:jc w:val="both"/>
        <w:rPr>
          <w:sz w:val="24"/>
          <w:szCs w:val="24"/>
        </w:rPr>
      </w:pPr>
    </w:p>
    <w:p w:rsidR="00606FEA" w:rsidRPr="00CD419C" w:rsidRDefault="00B17F3E" w:rsidP="00CD419C">
      <w:pPr>
        <w:ind w:left="5833"/>
        <w:jc w:val="both"/>
        <w:rPr>
          <w:rFonts w:ascii="Garamond" w:eastAsia="Garamond" w:hAnsi="Garamond" w:cs="Garamond"/>
          <w:sz w:val="24"/>
          <w:szCs w:val="24"/>
        </w:rPr>
      </w:pPr>
      <w:r w:rsidRPr="00B17F3E">
        <w:rPr>
          <w:sz w:val="24"/>
          <w:szCs w:val="24"/>
        </w:rPr>
        <w:pict>
          <v:shape id="_x0000_s1354" type="#_x0000_t75" style="position:absolute;left:0;text-align:left;margin-left:1in;margin-top:6.45pt;width:276.75pt;height:153.75pt;z-index:-6188;mso-position-horizontal-relative:page">
            <v:imagedata r:id="rId42" o:title=""/>
            <w10:wrap anchorx="page"/>
          </v:shape>
        </w:pict>
      </w:r>
      <w:r w:rsidR="004B7FED" w:rsidRPr="00CD419C">
        <w:rPr>
          <w:rFonts w:ascii="Garamond" w:eastAsia="Garamond" w:hAnsi="Garamond" w:cs="Garamond"/>
          <w:b/>
          <w:sz w:val="24"/>
          <w:szCs w:val="24"/>
        </w:rPr>
        <w:t>Co</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z w:val="24"/>
          <w:szCs w:val="24"/>
        </w:rPr>
        <w:t>p</w:t>
      </w:r>
      <w:r w:rsidR="004B7FED" w:rsidRPr="00CD419C">
        <w:rPr>
          <w:rFonts w:ascii="Garamond" w:eastAsia="Garamond" w:hAnsi="Garamond" w:cs="Garamond"/>
          <w:b/>
          <w:spacing w:val="-1"/>
          <w:sz w:val="24"/>
          <w:szCs w:val="24"/>
        </w:rPr>
        <w:t>o</w:t>
      </w:r>
      <w:r w:rsidR="004B7FED" w:rsidRPr="00CD419C">
        <w:rPr>
          <w:rFonts w:ascii="Garamond" w:eastAsia="Garamond" w:hAnsi="Garamond" w:cs="Garamond"/>
          <w:b/>
          <w:sz w:val="24"/>
          <w:szCs w:val="24"/>
        </w:rPr>
        <w:t>ne</w:t>
      </w:r>
      <w:r w:rsidR="004B7FED" w:rsidRPr="00CD419C">
        <w:rPr>
          <w:rFonts w:ascii="Garamond" w:eastAsia="Garamond" w:hAnsi="Garamond" w:cs="Garamond"/>
          <w:b/>
          <w:spacing w:val="-1"/>
          <w:sz w:val="24"/>
          <w:szCs w:val="24"/>
        </w:rPr>
        <w:t>n</w:t>
      </w:r>
      <w:r w:rsidR="004B7FED" w:rsidRPr="00CD419C">
        <w:rPr>
          <w:rFonts w:ascii="Garamond" w:eastAsia="Garamond" w:hAnsi="Garamond" w:cs="Garamond"/>
          <w:b/>
          <w:sz w:val="24"/>
          <w:szCs w:val="24"/>
        </w:rPr>
        <w:t>ts of</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pacing w:val="-1"/>
          <w:sz w:val="24"/>
          <w:szCs w:val="24"/>
        </w:rPr>
        <w:t>H</w:t>
      </w:r>
      <w:r w:rsidR="004B7FED" w:rsidRPr="00CD419C">
        <w:rPr>
          <w:rFonts w:ascii="Garamond" w:eastAsia="Garamond" w:hAnsi="Garamond" w:cs="Garamond"/>
          <w:b/>
          <w:sz w:val="24"/>
          <w:szCs w:val="24"/>
        </w:rPr>
        <w:t>yd</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o</w:t>
      </w:r>
      <w:r w:rsidR="004B7FED" w:rsidRPr="00CD419C">
        <w:rPr>
          <w:rFonts w:ascii="Garamond" w:eastAsia="Garamond" w:hAnsi="Garamond" w:cs="Garamond"/>
          <w:b/>
          <w:spacing w:val="3"/>
          <w:sz w:val="24"/>
          <w:szCs w:val="24"/>
        </w:rPr>
        <w:t>s</w:t>
      </w:r>
      <w:r w:rsidR="004B7FED" w:rsidRPr="00CD419C">
        <w:rPr>
          <w:rFonts w:ascii="Garamond" w:eastAsia="Garamond" w:hAnsi="Garamond" w:cs="Garamond"/>
          <w:b/>
          <w:sz w:val="24"/>
          <w:szCs w:val="24"/>
        </w:rPr>
        <w:t>p</w:t>
      </w:r>
      <w:r w:rsidR="004B7FED" w:rsidRPr="00CD419C">
        <w:rPr>
          <w:rFonts w:ascii="Garamond" w:eastAsia="Garamond" w:hAnsi="Garamond" w:cs="Garamond"/>
          <w:b/>
          <w:spacing w:val="-1"/>
          <w:sz w:val="24"/>
          <w:szCs w:val="24"/>
        </w:rPr>
        <w:t>h</w:t>
      </w:r>
      <w:r w:rsidR="004B7FED" w:rsidRPr="00CD419C">
        <w:rPr>
          <w:rFonts w:ascii="Garamond" w:eastAsia="Garamond" w:hAnsi="Garamond" w:cs="Garamond"/>
          <w:b/>
          <w:sz w:val="24"/>
          <w:szCs w:val="24"/>
        </w:rPr>
        <w:t>e</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pacing w:val="2"/>
          <w:sz w:val="24"/>
          <w:szCs w:val="24"/>
        </w:rPr>
        <w:t>e</w:t>
      </w:r>
      <w:r w:rsidR="004B7FED" w:rsidRPr="00CD419C">
        <w:rPr>
          <w:rFonts w:ascii="Garamond" w:eastAsia="Garamond" w:hAnsi="Garamond" w:cs="Garamond"/>
          <w:b/>
          <w:sz w:val="24"/>
          <w:szCs w:val="24"/>
        </w:rPr>
        <w:t>:</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2" w:lineRule="auto"/>
        <w:ind w:left="5833" w:right="183"/>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ma</w:t>
      </w:r>
      <w:r w:rsidRPr="00CD419C">
        <w:rPr>
          <w:rFonts w:ascii="Garamond" w:eastAsia="Garamond" w:hAnsi="Garamond" w:cs="Garamond"/>
          <w:spacing w:val="1"/>
          <w:sz w:val="24"/>
          <w:szCs w:val="24"/>
        </w:rPr>
        <w:t>j</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ingredi</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hydro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606FEA" w:rsidP="00CD419C">
      <w:pPr>
        <w:spacing w:before="16" w:line="260" w:lineRule="exact"/>
        <w:jc w:val="both"/>
        <w:rPr>
          <w:sz w:val="24"/>
          <w:szCs w:val="24"/>
        </w:rPr>
      </w:pPr>
    </w:p>
    <w:p w:rsidR="00606FEA" w:rsidRPr="00CD419C" w:rsidRDefault="004B7FED" w:rsidP="00CD419C">
      <w:pPr>
        <w:ind w:left="5833"/>
        <w:jc w:val="both"/>
        <w:rPr>
          <w:rFonts w:ascii="Garamond" w:eastAsia="Garamond" w:hAnsi="Garamond" w:cs="Garamond"/>
          <w:sz w:val="24"/>
          <w:szCs w:val="24"/>
        </w:rPr>
      </w:pPr>
      <w:r w:rsidRPr="00CD419C">
        <w:rPr>
          <w:rFonts w:ascii="Garamond" w:eastAsia="Garamond" w:hAnsi="Garamond" w:cs="Garamond"/>
          <w:b/>
          <w:sz w:val="24"/>
          <w:szCs w:val="24"/>
        </w:rPr>
        <w:t>Su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face water</w:t>
      </w:r>
      <w:r w:rsidRPr="00CD419C">
        <w:rPr>
          <w:rFonts w:ascii="Garamond" w:eastAsia="Garamond" w:hAnsi="Garamond" w:cs="Garamond"/>
          <w:b/>
          <w:spacing w:val="-1"/>
          <w:sz w:val="24"/>
          <w:szCs w:val="24"/>
        </w:rPr>
        <w:t xml:space="preserve"> r</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ce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w:t>
      </w:r>
    </w:p>
    <w:p w:rsidR="00606FEA" w:rsidRPr="00CD419C" w:rsidRDefault="00606FEA" w:rsidP="00CD419C">
      <w:pPr>
        <w:spacing w:before="3" w:line="120" w:lineRule="exact"/>
        <w:jc w:val="both"/>
        <w:rPr>
          <w:sz w:val="24"/>
          <w:szCs w:val="24"/>
        </w:rPr>
      </w:pPr>
    </w:p>
    <w:p w:rsidR="00606FEA" w:rsidRPr="00CD419C" w:rsidRDefault="004B7FED" w:rsidP="00CD419C">
      <w:pPr>
        <w:spacing w:line="360" w:lineRule="auto"/>
        <w:ind w:left="5833" w:right="172"/>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4"/>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river</w:t>
      </w:r>
      <w:r w:rsidRPr="00CD419C">
        <w:rPr>
          <w:rFonts w:ascii="Garamond" w:eastAsia="Garamond" w:hAnsi="Garamond" w:cs="Garamond"/>
          <w:spacing w:val="-1"/>
          <w:sz w:val="24"/>
          <w:szCs w:val="24"/>
        </w:rPr>
        <w:t>s</w:t>
      </w:r>
      <w:r w:rsidRPr="00CD419C">
        <w:rPr>
          <w:rFonts w:ascii="Garamond" w:eastAsia="Garamond" w:hAnsi="Garamond" w:cs="Garamond"/>
          <w:sz w:val="24"/>
          <w:szCs w:val="24"/>
        </w:rPr>
        <w:t>, l</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wa</w:t>
      </w:r>
      <w:r w:rsidRPr="00CD419C">
        <w:rPr>
          <w:rFonts w:ascii="Garamond" w:eastAsia="Garamond" w:hAnsi="Garamond" w:cs="Garamond"/>
          <w:sz w:val="24"/>
          <w:szCs w:val="24"/>
        </w:rPr>
        <w:t>mps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tc.</w:t>
      </w:r>
    </w:p>
    <w:p w:rsidR="00606FEA" w:rsidRPr="00CD419C" w:rsidRDefault="004B7FED" w:rsidP="00CD419C">
      <w:pPr>
        <w:spacing w:line="359" w:lineRule="auto"/>
        <w:ind w:left="100" w:right="102" w:firstLine="5732"/>
        <w:jc w:val="both"/>
        <w:rPr>
          <w:rFonts w:ascii="Garamond" w:eastAsia="Garamond" w:hAnsi="Garamond" w:cs="Garamond"/>
          <w:sz w:val="24"/>
          <w:szCs w:val="24"/>
        </w:rPr>
      </w:pPr>
      <w:r w:rsidRPr="00CD419C">
        <w:rPr>
          <w:rFonts w:ascii="Garamond" w:eastAsia="Garamond" w:hAnsi="Garamond" w:cs="Garamond"/>
          <w:b/>
          <w:spacing w:val="1"/>
          <w:sz w:val="24"/>
          <w:szCs w:val="24"/>
        </w:rPr>
        <w:t>A</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osphe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ic water</w:t>
      </w:r>
      <w:r w:rsidRPr="00CD419C">
        <w:rPr>
          <w:rFonts w:ascii="Garamond" w:eastAsia="Garamond" w:hAnsi="Garamond" w:cs="Garamond"/>
          <w:b/>
          <w:spacing w:val="-1"/>
          <w:sz w:val="24"/>
          <w:szCs w:val="24"/>
        </w:rPr>
        <w:t xml:space="preserve"> r</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ce</w:t>
      </w:r>
      <w:r w:rsidRPr="00CD419C">
        <w:rPr>
          <w:rFonts w:ascii="Garamond" w:eastAsia="Garamond" w:hAnsi="Garamond" w:cs="Garamond"/>
          <w:b/>
          <w:spacing w:val="3"/>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 u</w:t>
      </w:r>
      <w:r w:rsidRPr="00CD419C">
        <w:rPr>
          <w:rFonts w:ascii="Garamond" w:eastAsia="Garamond" w:hAnsi="Garamond" w:cs="Garamond"/>
          <w:spacing w:val="2"/>
          <w:sz w:val="24"/>
          <w:szCs w:val="24"/>
        </w:rPr>
        <w:t>p</w:t>
      </w:r>
      <w:r w:rsidRPr="00CD419C">
        <w:rPr>
          <w:rFonts w:ascii="Garamond" w:eastAsia="Garamond" w:hAnsi="Garamond" w:cs="Garamond"/>
          <w:sz w:val="24"/>
          <w:szCs w:val="24"/>
        </w:rPr>
        <w:t>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pre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hum</w:t>
      </w:r>
      <w:r w:rsidRPr="00CD419C">
        <w:rPr>
          <w:rFonts w:ascii="Garamond" w:eastAsia="Garamond" w:hAnsi="Garamond" w:cs="Garamond"/>
          <w:spacing w:val="-2"/>
          <w:sz w:val="24"/>
          <w:szCs w:val="24"/>
        </w:rPr>
        <w:t>i</w:t>
      </w:r>
      <w:r w:rsidRPr="00CD419C">
        <w:rPr>
          <w:rFonts w:ascii="Garamond" w:eastAsia="Garamond" w:hAnsi="Garamond" w:cs="Garamond"/>
          <w:sz w:val="24"/>
          <w:szCs w:val="24"/>
        </w:rPr>
        <w:t>dity,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thunder</w:t>
      </w:r>
      <w:r w:rsidRPr="00CD419C">
        <w:rPr>
          <w:rFonts w:ascii="Garamond" w:eastAsia="Garamond" w:hAnsi="Garamond" w:cs="Garamond"/>
          <w:spacing w:val="-2"/>
          <w:sz w:val="24"/>
          <w:szCs w:val="24"/>
        </w:rPr>
        <w:t>s</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rainfall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tc. it </w:t>
      </w:r>
      <w:r w:rsidRPr="00CD419C">
        <w:rPr>
          <w:rFonts w:ascii="Garamond" w:eastAsia="Garamond" w:hAnsi="Garamond" w:cs="Garamond"/>
          <w:spacing w:val="-1"/>
          <w:sz w:val="24"/>
          <w:szCs w:val="24"/>
        </w:rPr>
        <w:t>ma</w:t>
      </w:r>
      <w:r w:rsidRPr="00CD419C">
        <w:rPr>
          <w:rFonts w:ascii="Garamond" w:eastAsia="Garamond" w:hAnsi="Garamond" w:cs="Garamond"/>
          <w:sz w:val="24"/>
          <w:szCs w:val="24"/>
        </w:rPr>
        <w:t>y be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drizzl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d</w:t>
      </w:r>
      <w:r w:rsidRPr="00CD419C">
        <w:rPr>
          <w:rFonts w:ascii="Garamond" w:eastAsia="Garamond" w:hAnsi="Garamond" w:cs="Garamond"/>
          <w:spacing w:val="1"/>
          <w:sz w:val="24"/>
          <w:szCs w:val="24"/>
        </w:rPr>
        <w:t>r</w:t>
      </w:r>
      <w:r w:rsidRPr="00CD419C">
        <w:rPr>
          <w:rFonts w:ascii="Garamond" w:eastAsia="Garamond" w:hAnsi="Garamond" w:cs="Garamond"/>
          <w:sz w:val="24"/>
          <w:szCs w:val="24"/>
        </w:rPr>
        <w:t>opl</w:t>
      </w:r>
      <w:r w:rsidRPr="00CD419C">
        <w:rPr>
          <w:rFonts w:ascii="Garamond" w:eastAsia="Garamond" w:hAnsi="Garamond" w:cs="Garamond"/>
          <w:spacing w:val="1"/>
          <w:sz w:val="24"/>
          <w:szCs w:val="24"/>
        </w:rPr>
        <w:t>e</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or in </w:t>
      </w:r>
      <w:r w:rsidRPr="00CD419C">
        <w:rPr>
          <w:rFonts w:ascii="Garamond" w:eastAsia="Garamond" w:hAnsi="Garamond" w:cs="Garamond"/>
          <w:spacing w:val="-2"/>
          <w:sz w:val="24"/>
          <w:szCs w:val="24"/>
        </w:rPr>
        <w:t>s</w:t>
      </w:r>
      <w:r w:rsidRPr="00CD419C">
        <w:rPr>
          <w:rFonts w:ascii="Garamond" w:eastAsia="Garamond" w:hAnsi="Garamond" w:cs="Garamond"/>
          <w:sz w:val="24"/>
          <w:szCs w:val="24"/>
        </w:rPr>
        <w:t>now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w:t>
      </w:r>
    </w:p>
    <w:p w:rsidR="00606FEA" w:rsidRPr="00CD419C" w:rsidRDefault="00606FEA" w:rsidP="00CD419C">
      <w:pPr>
        <w:spacing w:before="2"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Gr</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d water</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ce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w:t>
      </w:r>
    </w:p>
    <w:p w:rsidR="00606FEA" w:rsidRPr="00CD419C" w:rsidRDefault="00606FEA" w:rsidP="00CD419C">
      <w:pPr>
        <w:spacing w:line="200" w:lineRule="exact"/>
        <w:jc w:val="both"/>
        <w:rPr>
          <w:sz w:val="24"/>
          <w:szCs w:val="24"/>
        </w:rPr>
      </w:pPr>
    </w:p>
    <w:p w:rsidR="00606FEA" w:rsidRPr="00CD419C" w:rsidRDefault="00606FEA" w:rsidP="00CD419C">
      <w:pPr>
        <w:spacing w:before="14" w:line="200" w:lineRule="exact"/>
        <w:jc w:val="both"/>
        <w:rPr>
          <w:sz w:val="24"/>
          <w:szCs w:val="24"/>
        </w:rPr>
      </w:pPr>
    </w:p>
    <w:p w:rsidR="00606FEA" w:rsidRPr="00CD419C" w:rsidRDefault="004B7FED" w:rsidP="00CD419C">
      <w:pPr>
        <w:spacing w:line="360" w:lineRule="auto"/>
        <w:ind w:left="100" w:right="136"/>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the 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purified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eserves.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resou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ude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quifer and </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round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et</w:t>
      </w:r>
      <w:r w:rsidRPr="00CD419C">
        <w:rPr>
          <w:rFonts w:ascii="Garamond" w:eastAsia="Garamond" w:hAnsi="Garamond" w:cs="Garamond"/>
          <w:spacing w:val="1"/>
          <w:sz w:val="24"/>
          <w:szCs w:val="24"/>
        </w:rPr>
        <w:t>c</w:t>
      </w:r>
      <w:r w:rsidRPr="00CD419C">
        <w:rPr>
          <w:rFonts w:ascii="Garamond" w:eastAsia="Garamond" w:hAnsi="Garamond" w:cs="Garamond"/>
          <w:sz w:val="24"/>
          <w:szCs w:val="24"/>
        </w:rPr>
        <w:t>.</w:t>
      </w:r>
    </w:p>
    <w:p w:rsidR="00606FEA" w:rsidRPr="00CD419C" w:rsidRDefault="00606FEA" w:rsidP="00CD419C">
      <w:pPr>
        <w:spacing w:before="1"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or</w:t>
      </w:r>
      <w:r w:rsidRPr="00CD419C">
        <w:rPr>
          <w:rFonts w:ascii="Garamond" w:eastAsia="Garamond" w:hAnsi="Garamond" w:cs="Garamond"/>
          <w:b/>
          <w:sz w:val="24"/>
          <w:szCs w:val="24"/>
        </w:rPr>
        <w:t>ta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ce of</w:t>
      </w:r>
      <w:r w:rsidRPr="00CD419C">
        <w:rPr>
          <w:rFonts w:ascii="Garamond" w:eastAsia="Garamond" w:hAnsi="Garamond" w:cs="Garamond"/>
          <w:b/>
          <w:spacing w:val="2"/>
          <w:sz w:val="24"/>
          <w:szCs w:val="24"/>
        </w:rPr>
        <w:t xml:space="preserve"> </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yd</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os</w:t>
      </w:r>
      <w:r w:rsidRPr="00CD419C">
        <w:rPr>
          <w:rFonts w:ascii="Garamond" w:eastAsia="Garamond" w:hAnsi="Garamond" w:cs="Garamond"/>
          <w:b/>
          <w:spacing w:val="2"/>
          <w:sz w:val="24"/>
          <w:szCs w:val="24"/>
        </w:rPr>
        <w:t>p</w:t>
      </w:r>
      <w:r w:rsidRPr="00CD419C">
        <w:rPr>
          <w:rFonts w:ascii="Garamond" w:eastAsia="Garamond" w:hAnsi="Garamond" w:cs="Garamond"/>
          <w:b/>
          <w:sz w:val="24"/>
          <w:szCs w:val="24"/>
        </w:rPr>
        <w:t>he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before="14" w:line="200" w:lineRule="exact"/>
        <w:jc w:val="both"/>
        <w:rPr>
          <w:sz w:val="24"/>
          <w:szCs w:val="24"/>
        </w:rPr>
      </w:pPr>
    </w:p>
    <w:p w:rsidR="00606FEA" w:rsidRPr="00CD419C" w:rsidRDefault="004B7FED" w:rsidP="00CD419C">
      <w:pPr>
        <w:spacing w:line="359" w:lineRule="auto"/>
        <w:ind w:left="100" w:right="88"/>
        <w:jc w:val="both"/>
        <w:rPr>
          <w:rFonts w:ascii="Garamond" w:eastAsia="Garamond" w:hAnsi="Garamond" w:cs="Garamond"/>
          <w:sz w:val="24"/>
          <w:szCs w:val="24"/>
        </w:rPr>
      </w:pPr>
      <w:r w:rsidRPr="00CD419C">
        <w:rPr>
          <w:rFonts w:ascii="Garamond" w:eastAsia="Garamond" w:hAnsi="Garamond" w:cs="Garamond"/>
          <w:spacing w:val="1"/>
          <w:sz w:val="24"/>
          <w:szCs w:val="24"/>
        </w:rPr>
        <w:t>Wa</w:t>
      </w:r>
      <w:r w:rsidRPr="00CD419C">
        <w:rPr>
          <w:rFonts w:ascii="Garamond" w:eastAsia="Garamond" w:hAnsi="Garamond" w:cs="Garamond"/>
          <w:sz w:val="24"/>
          <w:szCs w:val="24"/>
        </w:rPr>
        <w:t>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life.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pacing w:val="-3"/>
          <w:sz w:val="24"/>
          <w:szCs w:val="24"/>
        </w:rPr>
        <w:t>t</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on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impo</w:t>
      </w:r>
      <w:r w:rsidRPr="00CD419C">
        <w:rPr>
          <w:rFonts w:ascii="Garamond" w:eastAsia="Garamond" w:hAnsi="Garamond" w:cs="Garamond"/>
          <w:spacing w:val="-1"/>
          <w:sz w:val="24"/>
          <w:szCs w:val="24"/>
        </w:rPr>
        <w:t>ss</w:t>
      </w:r>
      <w:r w:rsidRPr="00CD419C">
        <w:rPr>
          <w:rFonts w:ascii="Garamond" w:eastAsia="Garamond" w:hAnsi="Garamond" w:cs="Garamond"/>
          <w:sz w:val="24"/>
          <w:szCs w:val="24"/>
        </w:rPr>
        <w:t>ible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ithout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ff</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nt qua</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ity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qu</w:t>
      </w:r>
      <w:r w:rsidRPr="00CD419C">
        <w:rPr>
          <w:rFonts w:ascii="Garamond" w:eastAsia="Garamond" w:hAnsi="Garamond" w:cs="Garamond"/>
          <w:spacing w:val="1"/>
          <w:sz w:val="24"/>
          <w:szCs w:val="24"/>
        </w:rPr>
        <w:t>a</w:t>
      </w:r>
      <w:r w:rsidRPr="00CD419C">
        <w:rPr>
          <w:rFonts w:ascii="Garamond" w:eastAsia="Garamond" w:hAnsi="Garamond" w:cs="Garamond"/>
          <w:sz w:val="24"/>
          <w:szCs w:val="24"/>
        </w:rPr>
        <w:t>nti</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y of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Hydro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rlaps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other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w:t>
      </w:r>
      <w:r w:rsidRPr="00CD419C">
        <w:rPr>
          <w:rFonts w:ascii="Garamond" w:eastAsia="Garamond" w:hAnsi="Garamond" w:cs="Garamond"/>
          <w:spacing w:val="3"/>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nvironment. For e</w:t>
      </w:r>
      <w:r w:rsidRPr="00CD419C">
        <w:rPr>
          <w:rFonts w:ascii="Garamond" w:eastAsia="Garamond" w:hAnsi="Garamond" w:cs="Garamond"/>
          <w:spacing w:val="1"/>
          <w:sz w:val="24"/>
          <w:szCs w:val="24"/>
        </w:rPr>
        <w:t>xa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quid </w:t>
      </w:r>
      <w:r w:rsidRPr="00CD419C">
        <w:rPr>
          <w:rFonts w:ascii="Garamond" w:eastAsia="Garamond" w:hAnsi="Garamond" w:cs="Garamond"/>
          <w:spacing w:val="1"/>
          <w:sz w:val="24"/>
          <w:szCs w:val="24"/>
        </w:rPr>
        <w:t>wa</w:t>
      </w:r>
      <w:r w:rsidRPr="00CD419C">
        <w:rPr>
          <w:rFonts w:ascii="Garamond" w:eastAsia="Garamond" w:hAnsi="Garamond" w:cs="Garamond"/>
          <w:spacing w:val="-3"/>
          <w:sz w:val="24"/>
          <w:szCs w:val="24"/>
        </w:rPr>
        <w:t>t</w:t>
      </w:r>
      <w:r w:rsidRPr="00CD419C">
        <w:rPr>
          <w:rFonts w:ascii="Garamond" w:eastAsia="Garamond" w:hAnsi="Garamond" w:cs="Garamond"/>
          <w:sz w:val="24"/>
          <w:szCs w:val="24"/>
        </w:rPr>
        <w:t>er, i</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e</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vapors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cur in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oil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w:t>
      </w:r>
      <w:r w:rsidRPr="00CD419C">
        <w:rPr>
          <w:rFonts w:ascii="Garamond" w:eastAsia="Garamond" w:hAnsi="Garamond" w:cs="Garamond"/>
          <w:spacing w:val="-1"/>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4B7FED" w:rsidP="00CD419C">
      <w:pPr>
        <w:spacing w:before="1" w:line="360" w:lineRule="auto"/>
        <w:ind w:left="100" w:right="145"/>
        <w:jc w:val="both"/>
        <w:rPr>
          <w:rFonts w:ascii="Garamond" w:eastAsia="Garamond" w:hAnsi="Garamond" w:cs="Garamond"/>
          <w:sz w:val="24"/>
          <w:szCs w:val="24"/>
        </w:rPr>
      </w:pPr>
      <w:r w:rsidRPr="00CD419C">
        <w:rPr>
          <w:rFonts w:ascii="Garamond" w:eastAsia="Garamond" w:hAnsi="Garamond" w:cs="Garamond"/>
          <w:spacing w:val="1"/>
          <w:sz w:val="24"/>
          <w:szCs w:val="24"/>
        </w:rPr>
        <w:t>Wa</w:t>
      </w:r>
      <w:r w:rsidRPr="00CD419C">
        <w:rPr>
          <w:rFonts w:ascii="Garamond" w:eastAsia="Garamond" w:hAnsi="Garamond" w:cs="Garamond"/>
          <w:sz w:val="24"/>
          <w:szCs w:val="24"/>
        </w:rPr>
        <w:t>ter vapors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oud </w:t>
      </w:r>
      <w:r w:rsidRPr="00CD419C">
        <w:rPr>
          <w:rFonts w:ascii="Garamond" w:eastAsia="Garamond" w:hAnsi="Garamond" w:cs="Garamond"/>
          <w:spacing w:val="-2"/>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ed of liquid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and 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the i</w:t>
      </w:r>
      <w:r w:rsidRPr="00CD419C">
        <w:rPr>
          <w:rFonts w:ascii="Garamond" w:eastAsia="Garamond" w:hAnsi="Garamond" w:cs="Garamond"/>
          <w:spacing w:val="2"/>
          <w:sz w:val="24"/>
          <w:szCs w:val="24"/>
        </w:rPr>
        <w:t>m</w:t>
      </w:r>
      <w:r w:rsidRPr="00CD419C">
        <w:rPr>
          <w:rFonts w:ascii="Garamond" w:eastAsia="Garamond" w:hAnsi="Garamond" w:cs="Garamond"/>
          <w:sz w:val="24"/>
          <w:szCs w:val="24"/>
        </w:rPr>
        <w:t>por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nt con</w:t>
      </w:r>
      <w:r w:rsidRPr="00CD419C">
        <w:rPr>
          <w:rFonts w:ascii="Garamond" w:eastAsia="Garamond" w:hAnsi="Garamond" w:cs="Garamond"/>
          <w:spacing w:val="-1"/>
          <w:sz w:val="24"/>
          <w:szCs w:val="24"/>
        </w:rPr>
        <w:t>s</w:t>
      </w:r>
      <w:r w:rsidRPr="00CD419C">
        <w:rPr>
          <w:rFonts w:ascii="Garamond" w:eastAsia="Garamond" w:hAnsi="Garamond" w:cs="Garamond"/>
          <w:sz w:val="24"/>
          <w:szCs w:val="24"/>
        </w:rPr>
        <w:t>titu</w:t>
      </w:r>
      <w:r w:rsidRPr="00CD419C">
        <w:rPr>
          <w:rFonts w:ascii="Garamond" w:eastAsia="Garamond" w:hAnsi="Garamond" w:cs="Garamond"/>
          <w:spacing w:val="1"/>
          <w:sz w:val="24"/>
          <w:szCs w:val="24"/>
        </w:rPr>
        <w:t>e</w:t>
      </w:r>
      <w:r w:rsidRPr="00CD419C">
        <w:rPr>
          <w:rFonts w:ascii="Garamond" w:eastAsia="Garamond" w:hAnsi="Garamond" w:cs="Garamond"/>
          <w:sz w:val="24"/>
          <w:szCs w:val="24"/>
        </w:rPr>
        <w:t>nt of the lo</w:t>
      </w:r>
      <w:r w:rsidRPr="00CD419C">
        <w:rPr>
          <w:rFonts w:ascii="Garamond" w:eastAsia="Garamond" w:hAnsi="Garamond" w:cs="Garamond"/>
          <w:spacing w:val="1"/>
          <w:sz w:val="24"/>
          <w:szCs w:val="24"/>
        </w:rPr>
        <w:t>w</w:t>
      </w:r>
      <w:r w:rsidRPr="00CD419C">
        <w:rPr>
          <w:rFonts w:ascii="Garamond" w:eastAsia="Garamond" w:hAnsi="Garamond" w:cs="Garamond"/>
          <w:sz w:val="24"/>
          <w:szCs w:val="24"/>
        </w:rPr>
        <w:t>er po</w:t>
      </w:r>
      <w:r w:rsidRPr="00CD419C">
        <w:rPr>
          <w:rFonts w:ascii="Garamond" w:eastAsia="Garamond" w:hAnsi="Garamond" w:cs="Garamond"/>
          <w:spacing w:val="-1"/>
          <w:sz w:val="24"/>
          <w:szCs w:val="24"/>
        </w:rPr>
        <w:t>r</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bio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cri</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component of ev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liv</w:t>
      </w:r>
      <w:r w:rsidRPr="00CD419C">
        <w:rPr>
          <w:rFonts w:ascii="Garamond" w:eastAsia="Garamond" w:hAnsi="Garamond" w:cs="Garamond"/>
          <w:spacing w:val="1"/>
          <w:sz w:val="24"/>
          <w:szCs w:val="24"/>
        </w:rPr>
        <w:t>i</w:t>
      </w:r>
      <w:r w:rsidRPr="00CD419C">
        <w:rPr>
          <w:rFonts w:ascii="Garamond" w:eastAsia="Garamond" w:hAnsi="Garamond" w:cs="Garamond"/>
          <w:sz w:val="24"/>
          <w:szCs w:val="24"/>
        </w:rPr>
        <w:t>ng org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2"/>
          <w:sz w:val="24"/>
          <w:szCs w:val="24"/>
        </w:rPr>
        <w:t>h</w:t>
      </w:r>
      <w:r w:rsidRPr="00CD419C">
        <w:rPr>
          <w:rFonts w:ascii="Garamond" w:eastAsia="Garamond" w:hAnsi="Garamond" w:cs="Garamond"/>
          <w:sz w:val="24"/>
          <w:szCs w:val="24"/>
        </w:rPr>
        <w:t>ere.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z w:val="24"/>
          <w:szCs w:val="24"/>
        </w:rPr>
        <w:t>ife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impo</w:t>
      </w:r>
      <w:r w:rsidRPr="00CD419C">
        <w:rPr>
          <w:rFonts w:ascii="Garamond" w:eastAsia="Garamond" w:hAnsi="Garamond" w:cs="Garamond"/>
          <w:spacing w:val="-1"/>
          <w:sz w:val="24"/>
          <w:szCs w:val="24"/>
        </w:rPr>
        <w:t>ss</w:t>
      </w:r>
      <w:r w:rsidRPr="00CD419C">
        <w:rPr>
          <w:rFonts w:ascii="Garamond" w:eastAsia="Garamond" w:hAnsi="Garamond" w:cs="Garamond"/>
          <w:sz w:val="24"/>
          <w:szCs w:val="24"/>
        </w:rPr>
        <w:t>ible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 xml:space="preserve">ithout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and </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v</w:t>
      </w:r>
      <w:r w:rsidRPr="00CD419C">
        <w:rPr>
          <w:rFonts w:ascii="Garamond" w:eastAsia="Garamond" w:hAnsi="Garamond" w:cs="Garamond"/>
          <w:sz w:val="24"/>
          <w:szCs w:val="24"/>
        </w:rPr>
        <w:t xml:space="preserve">ery </w:t>
      </w:r>
      <w:r w:rsidRPr="00CD419C">
        <w:rPr>
          <w:rFonts w:ascii="Garamond" w:eastAsia="Garamond" w:hAnsi="Garamond" w:cs="Garamond"/>
          <w:spacing w:val="1"/>
          <w:sz w:val="24"/>
          <w:szCs w:val="24"/>
        </w:rPr>
        <w:t>l</w:t>
      </w:r>
      <w:r w:rsidRPr="00CD419C">
        <w:rPr>
          <w:rFonts w:ascii="Garamond" w:eastAsia="Garamond" w:hAnsi="Garamond" w:cs="Garamond"/>
          <w:sz w:val="24"/>
          <w:szCs w:val="24"/>
        </w:rPr>
        <w:t>ivi</w:t>
      </w:r>
      <w:r w:rsidRPr="00CD419C">
        <w:rPr>
          <w:rFonts w:ascii="Garamond" w:eastAsia="Garamond" w:hAnsi="Garamond" w:cs="Garamond"/>
          <w:spacing w:val="-2"/>
          <w:sz w:val="24"/>
          <w:szCs w:val="24"/>
        </w:rPr>
        <w:t>n</w:t>
      </w:r>
      <w:r w:rsidRPr="00CD419C">
        <w:rPr>
          <w:rFonts w:ascii="Garamond" w:eastAsia="Garamond" w:hAnsi="Garamond" w:cs="Garamond"/>
          <w:sz w:val="24"/>
          <w:szCs w:val="24"/>
        </w:rPr>
        <w:t>g thing primarily 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upon 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ff</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t quantity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ne</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kingdom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 kin</w:t>
      </w:r>
      <w:r w:rsidRPr="00CD419C">
        <w:rPr>
          <w:rFonts w:ascii="Garamond" w:eastAsia="Garamond" w:hAnsi="Garamond" w:cs="Garamond"/>
          <w:spacing w:val="1"/>
          <w:sz w:val="24"/>
          <w:szCs w:val="24"/>
        </w:rPr>
        <w:t>g</w:t>
      </w:r>
      <w:r w:rsidRPr="00CD419C">
        <w:rPr>
          <w:rFonts w:ascii="Garamond" w:eastAsia="Garamond" w:hAnsi="Garamond" w:cs="Garamond"/>
          <w:sz w:val="24"/>
          <w:szCs w:val="24"/>
        </w:rPr>
        <w:t>dom, the two 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jor kingdom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liv</w:t>
      </w:r>
      <w:r w:rsidRPr="00CD419C">
        <w:rPr>
          <w:rFonts w:ascii="Garamond" w:eastAsia="Garamond" w:hAnsi="Garamond" w:cs="Garamond"/>
          <w:spacing w:val="1"/>
          <w:sz w:val="24"/>
          <w:szCs w:val="24"/>
        </w:rPr>
        <w:t>i</w:t>
      </w:r>
      <w:r w:rsidRPr="00CD419C">
        <w:rPr>
          <w:rFonts w:ascii="Garamond" w:eastAsia="Garamond" w:hAnsi="Garamond" w:cs="Garamond"/>
          <w:sz w:val="24"/>
          <w:szCs w:val="24"/>
        </w:rPr>
        <w:t>ng org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I</w:t>
      </w:r>
      <w:r w:rsidRPr="00CD419C">
        <w:rPr>
          <w:rFonts w:ascii="Garamond" w:eastAsia="Garamond" w:hAnsi="Garamond" w:cs="Garamond"/>
          <w:spacing w:val="-1"/>
          <w:sz w:val="24"/>
          <w:szCs w:val="24"/>
        </w:rPr>
        <w:t>n</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ed,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 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li</w:t>
      </w:r>
      <w:r w:rsidRPr="00CD419C">
        <w:rPr>
          <w:rFonts w:ascii="Garamond" w:eastAsia="Garamond" w:hAnsi="Garamond" w:cs="Garamond"/>
          <w:spacing w:val="1"/>
          <w:sz w:val="24"/>
          <w:szCs w:val="24"/>
        </w:rPr>
        <w:t>v</w:t>
      </w:r>
      <w:r w:rsidRPr="00CD419C">
        <w:rPr>
          <w:rFonts w:ascii="Garamond" w:eastAsia="Garamond" w:hAnsi="Garamond" w:cs="Garamond"/>
          <w:sz w:val="24"/>
          <w:szCs w:val="24"/>
        </w:rPr>
        <w:t>ing thing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h</w:t>
      </w:r>
      <w:r w:rsidRPr="00CD419C">
        <w:rPr>
          <w:rFonts w:ascii="Garamond" w:eastAsia="Garamond" w:hAnsi="Garamond" w:cs="Garamond"/>
          <w:spacing w:val="1"/>
          <w:sz w:val="24"/>
          <w:szCs w:val="24"/>
        </w:rPr>
        <w:t>a</w:t>
      </w:r>
      <w:r w:rsidRPr="00CD419C">
        <w:rPr>
          <w:rFonts w:ascii="Garamond" w:eastAsia="Garamond" w:hAnsi="Garamond" w:cs="Garamond"/>
          <w:sz w:val="24"/>
          <w:szCs w:val="24"/>
        </w:rPr>
        <w:t>lf 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propo</w:t>
      </w:r>
      <w:r w:rsidRPr="00CD419C">
        <w:rPr>
          <w:rFonts w:ascii="Garamond" w:eastAsia="Garamond" w:hAnsi="Garamond" w:cs="Garamond"/>
          <w:spacing w:val="-2"/>
          <w:sz w:val="24"/>
          <w:szCs w:val="24"/>
        </w:rPr>
        <w:t>r</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ngi</w:t>
      </w:r>
      <w:r w:rsidRPr="00CD419C">
        <w:rPr>
          <w:rFonts w:ascii="Garamond" w:eastAsia="Garamond" w:hAnsi="Garamond" w:cs="Garamond"/>
          <w:spacing w:val="3"/>
          <w:sz w:val="24"/>
          <w:szCs w:val="24"/>
        </w:rPr>
        <w:t>n</w:t>
      </w:r>
      <w:r w:rsidRPr="00CD419C">
        <w:rPr>
          <w:rFonts w:ascii="Garamond" w:eastAsia="Garamond" w:hAnsi="Garamond" w:cs="Garamond"/>
          <w:sz w:val="24"/>
          <w:szCs w:val="24"/>
        </w:rPr>
        <w:t>g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about 60%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me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95%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body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upon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97%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Some oth</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z w:val="24"/>
          <w:szCs w:val="24"/>
        </w:rPr>
        <w:t>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the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w:t>
      </w:r>
      <w:r w:rsidRPr="00CD419C">
        <w:rPr>
          <w:rFonts w:ascii="Garamond" w:eastAsia="Garamond" w:hAnsi="Garamond" w:cs="Garamond"/>
          <w:spacing w:val="1"/>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pinn</w:t>
      </w:r>
      <w:r w:rsidRPr="00CD419C">
        <w:rPr>
          <w:rFonts w:ascii="Garamond" w:eastAsia="Garamond" w:hAnsi="Garamond" w:cs="Garamond"/>
          <w:spacing w:val="1"/>
          <w:sz w:val="24"/>
          <w:szCs w:val="24"/>
        </w:rPr>
        <w:t>e</w:t>
      </w:r>
      <w:r w:rsidRPr="00CD419C">
        <w:rPr>
          <w:rFonts w:ascii="Garamond" w:eastAsia="Garamond" w:hAnsi="Garamond" w:cs="Garamond"/>
          <w:sz w:val="24"/>
          <w:szCs w:val="24"/>
        </w:rPr>
        <w:t>d point be</w:t>
      </w:r>
      <w:r w:rsidRPr="00CD419C">
        <w:rPr>
          <w:rFonts w:ascii="Garamond" w:eastAsia="Garamond" w:hAnsi="Garamond" w:cs="Garamond"/>
          <w:spacing w:val="1"/>
          <w:sz w:val="24"/>
          <w:szCs w:val="24"/>
        </w:rPr>
        <w:t>l</w:t>
      </w:r>
      <w:r w:rsidRPr="00CD419C">
        <w:rPr>
          <w:rFonts w:ascii="Garamond" w:eastAsia="Garamond" w:hAnsi="Garamond" w:cs="Garamond"/>
          <w:sz w:val="24"/>
          <w:szCs w:val="24"/>
        </w:rPr>
        <w:t>ow:</w:t>
      </w:r>
    </w:p>
    <w:p w:rsidR="00606FEA" w:rsidRPr="00CD419C" w:rsidRDefault="00606FEA" w:rsidP="00CD419C">
      <w:pPr>
        <w:spacing w:line="200" w:lineRule="exact"/>
        <w:jc w:val="both"/>
        <w:rPr>
          <w:sz w:val="24"/>
          <w:szCs w:val="24"/>
        </w:rPr>
      </w:pPr>
    </w:p>
    <w:p w:rsidR="00606FEA" w:rsidRPr="00CD419C" w:rsidRDefault="00606FEA" w:rsidP="00CD419C">
      <w:pPr>
        <w:spacing w:before="7" w:line="200" w:lineRule="exact"/>
        <w:jc w:val="both"/>
        <w:rPr>
          <w:sz w:val="24"/>
          <w:szCs w:val="24"/>
        </w:rPr>
      </w:pPr>
    </w:p>
    <w:p w:rsidR="00606FEA" w:rsidRPr="00CD419C" w:rsidRDefault="00B17F3E" w:rsidP="00CD419C">
      <w:pPr>
        <w:spacing w:before="17"/>
        <w:ind w:left="460"/>
        <w:jc w:val="both"/>
        <w:rPr>
          <w:rFonts w:ascii="Garamond" w:eastAsia="Garamond" w:hAnsi="Garamond" w:cs="Garamond"/>
          <w:sz w:val="24"/>
          <w:szCs w:val="24"/>
        </w:rPr>
        <w:sectPr w:rsidR="00606FEA" w:rsidRPr="00CD419C">
          <w:headerReference w:type="default" r:id="rId43"/>
          <w:pgSz w:w="12240" w:h="15840"/>
          <w:pgMar w:top="940" w:right="1320" w:bottom="280" w:left="1340" w:header="740" w:footer="1154" w:gutter="0"/>
          <w:cols w:space="720"/>
        </w:sectPr>
      </w:pPr>
      <w:r w:rsidRPr="00B17F3E">
        <w:rPr>
          <w:sz w:val="24"/>
          <w:szCs w:val="24"/>
        </w:rPr>
        <w:pict>
          <v:group id="_x0000_s1352" style="position:absolute;left:0;text-align:left;margin-left:88.6pt;margin-top:.85pt;width:452.95pt;height:21.95pt;z-index:-6189;mso-position-horizontal-relative:page" coordorigin="1772,17" coordsize="9059,439">
            <v:shape id="_x0000_s1353" style="position:absolute;left:1772;top:17;width:9059;height:439" coordorigin="1772,17" coordsize="9059,439" path="m1772,456r9059,l10831,17r-9059,l1772,456xe" stroked="f">
              <v:path arrowok="t"/>
            </v:shape>
            <w10:wrap anchorx="page"/>
          </v:group>
        </w:pict>
      </w:r>
      <w:r w:rsidR="004B7FED" w:rsidRPr="00CD419C">
        <w:rPr>
          <w:rFonts w:ascii="Segoe MDL2 Assets" w:eastAsia="Segoe MDL2 Assets" w:hAnsi="Segoe MDL2 Assets" w:cs="Segoe MDL2 Assets"/>
          <w:w w:val="46"/>
          <w:sz w:val="24"/>
          <w:szCs w:val="24"/>
        </w:rPr>
        <w:t xml:space="preserve">       </w:t>
      </w:r>
      <w:r w:rsidR="004B7FED" w:rsidRPr="00CD419C">
        <w:rPr>
          <w:rFonts w:ascii="Segoe MDL2 Assets" w:eastAsia="Segoe MDL2 Assets" w:hAnsi="Segoe MDL2 Assets" w:cs="Segoe MDL2 Assets"/>
          <w:spacing w:val="8"/>
          <w:w w:val="46"/>
          <w:sz w:val="24"/>
          <w:szCs w:val="24"/>
        </w:rPr>
        <w:t xml:space="preserv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ovid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ter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dri</w:t>
      </w:r>
      <w:r w:rsidR="004B7FED" w:rsidRPr="00CD419C">
        <w:rPr>
          <w:rFonts w:ascii="Garamond" w:eastAsia="Garamond" w:hAnsi="Garamond" w:cs="Garamond"/>
          <w:spacing w:val="1"/>
          <w:sz w:val="24"/>
          <w:szCs w:val="24"/>
        </w:rPr>
        <w:t>n</w:t>
      </w:r>
      <w:r w:rsidR="004B7FED" w:rsidRPr="00CD419C">
        <w:rPr>
          <w:rFonts w:ascii="Garamond" w:eastAsia="Garamond" w:hAnsi="Garamond" w:cs="Garamond"/>
          <w:sz w:val="24"/>
          <w:szCs w:val="24"/>
        </w:rPr>
        <w:t>kin</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w:t>
      </w:r>
    </w:p>
    <w:p w:rsidR="00606FEA" w:rsidRPr="00CD419C" w:rsidRDefault="00606FEA" w:rsidP="00CD419C">
      <w:pPr>
        <w:spacing w:before="3" w:line="160" w:lineRule="exact"/>
        <w:jc w:val="both"/>
        <w:rPr>
          <w:sz w:val="24"/>
          <w:szCs w:val="24"/>
        </w:rPr>
      </w:pPr>
    </w:p>
    <w:p w:rsidR="00606FEA" w:rsidRPr="00CD419C" w:rsidRDefault="004B7FED" w:rsidP="00CD419C">
      <w:pPr>
        <w:spacing w:before="17"/>
        <w:ind w:left="4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 xml:space="preserve">       </w:t>
      </w:r>
      <w:r w:rsidRPr="00CD419C">
        <w:rPr>
          <w:rFonts w:ascii="Segoe MDL2 Assets" w:eastAsia="Segoe MDL2 Assets" w:hAnsi="Segoe MDL2 Assets" w:cs="Segoe MDL2 Assets"/>
          <w:spacing w:val="8"/>
          <w:w w:val="46"/>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required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ir</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in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infall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defi</w:t>
      </w:r>
      <w:r w:rsidRPr="00CD419C">
        <w:rPr>
          <w:rFonts w:ascii="Garamond" w:eastAsia="Garamond" w:hAnsi="Garamond" w:cs="Garamond"/>
          <w:spacing w:val="1"/>
          <w:sz w:val="24"/>
          <w:szCs w:val="24"/>
        </w:rPr>
        <w:t>c</w:t>
      </w:r>
      <w:r w:rsidRPr="00CD419C">
        <w:rPr>
          <w:rFonts w:ascii="Garamond" w:eastAsia="Garamond" w:hAnsi="Garamond" w:cs="Garamond"/>
          <w:sz w:val="24"/>
          <w:szCs w:val="24"/>
        </w:rPr>
        <w:t>it</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9" w:line="120" w:lineRule="exact"/>
        <w:jc w:val="both"/>
        <w:rPr>
          <w:sz w:val="24"/>
          <w:szCs w:val="24"/>
        </w:rPr>
      </w:pPr>
    </w:p>
    <w:p w:rsidR="00606FEA" w:rsidRPr="00CD419C" w:rsidRDefault="004B7FED" w:rsidP="00CD419C">
      <w:pPr>
        <w:tabs>
          <w:tab w:val="left" w:pos="820"/>
        </w:tabs>
        <w:spacing w:line="345" w:lineRule="auto"/>
        <w:ind w:left="820" w:right="626" w:hanging="3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w:t>
      </w:r>
      <w:r w:rsidRPr="00CD419C">
        <w:rPr>
          <w:rFonts w:ascii="Segoe MDL2 Assets" w:eastAsia="Segoe MDL2 Assets" w:hAnsi="Segoe MDL2 Assets" w:cs="Segoe MDL2 Assets"/>
          <w:sz w:val="24"/>
          <w:szCs w:val="24"/>
        </w:rPr>
        <w:tab/>
      </w:r>
      <w:r w:rsidRPr="00CD419C">
        <w:rPr>
          <w:rFonts w:ascii="Garamond" w:eastAsia="Garamond" w:hAnsi="Garamond" w:cs="Garamond"/>
          <w:sz w:val="24"/>
          <w:szCs w:val="24"/>
        </w:rPr>
        <w:t>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ys an impor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r</w:t>
      </w:r>
      <w:r w:rsidRPr="00CD419C">
        <w:rPr>
          <w:rFonts w:ascii="Garamond" w:eastAsia="Garamond" w:hAnsi="Garamond" w:cs="Garamond"/>
          <w:sz w:val="24"/>
          <w:szCs w:val="24"/>
        </w:rPr>
        <w:t>ole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m</w:t>
      </w:r>
      <w:r w:rsidRPr="00CD419C">
        <w:rPr>
          <w:rFonts w:ascii="Garamond" w:eastAsia="Garamond" w:hAnsi="Garamond" w:cs="Garamond"/>
          <w:spacing w:val="1"/>
          <w:sz w:val="24"/>
          <w:szCs w:val="24"/>
        </w:rPr>
        <w:t>a</w:t>
      </w:r>
      <w:r w:rsidRPr="00CD419C">
        <w:rPr>
          <w:rFonts w:ascii="Garamond" w:eastAsia="Garamond" w:hAnsi="Garamond" w:cs="Garamond"/>
          <w:sz w:val="24"/>
          <w:szCs w:val="24"/>
        </w:rPr>
        <w:t>intaining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l</w:t>
      </w:r>
      <w:r w:rsidRPr="00CD419C">
        <w:rPr>
          <w:rFonts w:ascii="Garamond" w:eastAsia="Garamond" w:hAnsi="Garamond" w:cs="Garamond"/>
          <w:sz w:val="24"/>
          <w:szCs w:val="24"/>
        </w:rPr>
        <w:t>ob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c</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c</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r</w:t>
      </w:r>
      <w:r w:rsidRPr="00CD419C">
        <w:rPr>
          <w:rFonts w:ascii="Garamond" w:eastAsia="Garamond" w:hAnsi="Garamond" w:cs="Garamond"/>
          <w:sz w:val="24"/>
          <w:szCs w:val="24"/>
        </w:rPr>
        <w:t>inging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proce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c</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p>
    <w:p w:rsidR="00606FEA" w:rsidRPr="00CD419C" w:rsidRDefault="004B7FED" w:rsidP="00CD419C">
      <w:pPr>
        <w:tabs>
          <w:tab w:val="left" w:pos="820"/>
        </w:tabs>
        <w:spacing w:before="17" w:line="347" w:lineRule="auto"/>
        <w:ind w:left="820" w:right="692" w:hanging="3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w:t>
      </w:r>
      <w:r w:rsidRPr="00CD419C">
        <w:rPr>
          <w:rFonts w:ascii="Segoe MDL2 Assets" w:eastAsia="Segoe MDL2 Assets" w:hAnsi="Segoe MDL2 Assets" w:cs="Segoe MDL2 Assets"/>
          <w:sz w:val="24"/>
          <w:szCs w:val="24"/>
        </w:rPr>
        <w:tab/>
      </w:r>
      <w:r w:rsidRPr="00CD419C">
        <w:rPr>
          <w:rFonts w:ascii="Garamond" w:eastAsia="Garamond" w:hAnsi="Garamond" w:cs="Garamond"/>
          <w:sz w:val="24"/>
          <w:szCs w:val="24"/>
        </w:rPr>
        <w:t>Aqu</w:t>
      </w:r>
      <w:r w:rsidRPr="00CD419C">
        <w:rPr>
          <w:rFonts w:ascii="Garamond" w:eastAsia="Garamond" w:hAnsi="Garamond" w:cs="Garamond"/>
          <w:spacing w:val="1"/>
          <w:sz w:val="24"/>
          <w:szCs w:val="24"/>
        </w:rPr>
        <w:t>a</w:t>
      </w:r>
      <w:r w:rsidRPr="00CD419C">
        <w:rPr>
          <w:rFonts w:ascii="Garamond" w:eastAsia="Garamond" w:hAnsi="Garamond" w:cs="Garamond"/>
          <w:sz w:val="24"/>
          <w:szCs w:val="24"/>
        </w:rPr>
        <w:t>tic bodies pl</w:t>
      </w:r>
      <w:r w:rsidRPr="00CD419C">
        <w:rPr>
          <w:rFonts w:ascii="Garamond" w:eastAsia="Garamond" w:hAnsi="Garamond" w:cs="Garamond"/>
          <w:spacing w:val="-2"/>
          <w:sz w:val="24"/>
          <w:szCs w:val="24"/>
        </w:rPr>
        <w:t>a</w:t>
      </w:r>
      <w:r w:rsidRPr="00CD419C">
        <w:rPr>
          <w:rFonts w:ascii="Garamond" w:eastAsia="Garamond" w:hAnsi="Garamond" w:cs="Garamond"/>
          <w:sz w:val="24"/>
          <w:szCs w:val="24"/>
        </w:rPr>
        <w:t>y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w:t>
      </w:r>
      <w:r w:rsidRPr="00CD419C">
        <w:rPr>
          <w:rFonts w:ascii="Garamond" w:eastAsia="Garamond" w:hAnsi="Garamond" w:cs="Garamond"/>
          <w:spacing w:val="-2"/>
          <w:sz w:val="24"/>
          <w:szCs w:val="24"/>
        </w:rPr>
        <w:t>ea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r</w:t>
      </w:r>
      <w:r w:rsidRPr="00CD419C">
        <w:rPr>
          <w:rFonts w:ascii="Garamond" w:eastAsia="Garamond" w:hAnsi="Garamond" w:cs="Garamond"/>
          <w:sz w:val="24"/>
          <w:szCs w:val="24"/>
        </w:rPr>
        <w:t>ole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our e</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 by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uppo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ting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tic flo</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n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un</w:t>
      </w:r>
      <w:r w:rsidRPr="00CD419C">
        <w:rPr>
          <w:rFonts w:ascii="Garamond" w:eastAsia="Garamond" w:hAnsi="Garamond" w:cs="Garamond"/>
          <w:spacing w:val="1"/>
          <w:sz w:val="24"/>
          <w:szCs w:val="24"/>
        </w:rPr>
        <w:t>a</w:t>
      </w:r>
      <w:r w:rsidRPr="00CD419C">
        <w:rPr>
          <w:rFonts w:ascii="Garamond" w:eastAsia="Garamond" w:hAnsi="Garamond" w:cs="Garamond"/>
          <w:sz w:val="24"/>
          <w:szCs w:val="24"/>
        </w:rPr>
        <w:t>l liv</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0067DC" w:rsidRDefault="004B7FED" w:rsidP="000067DC">
      <w:pPr>
        <w:tabs>
          <w:tab w:val="left" w:pos="820"/>
        </w:tabs>
        <w:spacing w:before="15" w:line="345" w:lineRule="auto"/>
        <w:ind w:left="820" w:right="488" w:hanging="360"/>
        <w:jc w:val="both"/>
        <w:rPr>
          <w:rFonts w:ascii="Garamond" w:eastAsia="Garamond" w:hAnsi="Garamond" w:cs="Garamond"/>
          <w:sz w:val="24"/>
          <w:szCs w:val="24"/>
        </w:rPr>
      </w:pPr>
      <w:r w:rsidRPr="00CD419C">
        <w:rPr>
          <w:rFonts w:ascii="Segoe MDL2 Assets" w:eastAsia="Segoe MDL2 Assets" w:hAnsi="Segoe MDL2 Assets" w:cs="Segoe MDL2 Assets"/>
          <w:w w:val="46"/>
          <w:sz w:val="24"/>
          <w:szCs w:val="24"/>
        </w:rPr>
        <w:t></w:t>
      </w:r>
      <w:r w:rsidRPr="00CD419C">
        <w:rPr>
          <w:rFonts w:ascii="Segoe MDL2 Assets" w:eastAsia="Segoe MDL2 Assets" w:hAnsi="Segoe MDL2 Assets" w:cs="Segoe MDL2 Assets"/>
          <w:sz w:val="24"/>
          <w:szCs w:val="24"/>
        </w:rPr>
        <w:tab/>
      </w:r>
      <w:r w:rsidRPr="00CD419C">
        <w:rPr>
          <w:rFonts w:ascii="Garamond" w:eastAsia="Garamond" w:hAnsi="Garamond" w:cs="Garamond"/>
          <w:spacing w:val="-1"/>
          <w:sz w:val="24"/>
          <w:szCs w:val="24"/>
        </w:rPr>
        <w:t>I</w:t>
      </w:r>
      <w:r w:rsidRPr="00CD419C">
        <w:rPr>
          <w:rFonts w:ascii="Garamond" w:eastAsia="Garamond" w:hAnsi="Garamond" w:cs="Garamond"/>
          <w:sz w:val="24"/>
          <w:szCs w:val="24"/>
        </w:rPr>
        <w:t>t a</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glo</w:t>
      </w:r>
      <w:r w:rsidRPr="00CD419C">
        <w:rPr>
          <w:rFonts w:ascii="Garamond" w:eastAsia="Garamond" w:hAnsi="Garamond" w:cs="Garamond"/>
          <w:spacing w:val="1"/>
          <w:sz w:val="24"/>
          <w:szCs w:val="24"/>
        </w:rPr>
        <w:t>ba</w:t>
      </w:r>
      <w:r w:rsidRPr="00CD419C">
        <w:rPr>
          <w:rFonts w:ascii="Garamond" w:eastAsia="Garamond" w:hAnsi="Garamond" w:cs="Garamond"/>
          <w:sz w:val="24"/>
          <w:szCs w:val="24"/>
        </w:rPr>
        <w:t>l polluti</w:t>
      </w:r>
      <w:r w:rsidRPr="00CD419C">
        <w:rPr>
          <w:rFonts w:ascii="Garamond" w:eastAsia="Garamond" w:hAnsi="Garamond" w:cs="Garamond"/>
          <w:spacing w:val="-3"/>
          <w:sz w:val="24"/>
          <w:szCs w:val="24"/>
        </w:rPr>
        <w:t>o</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ink,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di</w:t>
      </w:r>
      <w:r w:rsidRPr="00CD419C">
        <w:rPr>
          <w:rFonts w:ascii="Garamond" w:eastAsia="Garamond" w:hAnsi="Garamond" w:cs="Garamond"/>
          <w:spacing w:val="-1"/>
          <w:sz w:val="24"/>
          <w:szCs w:val="24"/>
        </w:rPr>
        <w:t>ss</w:t>
      </w:r>
      <w:r w:rsidRPr="00CD419C">
        <w:rPr>
          <w:rFonts w:ascii="Garamond" w:eastAsia="Garamond" w:hAnsi="Garamond" w:cs="Garamond"/>
          <w:sz w:val="24"/>
          <w:szCs w:val="24"/>
        </w:rPr>
        <w:t>olv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2"/>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pollutants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ent in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606FEA" w:rsidP="00CD419C">
      <w:pPr>
        <w:spacing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rPr>
        <w:t>Biosp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p>
    <w:p w:rsidR="00606FEA" w:rsidRPr="00CD419C" w:rsidRDefault="00606FEA" w:rsidP="00CD419C">
      <w:pPr>
        <w:spacing w:before="3"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100" w:right="99"/>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B</w:t>
      </w:r>
      <w:r w:rsidRPr="00CD419C">
        <w:rPr>
          <w:rFonts w:ascii="Garamond" w:eastAsia="Garamond" w:hAnsi="Garamond" w:cs="Garamond"/>
          <w:sz w:val="24"/>
          <w:szCs w:val="24"/>
        </w:rPr>
        <w:t>io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living org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Li</w:t>
      </w:r>
      <w:r w:rsidRPr="00CD419C">
        <w:rPr>
          <w:rFonts w:ascii="Garamond" w:eastAsia="Garamond" w:hAnsi="Garamond" w:cs="Garamond"/>
          <w:spacing w:val="-1"/>
          <w:sz w:val="24"/>
          <w:szCs w:val="24"/>
        </w:rPr>
        <w:t>f</w:t>
      </w:r>
      <w:r w:rsidRPr="00CD419C">
        <w:rPr>
          <w:rFonts w:ascii="Garamond" w:eastAsia="Garamond" w:hAnsi="Garamond" w:cs="Garamond"/>
          <w:spacing w:val="4"/>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 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utili</w:t>
      </w:r>
      <w:r w:rsidRPr="00CD419C">
        <w:rPr>
          <w:rFonts w:ascii="Garamond" w:eastAsia="Garamond" w:hAnsi="Garamond" w:cs="Garamond"/>
          <w:spacing w:val="1"/>
          <w:sz w:val="24"/>
          <w:szCs w:val="24"/>
        </w:rPr>
        <w:t>z</w:t>
      </w:r>
      <w:r w:rsidRPr="00CD419C">
        <w:rPr>
          <w:rFonts w:ascii="Garamond" w:eastAsia="Garamond" w:hAnsi="Garamond" w:cs="Garamond"/>
          <w:sz w:val="24"/>
          <w:szCs w:val="24"/>
        </w:rPr>
        <w:t>e the 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nut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Mo</w:t>
      </w:r>
      <w:r w:rsidRPr="00CD419C">
        <w:rPr>
          <w:rFonts w:ascii="Garamond" w:eastAsia="Garamond" w:hAnsi="Garamond" w:cs="Garamond"/>
          <w:spacing w:val="-2"/>
          <w:sz w:val="24"/>
          <w:szCs w:val="24"/>
        </w:rPr>
        <w:t>s</w:t>
      </w:r>
      <w:r w:rsidRPr="00CD419C">
        <w:rPr>
          <w:rFonts w:ascii="Garamond" w:eastAsia="Garamond" w:hAnsi="Garamond" w:cs="Garamond"/>
          <w:sz w:val="24"/>
          <w:szCs w:val="24"/>
        </w:rPr>
        <w:t>t of the bio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ontained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 the shallow su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z</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ne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ed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life 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inc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udes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upp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3"/>
          <w:sz w:val="24"/>
          <w:szCs w:val="24"/>
        </w:rPr>
        <w:t>1</w:t>
      </w:r>
      <w:r w:rsidRPr="00CD419C">
        <w:rPr>
          <w:rFonts w:ascii="Garamond" w:eastAsia="Garamond" w:hAnsi="Garamond" w:cs="Garamond"/>
          <w:sz w:val="24"/>
          <w:szCs w:val="24"/>
        </w:rPr>
        <w:t xml:space="preserve">00m or </w:t>
      </w:r>
      <w:r w:rsidRPr="00CD419C">
        <w:rPr>
          <w:rFonts w:ascii="Garamond" w:eastAsia="Garamond" w:hAnsi="Garamond" w:cs="Garamond"/>
          <w:spacing w:val="-2"/>
          <w:sz w:val="24"/>
          <w:szCs w:val="24"/>
        </w:rPr>
        <w:t>s</w:t>
      </w:r>
      <w:r w:rsidRPr="00CD419C">
        <w:rPr>
          <w:rFonts w:ascii="Garamond" w:eastAsia="Garamond" w:hAnsi="Garamond" w:cs="Garamond"/>
          <w:sz w:val="24"/>
          <w:szCs w:val="24"/>
        </w:rPr>
        <w:t>o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On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life 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4"/>
          <w:sz w:val="24"/>
          <w:szCs w:val="24"/>
        </w:rPr>
        <w:t>e</w:t>
      </w:r>
      <w:r w:rsidRPr="00CD419C">
        <w:rPr>
          <w:rFonts w:ascii="Garamond" w:eastAsia="Garamond" w:hAnsi="Garamond" w:cs="Garamond"/>
          <w:sz w:val="24"/>
          <w:szCs w:val="24"/>
        </w:rPr>
        <w:t>r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z</w:t>
      </w:r>
      <w:r w:rsidRPr="00CD419C">
        <w:rPr>
          <w:rFonts w:ascii="Garamond" w:eastAsia="Garamond" w:hAnsi="Garamond" w:cs="Garamond"/>
          <w:sz w:val="24"/>
          <w:szCs w:val="24"/>
        </w:rPr>
        <w:t>one of intera</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tions </w:t>
      </w:r>
      <w:r w:rsidRPr="00CD419C">
        <w:rPr>
          <w:rFonts w:ascii="Garamond" w:eastAsia="Garamond" w:hAnsi="Garamond" w:cs="Garamond"/>
          <w:spacing w:val="1"/>
          <w:sz w:val="24"/>
          <w:szCs w:val="24"/>
        </w:rPr>
        <w:t>a</w:t>
      </w:r>
      <w:r w:rsidRPr="00CD419C">
        <w:rPr>
          <w:rFonts w:ascii="Garamond" w:eastAsia="Garamond" w:hAnsi="Garamond" w:cs="Garamond"/>
          <w:sz w:val="24"/>
          <w:szCs w:val="24"/>
        </w:rPr>
        <w:t>mong the biosphere, l</w:t>
      </w:r>
      <w:r w:rsidRPr="00CD419C">
        <w:rPr>
          <w:rFonts w:ascii="Garamond" w:eastAsia="Garamond" w:hAnsi="Garamond" w:cs="Garamond"/>
          <w:spacing w:val="1"/>
          <w:sz w:val="24"/>
          <w:szCs w:val="24"/>
        </w:rPr>
        <w:t>i</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hydro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epresented by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 s</w:t>
      </w:r>
      <w:r w:rsidRPr="00CD419C">
        <w:rPr>
          <w:rFonts w:ascii="Garamond" w:eastAsia="Garamond" w:hAnsi="Garamond" w:cs="Garamond"/>
          <w:spacing w:val="-1"/>
          <w:sz w:val="24"/>
          <w:szCs w:val="24"/>
        </w:rPr>
        <w:t>n</w:t>
      </w:r>
      <w:r w:rsidRPr="00CD419C">
        <w:rPr>
          <w:rFonts w:ascii="Garamond" w:eastAsia="Garamond" w:hAnsi="Garamond" w:cs="Garamond"/>
          <w:sz w:val="24"/>
          <w:szCs w:val="24"/>
        </w:rPr>
        <w:t xml:space="preserve">ow,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till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ponds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nning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in </w:t>
      </w:r>
      <w:r w:rsidRPr="00CD419C">
        <w:rPr>
          <w:rFonts w:ascii="Garamond" w:eastAsia="Garamond" w:hAnsi="Garamond" w:cs="Garamond"/>
          <w:spacing w:val="-1"/>
          <w:sz w:val="24"/>
          <w:szCs w:val="24"/>
        </w:rPr>
        <w:t>r</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the life 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y</w:t>
      </w:r>
      <w:r w:rsidRPr="00CD419C">
        <w:rPr>
          <w:rFonts w:ascii="Garamond" w:eastAsia="Garamond" w:hAnsi="Garamond" w:cs="Garamond"/>
          <w:sz w:val="24"/>
          <w:szCs w:val="24"/>
        </w:rPr>
        <w: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z</w:t>
      </w:r>
      <w:r w:rsidRPr="00CD419C">
        <w:rPr>
          <w:rFonts w:ascii="Garamond" w:eastAsia="Garamond" w:hAnsi="Garamond" w:cs="Garamond"/>
          <w:sz w:val="24"/>
          <w:szCs w:val="24"/>
        </w:rPr>
        <w:t>one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interactions among the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bio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w:t>
      </w:r>
      <w:r w:rsidRPr="00CD419C">
        <w:rPr>
          <w:rFonts w:ascii="Garamond" w:eastAsia="Garamond" w:hAnsi="Garamond" w:cs="Garamond"/>
          <w:spacing w:val="-2"/>
          <w:sz w:val="24"/>
          <w:szCs w:val="24"/>
        </w:rPr>
        <w:t>i</w:t>
      </w:r>
      <w:r w:rsidRPr="00CD419C">
        <w:rPr>
          <w:rFonts w:ascii="Garamond" w:eastAsia="Garamond" w:hAnsi="Garamond" w:cs="Garamond"/>
          <w:sz w:val="24"/>
          <w:szCs w:val="24"/>
        </w:rPr>
        <w:t>tho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epresented by nut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ss</w:t>
      </w:r>
      <w:r w:rsidRPr="00CD419C">
        <w:rPr>
          <w:rFonts w:ascii="Garamond" w:eastAsia="Garamond" w:hAnsi="Garamond" w:cs="Garamond"/>
          <w:sz w:val="24"/>
          <w:szCs w:val="24"/>
        </w:rPr>
        <w:t>olv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in </w:t>
      </w:r>
      <w:r w:rsidRPr="00CD419C">
        <w:rPr>
          <w:rFonts w:ascii="Garamond" w:eastAsia="Garamond" w:hAnsi="Garamond" w:cs="Garamond"/>
          <w:spacing w:val="2"/>
          <w:sz w:val="24"/>
          <w:szCs w:val="24"/>
        </w:rPr>
        <w:t>t</w:t>
      </w:r>
      <w:r w:rsidRPr="00CD419C">
        <w:rPr>
          <w:rFonts w:ascii="Garamond" w:eastAsia="Garamond" w:hAnsi="Garamond" w:cs="Garamond"/>
          <w:sz w:val="24"/>
          <w:szCs w:val="24"/>
        </w:rPr>
        <w:t>he upp</w:t>
      </w:r>
      <w:r w:rsidRPr="00CD419C">
        <w:rPr>
          <w:rFonts w:ascii="Garamond" w:eastAsia="Garamond" w:hAnsi="Garamond" w:cs="Garamond"/>
          <w:spacing w:val="1"/>
          <w:sz w:val="24"/>
          <w:szCs w:val="24"/>
        </w:rPr>
        <w:t>e</w:t>
      </w:r>
      <w:r w:rsidRPr="00CD419C">
        <w:rPr>
          <w:rFonts w:ascii="Garamond" w:eastAsia="Garamond" w:hAnsi="Garamond" w:cs="Garamond"/>
          <w:sz w:val="24"/>
          <w:szCs w:val="24"/>
        </w:rPr>
        <w:t>r la</w:t>
      </w:r>
      <w:r w:rsidRPr="00CD419C">
        <w:rPr>
          <w:rFonts w:ascii="Garamond" w:eastAsia="Garamond" w:hAnsi="Garamond" w:cs="Garamond"/>
          <w:spacing w:val="1"/>
          <w:sz w:val="24"/>
          <w:szCs w:val="24"/>
        </w:rPr>
        <w:t>y</w:t>
      </w:r>
      <w:r w:rsidRPr="00CD419C">
        <w:rPr>
          <w:rFonts w:ascii="Garamond" w:eastAsia="Garamond" w:hAnsi="Garamond" w:cs="Garamond"/>
          <w:sz w:val="24"/>
          <w:szCs w:val="24"/>
        </w:rPr>
        <w:t>er 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ea</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2"/>
          <w:sz w:val="24"/>
          <w:szCs w:val="24"/>
        </w:rPr>
        <w:t>e</w:t>
      </w:r>
      <w:r w:rsidRPr="00CD419C">
        <w:rPr>
          <w:rFonts w:ascii="Garamond" w:eastAsia="Garamond" w:hAnsi="Garamond" w:cs="Garamond"/>
          <w:sz w:val="24"/>
          <w:szCs w:val="24"/>
        </w:rPr>
        <w:t>r. Cu</w:t>
      </w:r>
      <w:r w:rsidRPr="00CD419C">
        <w:rPr>
          <w:rFonts w:ascii="Garamond" w:eastAsia="Garamond" w:hAnsi="Garamond" w:cs="Garamond"/>
          <w:spacing w:val="-1"/>
          <w:sz w:val="24"/>
          <w:szCs w:val="24"/>
        </w:rPr>
        <w:t>r</w:t>
      </w:r>
      <w:r w:rsidRPr="00CD419C">
        <w:rPr>
          <w:rFonts w:ascii="Garamond" w:eastAsia="Garamond" w:hAnsi="Garamond" w:cs="Garamond"/>
          <w:sz w:val="24"/>
          <w:szCs w:val="24"/>
        </w:rPr>
        <w:t>rently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w:t>
      </w:r>
      <w:r w:rsidR="00DF2C8C" w:rsidRPr="00CD419C">
        <w:rPr>
          <w:rFonts w:ascii="Garamond" w:eastAsia="Garamond" w:hAnsi="Garamond" w:cs="Garamond"/>
          <w:spacing w:val="1"/>
          <w:sz w:val="24"/>
          <w:szCs w:val="24"/>
        </w:rPr>
        <w:t>number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liv</w:t>
      </w:r>
      <w:r w:rsidRPr="00CD419C">
        <w:rPr>
          <w:rFonts w:ascii="Garamond" w:eastAsia="Garamond" w:hAnsi="Garamond" w:cs="Garamond"/>
          <w:spacing w:val="1"/>
          <w:sz w:val="24"/>
          <w:szCs w:val="24"/>
        </w:rPr>
        <w:t>i</w:t>
      </w:r>
      <w:r w:rsidRPr="00CD419C">
        <w:rPr>
          <w:rFonts w:ascii="Garamond" w:eastAsia="Garamond" w:hAnsi="Garamond" w:cs="Garamond"/>
          <w:sz w:val="24"/>
          <w:szCs w:val="24"/>
        </w:rPr>
        <w:t>ng thin</w:t>
      </w:r>
      <w:r w:rsidRPr="00CD419C">
        <w:rPr>
          <w:rFonts w:ascii="Garamond" w:eastAsia="Garamond" w:hAnsi="Garamond" w:cs="Garamond"/>
          <w:spacing w:val="1"/>
          <w:sz w:val="24"/>
          <w:szCs w:val="24"/>
        </w:rPr>
        <w:t>g</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at </w:t>
      </w:r>
      <w:r w:rsidRPr="00CD419C">
        <w:rPr>
          <w:rFonts w:ascii="Garamond" w:eastAsia="Garamond" w:hAnsi="Garamond" w:cs="Garamond"/>
          <w:spacing w:val="1"/>
          <w:sz w:val="24"/>
          <w:szCs w:val="24"/>
        </w:rPr>
        <w:t>a</w:t>
      </w:r>
      <w:r w:rsidRPr="00CD419C">
        <w:rPr>
          <w:rFonts w:ascii="Garamond" w:eastAsia="Garamond" w:hAnsi="Garamond" w:cs="Garamond"/>
          <w:sz w:val="24"/>
          <w:szCs w:val="24"/>
        </w:rPr>
        <w:t>round 1900 rig</w:t>
      </w:r>
      <w:r w:rsidRPr="00CD419C">
        <w:rPr>
          <w:rFonts w:ascii="Garamond" w:eastAsia="Garamond" w:hAnsi="Garamond" w:cs="Garamond"/>
          <w:spacing w:val="1"/>
          <w:sz w:val="24"/>
          <w:szCs w:val="24"/>
        </w:rPr>
        <w:t>a</w:t>
      </w:r>
      <w:r w:rsidRPr="00CD419C">
        <w:rPr>
          <w:rFonts w:ascii="Garamond" w:eastAsia="Garamond" w:hAnsi="Garamond" w:cs="Garamond"/>
          <w:sz w:val="24"/>
          <w:szCs w:val="24"/>
        </w:rPr>
        <w:t>tonis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rbon.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not c</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e</w:t>
      </w:r>
      <w:r w:rsidRPr="00CD419C">
        <w:rPr>
          <w:rFonts w:ascii="Garamond" w:eastAsia="Garamond" w:hAnsi="Garamond" w:cs="Garamond"/>
          <w:spacing w:val="4"/>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ctly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how th</w:t>
      </w:r>
      <w:r w:rsidRPr="00CD419C">
        <w:rPr>
          <w:rFonts w:ascii="Garamond" w:eastAsia="Garamond" w:hAnsi="Garamond" w:cs="Garamond"/>
          <w:spacing w:val="-3"/>
          <w:sz w:val="24"/>
          <w:szCs w:val="24"/>
        </w:rPr>
        <w:t>i</w:t>
      </w:r>
      <w:r w:rsidRPr="00CD419C">
        <w:rPr>
          <w:rFonts w:ascii="Garamond" w:eastAsia="Garamond" w:hAnsi="Garamond" w:cs="Garamond"/>
          <w:sz w:val="24"/>
          <w:szCs w:val="24"/>
        </w:rPr>
        <w:t>ck</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bio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though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entists</w:t>
      </w:r>
      <w:r w:rsidRPr="00CD419C">
        <w:rPr>
          <w:rFonts w:ascii="Garamond" w:eastAsia="Garamond" w:hAnsi="Garamond" w:cs="Garamond"/>
          <w:spacing w:val="-2"/>
          <w:sz w:val="24"/>
          <w:szCs w:val="24"/>
        </w:rPr>
        <w:t xml:space="preserve"> </w:t>
      </w:r>
      <w:r w:rsidRPr="00CD419C">
        <w:rPr>
          <w:rFonts w:ascii="Garamond" w:eastAsia="Garamond" w:hAnsi="Garamond" w:cs="Garamond"/>
          <w:spacing w:val="2"/>
          <w:sz w:val="24"/>
          <w:szCs w:val="24"/>
        </w:rPr>
        <w:t>p</w:t>
      </w:r>
      <w:r w:rsidRPr="00CD419C">
        <w:rPr>
          <w:rFonts w:ascii="Garamond" w:eastAsia="Garamond" w:hAnsi="Garamond" w:cs="Garamond"/>
          <w:sz w:val="24"/>
          <w:szCs w:val="24"/>
        </w:rPr>
        <w:t>redi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om</w:t>
      </w:r>
      <w:r w:rsidRPr="00CD419C">
        <w:rPr>
          <w:rFonts w:ascii="Garamond" w:eastAsia="Garamond" w:hAnsi="Garamond" w:cs="Garamond"/>
          <w:spacing w:val="3"/>
          <w:sz w:val="24"/>
          <w:szCs w:val="24"/>
        </w:rPr>
        <w:t>e</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round 12,500 </w:t>
      </w:r>
      <w:r w:rsidRPr="00CD419C">
        <w:rPr>
          <w:rFonts w:ascii="Garamond" w:eastAsia="Garamond" w:hAnsi="Garamond" w:cs="Garamond"/>
          <w:spacing w:val="-2"/>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bio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e</w:t>
      </w:r>
      <w:r w:rsidRPr="00CD419C">
        <w:rPr>
          <w:rFonts w:ascii="Garamond" w:eastAsia="Garamond" w:hAnsi="Garamond" w:cs="Garamond"/>
          <w:spacing w:val="1"/>
          <w:sz w:val="24"/>
          <w:szCs w:val="24"/>
        </w:rPr>
        <w:t>x</w:t>
      </w:r>
      <w:r w:rsidRPr="00CD419C">
        <w:rPr>
          <w:rFonts w:ascii="Garamond" w:eastAsia="Garamond" w:hAnsi="Garamond" w:cs="Garamond"/>
          <w:sz w:val="24"/>
          <w:szCs w:val="24"/>
        </w:rPr>
        <w:t>tends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upp</w:t>
      </w:r>
      <w:r w:rsidRPr="00CD419C">
        <w:rPr>
          <w:rFonts w:ascii="Garamond" w:eastAsia="Garamond" w:hAnsi="Garamond" w:cs="Garamond"/>
          <w:spacing w:val="1"/>
          <w:sz w:val="24"/>
          <w:szCs w:val="24"/>
        </w:rPr>
        <w:t>e</w:t>
      </w:r>
      <w:r w:rsidRPr="00CD419C">
        <w:rPr>
          <w:rFonts w:ascii="Garamond" w:eastAsia="Garamond" w:hAnsi="Garamond" w:cs="Garamond"/>
          <w:sz w:val="24"/>
          <w:szCs w:val="24"/>
        </w:rPr>
        <w:t>r are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p>
    <w:p w:rsidR="00606FEA" w:rsidRPr="00CD419C" w:rsidRDefault="00606FEA" w:rsidP="00CD419C">
      <w:pPr>
        <w:spacing w:before="8" w:line="180" w:lineRule="exact"/>
        <w:jc w:val="both"/>
        <w:rPr>
          <w:sz w:val="24"/>
          <w:szCs w:val="24"/>
        </w:rPr>
      </w:pPr>
    </w:p>
    <w:p w:rsidR="00606FEA" w:rsidRPr="00CD419C" w:rsidRDefault="00B17F3E" w:rsidP="00CD419C">
      <w:pPr>
        <w:ind w:left="5413" w:right="2265"/>
        <w:jc w:val="both"/>
        <w:rPr>
          <w:rFonts w:ascii="Garamond" w:eastAsia="Garamond" w:hAnsi="Garamond" w:cs="Garamond"/>
          <w:sz w:val="24"/>
          <w:szCs w:val="24"/>
        </w:rPr>
      </w:pPr>
      <w:r w:rsidRPr="00B17F3E">
        <w:rPr>
          <w:sz w:val="24"/>
          <w:szCs w:val="24"/>
        </w:rPr>
        <w:pict>
          <v:group id="_x0000_s1349" style="position:absolute;left:0;text-align:left;margin-left:71.25pt;margin-top:3.35pt;width:256.5pt;height:156pt;z-index:-6187;mso-position-horizontal-relative:page" coordorigin="1425,67" coordsize="5130,3120">
            <v:shape id="_x0000_s1351" type="#_x0000_t75" style="position:absolute;left:1440;top:83;width:5100;height:3090">
              <v:imagedata r:id="rId44" o:title=""/>
            </v:shape>
            <v:shape id="_x0000_s1350" style="position:absolute;left:1433;top:75;width:5115;height:3105" coordorigin="1433,75" coordsize="5115,3105" path="m1433,3180r5115,l6548,75r-5115,l1433,3180xe" filled="f">
              <v:path arrowok="t"/>
            </v:shape>
            <w10:wrap anchorx="page"/>
          </v:group>
        </w:pict>
      </w:r>
      <w:r w:rsidR="004B7FED" w:rsidRPr="00CD419C">
        <w:rPr>
          <w:rFonts w:ascii="Garamond" w:eastAsia="Garamond" w:hAnsi="Garamond" w:cs="Garamond"/>
          <w:b/>
          <w:spacing w:val="-1"/>
          <w:sz w:val="24"/>
          <w:szCs w:val="24"/>
        </w:rPr>
        <w:t>Z</w:t>
      </w:r>
      <w:r w:rsidR="004B7FED" w:rsidRPr="00CD419C">
        <w:rPr>
          <w:rFonts w:ascii="Garamond" w:eastAsia="Garamond" w:hAnsi="Garamond" w:cs="Garamond"/>
          <w:b/>
          <w:sz w:val="24"/>
          <w:szCs w:val="24"/>
        </w:rPr>
        <w:t>ones</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z w:val="24"/>
          <w:szCs w:val="24"/>
        </w:rPr>
        <w:t>of</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pacing w:val="-1"/>
          <w:sz w:val="24"/>
          <w:szCs w:val="24"/>
        </w:rPr>
        <w:t>B</w:t>
      </w:r>
      <w:r w:rsidR="004B7FED" w:rsidRPr="00CD419C">
        <w:rPr>
          <w:rFonts w:ascii="Garamond" w:eastAsia="Garamond" w:hAnsi="Garamond" w:cs="Garamond"/>
          <w:b/>
          <w:sz w:val="24"/>
          <w:szCs w:val="24"/>
        </w:rPr>
        <w:t>io</w:t>
      </w:r>
      <w:r w:rsidR="004B7FED" w:rsidRPr="00CD419C">
        <w:rPr>
          <w:rFonts w:ascii="Garamond" w:eastAsia="Garamond" w:hAnsi="Garamond" w:cs="Garamond"/>
          <w:b/>
          <w:spacing w:val="-3"/>
          <w:sz w:val="24"/>
          <w:szCs w:val="24"/>
        </w:rPr>
        <w:t>s</w:t>
      </w:r>
      <w:r w:rsidR="004B7FED" w:rsidRPr="00CD419C">
        <w:rPr>
          <w:rFonts w:ascii="Garamond" w:eastAsia="Garamond" w:hAnsi="Garamond" w:cs="Garamond"/>
          <w:b/>
          <w:sz w:val="24"/>
          <w:szCs w:val="24"/>
        </w:rPr>
        <w:t>p</w:t>
      </w:r>
      <w:r w:rsidR="004B7FED" w:rsidRPr="00CD419C">
        <w:rPr>
          <w:rFonts w:ascii="Garamond" w:eastAsia="Garamond" w:hAnsi="Garamond" w:cs="Garamond"/>
          <w:b/>
          <w:spacing w:val="1"/>
          <w:sz w:val="24"/>
          <w:szCs w:val="24"/>
        </w:rPr>
        <w:t>h</w:t>
      </w:r>
      <w:r w:rsidR="004B7FED" w:rsidRPr="00CD419C">
        <w:rPr>
          <w:rFonts w:ascii="Garamond" w:eastAsia="Garamond" w:hAnsi="Garamond" w:cs="Garamond"/>
          <w:b/>
          <w:sz w:val="24"/>
          <w:szCs w:val="24"/>
        </w:rPr>
        <w:t>e</w:t>
      </w:r>
      <w:r w:rsidR="004B7FED" w:rsidRPr="00CD419C">
        <w:rPr>
          <w:rFonts w:ascii="Garamond" w:eastAsia="Garamond" w:hAnsi="Garamond" w:cs="Garamond"/>
          <w:b/>
          <w:spacing w:val="-2"/>
          <w:sz w:val="24"/>
          <w:szCs w:val="24"/>
        </w:rPr>
        <w:t>r</w:t>
      </w:r>
      <w:r w:rsidR="004B7FED" w:rsidRPr="00CD419C">
        <w:rPr>
          <w:rFonts w:ascii="Garamond" w:eastAsia="Garamond" w:hAnsi="Garamond" w:cs="Garamond"/>
          <w:b/>
          <w:sz w:val="24"/>
          <w:szCs w:val="24"/>
        </w:rPr>
        <w:t>e:</w:t>
      </w:r>
    </w:p>
    <w:p w:rsidR="00606FEA" w:rsidRPr="00CD419C" w:rsidRDefault="00606FEA" w:rsidP="00CD419C">
      <w:pPr>
        <w:spacing w:before="1"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3" w:lineRule="auto"/>
        <w:ind w:left="5413" w:right="193"/>
        <w:jc w:val="both"/>
        <w:rPr>
          <w:rFonts w:ascii="Garamond" w:eastAsia="Garamond" w:hAnsi="Garamond" w:cs="Garamond"/>
          <w:sz w:val="24"/>
          <w:szCs w:val="24"/>
        </w:rPr>
      </w:pPr>
      <w:r w:rsidRPr="00CD419C">
        <w:rPr>
          <w:rFonts w:ascii="Garamond" w:eastAsia="Garamond" w:hAnsi="Garamond" w:cs="Garamond"/>
          <w:spacing w:val="-1"/>
          <w:sz w:val="24"/>
          <w:szCs w:val="24"/>
        </w:rPr>
        <w:t>Z</w:t>
      </w:r>
      <w:r w:rsidRPr="00CD419C">
        <w:rPr>
          <w:rFonts w:ascii="Garamond" w:eastAsia="Garamond" w:hAnsi="Garamond" w:cs="Garamond"/>
          <w:sz w:val="24"/>
          <w:szCs w:val="24"/>
        </w:rPr>
        <w:t>ones of</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B</w:t>
      </w:r>
      <w:r w:rsidRPr="00CD419C">
        <w:rPr>
          <w:rFonts w:ascii="Garamond" w:eastAsia="Garamond" w:hAnsi="Garamond" w:cs="Garamond"/>
          <w:sz w:val="24"/>
          <w:szCs w:val="24"/>
        </w:rPr>
        <w:t>i</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w:t>
      </w:r>
      <w:r w:rsidRPr="00CD419C">
        <w:rPr>
          <w:rFonts w:ascii="Garamond" w:eastAsia="Garamond" w:hAnsi="Garamond" w:cs="Garamond"/>
          <w:spacing w:val="-3"/>
          <w:sz w:val="24"/>
          <w:szCs w:val="24"/>
        </w:rPr>
        <w:t>e</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a</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div</w:t>
      </w:r>
      <w:r w:rsidRPr="00CD419C">
        <w:rPr>
          <w:rFonts w:ascii="Garamond" w:eastAsia="Garamond" w:hAnsi="Garamond" w:cs="Garamond"/>
          <w:spacing w:val="-3"/>
          <w:sz w:val="24"/>
          <w:szCs w:val="24"/>
        </w:rPr>
        <w:t>i</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into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ing th</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e</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z</w:t>
      </w:r>
      <w:r w:rsidRPr="00CD419C">
        <w:rPr>
          <w:rFonts w:ascii="Garamond" w:eastAsia="Garamond" w:hAnsi="Garamond" w:cs="Garamond"/>
          <w:sz w:val="24"/>
          <w:szCs w:val="24"/>
        </w:rPr>
        <w:t>ones.</w:t>
      </w:r>
    </w:p>
    <w:p w:rsidR="00606FEA" w:rsidRPr="00CD419C" w:rsidRDefault="00606FEA" w:rsidP="00CD419C">
      <w:pPr>
        <w:spacing w:before="6" w:line="180" w:lineRule="exact"/>
        <w:jc w:val="both"/>
        <w:rPr>
          <w:sz w:val="24"/>
          <w:szCs w:val="24"/>
        </w:rPr>
      </w:pPr>
    </w:p>
    <w:p w:rsidR="00606FEA" w:rsidRPr="00CD419C" w:rsidRDefault="004B7FED" w:rsidP="00CD419C">
      <w:pPr>
        <w:ind w:left="5413" w:right="2997"/>
        <w:jc w:val="both"/>
        <w:rPr>
          <w:rFonts w:ascii="Garamond" w:eastAsia="Garamond" w:hAnsi="Garamond" w:cs="Garamond"/>
          <w:sz w:val="24"/>
          <w:szCs w:val="24"/>
        </w:rPr>
      </w:pPr>
      <w:r w:rsidRPr="00CD419C">
        <w:rPr>
          <w:rFonts w:ascii="Garamond" w:eastAsia="Garamond" w:hAnsi="Garamond" w:cs="Garamond"/>
          <w:b/>
          <w:sz w:val="24"/>
          <w:szCs w:val="24"/>
        </w:rPr>
        <w:t>Co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e </w:t>
      </w:r>
      <w:r w:rsidRPr="00CD419C">
        <w:rPr>
          <w:rFonts w:ascii="Garamond" w:eastAsia="Garamond" w:hAnsi="Garamond" w:cs="Garamond"/>
          <w:b/>
          <w:spacing w:val="1"/>
          <w:sz w:val="24"/>
          <w:szCs w:val="24"/>
        </w:rPr>
        <w:t>Z</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e:</w:t>
      </w:r>
    </w:p>
    <w:p w:rsidR="00606FEA" w:rsidRPr="00CD419C" w:rsidRDefault="00606FEA" w:rsidP="00CD419C">
      <w:pPr>
        <w:spacing w:before="14" w:line="240" w:lineRule="exact"/>
        <w:jc w:val="both"/>
        <w:rPr>
          <w:sz w:val="24"/>
          <w:szCs w:val="24"/>
        </w:rPr>
      </w:pPr>
    </w:p>
    <w:p w:rsidR="00606FEA" w:rsidRPr="00CD419C" w:rsidRDefault="00B17F3E" w:rsidP="00CD419C">
      <w:pPr>
        <w:spacing w:line="360" w:lineRule="auto"/>
        <w:ind w:left="5413" w:right="306"/>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B17F3E">
        <w:rPr>
          <w:sz w:val="24"/>
          <w:szCs w:val="24"/>
        </w:rPr>
        <w:pict>
          <v:group id="_x0000_s1347" style="position:absolute;left:0;text-align:left;margin-left:80.8pt;margin-top:112.25pt;width:456.45pt;height:0;z-index:-6186;mso-position-horizontal-relative:page" coordorigin="1616,2245" coordsize="9129,0">
            <v:shape id="_x0000_s1348" style="position:absolute;left:1616;top:2245;width:9129;height:0" coordorigin="1616,2245" coordsize="9129,0" path="m1616,2245r9129,e" filled="f" strokeweight=".19472mm">
              <v:path arrowok="t"/>
            </v:shape>
            <w10:wrap anchorx="page"/>
          </v:group>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core or natu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one hum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ity is not al</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ow</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ga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pro</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ct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undi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ys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em.</w:t>
      </w:r>
    </w:p>
    <w:p w:rsidR="00606FEA" w:rsidRPr="00CD419C" w:rsidRDefault="00606FEA" w:rsidP="00CD419C">
      <w:pPr>
        <w:spacing w:before="7" w:line="16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Bu</w:t>
      </w:r>
      <w:r w:rsidRPr="00CD419C">
        <w:rPr>
          <w:rFonts w:ascii="Garamond" w:eastAsia="Garamond" w:hAnsi="Garamond" w:cs="Garamond"/>
          <w:b/>
          <w:spacing w:val="-1"/>
          <w:sz w:val="24"/>
          <w:szCs w:val="24"/>
        </w:rPr>
        <w:t>f</w:t>
      </w:r>
      <w:r w:rsidRPr="00CD419C">
        <w:rPr>
          <w:rFonts w:ascii="Garamond" w:eastAsia="Garamond" w:hAnsi="Garamond" w:cs="Garamond"/>
          <w:b/>
          <w:sz w:val="24"/>
          <w:szCs w:val="24"/>
        </w:rPr>
        <w:t>fer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zone:</w:t>
      </w:r>
    </w:p>
    <w:p w:rsidR="00606FEA" w:rsidRPr="00CD419C" w:rsidRDefault="00606FEA" w:rsidP="00CD419C">
      <w:pPr>
        <w:spacing w:line="200" w:lineRule="exact"/>
        <w:jc w:val="both"/>
        <w:rPr>
          <w:sz w:val="24"/>
          <w:szCs w:val="24"/>
        </w:rPr>
      </w:pPr>
    </w:p>
    <w:p w:rsidR="00606FEA" w:rsidRPr="00CD419C" w:rsidRDefault="00606FEA" w:rsidP="00CD419C">
      <w:pPr>
        <w:spacing w:before="4" w:line="220" w:lineRule="exact"/>
        <w:jc w:val="both"/>
        <w:rPr>
          <w:sz w:val="24"/>
          <w:szCs w:val="24"/>
        </w:rPr>
      </w:pPr>
    </w:p>
    <w:p w:rsidR="00606FEA" w:rsidRPr="00CD419C" w:rsidRDefault="004B7FED" w:rsidP="00CD419C">
      <w:pPr>
        <w:spacing w:line="362" w:lineRule="auto"/>
        <w:ind w:left="100" w:right="278"/>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immed</w:t>
      </w:r>
      <w:r w:rsidRPr="00CD419C">
        <w:rPr>
          <w:rFonts w:ascii="Garamond" w:eastAsia="Garamond" w:hAnsi="Garamond" w:cs="Garamond"/>
          <w:spacing w:val="1"/>
          <w:sz w:val="24"/>
          <w:szCs w:val="24"/>
        </w:rPr>
        <w:t>ia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ro</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nding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z</w:t>
      </w:r>
      <w:r w:rsidRPr="00CD419C">
        <w:rPr>
          <w:rFonts w:ascii="Garamond" w:eastAsia="Garamond" w:hAnsi="Garamond" w:cs="Garamond"/>
          <w:sz w:val="24"/>
          <w:szCs w:val="24"/>
        </w:rPr>
        <w:t>o</w:t>
      </w:r>
      <w:r w:rsidRPr="00CD419C">
        <w:rPr>
          <w:rFonts w:ascii="Garamond" w:eastAsia="Garamond" w:hAnsi="Garamond" w:cs="Garamond"/>
          <w:spacing w:val="-3"/>
          <w:sz w:val="24"/>
          <w:szCs w:val="24"/>
        </w:rPr>
        <w:t>n</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w:t>
      </w:r>
      <w:r w:rsidRPr="00CD419C">
        <w:rPr>
          <w:rFonts w:ascii="Garamond" w:eastAsia="Garamond" w:hAnsi="Garamond" w:cs="Garamond"/>
          <w:spacing w:val="-1"/>
          <w:sz w:val="24"/>
          <w:szCs w:val="24"/>
        </w:rPr>
        <w:t>ff</w:t>
      </w:r>
      <w:r w:rsidRPr="00CD419C">
        <w:rPr>
          <w:rFonts w:ascii="Garamond" w:eastAsia="Garamond" w:hAnsi="Garamond" w:cs="Garamond"/>
          <w:sz w:val="24"/>
          <w:szCs w:val="24"/>
        </w:rPr>
        <w:t>er zon</w:t>
      </w:r>
      <w:r w:rsidRPr="00CD419C">
        <w:rPr>
          <w:rFonts w:ascii="Garamond" w:eastAsia="Garamond" w:hAnsi="Garamond" w:cs="Garamond"/>
          <w:spacing w:val="1"/>
          <w:sz w:val="24"/>
          <w:szCs w:val="24"/>
        </w:rPr>
        <w:t>e</w:t>
      </w:r>
      <w:r w:rsidRPr="00CD419C">
        <w:rPr>
          <w:rFonts w:ascii="Garamond" w:eastAsia="Garamond" w:hAnsi="Garamond" w:cs="Garamond"/>
          <w:sz w:val="24"/>
          <w:szCs w:val="24"/>
        </w:rPr>
        <w:t>. 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limited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 li</w:t>
      </w:r>
      <w:r w:rsidRPr="00CD419C">
        <w:rPr>
          <w:rFonts w:ascii="Garamond" w:eastAsia="Garamond" w:hAnsi="Garamond" w:cs="Garamond"/>
          <w:spacing w:val="-2"/>
          <w:sz w:val="24"/>
          <w:szCs w:val="24"/>
        </w:rPr>
        <w:t>v</w:t>
      </w:r>
      <w:r w:rsidRPr="00CD419C">
        <w:rPr>
          <w:rFonts w:ascii="Garamond" w:eastAsia="Garamond" w:hAnsi="Garamond" w:cs="Garamond"/>
          <w:sz w:val="24"/>
          <w:szCs w:val="24"/>
        </w:rPr>
        <w:t>e like rese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rch, </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u</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a</w:t>
      </w:r>
      <w:r w:rsidRPr="00CD419C">
        <w:rPr>
          <w:rFonts w:ascii="Garamond" w:eastAsia="Garamond" w:hAnsi="Garamond" w:cs="Garamond"/>
          <w:spacing w:val="-2"/>
          <w:sz w:val="24"/>
          <w:szCs w:val="24"/>
        </w:rPr>
        <w:t>n</w:t>
      </w:r>
      <w:r w:rsidRPr="00CD419C">
        <w:rPr>
          <w:rFonts w:ascii="Garamond" w:eastAsia="Garamond" w:hAnsi="Garamond" w:cs="Garamond"/>
          <w:sz w:val="24"/>
          <w:szCs w:val="24"/>
        </w:rPr>
        <w:t>d re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rch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tegy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permit</w:t>
      </w:r>
      <w:r w:rsidRPr="00CD419C">
        <w:rPr>
          <w:rFonts w:ascii="Garamond" w:eastAsia="Garamond" w:hAnsi="Garamond" w:cs="Garamond"/>
          <w:spacing w:val="-1"/>
          <w:sz w:val="24"/>
          <w:szCs w:val="24"/>
        </w:rPr>
        <w:t>t</w:t>
      </w:r>
      <w:r w:rsidRPr="00CD419C">
        <w:rPr>
          <w:rFonts w:ascii="Garamond" w:eastAsia="Garamond" w:hAnsi="Garamond" w:cs="Garamond"/>
          <w:sz w:val="24"/>
          <w:szCs w:val="24"/>
        </w:rPr>
        <w:t>ed.</w:t>
      </w:r>
    </w:p>
    <w:p w:rsidR="00606FEA" w:rsidRPr="00CD419C" w:rsidRDefault="00606FEA" w:rsidP="00CD419C">
      <w:pPr>
        <w:spacing w:before="7"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M</w:t>
      </w:r>
      <w:r w:rsidRPr="00CD419C">
        <w:rPr>
          <w:rFonts w:ascii="Garamond" w:eastAsia="Garamond" w:hAnsi="Garamond" w:cs="Garamond"/>
          <w:b/>
          <w:sz w:val="24"/>
          <w:szCs w:val="24"/>
        </w:rPr>
        <w:t>ani</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ula</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ion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zone:</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100" w:right="352"/>
        <w:jc w:val="both"/>
        <w:rPr>
          <w:rFonts w:ascii="Garamond" w:eastAsia="Garamond" w:hAnsi="Garamond" w:cs="Garamond"/>
          <w:sz w:val="24"/>
          <w:szCs w:val="24"/>
        </w:rPr>
      </w:pP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nipul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zone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outermo</w:t>
      </w:r>
      <w:r w:rsidRPr="00CD419C">
        <w:rPr>
          <w:rFonts w:ascii="Garamond" w:eastAsia="Garamond" w:hAnsi="Garamond" w:cs="Garamond"/>
          <w:spacing w:val="-2"/>
          <w:sz w:val="24"/>
          <w:szCs w:val="24"/>
        </w:rPr>
        <w:t>s</w:t>
      </w:r>
      <w:r w:rsidRPr="00CD419C">
        <w:rPr>
          <w:rFonts w:ascii="Garamond" w:eastAsia="Garamond" w:hAnsi="Garamond" w:cs="Garamond"/>
          <w:sz w:val="24"/>
          <w:szCs w:val="24"/>
        </w:rPr>
        <w:t>t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ripheral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w:t>
      </w:r>
      <w:r w:rsidRPr="00CD419C">
        <w:rPr>
          <w:rFonts w:ascii="Garamond" w:eastAsia="Garamond" w:hAnsi="Garamond" w:cs="Garamond"/>
          <w:spacing w:val="-1"/>
          <w:sz w:val="24"/>
          <w:szCs w:val="24"/>
        </w:rPr>
        <w:t>s</w:t>
      </w:r>
      <w:r w:rsidRPr="00CD419C">
        <w:rPr>
          <w:rFonts w:ascii="Garamond" w:eastAsia="Garamond" w:hAnsi="Garamond" w:cs="Garamond"/>
          <w:sz w:val="24"/>
          <w:szCs w:val="24"/>
        </w:rPr>
        <w:t>ph</w:t>
      </w:r>
      <w:r w:rsidRPr="00CD419C">
        <w:rPr>
          <w:rFonts w:ascii="Garamond" w:eastAsia="Garamond" w:hAnsi="Garamond" w:cs="Garamond"/>
          <w:spacing w:val="-2"/>
          <w:sz w:val="24"/>
          <w:szCs w:val="24"/>
        </w:rPr>
        <w:t>e</w:t>
      </w:r>
      <w:r w:rsidRPr="00CD419C">
        <w:rPr>
          <w:rFonts w:ascii="Garamond" w:eastAsia="Garamond" w:hAnsi="Garamond" w:cs="Garamond"/>
          <w:sz w:val="24"/>
          <w:szCs w:val="24"/>
        </w:rPr>
        <w:t>re re</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coop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ration of </w:t>
      </w:r>
      <w:r w:rsidRPr="00CD419C">
        <w:rPr>
          <w:rFonts w:ascii="Garamond" w:eastAsia="Garamond" w:hAnsi="Garamond" w:cs="Garamond"/>
          <w:spacing w:val="-2"/>
          <w:sz w:val="24"/>
          <w:szCs w:val="24"/>
        </w:rPr>
        <w:t>r</w:t>
      </w:r>
      <w:r w:rsidRPr="00CD419C">
        <w:rPr>
          <w:rFonts w:ascii="Garamond" w:eastAsia="Garamond" w:hAnsi="Garamond" w:cs="Garamond"/>
          <w:sz w:val="24"/>
          <w:szCs w:val="24"/>
        </w:rPr>
        <w:t>eserve m</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ment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p</w:t>
      </w:r>
      <w:r w:rsidRPr="00CD419C">
        <w:rPr>
          <w:rFonts w:ascii="Garamond" w:eastAsia="Garamond" w:hAnsi="Garamond" w:cs="Garamond"/>
          <w:sz w:val="24"/>
          <w:szCs w:val="24"/>
        </w:rPr>
        <w:t>eop</w:t>
      </w:r>
      <w:r w:rsidRPr="00CD419C">
        <w:rPr>
          <w:rFonts w:ascii="Garamond" w:eastAsia="Garamond" w:hAnsi="Garamond" w:cs="Garamond"/>
          <w:spacing w:val="-1"/>
          <w:sz w:val="24"/>
          <w:szCs w:val="24"/>
        </w:rPr>
        <w:t>l</w:t>
      </w:r>
      <w:r w:rsidRPr="00CD419C">
        <w:rPr>
          <w:rFonts w:ascii="Garamond" w:eastAsia="Garamond" w:hAnsi="Garamond" w:cs="Garamond"/>
          <w:sz w:val="24"/>
          <w:szCs w:val="24"/>
        </w:rPr>
        <w:t>e sev</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like</w:t>
      </w:r>
      <w:r w:rsidRPr="00CD419C">
        <w:rPr>
          <w:rFonts w:ascii="Garamond" w:eastAsia="Garamond" w:hAnsi="Garamond" w:cs="Garamond"/>
          <w:spacing w:val="5"/>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w:t>
      </w:r>
      <w:r w:rsidRPr="00CD419C">
        <w:rPr>
          <w:rFonts w:ascii="Garamond" w:eastAsia="Garamond" w:hAnsi="Garamond" w:cs="Garamond"/>
          <w:spacing w:val="-1"/>
          <w:sz w:val="24"/>
          <w:szCs w:val="24"/>
        </w:rPr>
        <w:t>s</w:t>
      </w:r>
      <w:r w:rsidRPr="00CD419C">
        <w:rPr>
          <w:rFonts w:ascii="Garamond" w:eastAsia="Garamond" w:hAnsi="Garamond" w:cs="Garamond"/>
          <w:sz w:val="24"/>
          <w:szCs w:val="24"/>
        </w:rPr>
        <w:t>, cropping, re</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d out without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bing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nvi</w:t>
      </w:r>
      <w:r w:rsidRPr="00CD419C">
        <w:rPr>
          <w:rFonts w:ascii="Garamond" w:eastAsia="Garamond" w:hAnsi="Garamond" w:cs="Garamond"/>
          <w:spacing w:val="2"/>
          <w:sz w:val="24"/>
          <w:szCs w:val="24"/>
        </w:rPr>
        <w:t>r</w:t>
      </w:r>
      <w:r w:rsidRPr="00CD419C">
        <w:rPr>
          <w:rFonts w:ascii="Garamond" w:eastAsia="Garamond" w:hAnsi="Garamond" w:cs="Garamond"/>
          <w:sz w:val="24"/>
          <w:szCs w:val="24"/>
        </w:rPr>
        <w:t>onmen</w:t>
      </w:r>
      <w:r w:rsidRPr="00CD419C">
        <w:rPr>
          <w:rFonts w:ascii="Garamond" w:eastAsia="Garamond" w:hAnsi="Garamond" w:cs="Garamond"/>
          <w:spacing w:val="4"/>
          <w:sz w:val="24"/>
          <w:szCs w:val="24"/>
        </w:rPr>
        <w:t>t</w:t>
      </w:r>
      <w:r w:rsidRPr="00CD419C">
        <w:rPr>
          <w:rFonts w:ascii="Garamond" w:eastAsia="Garamond" w:hAnsi="Garamond" w:cs="Garamond"/>
          <w:color w:val="006FC0"/>
          <w:sz w:val="24"/>
          <w:szCs w:val="24"/>
        </w:rPr>
        <w:t>.</w:t>
      </w:r>
    </w:p>
    <w:p w:rsidR="00606FEA" w:rsidRPr="00CD419C" w:rsidRDefault="00606FEA" w:rsidP="00CD419C">
      <w:pPr>
        <w:spacing w:before="6"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or</w:t>
      </w:r>
      <w:r w:rsidRPr="00CD419C">
        <w:rPr>
          <w:rFonts w:ascii="Garamond" w:eastAsia="Garamond" w:hAnsi="Garamond" w:cs="Garamond"/>
          <w:b/>
          <w:sz w:val="24"/>
          <w:szCs w:val="24"/>
        </w:rPr>
        <w:t>ta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ce of Biosp</w:t>
      </w:r>
      <w:r w:rsidRPr="00CD419C">
        <w:rPr>
          <w:rFonts w:ascii="Garamond" w:eastAsia="Garamond" w:hAnsi="Garamond" w:cs="Garamond"/>
          <w:b/>
          <w:spacing w:val="-1"/>
          <w:sz w:val="24"/>
          <w:szCs w:val="24"/>
        </w:rPr>
        <w:t>h</w:t>
      </w:r>
      <w:r w:rsidRPr="00CD419C">
        <w:rPr>
          <w:rFonts w:ascii="Garamond" w:eastAsia="Garamond" w:hAnsi="Garamond" w:cs="Garamond"/>
          <w:b/>
          <w:spacing w:val="2"/>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 R</w:t>
      </w:r>
      <w:r w:rsidRPr="00CD419C">
        <w:rPr>
          <w:rFonts w:ascii="Garamond" w:eastAsia="Garamond" w:hAnsi="Garamond" w:cs="Garamond"/>
          <w:b/>
          <w:spacing w:val="1"/>
          <w:sz w:val="24"/>
          <w:szCs w:val="24"/>
        </w:rPr>
        <w:t>e</w:t>
      </w:r>
      <w:r w:rsidRPr="00CD419C">
        <w:rPr>
          <w:rFonts w:ascii="Garamond" w:eastAsia="Garamond" w:hAnsi="Garamond" w:cs="Garamond"/>
          <w:b/>
          <w:sz w:val="24"/>
          <w:szCs w:val="24"/>
        </w:rPr>
        <w:t>s</w:t>
      </w:r>
      <w:r w:rsidRPr="00CD419C">
        <w:rPr>
          <w:rFonts w:ascii="Garamond" w:eastAsia="Garamond" w:hAnsi="Garamond" w:cs="Garamond"/>
          <w:b/>
          <w:spacing w:val="1"/>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ve:</w:t>
      </w:r>
    </w:p>
    <w:p w:rsidR="00606FEA" w:rsidRPr="00CD419C" w:rsidRDefault="00606FEA" w:rsidP="00CD419C">
      <w:pPr>
        <w:spacing w:before="9"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Some 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of </w:t>
      </w:r>
      <w:r w:rsidRPr="00CD419C">
        <w:rPr>
          <w:rFonts w:ascii="Garamond" w:eastAsia="Garamond" w:hAnsi="Garamond" w:cs="Garamond"/>
          <w:spacing w:val="-1"/>
          <w:sz w:val="24"/>
          <w:szCs w:val="24"/>
        </w:rPr>
        <w:t>B</w:t>
      </w:r>
      <w:r w:rsidRPr="00CD419C">
        <w:rPr>
          <w:rFonts w:ascii="Garamond" w:eastAsia="Garamond" w:hAnsi="Garamond" w:cs="Garamond"/>
          <w:sz w:val="24"/>
          <w:szCs w:val="24"/>
        </w:rPr>
        <w:t>i</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eserves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g</w:t>
      </w:r>
      <w:r w:rsidRPr="00CD419C">
        <w:rPr>
          <w:rFonts w:ascii="Garamond" w:eastAsia="Garamond" w:hAnsi="Garamond" w:cs="Garamond"/>
          <w:spacing w:val="1"/>
          <w:sz w:val="24"/>
          <w:szCs w:val="24"/>
        </w:rPr>
        <w:t>i</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 be</w:t>
      </w:r>
      <w:r w:rsidRPr="00CD419C">
        <w:rPr>
          <w:rFonts w:ascii="Garamond" w:eastAsia="Garamond" w:hAnsi="Garamond" w:cs="Garamond"/>
          <w:spacing w:val="1"/>
          <w:sz w:val="24"/>
          <w:szCs w:val="24"/>
        </w:rPr>
        <w:t>l</w:t>
      </w:r>
      <w:r w:rsidRPr="00CD419C">
        <w:rPr>
          <w:rFonts w:ascii="Garamond" w:eastAsia="Garamond" w:hAnsi="Garamond" w:cs="Garamond"/>
          <w:sz w:val="24"/>
          <w:szCs w:val="24"/>
        </w:rPr>
        <w:t>ow:</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s</w:t>
      </w:r>
      <w:r w:rsidRPr="00CD419C">
        <w:rPr>
          <w:rFonts w:ascii="Garamond" w:eastAsia="Garamond" w:hAnsi="Garamond" w:cs="Garamond"/>
          <w:b/>
          <w:spacing w:val="1"/>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vat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405"/>
        <w:jc w:val="both"/>
        <w:rPr>
          <w:rFonts w:ascii="Garamond" w:eastAsia="Garamond" w:hAnsi="Garamond" w:cs="Garamond"/>
          <w:sz w:val="24"/>
          <w:szCs w:val="24"/>
        </w:rPr>
      </w:pPr>
      <w:r w:rsidRPr="00CD419C">
        <w:rPr>
          <w:rFonts w:ascii="Garamond" w:eastAsia="Garamond" w:hAnsi="Garamond" w:cs="Garamond"/>
          <w:spacing w:val="-1"/>
          <w:sz w:val="24"/>
          <w:szCs w:val="24"/>
        </w:rPr>
        <w:t>B</w:t>
      </w:r>
      <w:r w:rsidRPr="00CD419C">
        <w:rPr>
          <w:rFonts w:ascii="Garamond" w:eastAsia="Garamond" w:hAnsi="Garamond" w:cs="Garamond"/>
          <w:sz w:val="24"/>
          <w:szCs w:val="24"/>
        </w:rPr>
        <w:t>io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eserves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2"/>
          <w:sz w:val="24"/>
          <w:szCs w:val="24"/>
        </w:rPr>
        <w:t>r</w:t>
      </w:r>
      <w:r w:rsidRPr="00CD419C">
        <w:rPr>
          <w:rFonts w:ascii="Garamond" w:eastAsia="Garamond" w:hAnsi="Garamond" w:cs="Garamond"/>
          <w:sz w:val="24"/>
          <w:szCs w:val="24"/>
        </w:rPr>
        <w:t>ve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c resou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es, e</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ems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ithout upro</w:t>
      </w:r>
      <w:r w:rsidRPr="00CD419C">
        <w:rPr>
          <w:rFonts w:ascii="Garamond" w:eastAsia="Garamond" w:hAnsi="Garamond" w:cs="Garamond"/>
          <w:spacing w:val="-1"/>
          <w:sz w:val="24"/>
          <w:szCs w:val="24"/>
        </w:rPr>
        <w:t>o</w:t>
      </w:r>
      <w:r w:rsidRPr="00CD419C">
        <w:rPr>
          <w:rFonts w:ascii="Garamond" w:eastAsia="Garamond" w:hAnsi="Garamond" w:cs="Garamond"/>
          <w:sz w:val="24"/>
          <w:szCs w:val="24"/>
        </w:rPr>
        <w:t>ting inh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bitant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Ra</w:t>
      </w:r>
      <w:r w:rsidRPr="00CD419C">
        <w:rPr>
          <w:rFonts w:ascii="Garamond" w:eastAsia="Garamond" w:hAnsi="Garamond" w:cs="Garamond"/>
          <w:spacing w:val="-3"/>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dition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li</w:t>
      </w:r>
      <w:r w:rsidRPr="00CD419C">
        <w:rPr>
          <w:rFonts w:ascii="Garamond" w:eastAsia="Garamond" w:hAnsi="Garamond" w:cs="Garamond"/>
          <w:spacing w:val="-1"/>
          <w:sz w:val="24"/>
          <w:szCs w:val="24"/>
        </w:rPr>
        <w:t>f</w:t>
      </w:r>
      <w:r w:rsidRPr="00CD419C">
        <w:rPr>
          <w:rFonts w:ascii="Garamond" w:eastAsia="Garamond" w:hAnsi="Garamond" w:cs="Garamond"/>
          <w:sz w:val="24"/>
          <w:szCs w:val="24"/>
        </w:rPr>
        <w:t>e s</w:t>
      </w:r>
      <w:r w:rsidRPr="00CD419C">
        <w:rPr>
          <w:rFonts w:ascii="Garamond" w:eastAsia="Garamond" w:hAnsi="Garamond" w:cs="Garamond"/>
          <w:spacing w:val="-1"/>
          <w:sz w:val="24"/>
          <w:szCs w:val="24"/>
        </w:rPr>
        <w:t>t</w:t>
      </w:r>
      <w:r w:rsidRPr="00CD419C">
        <w:rPr>
          <w:rFonts w:ascii="Garamond" w:eastAsia="Garamond" w:hAnsi="Garamond" w:cs="Garamond"/>
          <w:sz w:val="24"/>
          <w:szCs w:val="24"/>
        </w:rPr>
        <w:t>y</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dition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lo</w:t>
      </w:r>
      <w:r w:rsidRPr="00CD419C">
        <w:rPr>
          <w:rFonts w:ascii="Garamond" w:eastAsia="Garamond" w:hAnsi="Garamond" w:cs="Garamond"/>
          <w:spacing w:val="1"/>
          <w:sz w:val="24"/>
          <w:szCs w:val="24"/>
        </w:rPr>
        <w:t>ca</w:t>
      </w:r>
      <w:r w:rsidRPr="00CD419C">
        <w:rPr>
          <w:rFonts w:ascii="Garamond" w:eastAsia="Garamond" w:hAnsi="Garamond" w:cs="Garamond"/>
          <w:sz w:val="24"/>
          <w:szCs w:val="24"/>
        </w:rPr>
        <w:t>l 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ople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maintain</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p>
    <w:p w:rsidR="00606FEA" w:rsidRPr="00CD419C" w:rsidRDefault="00606FEA" w:rsidP="00CD419C">
      <w:pPr>
        <w:spacing w:before="9"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Develo</w:t>
      </w:r>
      <w:r w:rsidRPr="00CD419C">
        <w:rPr>
          <w:rFonts w:ascii="Garamond" w:eastAsia="Garamond" w:hAnsi="Garamond" w:cs="Garamond"/>
          <w:b/>
          <w:spacing w:val="-1"/>
          <w:sz w:val="24"/>
          <w:szCs w:val="24"/>
        </w:rPr>
        <w:t>pm</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w:t>
      </w:r>
    </w:p>
    <w:p w:rsidR="00606FEA" w:rsidRPr="00CD419C" w:rsidRDefault="00606FEA" w:rsidP="00CD419C">
      <w:pPr>
        <w:spacing w:before="6"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Su</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conom</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u</w:t>
      </w:r>
      <w:r w:rsidRPr="00CD419C">
        <w:rPr>
          <w:rFonts w:ascii="Garamond" w:eastAsia="Garamond" w:hAnsi="Garamond" w:cs="Garamond"/>
          <w:spacing w:val="-2"/>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soci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e</w:t>
      </w:r>
      <w:r w:rsidRPr="00CD419C">
        <w:rPr>
          <w:rFonts w:ascii="Garamond" w:eastAsia="Garamond" w:hAnsi="Garamond" w:cs="Garamond"/>
          <w:sz w:val="24"/>
          <w:szCs w:val="24"/>
        </w:rPr>
        <w:t>co</w:t>
      </w:r>
      <w:r w:rsidRPr="00CD419C">
        <w:rPr>
          <w:rFonts w:ascii="Garamond" w:eastAsia="Garamond" w:hAnsi="Garamond" w:cs="Garamond"/>
          <w:spacing w:val="1"/>
          <w:sz w:val="24"/>
          <w:szCs w:val="24"/>
        </w:rPr>
        <w:t>l</w:t>
      </w:r>
      <w:r w:rsidRPr="00CD419C">
        <w:rPr>
          <w:rFonts w:ascii="Garamond" w:eastAsia="Garamond" w:hAnsi="Garamond" w:cs="Garamond"/>
          <w:sz w:val="24"/>
          <w:szCs w:val="24"/>
        </w:rPr>
        <w:t>ogi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4"/>
          <w:sz w:val="24"/>
          <w:szCs w:val="24"/>
        </w:rPr>
        <w:t>p</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ensu</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d.</w:t>
      </w:r>
    </w:p>
    <w:p w:rsidR="00606FEA" w:rsidRPr="00CD419C" w:rsidRDefault="00606FEA" w:rsidP="00CD419C">
      <w:pPr>
        <w:spacing w:before="3"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Re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or</w:t>
      </w:r>
      <w:r w:rsidRPr="00CD419C">
        <w:rPr>
          <w:rFonts w:ascii="Garamond" w:eastAsia="Garamond" w:hAnsi="Garamond" w:cs="Garamond"/>
          <w:b/>
          <w:sz w:val="24"/>
          <w:szCs w:val="24"/>
        </w:rPr>
        <w:t>ati</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n:</w:t>
      </w:r>
    </w:p>
    <w:p w:rsidR="00606FEA" w:rsidRPr="00CD419C" w:rsidRDefault="00606FEA" w:rsidP="00CD419C">
      <w:pPr>
        <w:spacing w:before="8"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B</w:t>
      </w:r>
      <w:r w:rsidRPr="00CD419C">
        <w:rPr>
          <w:rFonts w:ascii="Garamond" w:eastAsia="Garamond" w:hAnsi="Garamond" w:cs="Garamond"/>
          <w:sz w:val="24"/>
          <w:szCs w:val="24"/>
        </w:rPr>
        <w:t>io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eserve h</w:t>
      </w:r>
      <w:r w:rsidRPr="00CD419C">
        <w:rPr>
          <w:rFonts w:ascii="Garamond" w:eastAsia="Garamond" w:hAnsi="Garamond" w:cs="Garamond"/>
          <w:spacing w:val="1"/>
          <w:sz w:val="24"/>
          <w:szCs w:val="24"/>
        </w:rPr>
        <w:t>e</w:t>
      </w:r>
      <w:r w:rsidRPr="00CD419C">
        <w:rPr>
          <w:rFonts w:ascii="Garamond" w:eastAsia="Garamond" w:hAnsi="Garamond" w:cs="Garamond"/>
          <w:sz w:val="24"/>
          <w:szCs w:val="24"/>
        </w:rPr>
        <w:t>lps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o rebuild </w:t>
      </w:r>
      <w:r w:rsidRPr="00CD419C">
        <w:rPr>
          <w:rFonts w:ascii="Garamond" w:eastAsia="Garamond" w:hAnsi="Garamond" w:cs="Garamond"/>
          <w:spacing w:val="1"/>
          <w:sz w:val="24"/>
          <w:szCs w:val="24"/>
        </w:rPr>
        <w:t>a</w:t>
      </w:r>
      <w:r w:rsidRPr="00CD419C">
        <w:rPr>
          <w:rFonts w:ascii="Garamond" w:eastAsia="Garamond" w:hAnsi="Garamond" w:cs="Garamond"/>
          <w:sz w:val="24"/>
          <w:szCs w:val="24"/>
        </w:rPr>
        <w:t>ny d</w:t>
      </w:r>
      <w:r w:rsidRPr="00CD419C">
        <w:rPr>
          <w:rFonts w:ascii="Garamond" w:eastAsia="Garamond" w:hAnsi="Garamond" w:cs="Garamond"/>
          <w:spacing w:val="1"/>
          <w:sz w:val="24"/>
          <w:szCs w:val="24"/>
        </w:rPr>
        <w:t>a</w:t>
      </w:r>
      <w:r w:rsidRPr="00CD419C">
        <w:rPr>
          <w:rFonts w:ascii="Garamond" w:eastAsia="Garamond" w:hAnsi="Garamond" w:cs="Garamond"/>
          <w:sz w:val="24"/>
          <w:szCs w:val="24"/>
        </w:rPr>
        <w:t>m</w:t>
      </w:r>
      <w:r w:rsidRPr="00CD419C">
        <w:rPr>
          <w:rFonts w:ascii="Garamond" w:eastAsia="Garamond" w:hAnsi="Garamond" w:cs="Garamond"/>
          <w:spacing w:val="-2"/>
          <w:sz w:val="24"/>
          <w:szCs w:val="24"/>
        </w:rPr>
        <w:t>a</w:t>
      </w:r>
      <w:r w:rsidRPr="00CD419C">
        <w:rPr>
          <w:rFonts w:ascii="Garamond" w:eastAsia="Garamond" w:hAnsi="Garamond" w:cs="Garamond"/>
          <w:sz w:val="24"/>
          <w:szCs w:val="24"/>
        </w:rPr>
        <w:t>ge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to </w:t>
      </w:r>
      <w:r w:rsidRPr="00CD419C">
        <w:rPr>
          <w:rFonts w:ascii="Garamond" w:eastAsia="Garamond" w:hAnsi="Garamond" w:cs="Garamond"/>
          <w:spacing w:val="1"/>
          <w:sz w:val="24"/>
          <w:szCs w:val="24"/>
        </w:rPr>
        <w:t>e</w:t>
      </w:r>
      <w:r w:rsidRPr="00CD419C">
        <w:rPr>
          <w:rFonts w:ascii="Garamond" w:eastAsia="Garamond" w:hAnsi="Garamond" w:cs="Garamond"/>
          <w:sz w:val="24"/>
          <w:szCs w:val="24"/>
        </w:rPr>
        <w:t>cosy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2"/>
          <w:sz w:val="24"/>
          <w:szCs w:val="24"/>
        </w:rPr>
        <w:t>i</w:t>
      </w:r>
      <w:r w:rsidRPr="00CD419C">
        <w:rPr>
          <w:rFonts w:ascii="Garamond" w:eastAsia="Garamond" w:hAnsi="Garamond" w:cs="Garamond"/>
          <w:sz w:val="24"/>
          <w:szCs w:val="24"/>
        </w:rPr>
        <w:t>tat</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Educa</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ion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and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Re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ear</w:t>
      </w:r>
      <w:r w:rsidRPr="00CD419C">
        <w:rPr>
          <w:rFonts w:ascii="Garamond" w:eastAsia="Garamond" w:hAnsi="Garamond" w:cs="Garamond"/>
          <w:b/>
          <w:spacing w:val="2"/>
          <w:sz w:val="24"/>
          <w:szCs w:val="24"/>
        </w:rPr>
        <w:t>c</w:t>
      </w:r>
      <w:r w:rsidRPr="00CD419C">
        <w:rPr>
          <w:rFonts w:ascii="Garamond" w:eastAsia="Garamond" w:hAnsi="Garamond" w:cs="Garamond"/>
          <w:b/>
          <w:sz w:val="24"/>
          <w:szCs w:val="24"/>
        </w:rPr>
        <w:t>h:</w:t>
      </w:r>
    </w:p>
    <w:p w:rsidR="00606FEA" w:rsidRPr="00CD419C" w:rsidRDefault="00606FEA" w:rsidP="00CD419C">
      <w:pPr>
        <w:spacing w:before="6" w:line="120" w:lineRule="exact"/>
        <w:jc w:val="both"/>
        <w:rPr>
          <w:sz w:val="24"/>
          <w:szCs w:val="24"/>
        </w:rPr>
      </w:pPr>
    </w:p>
    <w:p w:rsidR="00606FEA" w:rsidRPr="00CD419C" w:rsidRDefault="004B7FED" w:rsidP="00CD419C">
      <w:pPr>
        <w:spacing w:line="359" w:lineRule="auto"/>
        <w:ind w:left="100" w:right="191"/>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B</w:t>
      </w:r>
      <w:r w:rsidRPr="00CD419C">
        <w:rPr>
          <w:rFonts w:ascii="Garamond" w:eastAsia="Garamond" w:hAnsi="Garamond" w:cs="Garamond"/>
          <w:sz w:val="24"/>
          <w:szCs w:val="24"/>
        </w:rPr>
        <w:t>io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eserve provid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lot 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entific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info</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entific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tudies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rch.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g</w:t>
      </w:r>
      <w:r w:rsidRPr="00CD419C">
        <w:rPr>
          <w:rFonts w:ascii="Garamond" w:eastAsia="Garamond" w:hAnsi="Garamond" w:cs="Garamond"/>
          <w:sz w:val="24"/>
          <w:szCs w:val="24"/>
        </w:rPr>
        <w:t>e of i</w:t>
      </w:r>
      <w:r w:rsidRPr="00CD419C">
        <w:rPr>
          <w:rFonts w:ascii="Garamond" w:eastAsia="Garamond" w:hAnsi="Garamond" w:cs="Garamond"/>
          <w:spacing w:val="1"/>
          <w:sz w:val="24"/>
          <w:szCs w:val="24"/>
        </w:rPr>
        <w:t>n</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mation on res</w:t>
      </w:r>
      <w:r w:rsidRPr="00CD419C">
        <w:rPr>
          <w:rFonts w:ascii="Garamond" w:eastAsia="Garamond" w:hAnsi="Garamond" w:cs="Garamond"/>
          <w:spacing w:val="-1"/>
          <w:sz w:val="24"/>
          <w:szCs w:val="24"/>
        </w:rPr>
        <w:t>t</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and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lopment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2"/>
          <w:sz w:val="24"/>
          <w:szCs w:val="24"/>
        </w:rPr>
        <w:t>i</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de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nation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w:t>
      </w:r>
      <w:r w:rsidRPr="00CD419C">
        <w:rPr>
          <w:rFonts w:ascii="Garamond" w:eastAsia="Garamond" w:hAnsi="Garamond" w:cs="Garamond"/>
          <w:spacing w:val="-3"/>
          <w:sz w:val="24"/>
          <w:szCs w:val="24"/>
        </w:rPr>
        <w:t>t</w:t>
      </w:r>
      <w:r w:rsidRPr="00CD419C">
        <w:rPr>
          <w:rFonts w:ascii="Garamond" w:eastAsia="Garamond" w:hAnsi="Garamond" w:cs="Garamond"/>
          <w:sz w:val="24"/>
          <w:szCs w:val="24"/>
        </w:rPr>
        <w:t>ern</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tional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2"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0067DC">
        <w:rPr>
          <w:rFonts w:ascii="Garamond" w:eastAsia="Garamond" w:hAnsi="Garamond" w:cs="Garamond"/>
          <w:b/>
          <w:spacing w:val="1"/>
          <w:sz w:val="24"/>
          <w:szCs w:val="24"/>
        </w:rPr>
        <w:t>8</w:t>
      </w:r>
    </w:p>
    <w:p w:rsidR="00606FEA" w:rsidRPr="00CD419C" w:rsidRDefault="00606FEA" w:rsidP="00CD419C">
      <w:pPr>
        <w:spacing w:before="5"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4426" w:right="4445"/>
        <w:jc w:val="both"/>
        <w:rPr>
          <w:rFonts w:ascii="Garamond" w:eastAsia="Garamond" w:hAnsi="Garamond" w:cs="Garamond"/>
          <w:sz w:val="24"/>
          <w:szCs w:val="24"/>
        </w:rPr>
      </w:pPr>
      <w:r w:rsidRPr="00CD419C">
        <w:rPr>
          <w:rFonts w:ascii="Garamond" w:eastAsia="Garamond" w:hAnsi="Garamond" w:cs="Garamond"/>
          <w:b/>
          <w:sz w:val="24"/>
          <w:szCs w:val="24"/>
        </w:rPr>
        <w:t>Rocks</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25</w:t>
      </w:r>
      <w:r w:rsidRPr="00CD419C">
        <w:rPr>
          <w:rFonts w:ascii="Garamond" w:eastAsia="Garamond" w:hAnsi="Garamond" w:cs="Garamond"/>
          <w:b/>
          <w:sz w:val="24"/>
          <w:szCs w:val="24"/>
          <w:u w:val="single" w:color="000000"/>
        </w:rPr>
        <w:t>:</w:t>
      </w:r>
    </w:p>
    <w:p w:rsidR="00606FEA" w:rsidRPr="00CD419C" w:rsidRDefault="00606FEA" w:rsidP="00CD419C">
      <w:pPr>
        <w:spacing w:before="1" w:line="240" w:lineRule="exact"/>
        <w:jc w:val="both"/>
        <w:rPr>
          <w:sz w:val="24"/>
          <w:szCs w:val="24"/>
        </w:rPr>
      </w:pPr>
    </w:p>
    <w:p w:rsidR="00606FEA" w:rsidRPr="00CD419C" w:rsidRDefault="00B17F3E" w:rsidP="00CD419C">
      <w:pPr>
        <w:spacing w:line="360" w:lineRule="auto"/>
        <w:ind w:left="5321" w:right="81"/>
        <w:jc w:val="both"/>
        <w:rPr>
          <w:rFonts w:ascii="Garamond" w:eastAsia="Garamond" w:hAnsi="Garamond" w:cs="Garamond"/>
          <w:sz w:val="24"/>
          <w:szCs w:val="24"/>
        </w:rPr>
      </w:pPr>
      <w:r w:rsidRPr="00B17F3E">
        <w:rPr>
          <w:sz w:val="24"/>
          <w:szCs w:val="24"/>
        </w:rPr>
        <w:pict>
          <v:shape id="_x0000_s1346" type="#_x0000_t75" style="position:absolute;left:0;text-align:left;margin-left:1in;margin-top:0;width:252pt;height:147.75pt;z-index:-6185;mso-position-horizontal-relative:page">
            <v:imagedata r:id="rId45" o:title=""/>
            <w10:wrap anchorx="page"/>
          </v:shape>
        </w:pic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rals are 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ring inorganic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ub</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es, o</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ten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ith a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ry</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line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compo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la</w:t>
      </w:r>
      <w:r w:rsidR="004B7FED" w:rsidRPr="00CD419C">
        <w:rPr>
          <w:rFonts w:ascii="Garamond" w:eastAsia="Garamond" w:hAnsi="Garamond" w:cs="Garamond"/>
          <w:sz w:val="24"/>
          <w:szCs w:val="24"/>
        </w:rPr>
        <w:t>rge</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y of the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bund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nt el</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3"/>
          <w:sz w:val="24"/>
          <w:szCs w:val="24"/>
        </w:rPr>
        <w:t>m</w:t>
      </w:r>
      <w:r w:rsidR="004B7FED" w:rsidRPr="00CD419C">
        <w:rPr>
          <w:rFonts w:ascii="Garamond" w:eastAsia="Garamond" w:hAnsi="Garamond" w:cs="Garamond"/>
          <w:sz w:val="24"/>
          <w:szCs w:val="24"/>
        </w:rPr>
        <w:t>ents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 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cru</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t. Quartz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ond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bund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nt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ral in 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continent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cru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a</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ter</w:t>
      </w:r>
    </w:p>
    <w:p w:rsidR="00606FEA" w:rsidRPr="00CD419C" w:rsidRDefault="004B7FED" w:rsidP="00CD419C">
      <w:pPr>
        <w:spacing w:line="260" w:lineRule="exact"/>
        <w:ind w:left="5321"/>
        <w:jc w:val="both"/>
        <w:rPr>
          <w:rFonts w:ascii="Garamond" w:eastAsia="Garamond" w:hAnsi="Garamond" w:cs="Garamond"/>
          <w:sz w:val="24"/>
          <w:szCs w:val="24"/>
        </w:rPr>
      </w:pP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r. </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re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 many</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dif</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erent v</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rieties</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126" w:firstLine="5221"/>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z,</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l of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em</w:t>
      </w:r>
      <w:r w:rsidRPr="00CD419C">
        <w:rPr>
          <w:rFonts w:ascii="Garamond" w:eastAsia="Garamond" w:hAnsi="Garamond" w:cs="Garamond"/>
          <w:spacing w:val="3"/>
          <w:sz w:val="24"/>
          <w:szCs w:val="24"/>
        </w:rPr>
        <w:t>i</w:t>
      </w:r>
      <w:r w:rsidRPr="00CD419C">
        <w:rPr>
          <w:rFonts w:ascii="Garamond" w:eastAsia="Garamond" w:hAnsi="Garamond" w:cs="Garamond"/>
          <w:sz w:val="24"/>
          <w:szCs w:val="24"/>
        </w:rPr>
        <w:t>-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ious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tone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 xml:space="preserve"> </w:t>
      </w:r>
      <w:hyperlink r:id="rId46">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4,900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kno</w:t>
        </w:r>
      </w:hyperlink>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n </w:t>
      </w:r>
      <w:r w:rsidRPr="00CD419C">
        <w:rPr>
          <w:rFonts w:ascii="Garamond" w:eastAsia="Garamond" w:hAnsi="Garamond" w:cs="Garamond"/>
          <w:spacing w:val="-3"/>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spe</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4,660</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pproved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 xml:space="preserve"> </w:t>
      </w:r>
      <w:hyperlink r:id="rId47">
        <w:r w:rsidRPr="00CD419C">
          <w:rPr>
            <w:rFonts w:ascii="Garamond" w:eastAsia="Garamond" w:hAnsi="Garamond" w:cs="Garamond"/>
            <w:spacing w:val="-1"/>
            <w:sz w:val="24"/>
            <w:szCs w:val="24"/>
          </w:rPr>
          <w:t>I</w:t>
        </w:r>
        <w:r w:rsidRPr="00CD419C">
          <w:rPr>
            <w:rFonts w:ascii="Garamond" w:eastAsia="Garamond" w:hAnsi="Garamond" w:cs="Garamond"/>
            <w:sz w:val="24"/>
            <w:szCs w:val="24"/>
          </w:rPr>
          <w:t>nternat</w:t>
        </w:r>
        <w:r w:rsidRPr="00CD419C">
          <w:rPr>
            <w:rFonts w:ascii="Garamond" w:eastAsia="Garamond" w:hAnsi="Garamond" w:cs="Garamond"/>
            <w:spacing w:val="-2"/>
            <w:sz w:val="24"/>
            <w:szCs w:val="24"/>
          </w:rPr>
          <w:t>i</w:t>
        </w:r>
        <w:r w:rsidRPr="00CD419C">
          <w:rPr>
            <w:rFonts w:ascii="Garamond" w:eastAsia="Garamond" w:hAnsi="Garamond" w:cs="Garamond"/>
            <w:sz w:val="24"/>
            <w:szCs w:val="24"/>
          </w:rPr>
          <w:t>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Mineralogi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w:t>
        </w:r>
      </w:hyperlink>
      <w:r w:rsidRPr="00CD419C">
        <w:rPr>
          <w:rFonts w:ascii="Garamond" w:eastAsia="Garamond" w:hAnsi="Garamond" w:cs="Garamond"/>
          <w:spacing w:val="-1"/>
          <w:sz w:val="24"/>
          <w:szCs w:val="24"/>
        </w:rPr>
        <w:t>IM</w:t>
      </w:r>
      <w:r w:rsidRPr="00CD419C">
        <w:rPr>
          <w:rFonts w:ascii="Garamond" w:eastAsia="Garamond" w:hAnsi="Garamond" w:cs="Garamond"/>
          <w:sz w:val="24"/>
          <w:szCs w:val="24"/>
        </w:rPr>
        <w:t xml:space="preserve">A).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e o</w:t>
      </w:r>
      <w:r w:rsidRPr="00CD419C">
        <w:rPr>
          <w:rFonts w:ascii="Garamond" w:eastAsia="Garamond" w:hAnsi="Garamond" w:cs="Garamond"/>
          <w:spacing w:val="1"/>
          <w:sz w:val="24"/>
          <w:szCs w:val="24"/>
        </w:rPr>
        <w:t>v</w:t>
      </w:r>
      <w:r w:rsidRPr="00CD419C">
        <w:rPr>
          <w:rFonts w:ascii="Garamond" w:eastAsia="Garamond" w:hAnsi="Garamond" w:cs="Garamond"/>
          <w:sz w:val="24"/>
          <w:szCs w:val="24"/>
        </w:rPr>
        <w:t>er 90% of</w:t>
      </w:r>
      <w:hyperlink r:id="rId48">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ru</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t</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ity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bund</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m</w:t>
      </w:r>
      <w:r w:rsidRPr="00CD419C">
        <w:rPr>
          <w:rFonts w:ascii="Garamond" w:eastAsia="Garamond" w:hAnsi="Garamond" w:cs="Garamond"/>
          <w:spacing w:val="-2"/>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spe</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 the</w:t>
      </w:r>
      <w:r w:rsidRPr="00CD419C">
        <w:rPr>
          <w:rFonts w:ascii="Garamond" w:eastAsia="Garamond" w:hAnsi="Garamond" w:cs="Garamond"/>
          <w:spacing w:val="1"/>
          <w:sz w:val="24"/>
          <w:szCs w:val="24"/>
        </w:rPr>
        <w:t xml:space="preserve"> 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 ch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Sili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w:t>
      </w:r>
      <w:r w:rsidRPr="00CD419C">
        <w:rPr>
          <w:rFonts w:ascii="Garamond" w:eastAsia="Garamond" w:hAnsi="Garamond" w:cs="Garamond"/>
          <w:spacing w:val="-2"/>
          <w:sz w:val="24"/>
          <w:szCs w:val="24"/>
        </w:rPr>
        <w:t>xy</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 cons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itute </w:t>
      </w:r>
      <w:r w:rsidRPr="00CD419C">
        <w:rPr>
          <w:rFonts w:ascii="Garamond" w:eastAsia="Garamond" w:hAnsi="Garamond" w:cs="Garamond"/>
          <w:spacing w:val="1"/>
          <w:sz w:val="24"/>
          <w:szCs w:val="24"/>
        </w:rPr>
        <w:t>a</w:t>
      </w:r>
      <w:r w:rsidRPr="00CD419C">
        <w:rPr>
          <w:rFonts w:ascii="Garamond" w:eastAsia="Garamond" w:hAnsi="Garamond" w:cs="Garamond"/>
          <w:sz w:val="24"/>
          <w:szCs w:val="24"/>
        </w:rPr>
        <w:t>pproxima</w:t>
      </w:r>
      <w:r w:rsidRPr="00CD419C">
        <w:rPr>
          <w:rFonts w:ascii="Garamond" w:eastAsia="Garamond" w:hAnsi="Garamond" w:cs="Garamond"/>
          <w:spacing w:val="-3"/>
          <w:sz w:val="24"/>
          <w:szCs w:val="24"/>
        </w:rPr>
        <w:t>t</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7</w:t>
      </w:r>
      <w:r w:rsidRPr="00CD419C">
        <w:rPr>
          <w:rFonts w:ascii="Garamond" w:eastAsia="Garamond" w:hAnsi="Garamond" w:cs="Garamond"/>
          <w:sz w:val="24"/>
          <w:szCs w:val="24"/>
        </w:rPr>
        <w:t>5%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3"/>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tes dire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tly into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predomi</w:t>
      </w:r>
      <w:r w:rsidRPr="00CD419C">
        <w:rPr>
          <w:rFonts w:ascii="Garamond" w:eastAsia="Garamond" w:hAnsi="Garamond" w:cs="Garamond"/>
          <w:spacing w:val="-3"/>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of </w:t>
      </w:r>
      <w:r w:rsidRPr="00CD419C">
        <w:rPr>
          <w:rFonts w:ascii="Garamond" w:eastAsia="Garamond" w:hAnsi="Garamond" w:cs="Garamond"/>
          <w:spacing w:val="-1"/>
          <w:sz w:val="24"/>
          <w:szCs w:val="24"/>
        </w:rPr>
        <w:t>s</w:t>
      </w:r>
      <w:r w:rsidRPr="00CD419C">
        <w:rPr>
          <w:rFonts w:ascii="Garamond" w:eastAsia="Garamond" w:hAnsi="Garamond" w:cs="Garamond"/>
          <w:sz w:val="24"/>
          <w:szCs w:val="24"/>
        </w:rPr>
        <w:t>ili</w:t>
      </w:r>
      <w:r w:rsidRPr="00CD419C">
        <w:rPr>
          <w:rFonts w:ascii="Garamond" w:eastAsia="Garamond" w:hAnsi="Garamond" w:cs="Garamond"/>
          <w:spacing w:val="1"/>
          <w:sz w:val="24"/>
          <w:szCs w:val="24"/>
        </w:rPr>
        <w:t>ca</w:t>
      </w:r>
      <w:r w:rsidRPr="00CD419C">
        <w:rPr>
          <w:rFonts w:ascii="Garamond" w:eastAsia="Garamond" w:hAnsi="Garamond" w:cs="Garamond"/>
          <w:sz w:val="24"/>
          <w:szCs w:val="24"/>
        </w:rPr>
        <w:t>te mi</w:t>
      </w:r>
      <w:r w:rsidRPr="00CD419C">
        <w:rPr>
          <w:rFonts w:ascii="Garamond" w:eastAsia="Garamond" w:hAnsi="Garamond" w:cs="Garamond"/>
          <w:spacing w:val="-2"/>
          <w:sz w:val="24"/>
          <w:szCs w:val="24"/>
        </w:rPr>
        <w:t>n</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rals are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tinguish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by </w:t>
      </w:r>
      <w:r w:rsidRPr="00CD419C">
        <w:rPr>
          <w:rFonts w:ascii="Garamond" w:eastAsia="Garamond" w:hAnsi="Garamond" w:cs="Garamond"/>
          <w:spacing w:val="1"/>
          <w:sz w:val="24"/>
          <w:szCs w:val="24"/>
        </w:rPr>
        <w:t>va</w:t>
      </w:r>
      <w:r w:rsidRPr="00CD419C">
        <w:rPr>
          <w:rFonts w:ascii="Garamond" w:eastAsia="Garamond" w:hAnsi="Garamond" w:cs="Garamond"/>
          <w:sz w:val="24"/>
          <w:szCs w:val="24"/>
        </w:rPr>
        <w:t>r</w:t>
      </w:r>
      <w:r w:rsidRPr="00CD419C">
        <w:rPr>
          <w:rFonts w:ascii="Garamond" w:eastAsia="Garamond" w:hAnsi="Garamond" w:cs="Garamond"/>
          <w:spacing w:val="3"/>
          <w:sz w:val="24"/>
          <w:szCs w:val="24"/>
        </w:rPr>
        <w:t>i</w:t>
      </w:r>
      <w:r w:rsidRPr="00CD419C">
        <w:rPr>
          <w:rFonts w:ascii="Garamond" w:eastAsia="Garamond" w:hAnsi="Garamond" w:cs="Garamond"/>
          <w:sz w:val="24"/>
          <w:szCs w:val="24"/>
        </w:rPr>
        <w:t>ous ch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hyperlink r:id="rId49">
        <w:r w:rsidRPr="00CD419C">
          <w:rPr>
            <w:rFonts w:ascii="Garamond" w:eastAsia="Garamond" w:hAnsi="Garamond" w:cs="Garamond"/>
            <w:sz w:val="24"/>
            <w:szCs w:val="24"/>
          </w:rPr>
          <w:t>nd 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proper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Di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hyperlink r:id="rId50">
        <w:r w:rsidRPr="00CD419C">
          <w:rPr>
            <w:rFonts w:ascii="Garamond" w:eastAsia="Garamond" w:hAnsi="Garamond" w:cs="Garamond"/>
            <w:sz w:val="24"/>
            <w:szCs w:val="24"/>
          </w:rPr>
          <w:t>es in ch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z w:val="24"/>
            <w:szCs w:val="24"/>
          </w:rPr>
          <w:t>mpo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ition</w:t>
        </w:r>
        <w:r w:rsidRPr="00CD419C">
          <w:rPr>
            <w:rFonts w:ascii="Garamond" w:eastAsia="Garamond" w:hAnsi="Garamond" w:cs="Garamond"/>
            <w:spacing w:val="1"/>
            <w:sz w:val="24"/>
            <w:szCs w:val="24"/>
          </w:rPr>
          <w:t xml:space="preserve"> </w:t>
        </w:r>
      </w:hyperlink>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3"/>
          <w:sz w:val="24"/>
          <w:szCs w:val="24"/>
        </w:rPr>
        <w:t>d</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tinguish 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rious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es, and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proper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influen</w:t>
      </w:r>
      <w:r w:rsidRPr="00CD419C">
        <w:rPr>
          <w:rFonts w:ascii="Garamond" w:eastAsia="Garamond" w:hAnsi="Garamond" w:cs="Garamond"/>
          <w:spacing w:val="1"/>
          <w:sz w:val="24"/>
          <w:szCs w:val="24"/>
        </w:rPr>
        <w:t>c</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by the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w:t>
      </w:r>
      <w:r w:rsidRPr="00CD419C">
        <w:rPr>
          <w:rFonts w:ascii="Garamond" w:eastAsia="Garamond" w:hAnsi="Garamond" w:cs="Garamond"/>
          <w:spacing w:val="1"/>
          <w:sz w:val="24"/>
          <w:szCs w:val="24"/>
        </w:rPr>
        <w: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ol</w:t>
      </w:r>
      <w:r w:rsidRPr="00CD419C">
        <w:rPr>
          <w:rFonts w:ascii="Garamond" w:eastAsia="Garamond" w:hAnsi="Garamond" w:cs="Garamond"/>
          <w:spacing w:val="-2"/>
          <w:sz w:val="24"/>
          <w:szCs w:val="24"/>
        </w:rPr>
        <w:t>o</w:t>
      </w:r>
      <w:r w:rsidRPr="00CD419C">
        <w:rPr>
          <w:rFonts w:ascii="Garamond" w:eastAsia="Garamond" w:hAnsi="Garamond" w:cs="Garamond"/>
          <w:sz w:val="24"/>
          <w:szCs w:val="24"/>
        </w:rPr>
        <w:t>gi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nvironment of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mation. </w:t>
      </w:r>
      <w:r w:rsidRPr="00CD419C">
        <w:rPr>
          <w:rFonts w:ascii="Garamond" w:eastAsia="Garamond" w:hAnsi="Garamond" w:cs="Garamond"/>
          <w:spacing w:val="2"/>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bulk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ition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 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 in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rals. </w:t>
      </w:r>
      <w:r w:rsidRPr="00CD419C">
        <w:rPr>
          <w:rFonts w:ascii="Garamond" w:eastAsia="Garamond" w:hAnsi="Garamond" w:cs="Garamond"/>
          <w:spacing w:val="-1"/>
          <w:sz w:val="24"/>
          <w:szCs w:val="24"/>
        </w:rPr>
        <w:t>B</w:t>
      </w:r>
      <w:r w:rsidRPr="00CD419C">
        <w:rPr>
          <w:rFonts w:ascii="Garamond" w:eastAsia="Garamond" w:hAnsi="Garamond" w:cs="Garamond"/>
          <w:sz w:val="24"/>
          <w:szCs w:val="24"/>
        </w:rPr>
        <w:t xml:space="preserve">ut, </w:t>
      </w:r>
      <w:r w:rsidRPr="00CD419C">
        <w:rPr>
          <w:rFonts w:ascii="Garamond" w:eastAsia="Garamond" w:hAnsi="Garamond" w:cs="Garamond"/>
          <w:spacing w:val="-1"/>
          <w:sz w:val="24"/>
          <w:szCs w:val="24"/>
        </w:rPr>
        <w:t>f</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s</w:t>
      </w:r>
      <w:r w:rsidRPr="00CD419C">
        <w:rPr>
          <w:rFonts w:ascii="Garamond" w:eastAsia="Garamond" w:hAnsi="Garamond" w:cs="Garamond"/>
          <w:sz w:val="24"/>
          <w:szCs w:val="24"/>
        </w:rPr>
        <w:t>ub</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to be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it mu</w:t>
      </w:r>
      <w:r w:rsidRPr="00CD419C">
        <w:rPr>
          <w:rFonts w:ascii="Garamond" w:eastAsia="Garamond" w:hAnsi="Garamond" w:cs="Garamond"/>
          <w:spacing w:val="-2"/>
          <w:sz w:val="24"/>
          <w:szCs w:val="24"/>
        </w:rPr>
        <w:t>s</w:t>
      </w:r>
      <w:r w:rsidRPr="00CD419C">
        <w:rPr>
          <w:rFonts w:ascii="Garamond" w:eastAsia="Garamond" w:hAnsi="Garamond" w:cs="Garamond"/>
          <w:sz w:val="24"/>
          <w:szCs w:val="24"/>
        </w:rPr>
        <w:t>t be:</w:t>
      </w:r>
    </w:p>
    <w:p w:rsidR="00606FEA" w:rsidRPr="00CD419C" w:rsidRDefault="00606FEA" w:rsidP="00CD419C">
      <w:pPr>
        <w:spacing w:before="7"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Solid by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606FEA" w:rsidP="00CD419C">
      <w:pPr>
        <w:spacing w:before="9" w:line="16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Naturally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ound in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606FEA" w:rsidP="00CD419C">
      <w:pPr>
        <w:spacing w:before="9" w:line="16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z w:val="24"/>
          <w:szCs w:val="24"/>
        </w:rPr>
        <w:t>hould be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inorganic</w:t>
      </w:r>
    </w:p>
    <w:p w:rsidR="00606FEA" w:rsidRPr="00CD419C" w:rsidRDefault="00606FEA" w:rsidP="00CD419C">
      <w:pPr>
        <w:spacing w:before="9" w:line="16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m</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 have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c</w:t>
      </w:r>
      <w:r w:rsidRPr="00CD419C">
        <w:rPr>
          <w:rFonts w:ascii="Garamond" w:eastAsia="Garamond" w:hAnsi="Garamond" w:cs="Garamond"/>
          <w:spacing w:val="-2"/>
          <w:sz w:val="24"/>
          <w:szCs w:val="24"/>
        </w:rPr>
        <w:t>h</w:t>
      </w:r>
      <w:r w:rsidRPr="00CD419C">
        <w:rPr>
          <w:rFonts w:ascii="Garamond" w:eastAsia="Garamond" w:hAnsi="Garamond" w:cs="Garamond"/>
          <w:sz w:val="24"/>
          <w:szCs w:val="24"/>
        </w:rPr>
        <w:t>em</w:t>
      </w:r>
      <w:r w:rsidRPr="00CD419C">
        <w:rPr>
          <w:rFonts w:ascii="Garamond" w:eastAsia="Garamond" w:hAnsi="Garamond" w:cs="Garamond"/>
          <w:spacing w:val="1"/>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ition</w:t>
      </w:r>
    </w:p>
    <w:p w:rsidR="00606FEA" w:rsidRPr="00CD419C" w:rsidRDefault="00606FEA" w:rsidP="00CD419C">
      <w:pPr>
        <w:spacing w:before="9" w:line="16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hould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ontain </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m</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ar</w:t>
      </w:r>
      <w:r w:rsidRPr="00CD419C">
        <w:rPr>
          <w:rFonts w:ascii="Garamond" w:eastAsia="Garamond" w:hAnsi="Garamond" w:cs="Garamond"/>
          <w:sz w:val="24"/>
          <w:szCs w:val="24"/>
        </w:rPr>
        <w:t xml:space="preserve">ranged </w:t>
      </w:r>
      <w:r w:rsidRPr="00CD419C">
        <w:rPr>
          <w:rFonts w:ascii="Garamond" w:eastAsia="Garamond" w:hAnsi="Garamond" w:cs="Garamond"/>
          <w:spacing w:val="1"/>
          <w:sz w:val="24"/>
          <w:szCs w:val="24"/>
        </w:rPr>
        <w:t>i</w:t>
      </w:r>
      <w:r w:rsidRPr="00CD419C">
        <w:rPr>
          <w:rFonts w:ascii="Garamond" w:eastAsia="Garamond" w:hAnsi="Garamond" w:cs="Garamond"/>
          <w:sz w:val="24"/>
          <w:szCs w:val="24"/>
        </w:rPr>
        <w:t>n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u</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 pat</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ern to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olid </w:t>
      </w:r>
      <w:r w:rsidRPr="00CD419C">
        <w:rPr>
          <w:rFonts w:ascii="Garamond" w:eastAsia="Garamond" w:hAnsi="Garamond" w:cs="Garamond"/>
          <w:spacing w:val="1"/>
          <w:sz w:val="24"/>
          <w:szCs w:val="24"/>
        </w:rPr>
        <w:t>c</w:t>
      </w:r>
      <w:r w:rsidRPr="00CD419C">
        <w:rPr>
          <w:rFonts w:ascii="Garamond" w:eastAsia="Garamond" w:hAnsi="Garamond" w:cs="Garamond"/>
          <w:sz w:val="24"/>
          <w:szCs w:val="24"/>
        </w:rPr>
        <w:t>ry</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l</w:t>
      </w:r>
      <w:r w:rsidRPr="00CD419C">
        <w:rPr>
          <w:rFonts w:ascii="Garamond" w:eastAsia="Garamond" w:hAnsi="Garamond" w:cs="Garamond"/>
          <w:sz w:val="24"/>
          <w:szCs w:val="24"/>
        </w:rPr>
        <w:t>s</w:t>
      </w:r>
    </w:p>
    <w:p w:rsidR="00606FEA" w:rsidRPr="00CD419C" w:rsidRDefault="00606FEA" w:rsidP="00CD419C">
      <w:pPr>
        <w:spacing w:before="7" w:line="180" w:lineRule="exact"/>
        <w:jc w:val="both"/>
        <w:rPr>
          <w:sz w:val="24"/>
          <w:szCs w:val="24"/>
        </w:rPr>
      </w:pPr>
    </w:p>
    <w:p w:rsidR="00606FEA" w:rsidRPr="00CD419C" w:rsidRDefault="004B7FED" w:rsidP="00CD419C">
      <w:pPr>
        <w:spacing w:line="298" w:lineRule="auto"/>
        <w:ind w:left="100" w:right="190"/>
        <w:jc w:val="both"/>
        <w:rPr>
          <w:rFonts w:ascii="Garamond" w:eastAsia="Garamond" w:hAnsi="Garamond" w:cs="Garamond"/>
          <w:sz w:val="24"/>
          <w:szCs w:val="24"/>
        </w:rPr>
      </w:pPr>
      <w:r w:rsidRPr="00CD419C">
        <w:rPr>
          <w:rFonts w:ascii="Garamond" w:eastAsia="Garamond" w:hAnsi="Garamond" w:cs="Garamond"/>
          <w:sz w:val="24"/>
          <w:szCs w:val="24"/>
        </w:rPr>
        <w:t xml:space="preserve">Only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on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ou</w:t>
      </w:r>
      <w:r w:rsidRPr="00CD419C">
        <w:rPr>
          <w:rFonts w:ascii="Garamond" w:eastAsia="Garamond" w:hAnsi="Garamond" w:cs="Garamond"/>
          <w:spacing w:val="-1"/>
          <w:sz w:val="24"/>
          <w:szCs w:val="24"/>
        </w:rPr>
        <w:t>r</w:t>
      </w:r>
      <w:r w:rsidRPr="00CD419C">
        <w:rPr>
          <w:rFonts w:ascii="Garamond" w:eastAsia="Garamond" w:hAnsi="Garamond" w:cs="Garamond"/>
          <w:sz w:val="24"/>
          <w:szCs w:val="24"/>
        </w:rPr>
        <w:t>th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invol</w:t>
      </w:r>
      <w:r w:rsidRPr="00CD419C">
        <w:rPr>
          <w:rFonts w:ascii="Garamond" w:eastAsia="Garamond" w:hAnsi="Garamond" w:cs="Garamond"/>
          <w:spacing w:val="-2"/>
          <w:sz w:val="24"/>
          <w:szCs w:val="24"/>
        </w:rPr>
        <w:t>v</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 the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mation of mine</w:t>
      </w:r>
      <w:r w:rsidRPr="00CD419C">
        <w:rPr>
          <w:rFonts w:ascii="Garamond" w:eastAsia="Garamond" w:hAnsi="Garamond" w:cs="Garamond"/>
          <w:spacing w:val="2"/>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any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ignific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nt ma</w:t>
      </w:r>
      <w:r w:rsidRPr="00CD419C">
        <w:rPr>
          <w:rFonts w:ascii="Garamond" w:eastAsia="Garamond" w:hAnsi="Garamond" w:cs="Garamond"/>
          <w:spacing w:val="1"/>
          <w:sz w:val="24"/>
          <w:szCs w:val="24"/>
        </w:rPr>
        <w:t>g</w:t>
      </w:r>
      <w:r w:rsidRPr="00CD419C">
        <w:rPr>
          <w:rFonts w:ascii="Garamond" w:eastAsia="Garamond" w:hAnsi="Garamond" w:cs="Garamond"/>
          <w:sz w:val="24"/>
          <w:szCs w:val="24"/>
        </w:rPr>
        <w:t>nitude.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w:t>
      </w:r>
      <w:r w:rsidRPr="00CD419C">
        <w:rPr>
          <w:rFonts w:ascii="Garamond" w:eastAsia="Garamond" w:hAnsi="Garamond" w:cs="Garamond"/>
          <w:spacing w:val="-2"/>
          <w:sz w:val="24"/>
          <w:szCs w:val="24"/>
        </w:rPr>
        <w:t>l</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inte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rated to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ming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rals 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be </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rouped in to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en f</w:t>
      </w:r>
      <w:r w:rsidRPr="00CD419C">
        <w:rPr>
          <w:rFonts w:ascii="Garamond" w:eastAsia="Garamond" w:hAnsi="Garamond" w:cs="Garamond"/>
          <w:spacing w:val="1"/>
          <w:sz w:val="24"/>
          <w:szCs w:val="24"/>
        </w:rPr>
        <w:t>a</w:t>
      </w:r>
      <w:r w:rsidRPr="00CD419C">
        <w:rPr>
          <w:rFonts w:ascii="Garamond" w:eastAsia="Garamond" w:hAnsi="Garamond" w:cs="Garamond"/>
          <w:sz w:val="24"/>
          <w:szCs w:val="24"/>
        </w:rPr>
        <w:t>mili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 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their ch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proper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internal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f</w:t>
      </w:r>
      <w:r w:rsidRPr="00CD419C">
        <w:rPr>
          <w:rFonts w:ascii="Garamond" w:eastAsia="Garamond" w:hAnsi="Garamond" w:cs="Garamond"/>
          <w:spacing w:val="1"/>
          <w:sz w:val="24"/>
          <w:szCs w:val="24"/>
        </w:rPr>
        <w:t>a</w:t>
      </w:r>
      <w:r w:rsidRPr="00CD419C">
        <w:rPr>
          <w:rFonts w:ascii="Garamond" w:eastAsia="Garamond" w:hAnsi="Garamond" w:cs="Garamond"/>
          <w:sz w:val="24"/>
          <w:szCs w:val="24"/>
        </w:rPr>
        <w:t>mili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outline</w:t>
      </w:r>
      <w:r w:rsidRPr="00CD419C">
        <w:rPr>
          <w:rFonts w:ascii="Garamond" w:eastAsia="Garamond" w:hAnsi="Garamond" w:cs="Garamond"/>
          <w:spacing w:val="1"/>
          <w:sz w:val="24"/>
          <w:szCs w:val="24"/>
        </w:rPr>
        <w:t>d</w:t>
      </w:r>
      <w:r w:rsidRPr="00CD419C">
        <w:rPr>
          <w:rFonts w:ascii="Garamond" w:eastAsia="Garamond" w:hAnsi="Garamond" w:cs="Garamond"/>
          <w:sz w:val="24"/>
          <w:szCs w:val="24"/>
        </w:rPr>
        <w:t>:</w:t>
      </w:r>
    </w:p>
    <w:p w:rsidR="00606FEA" w:rsidRPr="00CD419C" w:rsidRDefault="00606FEA" w:rsidP="00CD419C">
      <w:pPr>
        <w:spacing w:before="3" w:line="100" w:lineRule="exact"/>
        <w:jc w:val="both"/>
        <w:rPr>
          <w:sz w:val="24"/>
          <w:szCs w:val="24"/>
        </w:rPr>
      </w:pPr>
    </w:p>
    <w:p w:rsidR="00606FEA" w:rsidRPr="00CD419C" w:rsidRDefault="004B7FED" w:rsidP="00CD419C">
      <w:pPr>
        <w:ind w:left="46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Sili</w:t>
      </w:r>
      <w:r w:rsidRPr="00CD419C">
        <w:rPr>
          <w:rFonts w:ascii="Garamond" w:eastAsia="Garamond" w:hAnsi="Garamond" w:cs="Garamond"/>
          <w:spacing w:val="1"/>
          <w:sz w:val="24"/>
          <w:szCs w:val="24"/>
        </w:rPr>
        <w:t>ca</w:t>
      </w:r>
      <w:r w:rsidRPr="00CD419C">
        <w:rPr>
          <w:rFonts w:ascii="Garamond" w:eastAsia="Garamond" w:hAnsi="Garamond" w:cs="Garamond"/>
          <w:sz w:val="24"/>
          <w:szCs w:val="24"/>
        </w:rPr>
        <w:t>tes</w:t>
      </w:r>
    </w:p>
    <w:p w:rsidR="00606FEA" w:rsidRPr="00CD419C" w:rsidRDefault="00606FEA" w:rsidP="00CD419C">
      <w:pPr>
        <w:spacing w:before="8" w:line="180" w:lineRule="exact"/>
        <w:jc w:val="both"/>
        <w:rPr>
          <w:sz w:val="24"/>
          <w:szCs w:val="24"/>
        </w:rPr>
        <w:sectPr w:rsidR="00606FEA" w:rsidRPr="00CD419C">
          <w:pgSz w:w="12240" w:h="15840"/>
          <w:pgMar w:top="940" w:right="1320" w:bottom="280" w:left="1220" w:header="740" w:footer="1154" w:gutter="0"/>
          <w:cols w:space="720"/>
        </w:sectPr>
      </w:pPr>
    </w:p>
    <w:p w:rsidR="00606FEA" w:rsidRPr="00CD419C" w:rsidRDefault="004B7FED" w:rsidP="00CD419C">
      <w:pPr>
        <w:spacing w:before="29"/>
        <w:ind w:left="580"/>
        <w:jc w:val="both"/>
        <w:rPr>
          <w:rFonts w:ascii="Garamond" w:eastAsia="Garamond" w:hAnsi="Garamond" w:cs="Garamond"/>
          <w:sz w:val="24"/>
          <w:szCs w:val="24"/>
        </w:rPr>
      </w:pPr>
      <w:r w:rsidRPr="00CD419C">
        <w:rPr>
          <w:sz w:val="24"/>
          <w:szCs w:val="24"/>
        </w:rPr>
        <w:lastRenderedPageBreak/>
        <w:t xml:space="preserve">-   </w:t>
      </w:r>
      <w:r w:rsidRPr="00CD419C">
        <w:rPr>
          <w:spacing w:val="40"/>
          <w:sz w:val="24"/>
          <w:szCs w:val="24"/>
        </w:rPr>
        <w:t xml:space="preserve"> </w:t>
      </w:r>
      <w:r w:rsidRPr="00CD419C">
        <w:rPr>
          <w:rFonts w:ascii="Garamond" w:eastAsia="Garamond" w:hAnsi="Garamond" w:cs="Garamond"/>
          <w:sz w:val="24"/>
          <w:szCs w:val="24"/>
        </w:rPr>
        <w:t>Oxid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p>
    <w:p w:rsidR="00606FEA" w:rsidRPr="00CD419C" w:rsidRDefault="00606FEA" w:rsidP="00CD419C">
      <w:pPr>
        <w:spacing w:before="2" w:line="160" w:lineRule="exact"/>
        <w:jc w:val="both"/>
        <w:rPr>
          <w:sz w:val="24"/>
          <w:szCs w:val="24"/>
        </w:rPr>
      </w:pPr>
    </w:p>
    <w:p w:rsidR="00606FEA" w:rsidRPr="00CD419C" w:rsidRDefault="004B7FED" w:rsidP="00CD419C">
      <w:pPr>
        <w:ind w:left="58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Sulfid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p>
    <w:p w:rsidR="00606FEA" w:rsidRPr="00CD419C" w:rsidRDefault="00606FEA" w:rsidP="00CD419C">
      <w:pPr>
        <w:spacing w:before="9" w:line="160" w:lineRule="exact"/>
        <w:jc w:val="both"/>
        <w:rPr>
          <w:sz w:val="24"/>
          <w:szCs w:val="24"/>
        </w:rPr>
      </w:pPr>
    </w:p>
    <w:p w:rsidR="00606FEA" w:rsidRPr="00CD419C" w:rsidRDefault="004B7FED" w:rsidP="00CD419C">
      <w:pPr>
        <w:ind w:left="58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Sulf</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p>
    <w:p w:rsidR="00606FEA" w:rsidRPr="00CD419C" w:rsidRDefault="00606FEA" w:rsidP="00CD419C">
      <w:pPr>
        <w:spacing w:before="9" w:line="160" w:lineRule="exact"/>
        <w:jc w:val="both"/>
        <w:rPr>
          <w:sz w:val="24"/>
          <w:szCs w:val="24"/>
        </w:rPr>
      </w:pPr>
    </w:p>
    <w:p w:rsidR="00606FEA" w:rsidRPr="00CD419C" w:rsidRDefault="004B7FED" w:rsidP="00CD419C">
      <w:pPr>
        <w:ind w:left="58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rbonates</w:t>
      </w:r>
    </w:p>
    <w:p w:rsidR="00606FEA" w:rsidRPr="00CD419C" w:rsidRDefault="00606FEA" w:rsidP="00CD419C">
      <w:pPr>
        <w:spacing w:before="9" w:line="160" w:lineRule="exact"/>
        <w:jc w:val="both"/>
        <w:rPr>
          <w:sz w:val="24"/>
          <w:szCs w:val="24"/>
        </w:rPr>
      </w:pPr>
    </w:p>
    <w:p w:rsidR="00606FEA" w:rsidRPr="00CD419C" w:rsidRDefault="004B7FED" w:rsidP="00CD419C">
      <w:pPr>
        <w:ind w:left="58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lid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p>
    <w:p w:rsidR="00606FEA" w:rsidRPr="00CD419C" w:rsidRDefault="00606FEA" w:rsidP="00CD419C">
      <w:pPr>
        <w:spacing w:before="9" w:line="160" w:lineRule="exact"/>
        <w:jc w:val="both"/>
        <w:rPr>
          <w:sz w:val="24"/>
          <w:szCs w:val="24"/>
        </w:rPr>
      </w:pPr>
    </w:p>
    <w:p w:rsidR="00606FEA" w:rsidRPr="00CD419C" w:rsidRDefault="004B7FED" w:rsidP="00CD419C">
      <w:pPr>
        <w:ind w:left="580" w:right="-57"/>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Native</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m</w:t>
      </w:r>
      <w:r w:rsidRPr="00CD419C">
        <w:rPr>
          <w:rFonts w:ascii="Garamond" w:eastAsia="Garamond" w:hAnsi="Garamond" w:cs="Garamond"/>
          <w:sz w:val="24"/>
          <w:szCs w:val="24"/>
        </w:rPr>
        <w:t>ents</w:t>
      </w:r>
    </w:p>
    <w:p w:rsidR="00606FEA" w:rsidRPr="00CD419C" w:rsidRDefault="004B7FED" w:rsidP="00CD419C">
      <w:pPr>
        <w:spacing w:before="8" w:line="100" w:lineRule="exact"/>
        <w:jc w:val="both"/>
        <w:rPr>
          <w:sz w:val="24"/>
          <w:szCs w:val="24"/>
        </w:rPr>
      </w:pPr>
      <w:r w:rsidRPr="00CD419C">
        <w:rPr>
          <w:sz w:val="24"/>
          <w:szCs w:val="24"/>
        </w:rPr>
        <w:br w:type="column"/>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line="275" w:lineRule="auto"/>
        <w:ind w:right="154"/>
        <w:jc w:val="both"/>
        <w:rPr>
          <w:rFonts w:ascii="Garamond" w:eastAsia="Garamond" w:hAnsi="Garamond" w:cs="Garamond"/>
          <w:sz w:val="24"/>
          <w:szCs w:val="24"/>
        </w:rPr>
      </w:pPr>
      <w:r w:rsidRPr="00B17F3E">
        <w:rPr>
          <w:sz w:val="24"/>
          <w:szCs w:val="24"/>
        </w:rPr>
        <w:pict>
          <v:group id="_x0000_s1343" style="position:absolute;left:0;text-align:left;margin-left:71.25pt;margin-top:4.9pt;width:279pt;height:161.85pt;z-index:-6184;mso-position-horizontal-relative:page" coordorigin="1425,98" coordsize="5580,3237">
            <v:shape id="_x0000_s1345" type="#_x0000_t75" style="position:absolute;left:1440;top:113;width:5550;height:3207">
              <v:imagedata r:id="rId51" o:title=""/>
            </v:shape>
            <v:shape id="_x0000_s1344" style="position:absolute;left:1433;top:105;width:5565;height:3222" coordorigin="1433,105" coordsize="5565,3222" path="m1433,3327r5565,l6998,105r-5565,l1433,3327xe" filled="f">
              <v:path arrowok="t"/>
            </v:shape>
            <w10:wrap anchorx="page"/>
          </v:group>
        </w:pict>
      </w:r>
      <w:r w:rsidR="004B7FED" w:rsidRPr="00CD419C">
        <w:rPr>
          <w:rFonts w:ascii="Garamond" w:eastAsia="Garamond" w:hAnsi="Garamond" w:cs="Garamond"/>
          <w:sz w:val="24"/>
          <w:szCs w:val="24"/>
        </w:rPr>
        <w:t>As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il </w:t>
      </w:r>
      <w:r w:rsidR="004B7FED" w:rsidRPr="00CD419C">
        <w:rPr>
          <w:rFonts w:ascii="Garamond" w:eastAsia="Garamond" w:hAnsi="Garamond" w:cs="Garamond"/>
          <w:spacing w:val="1"/>
          <w:sz w:val="24"/>
          <w:szCs w:val="24"/>
        </w:rPr>
        <w:t>2</w:t>
      </w:r>
      <w:r w:rsidR="004B7FED" w:rsidRPr="00CD419C">
        <w:rPr>
          <w:rFonts w:ascii="Garamond" w:eastAsia="Garamond" w:hAnsi="Garamond" w:cs="Garamond"/>
          <w:sz w:val="24"/>
          <w:szCs w:val="24"/>
        </w:rPr>
        <w:t>015,</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118</w:t>
      </w:r>
      <w:r w:rsidR="004B7FED" w:rsidRPr="00CD419C">
        <w:rPr>
          <w:rFonts w:ascii="Garamond" w:eastAsia="Garamond" w:hAnsi="Garamond" w:cs="Garamond"/>
          <w:spacing w:val="1"/>
          <w:sz w:val="24"/>
          <w:szCs w:val="24"/>
        </w:rPr>
        <w:t xml:space="preserve"> e</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ments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en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nti</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of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only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fi</w:t>
      </w:r>
      <w:r w:rsidR="004B7FED" w:rsidRPr="00CD419C">
        <w:rPr>
          <w:rFonts w:ascii="Garamond" w:eastAsia="Garamond" w:hAnsi="Garamond" w:cs="Garamond"/>
          <w:spacing w:val="-1"/>
          <w:sz w:val="24"/>
          <w:szCs w:val="24"/>
        </w:rPr>
        <w:t>rs</w:t>
      </w:r>
      <w:r w:rsidR="004B7FED" w:rsidRPr="00CD419C">
        <w:rPr>
          <w:rFonts w:ascii="Garamond" w:eastAsia="Garamond" w:hAnsi="Garamond" w:cs="Garamond"/>
          <w:sz w:val="24"/>
          <w:szCs w:val="24"/>
        </w:rPr>
        <w:t>t</w:t>
      </w:r>
    </w:p>
    <w:p w:rsidR="00606FEA" w:rsidRPr="00CD419C" w:rsidRDefault="004B7FED" w:rsidP="00CD419C">
      <w:pPr>
        <w:spacing w:line="276" w:lineRule="auto"/>
        <w:ind w:right="133"/>
        <w:jc w:val="both"/>
        <w:rPr>
          <w:rFonts w:ascii="Garamond" w:eastAsia="Garamond" w:hAnsi="Garamond" w:cs="Garamond"/>
          <w:sz w:val="24"/>
          <w:szCs w:val="24"/>
        </w:rPr>
      </w:pPr>
      <w:r w:rsidRPr="00CD419C">
        <w:rPr>
          <w:rFonts w:ascii="Garamond" w:eastAsia="Garamond" w:hAnsi="Garamond" w:cs="Garamond"/>
          <w:sz w:val="24"/>
          <w:szCs w:val="24"/>
        </w:rPr>
        <w:t xml:space="preserve">98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kno</w:t>
      </w:r>
      <w:r w:rsidRPr="00CD419C">
        <w:rPr>
          <w:rFonts w:ascii="Garamond" w:eastAsia="Garamond" w:hAnsi="Garamond" w:cs="Garamond"/>
          <w:spacing w:val="1"/>
          <w:sz w:val="24"/>
          <w:szCs w:val="24"/>
        </w:rPr>
        <w:t>w</w:t>
      </w:r>
      <w:r w:rsidRPr="00CD419C">
        <w:rPr>
          <w:rFonts w:ascii="Garamond" w:eastAsia="Garamond" w:hAnsi="Garamond" w:cs="Garamond"/>
          <w:sz w:val="24"/>
          <w:szCs w:val="24"/>
        </w:rPr>
        <w:t>n to oc</w:t>
      </w:r>
      <w:r w:rsidRPr="00CD419C">
        <w:rPr>
          <w:rFonts w:ascii="Garamond" w:eastAsia="Garamond" w:hAnsi="Garamond" w:cs="Garamond"/>
          <w:spacing w:val="1"/>
          <w:sz w:val="24"/>
          <w:szCs w:val="24"/>
        </w:rPr>
        <w:t>c</w:t>
      </w:r>
      <w:r w:rsidRPr="00CD419C">
        <w:rPr>
          <w:rFonts w:ascii="Garamond" w:eastAsia="Garamond" w:hAnsi="Garamond" w:cs="Garamond"/>
          <w:sz w:val="24"/>
          <w:szCs w:val="24"/>
        </w:rPr>
        <w:t>ur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r</w:t>
      </w:r>
      <w:r w:rsidRPr="00CD419C">
        <w:rPr>
          <w:rFonts w:ascii="Garamond" w:eastAsia="Garamond" w:hAnsi="Garamond" w:cs="Garamond"/>
          <w:sz w:val="24"/>
          <w:szCs w:val="24"/>
        </w:rPr>
        <w:t>em</w:t>
      </w:r>
      <w:r w:rsidRPr="00CD419C">
        <w:rPr>
          <w:rFonts w:ascii="Garamond" w:eastAsia="Garamond" w:hAnsi="Garamond" w:cs="Garamond"/>
          <w:spacing w:val="1"/>
          <w:sz w:val="24"/>
          <w:szCs w:val="24"/>
        </w:rPr>
        <w:t>a</w:t>
      </w:r>
      <w:r w:rsidRPr="00CD419C">
        <w:rPr>
          <w:rFonts w:ascii="Garamond" w:eastAsia="Garamond" w:hAnsi="Garamond" w:cs="Garamond"/>
          <w:sz w:val="24"/>
          <w:szCs w:val="24"/>
        </w:rPr>
        <w:t>ining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ea</w:t>
      </w:r>
      <w:r w:rsidRPr="00CD419C">
        <w:rPr>
          <w:rFonts w:ascii="Garamond" w:eastAsia="Garamond" w:hAnsi="Garamond" w:cs="Garamond"/>
          <w:sz w:val="24"/>
          <w:szCs w:val="24"/>
        </w:rPr>
        <w:t>vi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e</w:t>
      </w:r>
      <w:r w:rsidRPr="00CD419C">
        <w:rPr>
          <w:rFonts w:ascii="Garamond" w:eastAsia="Garamond" w:hAnsi="Garamond" w:cs="Garamond"/>
          <w:sz w:val="24"/>
          <w:szCs w:val="24"/>
        </w:rPr>
        <w:t>lem</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not </w:t>
      </w:r>
      <w:r w:rsidRPr="00CD419C">
        <w:rPr>
          <w:rFonts w:ascii="Garamond" w:eastAsia="Garamond" w:hAnsi="Garamond" w:cs="Garamond"/>
          <w:spacing w:val="-1"/>
          <w:sz w:val="24"/>
          <w:szCs w:val="24"/>
        </w:rPr>
        <w:t>f</w:t>
      </w:r>
      <w:r w:rsidRPr="00CD419C">
        <w:rPr>
          <w:rFonts w:ascii="Garamond" w:eastAsia="Garamond" w:hAnsi="Garamond" w:cs="Garamond"/>
          <w:sz w:val="24"/>
          <w:szCs w:val="24"/>
        </w:rPr>
        <w:t>ound today</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 xml:space="preserve">ither on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or in as</w:t>
      </w:r>
      <w:r w:rsidRPr="00CD419C">
        <w:rPr>
          <w:rFonts w:ascii="Garamond" w:eastAsia="Garamond" w:hAnsi="Garamond" w:cs="Garamond"/>
          <w:spacing w:val="-1"/>
          <w:sz w:val="24"/>
          <w:szCs w:val="24"/>
        </w:rPr>
        <w:t>t</w:t>
      </w:r>
      <w:r w:rsidRPr="00CD419C">
        <w:rPr>
          <w:rFonts w:ascii="Garamond" w:eastAsia="Garamond" w:hAnsi="Garamond" w:cs="Garamond"/>
          <w:sz w:val="24"/>
          <w:szCs w:val="24"/>
        </w:rPr>
        <w:t>rono</w:t>
      </w:r>
      <w:r w:rsidRPr="00CD419C">
        <w:rPr>
          <w:rFonts w:ascii="Garamond" w:eastAsia="Garamond" w:hAnsi="Garamond" w:cs="Garamond"/>
          <w:spacing w:val="-1"/>
          <w:sz w:val="24"/>
          <w:szCs w:val="24"/>
        </w:rPr>
        <w:t>m</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ctra,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 b</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en produced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ific</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y</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w:t>
      </w:r>
      <w:r w:rsidR="00DF2C8C" w:rsidRPr="00CD419C">
        <w:rPr>
          <w:rFonts w:ascii="Garamond" w:eastAsia="Garamond" w:hAnsi="Garamond" w:cs="Garamond"/>
          <w:sz w:val="24"/>
          <w:szCs w:val="24"/>
        </w:rPr>
        <w:t>radio</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cti</w:t>
      </w:r>
      <w:r w:rsidR="00DF2C8C" w:rsidRPr="00CD419C">
        <w:rPr>
          <w:rFonts w:ascii="Garamond" w:eastAsia="Garamond" w:hAnsi="Garamond" w:cs="Garamond"/>
          <w:spacing w:val="1"/>
          <w:sz w:val="24"/>
          <w:szCs w:val="24"/>
        </w:rPr>
        <w:t>v</w:t>
      </w:r>
      <w:r w:rsidR="00DF2C8C" w:rsidRPr="00CD419C">
        <w:rPr>
          <w:rFonts w:ascii="Garamond" w:eastAsia="Garamond" w:hAnsi="Garamond" w:cs="Garamond"/>
          <w:sz w:val="24"/>
          <w:szCs w:val="24"/>
        </w:rPr>
        <w:t>e</w:t>
      </w:r>
      <w:r w:rsidR="00DF2C8C" w:rsidRPr="00CD419C">
        <w:rPr>
          <w:rFonts w:ascii="Garamond" w:eastAsia="Garamond" w:hAnsi="Garamond" w:cs="Garamond"/>
          <w:spacing w:val="-1"/>
          <w:sz w:val="24"/>
          <w:szCs w:val="24"/>
        </w:rPr>
        <w:t>.</w:t>
      </w:r>
      <w:r w:rsidR="00DF2C8C"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R</w:t>
      </w:r>
      <w:r w:rsidR="00DF2C8C" w:rsidRPr="00CD419C">
        <w:rPr>
          <w:rFonts w:ascii="Garamond" w:eastAsia="Garamond" w:hAnsi="Garamond" w:cs="Garamond"/>
          <w:spacing w:val="1"/>
          <w:sz w:val="24"/>
          <w:szCs w:val="24"/>
        </w:rPr>
        <w:t>o</w:t>
      </w:r>
      <w:r w:rsidR="00DF2C8C" w:rsidRPr="00CD419C">
        <w:rPr>
          <w:rFonts w:ascii="Garamond" w:eastAsia="Garamond" w:hAnsi="Garamond" w:cs="Garamond"/>
          <w:sz w:val="24"/>
          <w:szCs w:val="24"/>
        </w:rPr>
        <w:t>ck</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lly 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curring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1"/>
          <w:sz w:val="24"/>
          <w:szCs w:val="24"/>
        </w:rPr>
        <w:t>g</w:t>
      </w:r>
      <w:r w:rsidRPr="00CD419C">
        <w:rPr>
          <w:rFonts w:ascii="Garamond" w:eastAsia="Garamond" w:hAnsi="Garamond" w:cs="Garamond"/>
          <w:sz w:val="24"/>
          <w:szCs w:val="24"/>
        </w:rPr>
        <w:t>re</w:t>
      </w:r>
      <w:r w:rsidRPr="00CD419C">
        <w:rPr>
          <w:rFonts w:ascii="Garamond" w:eastAsia="Garamond" w:hAnsi="Garamond" w:cs="Garamond"/>
          <w:spacing w:val="-2"/>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one or</w:t>
      </w:r>
    </w:p>
    <w:p w:rsidR="00606FEA" w:rsidRPr="00CD419C" w:rsidRDefault="004B7FED" w:rsidP="00CD419C">
      <w:pPr>
        <w:spacing w:before="1"/>
        <w:jc w:val="both"/>
        <w:rPr>
          <w:rFonts w:ascii="Garamond" w:eastAsia="Garamond" w:hAnsi="Garamond" w:cs="Garamond"/>
          <w:sz w:val="24"/>
          <w:szCs w:val="24"/>
        </w:rPr>
      </w:pP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p>
    <w:p w:rsidR="00606FEA" w:rsidRPr="00CD419C" w:rsidRDefault="004B7FED" w:rsidP="00CD419C">
      <w:pPr>
        <w:spacing w:before="39" w:line="260" w:lineRule="exact"/>
        <w:jc w:val="both"/>
        <w:rPr>
          <w:rFonts w:ascii="Garamond" w:eastAsia="Garamond" w:hAnsi="Garamond" w:cs="Garamond"/>
          <w:sz w:val="24"/>
          <w:szCs w:val="24"/>
        </w:rPr>
        <w:sectPr w:rsidR="00606FEA" w:rsidRPr="00CD419C">
          <w:type w:val="continuous"/>
          <w:pgSz w:w="12240" w:h="15840"/>
          <w:pgMar w:top="940" w:right="1320" w:bottom="280" w:left="1220" w:header="720" w:footer="720" w:gutter="0"/>
          <w:cols w:num="2" w:space="720" w:equalWidth="0">
            <w:col w:w="2499" w:space="3483"/>
            <w:col w:w="3718"/>
          </w:cols>
        </w:sectPr>
      </w:pPr>
      <w:r w:rsidRPr="00CD419C">
        <w:rPr>
          <w:rFonts w:ascii="Garamond" w:eastAsia="Garamond" w:hAnsi="Garamond" w:cs="Garamond"/>
          <w:sz w:val="24"/>
          <w:szCs w:val="24"/>
        </w:rPr>
        <w:t>common rock granite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combin</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CD419C" w:rsidRDefault="004B7FED" w:rsidP="00CD419C">
      <w:pPr>
        <w:spacing w:before="49" w:line="275" w:lineRule="auto"/>
        <w:ind w:left="220" w:right="323"/>
        <w:jc w:val="both"/>
        <w:rPr>
          <w:rFonts w:ascii="Garamond" w:eastAsia="Garamond" w:hAnsi="Garamond" w:cs="Garamond"/>
          <w:sz w:val="24"/>
          <w:szCs w:val="24"/>
        </w:rPr>
      </w:pPr>
      <w:r w:rsidRPr="00CD419C">
        <w:rPr>
          <w:rFonts w:ascii="Garamond" w:eastAsia="Garamond" w:hAnsi="Garamond" w:cs="Garamond"/>
          <w:sz w:val="24"/>
          <w:szCs w:val="24"/>
        </w:rPr>
        <w:lastRenderedPageBreak/>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qu</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z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d</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rals. </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outer </w:t>
      </w:r>
      <w:r w:rsidRPr="00CD419C">
        <w:rPr>
          <w:rFonts w:ascii="Garamond" w:eastAsia="Garamond" w:hAnsi="Garamond" w:cs="Garamond"/>
          <w:spacing w:val="-2"/>
          <w:sz w:val="24"/>
          <w:szCs w:val="24"/>
        </w:rPr>
        <w:t>s</w:t>
      </w:r>
      <w:r w:rsidRPr="00CD419C">
        <w:rPr>
          <w:rFonts w:ascii="Garamond" w:eastAsia="Garamond" w:hAnsi="Garamond" w:cs="Garamond"/>
          <w:sz w:val="24"/>
          <w:szCs w:val="24"/>
        </w:rPr>
        <w:t>olid 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is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de 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r</w:t>
      </w:r>
      <w:r w:rsidRPr="00CD419C">
        <w:rPr>
          <w:rFonts w:ascii="Garamond" w:eastAsia="Garamond" w:hAnsi="Garamond" w:cs="Garamond"/>
          <w:sz w:val="24"/>
          <w:szCs w:val="24"/>
        </w:rPr>
        <w:t>ock in the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extremely o</w:t>
      </w:r>
      <w:r w:rsidRPr="00CD419C">
        <w:rPr>
          <w:rFonts w:ascii="Garamond" w:eastAsia="Garamond" w:hAnsi="Garamond" w:cs="Garamond"/>
          <w:spacing w:val="1"/>
          <w:sz w:val="24"/>
          <w:szCs w:val="24"/>
        </w:rPr>
        <w:t>l</w:t>
      </w:r>
      <w:r w:rsidRPr="00CD419C">
        <w:rPr>
          <w:rFonts w:ascii="Garamond" w:eastAsia="Garamond" w:hAnsi="Garamond" w:cs="Garamond"/>
          <w:sz w:val="24"/>
          <w:szCs w:val="24"/>
        </w:rPr>
        <w:t>d, d</w:t>
      </w:r>
      <w:r w:rsidRPr="00CD419C">
        <w:rPr>
          <w:rFonts w:ascii="Garamond" w:eastAsia="Garamond" w:hAnsi="Garamond" w:cs="Garamond"/>
          <w:spacing w:val="1"/>
          <w:sz w:val="24"/>
          <w:szCs w:val="24"/>
        </w:rPr>
        <w:t>a</w:t>
      </w:r>
      <w:r w:rsidRPr="00CD419C">
        <w:rPr>
          <w:rFonts w:ascii="Garamond" w:eastAsia="Garamond" w:hAnsi="Garamond" w:cs="Garamond"/>
          <w:sz w:val="24"/>
          <w:szCs w:val="24"/>
        </w:rPr>
        <w:t>ting b</w:t>
      </w:r>
      <w:r w:rsidRPr="00CD419C">
        <w:rPr>
          <w:rFonts w:ascii="Garamond" w:eastAsia="Garamond" w:hAnsi="Garamond" w:cs="Garamond"/>
          <w:spacing w:val="1"/>
          <w:sz w:val="24"/>
          <w:szCs w:val="24"/>
        </w:rPr>
        <w:t>a</w:t>
      </w:r>
      <w:r w:rsidRPr="00CD419C">
        <w:rPr>
          <w:rFonts w:ascii="Garamond" w:eastAsia="Garamond" w:hAnsi="Garamond" w:cs="Garamond"/>
          <w:sz w:val="24"/>
          <w:szCs w:val="24"/>
        </w:rPr>
        <w:t>ck</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2"/>
          <w:sz w:val="24"/>
          <w:szCs w:val="24"/>
        </w:rPr>
        <w:t>n</w:t>
      </w:r>
      <w:r w:rsidRPr="00CD419C">
        <w:rPr>
          <w:rFonts w:ascii="Garamond" w:eastAsia="Garamond" w:hAnsi="Garamond" w:cs="Garamond"/>
          <w:sz w:val="24"/>
          <w:szCs w:val="24"/>
        </w:rPr>
        <w:t>y millions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ye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but new</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ock is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 due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erup</w:t>
      </w:r>
      <w:r w:rsidRPr="00CD419C">
        <w:rPr>
          <w:rFonts w:ascii="Garamond" w:eastAsia="Garamond" w:hAnsi="Garamond" w:cs="Garamond"/>
          <w:spacing w:val="-1"/>
          <w:sz w:val="24"/>
          <w:szCs w:val="24"/>
        </w:rPr>
        <w:t>t</w:t>
      </w:r>
      <w:r w:rsidRPr="00CD419C">
        <w:rPr>
          <w:rFonts w:ascii="Garamond" w:eastAsia="Garamond" w:hAnsi="Garamond" w:cs="Garamond"/>
          <w:sz w:val="24"/>
          <w:szCs w:val="24"/>
        </w:rPr>
        <w:t>ion of</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b</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 u</w:t>
      </w:r>
      <w:r w:rsidRPr="00CD419C">
        <w:rPr>
          <w:rFonts w:ascii="Garamond" w:eastAsia="Garamond" w:hAnsi="Garamond" w:cs="Garamond"/>
          <w:spacing w:val="-3"/>
          <w:sz w:val="24"/>
          <w:szCs w:val="24"/>
        </w:rPr>
        <w:t>s</w:t>
      </w:r>
      <w:r w:rsidRPr="00CD419C">
        <w:rPr>
          <w:rFonts w:ascii="Garamond" w:eastAsia="Garamond" w:hAnsi="Garamond" w:cs="Garamond"/>
          <w:sz w:val="24"/>
          <w:szCs w:val="24"/>
        </w:rPr>
        <w:t>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man</w:t>
      </w:r>
      <w:r w:rsidRPr="00CD419C">
        <w:rPr>
          <w:rFonts w:ascii="Garamond" w:eastAsia="Garamond" w:hAnsi="Garamond" w:cs="Garamond"/>
          <w:spacing w:val="1"/>
          <w:sz w:val="24"/>
          <w:szCs w:val="24"/>
        </w:rPr>
        <w:t>k</w:t>
      </w:r>
      <w:r w:rsidRPr="00CD419C">
        <w:rPr>
          <w:rFonts w:ascii="Garamond" w:eastAsia="Garamond" w:hAnsi="Garamond" w:cs="Garamond"/>
          <w:sz w:val="24"/>
          <w:szCs w:val="24"/>
        </w:rPr>
        <w:t>ind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ougho</w:t>
      </w:r>
      <w:r w:rsidRPr="00CD419C">
        <w:rPr>
          <w:rFonts w:ascii="Garamond" w:eastAsia="Garamond" w:hAnsi="Garamond" w:cs="Garamond"/>
          <w:spacing w:val="-2"/>
          <w:sz w:val="24"/>
          <w:szCs w:val="24"/>
        </w:rPr>
        <w:t>u</w:t>
      </w:r>
      <w:r w:rsidRPr="00CD419C">
        <w:rPr>
          <w:rFonts w:ascii="Garamond" w:eastAsia="Garamond" w:hAnsi="Garamond" w:cs="Garamond"/>
          <w:sz w:val="24"/>
          <w:szCs w:val="24"/>
        </w:rPr>
        <w:t>t hi</w:t>
      </w:r>
      <w:r w:rsidRPr="00CD419C">
        <w:rPr>
          <w:rFonts w:ascii="Garamond" w:eastAsia="Garamond" w:hAnsi="Garamond" w:cs="Garamond"/>
          <w:spacing w:val="-1"/>
          <w:sz w:val="24"/>
          <w:szCs w:val="24"/>
        </w:rPr>
        <w:t>s</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p>
    <w:p w:rsidR="00606FEA" w:rsidRPr="00CD419C" w:rsidRDefault="00B17F3E" w:rsidP="00CD419C">
      <w:pPr>
        <w:spacing w:before="2" w:line="275" w:lineRule="auto"/>
        <w:ind w:left="220" w:right="374"/>
        <w:jc w:val="both"/>
        <w:rPr>
          <w:rFonts w:ascii="Garamond" w:eastAsia="Garamond" w:hAnsi="Garamond" w:cs="Garamond"/>
          <w:sz w:val="24"/>
          <w:szCs w:val="24"/>
        </w:rPr>
      </w:pPr>
      <w:hyperlink r:id="rId52">
        <w:r w:rsidR="004B7FED" w:rsidRPr="00CD419C">
          <w:rPr>
            <w:rFonts w:ascii="Garamond" w:eastAsia="Garamond" w:hAnsi="Garamond" w:cs="Garamond"/>
            <w:sz w:val="24"/>
            <w:szCs w:val="24"/>
          </w:rPr>
          <w:t xml:space="preserve">the Stone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w:t>
        </w:r>
      </w:hyperlink>
      <w:r w:rsidR="004B7FED" w:rsidRPr="00CD419C">
        <w:rPr>
          <w:rFonts w:ascii="Garamond" w:eastAsia="Garamond" w:hAnsi="Garamond" w:cs="Garamond"/>
          <w:sz w:val="24"/>
          <w:szCs w:val="24"/>
        </w:rPr>
        <w:t xml:space="preserve"> rocks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v</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be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 for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tool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miner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met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ls</w:t>
      </w:r>
      <w:r w:rsidR="004B7FED" w:rsidRPr="00CD419C">
        <w:rPr>
          <w:rFonts w:ascii="Garamond" w:eastAsia="Garamond" w:hAnsi="Garamond" w:cs="Garamond"/>
          <w:spacing w:val="-1"/>
          <w:sz w:val="24"/>
          <w:szCs w:val="24"/>
        </w:rPr>
        <w:t xml:space="preserve"> f</w:t>
      </w:r>
      <w:r w:rsidR="004B7FED" w:rsidRPr="00CD419C">
        <w:rPr>
          <w:rFonts w:ascii="Garamond" w:eastAsia="Garamond" w:hAnsi="Garamond" w:cs="Garamond"/>
          <w:sz w:val="24"/>
          <w:szCs w:val="24"/>
        </w:rPr>
        <w:t>ound in rocks have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es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enti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to human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ivi</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z</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w:t>
      </w:r>
    </w:p>
    <w:p w:rsidR="00606FEA" w:rsidRPr="00CD419C" w:rsidRDefault="00606FEA" w:rsidP="00CD419C">
      <w:pPr>
        <w:spacing w:before="1" w:line="200" w:lineRule="exact"/>
        <w:jc w:val="both"/>
        <w:rPr>
          <w:sz w:val="24"/>
          <w:szCs w:val="24"/>
        </w:rPr>
      </w:pPr>
    </w:p>
    <w:p w:rsidR="00606FEA" w:rsidRPr="00CD419C" w:rsidRDefault="004B7FED" w:rsidP="00CD419C">
      <w:pPr>
        <w:spacing w:line="260" w:lineRule="exact"/>
        <w:ind w:left="220" w:right="6657"/>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BA796D">
        <w:rPr>
          <w:rFonts w:ascii="Garamond" w:eastAsia="Garamond" w:hAnsi="Garamond" w:cs="Garamond"/>
          <w:b/>
          <w:sz w:val="24"/>
          <w:szCs w:val="24"/>
          <w:u w:val="single" w:color="000000"/>
        </w:rPr>
        <w:t>26</w:t>
      </w:r>
      <w:r w:rsidRPr="00CD419C">
        <w:rPr>
          <w:rFonts w:ascii="Garamond" w:eastAsia="Garamond" w:hAnsi="Garamond" w:cs="Garamond"/>
          <w:b/>
          <w:sz w:val="24"/>
          <w:szCs w:val="24"/>
          <w:u w:val="single" w:color="000000"/>
        </w:rPr>
        <w:t>:</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Types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of</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Rock</w:t>
      </w:r>
      <w:r w:rsidRPr="00CD419C">
        <w:rPr>
          <w:rFonts w:ascii="Garamond" w:eastAsia="Garamond" w:hAnsi="Garamond" w:cs="Garamond"/>
          <w:b/>
          <w:spacing w:val="2"/>
          <w:sz w:val="24"/>
          <w:szCs w:val="24"/>
          <w:u w:val="single" w:color="000000"/>
        </w:rPr>
        <w:t>s</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220"/>
        <w:jc w:val="both"/>
        <w:rPr>
          <w:rFonts w:ascii="Garamond" w:eastAsia="Garamond" w:hAnsi="Garamond" w:cs="Garamond"/>
          <w:sz w:val="24"/>
          <w:szCs w:val="24"/>
        </w:rPr>
      </w:pP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cru</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fa</w:t>
      </w:r>
      <w:r w:rsidRPr="00CD419C">
        <w:rPr>
          <w:rFonts w:ascii="Garamond" w:eastAsia="Garamond" w:hAnsi="Garamond" w:cs="Garamond"/>
          <w:sz w:val="24"/>
          <w:szCs w:val="24"/>
        </w:rPr>
        <w:t xml:space="preserve">ll into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1"/>
          <w:sz w:val="24"/>
          <w:szCs w:val="24"/>
        </w:rPr>
        <w:t>j</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p>
    <w:p w:rsidR="00606FEA" w:rsidRPr="00CD419C" w:rsidRDefault="00606FEA" w:rsidP="00CD419C">
      <w:pPr>
        <w:spacing w:before="16" w:line="200" w:lineRule="exact"/>
        <w:jc w:val="both"/>
        <w:rPr>
          <w:sz w:val="24"/>
          <w:szCs w:val="24"/>
        </w:rPr>
        <w:sectPr w:rsidR="00606FEA" w:rsidRPr="00CD419C">
          <w:type w:val="continuous"/>
          <w:pgSz w:w="12240" w:h="15840"/>
          <w:pgMar w:top="940" w:right="1320" w:bottom="280" w:left="1220" w:header="720" w:footer="720" w:gutter="0"/>
          <w:cols w:space="720"/>
        </w:sectPr>
      </w:pPr>
    </w:p>
    <w:p w:rsidR="00606FEA" w:rsidRPr="00CD419C" w:rsidRDefault="004B7FED" w:rsidP="00CD419C">
      <w:pPr>
        <w:spacing w:before="29"/>
        <w:ind w:left="580"/>
        <w:jc w:val="both"/>
        <w:rPr>
          <w:rFonts w:ascii="Garamond" w:eastAsia="Garamond" w:hAnsi="Garamond" w:cs="Garamond"/>
          <w:sz w:val="24"/>
          <w:szCs w:val="24"/>
        </w:rPr>
      </w:pPr>
      <w:r w:rsidRPr="00CD419C">
        <w:rPr>
          <w:sz w:val="24"/>
          <w:szCs w:val="24"/>
        </w:rPr>
        <w:lastRenderedPageBreak/>
        <w:t xml:space="preserve">-   </w:t>
      </w:r>
      <w:r w:rsidRPr="00CD419C">
        <w:rPr>
          <w:spacing w:val="40"/>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gn</w:t>
      </w:r>
      <w:r w:rsidRPr="00CD419C">
        <w:rPr>
          <w:rFonts w:ascii="Garamond" w:eastAsia="Garamond" w:hAnsi="Garamond" w:cs="Garamond"/>
          <w:spacing w:val="1"/>
          <w:sz w:val="24"/>
          <w:szCs w:val="24"/>
        </w:rPr>
        <w:t>e</w:t>
      </w:r>
      <w:r w:rsidRPr="00CD419C">
        <w:rPr>
          <w:rFonts w:ascii="Garamond" w:eastAsia="Garamond" w:hAnsi="Garamond" w:cs="Garamond"/>
          <w:sz w:val="24"/>
          <w:szCs w:val="24"/>
        </w:rPr>
        <w:t>ous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p>
    <w:p w:rsidR="00606FEA" w:rsidRPr="00CD419C" w:rsidRDefault="004B7FED" w:rsidP="00CD419C">
      <w:pPr>
        <w:spacing w:before="22"/>
        <w:ind w:left="58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z w:val="24"/>
          <w:szCs w:val="24"/>
        </w:rPr>
        <w:t>S</w:t>
      </w:r>
      <w:r w:rsidRPr="00CD419C">
        <w:rPr>
          <w:rFonts w:ascii="Garamond" w:eastAsia="Garamond" w:hAnsi="Garamond" w:cs="Garamond"/>
          <w:spacing w:val="1"/>
          <w:sz w:val="24"/>
          <w:szCs w:val="24"/>
        </w:rPr>
        <w:t>e</w:t>
      </w:r>
      <w:r w:rsidRPr="00CD419C">
        <w:rPr>
          <w:rFonts w:ascii="Garamond" w:eastAsia="Garamond" w:hAnsi="Garamond" w:cs="Garamond"/>
          <w:sz w:val="24"/>
          <w:szCs w:val="24"/>
        </w:rPr>
        <w:t>diment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p>
    <w:p w:rsidR="00606FEA" w:rsidRPr="00CD419C" w:rsidRDefault="004B7FED" w:rsidP="00CD419C">
      <w:pPr>
        <w:spacing w:before="20"/>
        <w:ind w:left="580"/>
        <w:jc w:val="both"/>
        <w:rPr>
          <w:rFonts w:ascii="Garamond" w:eastAsia="Garamond" w:hAnsi="Garamond" w:cs="Garamond"/>
          <w:sz w:val="24"/>
          <w:szCs w:val="24"/>
        </w:rPr>
      </w:pPr>
      <w:r w:rsidRPr="00CD419C">
        <w:rPr>
          <w:sz w:val="24"/>
          <w:szCs w:val="24"/>
        </w:rPr>
        <w:t xml:space="preserve">-   </w:t>
      </w:r>
      <w:r w:rsidRPr="00CD419C">
        <w:rPr>
          <w:spacing w:val="40"/>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a</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phic</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p>
    <w:p w:rsidR="00606FEA" w:rsidRPr="00CD419C" w:rsidRDefault="004B7FED" w:rsidP="00CD419C">
      <w:pPr>
        <w:spacing w:before="7" w:line="100" w:lineRule="exact"/>
        <w:jc w:val="both"/>
        <w:rPr>
          <w:sz w:val="24"/>
          <w:szCs w:val="24"/>
        </w:rPr>
      </w:pPr>
      <w:r w:rsidRPr="00CD419C">
        <w:rPr>
          <w:sz w:val="24"/>
          <w:szCs w:val="24"/>
        </w:rPr>
        <w:br w:type="column"/>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jc w:val="both"/>
        <w:rPr>
          <w:rFonts w:ascii="Garamond" w:eastAsia="Garamond" w:hAnsi="Garamond" w:cs="Garamond"/>
          <w:sz w:val="24"/>
          <w:szCs w:val="24"/>
        </w:rPr>
      </w:pPr>
      <w:r w:rsidRPr="00B17F3E">
        <w:rPr>
          <w:sz w:val="24"/>
          <w:szCs w:val="24"/>
        </w:rPr>
        <w:pict>
          <v:shape id="_x0000_s1342" type="#_x0000_t75" style="position:absolute;left:0;text-align:left;margin-left:66.75pt;margin-top:1.4pt;width:282.75pt;height:135pt;z-index:-6183;mso-position-horizontal-relative:page">
            <v:imagedata r:id="rId53" o:title=""/>
            <w10:wrap anchorx="page"/>
          </v:shape>
        </w:pict>
      </w:r>
      <w:r w:rsidR="004B7FED" w:rsidRPr="00CD419C">
        <w:rPr>
          <w:rFonts w:ascii="Garamond" w:eastAsia="Garamond" w:hAnsi="Garamond" w:cs="Garamond"/>
          <w:b/>
          <w:spacing w:val="1"/>
          <w:sz w:val="24"/>
          <w:szCs w:val="24"/>
        </w:rPr>
        <w:t>I</w:t>
      </w:r>
      <w:r w:rsidR="004B7FED" w:rsidRPr="00CD419C">
        <w:rPr>
          <w:rFonts w:ascii="Garamond" w:eastAsia="Garamond" w:hAnsi="Garamond" w:cs="Garamond"/>
          <w:b/>
          <w:sz w:val="24"/>
          <w:szCs w:val="24"/>
        </w:rPr>
        <w:t>g</w:t>
      </w:r>
      <w:r w:rsidR="004B7FED" w:rsidRPr="00CD419C">
        <w:rPr>
          <w:rFonts w:ascii="Garamond" w:eastAsia="Garamond" w:hAnsi="Garamond" w:cs="Garamond"/>
          <w:b/>
          <w:spacing w:val="-1"/>
          <w:sz w:val="24"/>
          <w:szCs w:val="24"/>
        </w:rPr>
        <w:t>n</w:t>
      </w:r>
      <w:r w:rsidR="004B7FED" w:rsidRPr="00CD419C">
        <w:rPr>
          <w:rFonts w:ascii="Garamond" w:eastAsia="Garamond" w:hAnsi="Garamond" w:cs="Garamond"/>
          <w:b/>
          <w:sz w:val="24"/>
          <w:szCs w:val="24"/>
        </w:rPr>
        <w:t xml:space="preserve">eous </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ocks:</w:t>
      </w:r>
    </w:p>
    <w:p w:rsidR="00606FEA" w:rsidRPr="00CD419C" w:rsidRDefault="00606FEA" w:rsidP="00CD419C">
      <w:pPr>
        <w:spacing w:before="1" w:line="180" w:lineRule="exact"/>
        <w:jc w:val="both"/>
        <w:rPr>
          <w:sz w:val="24"/>
          <w:szCs w:val="24"/>
        </w:rPr>
      </w:pPr>
    </w:p>
    <w:p w:rsidR="00606FEA" w:rsidRPr="00CD419C" w:rsidRDefault="00B17F3E" w:rsidP="00CD419C">
      <w:pPr>
        <w:jc w:val="both"/>
        <w:rPr>
          <w:rFonts w:ascii="Garamond" w:eastAsia="Garamond" w:hAnsi="Garamond" w:cs="Garamond"/>
          <w:sz w:val="24"/>
          <w:szCs w:val="24"/>
        </w:rPr>
      </w:pPr>
      <w:hyperlink r:id="rId54">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gn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ous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(derived</w:t>
        </w:r>
      </w:hyperlink>
      <w:r w:rsidR="004B7FED" w:rsidRPr="00CD419C">
        <w:rPr>
          <w:rFonts w:ascii="Garamond" w:eastAsia="Garamond" w:hAnsi="Garamond" w:cs="Garamond"/>
          <w:sz w:val="24"/>
          <w:szCs w:val="24"/>
        </w:rPr>
        <w:t xml:space="preserve"> fr</w:t>
      </w:r>
      <w:r w:rsidR="004B7FED" w:rsidRPr="00CD419C">
        <w:rPr>
          <w:rFonts w:ascii="Garamond" w:eastAsia="Garamond" w:hAnsi="Garamond" w:cs="Garamond"/>
          <w:spacing w:val="1"/>
          <w:sz w:val="24"/>
          <w:szCs w:val="24"/>
        </w:rPr>
        <w:t>o</w:t>
      </w:r>
      <w:r w:rsidR="004B7FED" w:rsidRPr="00CD419C">
        <w:rPr>
          <w:rFonts w:ascii="Garamond" w:eastAsia="Garamond" w:hAnsi="Garamond" w:cs="Garamond"/>
          <w:sz w:val="24"/>
          <w:szCs w:val="24"/>
        </w:rPr>
        <w:t>m</w:t>
      </w:r>
    </w:p>
    <w:p w:rsidR="00606FEA" w:rsidRPr="00CD419C" w:rsidRDefault="00B17F3E" w:rsidP="00CD419C">
      <w:pPr>
        <w:spacing w:before="39" w:line="275" w:lineRule="auto"/>
        <w:ind w:right="430"/>
        <w:jc w:val="both"/>
        <w:rPr>
          <w:rFonts w:ascii="Garamond" w:eastAsia="Garamond" w:hAnsi="Garamond" w:cs="Garamond"/>
          <w:sz w:val="24"/>
          <w:szCs w:val="24"/>
        </w:rPr>
      </w:pPr>
      <w:hyperlink r:id="rId55">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tin</w:t>
        </w:r>
      </w:hyperlink>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d igneous me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ning of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ire)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2"/>
          <w:sz w:val="24"/>
          <w:szCs w:val="24"/>
        </w:rPr>
        <w:t>m</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ough the</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ooling</w:t>
      </w:r>
    </w:p>
    <w:p w:rsidR="00606FEA" w:rsidRPr="00CD419C" w:rsidRDefault="004B7FED" w:rsidP="00CD419C">
      <w:pPr>
        <w:spacing w:before="1" w:line="276" w:lineRule="auto"/>
        <w:ind w:right="355"/>
        <w:jc w:val="both"/>
        <w:rPr>
          <w:rFonts w:ascii="Garamond" w:eastAsia="Garamond" w:hAnsi="Garamond" w:cs="Garamond"/>
          <w:sz w:val="24"/>
          <w:szCs w:val="24"/>
        </w:rPr>
        <w:sectPr w:rsidR="00606FEA" w:rsidRPr="00CD419C">
          <w:type w:val="continuous"/>
          <w:pgSz w:w="12240" w:h="15840"/>
          <w:pgMar w:top="940" w:right="1320" w:bottom="280" w:left="1220" w:header="720" w:footer="720" w:gutter="0"/>
          <w:cols w:num="2" w:space="720" w:equalWidth="0">
            <w:col w:w="5770" w:space="197"/>
            <w:col w:w="3733"/>
          </w:cols>
        </w:sectPr>
      </w:pPr>
      <w:r w:rsidRPr="00CD419C">
        <w:rPr>
          <w:rFonts w:ascii="Garamond" w:eastAsia="Garamond" w:hAnsi="Garamond" w:cs="Garamond"/>
          <w:spacing w:val="1"/>
          <w:sz w:val="24"/>
          <w:szCs w:val="24"/>
        </w:rPr>
        <w:t>a</w:t>
      </w:r>
      <w:hyperlink r:id="rId56">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olidi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tion</w:t>
        </w:r>
      </w:hyperlink>
      <w:r w:rsidRPr="00CD419C">
        <w:rPr>
          <w:rFonts w:ascii="Garamond" w:eastAsia="Garamond" w:hAnsi="Garamond" w:cs="Garamond"/>
          <w:sz w:val="24"/>
          <w:szCs w:val="24"/>
        </w:rPr>
        <w:t xml:space="preserve"> of</w:t>
      </w:r>
      <w:r w:rsidRPr="00CD419C">
        <w:rPr>
          <w:rFonts w:ascii="Garamond" w:eastAsia="Garamond" w:hAnsi="Garamond" w:cs="Garamond"/>
          <w:spacing w:val="-1"/>
          <w:sz w:val="24"/>
          <w:szCs w:val="24"/>
        </w:rPr>
        <w:t xml:space="preserve"> </w:t>
      </w:r>
      <w:hyperlink r:id="rId57">
        <w:r w:rsidRPr="00CD419C">
          <w:rPr>
            <w:rFonts w:ascii="Garamond" w:eastAsia="Garamond" w:hAnsi="Garamond" w:cs="Garamond"/>
            <w:sz w:val="24"/>
            <w:szCs w:val="24"/>
          </w:rPr>
          <w:t>ma</w:t>
        </w:r>
        <w:r w:rsidRPr="00CD419C">
          <w:rPr>
            <w:rFonts w:ascii="Garamond" w:eastAsia="Garamond" w:hAnsi="Garamond" w:cs="Garamond"/>
            <w:spacing w:val="-1"/>
            <w:sz w:val="24"/>
            <w:szCs w:val="24"/>
          </w:rPr>
          <w:t>g</w:t>
        </w:r>
        <w:r w:rsidRPr="00CD419C">
          <w:rPr>
            <w:rFonts w:ascii="Garamond" w:eastAsia="Garamond" w:hAnsi="Garamond" w:cs="Garamond"/>
            <w:sz w:val="24"/>
            <w:szCs w:val="24"/>
          </w:rPr>
          <w:t>ma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w:t>
        </w:r>
      </w:hyperlink>
      <w:r w:rsidRPr="00CD419C">
        <w:rPr>
          <w:rFonts w:ascii="Garamond" w:eastAsia="Garamond" w:hAnsi="Garamond" w:cs="Garamond"/>
          <w:spacing w:val="-1"/>
          <w:sz w:val="24"/>
          <w:szCs w:val="24"/>
        </w:rPr>
        <w:t xml:space="preserve"> </w:t>
      </w:r>
      <w:hyperlink r:id="rId58">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ma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deriv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 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me</w:t>
      </w:r>
      <w:r w:rsidRPr="00CD419C">
        <w:rPr>
          <w:rFonts w:ascii="Garamond" w:eastAsia="Garamond" w:hAnsi="Garamond" w:cs="Garamond"/>
          <w:spacing w:val="1"/>
          <w:sz w:val="24"/>
          <w:szCs w:val="24"/>
        </w:rPr>
        <w:t>l</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ting rocks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e</w:t>
      </w:r>
      <w:r w:rsidRPr="00CD419C">
        <w:rPr>
          <w:rFonts w:ascii="Garamond" w:eastAsia="Garamond" w:hAnsi="Garamond" w:cs="Garamond"/>
          <w:spacing w:val="1"/>
          <w:sz w:val="24"/>
          <w:szCs w:val="24"/>
        </w:rPr>
        <w:t>i</w:t>
      </w:r>
      <w:r w:rsidRPr="00CD419C">
        <w:rPr>
          <w:rFonts w:ascii="Garamond" w:eastAsia="Garamond" w:hAnsi="Garamond" w:cs="Garamond"/>
          <w:sz w:val="24"/>
          <w:szCs w:val="24"/>
        </w:rPr>
        <w:t>ther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net’s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mantle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3"/>
          <w:sz w:val="24"/>
          <w:szCs w:val="24"/>
        </w:rPr>
        <w:t xml:space="preserve"> </w:t>
      </w:r>
      <w:hyperlink r:id="rId59">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hyperlink>
    </w:p>
    <w:p w:rsidR="00606FEA" w:rsidRPr="00CD419C" w:rsidRDefault="00606FEA" w:rsidP="00CD419C">
      <w:pPr>
        <w:spacing w:before="7" w:line="160" w:lineRule="exact"/>
        <w:jc w:val="both"/>
        <w:rPr>
          <w:sz w:val="24"/>
          <w:szCs w:val="24"/>
        </w:rPr>
      </w:pPr>
    </w:p>
    <w:p w:rsidR="00606FEA" w:rsidRPr="00CD419C" w:rsidRDefault="004B7FED" w:rsidP="00CD419C">
      <w:pPr>
        <w:spacing w:line="276" w:lineRule="auto"/>
        <w:ind w:left="100" w:right="205"/>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yp</w:t>
      </w:r>
      <w:r w:rsidRPr="00CD419C">
        <w:rPr>
          <w:rFonts w:ascii="Garamond" w:eastAsia="Garamond" w:hAnsi="Garamond" w:cs="Garamond"/>
          <w:spacing w:val="1"/>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the </w:t>
      </w:r>
      <w:r w:rsidRPr="00CD419C">
        <w:rPr>
          <w:rFonts w:ascii="Garamond" w:eastAsia="Garamond" w:hAnsi="Garamond" w:cs="Garamond"/>
          <w:spacing w:val="-2"/>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ting of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one or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of th</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proce</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es: </w:t>
      </w:r>
      <w:r w:rsidRPr="00CD419C">
        <w:rPr>
          <w:rFonts w:ascii="Garamond" w:eastAsia="Garamond" w:hAnsi="Garamond" w:cs="Garamond"/>
          <w:spacing w:val="3"/>
          <w:sz w:val="24"/>
          <w:szCs w:val="24"/>
        </w:rPr>
        <w:t>a</w:t>
      </w:r>
      <w:r w:rsidRPr="00CD419C">
        <w:rPr>
          <w:rFonts w:ascii="Garamond" w:eastAsia="Garamond" w:hAnsi="Garamond" w:cs="Garamond"/>
          <w:sz w:val="24"/>
          <w:szCs w:val="24"/>
        </w:rPr>
        <w:t>n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a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ition.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roc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a</w:t>
      </w:r>
      <w:r w:rsidRPr="00CD419C">
        <w:rPr>
          <w:rFonts w:ascii="Garamond" w:eastAsia="Garamond" w:hAnsi="Garamond" w:cs="Garamond"/>
          <w:sz w:val="24"/>
          <w:szCs w:val="24"/>
        </w:rPr>
        <w:t>re 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rder and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not 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ily</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roded by t</w:t>
      </w:r>
      <w:r w:rsidRPr="00CD419C">
        <w:rPr>
          <w:rFonts w:ascii="Garamond" w:eastAsia="Garamond" w:hAnsi="Garamond" w:cs="Garamond"/>
          <w:spacing w:val="-3"/>
          <w:sz w:val="24"/>
          <w:szCs w:val="24"/>
        </w:rPr>
        <w:t>h</w:t>
      </w:r>
      <w:r w:rsidRPr="00CD419C">
        <w:rPr>
          <w:rFonts w:ascii="Garamond" w:eastAsia="Garamond" w:hAnsi="Garamond" w:cs="Garamond"/>
          <w:sz w:val="24"/>
          <w:szCs w:val="24"/>
        </w:rPr>
        <w:t>e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erent fa</w:t>
      </w:r>
      <w:r w:rsidRPr="00CD419C">
        <w:rPr>
          <w:rFonts w:ascii="Garamond" w:eastAsia="Garamond" w:hAnsi="Garamond" w:cs="Garamond"/>
          <w:spacing w:val="1"/>
          <w:sz w:val="24"/>
          <w:szCs w:val="24"/>
        </w:rPr>
        <w:t>c</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like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r, win</w:t>
      </w:r>
      <w:r w:rsidRPr="00CD419C">
        <w:rPr>
          <w:rFonts w:ascii="Garamond" w:eastAsia="Garamond" w:hAnsi="Garamond" w:cs="Garamond"/>
          <w:spacing w:val="-2"/>
          <w:sz w:val="24"/>
          <w:szCs w:val="24"/>
        </w:rPr>
        <w:t>d</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tc.</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olidi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matter 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high temper</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molt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tat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Igneous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med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molten m</w:t>
      </w:r>
      <w:r w:rsidRPr="00CD419C">
        <w:rPr>
          <w:rFonts w:ascii="Garamond" w:eastAsia="Garamond" w:hAnsi="Garamond" w:cs="Garamond"/>
          <w:spacing w:val="1"/>
          <w:sz w:val="24"/>
          <w:szCs w:val="24"/>
        </w:rPr>
        <w:t>a</w:t>
      </w:r>
      <w:r w:rsidRPr="00CD419C">
        <w:rPr>
          <w:rFonts w:ascii="Garamond" w:eastAsia="Garamond" w:hAnsi="Garamond" w:cs="Garamond"/>
          <w:sz w:val="24"/>
          <w:szCs w:val="24"/>
        </w:rPr>
        <w:t>terial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e</w:t>
      </w:r>
      <w:r w:rsidRPr="00CD419C">
        <w:rPr>
          <w:rFonts w:ascii="Garamond" w:eastAsia="Garamond" w:hAnsi="Garamond" w:cs="Garamond"/>
          <w:sz w:val="24"/>
          <w:szCs w:val="24"/>
        </w:rPr>
        <w:t>p w</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thin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4"/>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olidi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d there or erup</w:t>
      </w:r>
      <w:r w:rsidRPr="00CD419C">
        <w:rPr>
          <w:rFonts w:ascii="Garamond" w:eastAsia="Garamond" w:hAnsi="Garamond" w:cs="Garamond"/>
          <w:spacing w:val="-1"/>
          <w:sz w:val="24"/>
          <w:szCs w:val="24"/>
        </w:rPr>
        <w:t>t</w:t>
      </w:r>
      <w:r w:rsidRPr="00CD419C">
        <w:rPr>
          <w:rFonts w:ascii="Garamond" w:eastAsia="Garamond" w:hAnsi="Garamond" w:cs="Garamond"/>
          <w:sz w:val="24"/>
          <w:szCs w:val="24"/>
        </w:rPr>
        <w:t>ed fr</w:t>
      </w:r>
      <w:r w:rsidRPr="00CD419C">
        <w:rPr>
          <w:rFonts w:ascii="Garamond" w:eastAsia="Garamond" w:hAnsi="Garamond" w:cs="Garamond"/>
          <w:spacing w:val="-1"/>
          <w:sz w:val="24"/>
          <w:szCs w:val="24"/>
        </w:rPr>
        <w:t>o</w:t>
      </w:r>
      <w:r w:rsidRPr="00CD419C">
        <w:rPr>
          <w:rFonts w:ascii="Garamond" w:eastAsia="Garamond" w:hAnsi="Garamond" w:cs="Garamond"/>
          <w:sz w:val="24"/>
          <w:szCs w:val="24"/>
        </w:rPr>
        <w:t xml:space="preserve">m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p>
    <w:p w:rsidR="00606FEA" w:rsidRPr="00CD419C" w:rsidRDefault="00606FEA" w:rsidP="00CD419C">
      <w:pPr>
        <w:spacing w:before="8" w:line="260" w:lineRule="exact"/>
        <w:jc w:val="both"/>
        <w:rPr>
          <w:sz w:val="24"/>
          <w:szCs w:val="24"/>
        </w:rPr>
      </w:pPr>
    </w:p>
    <w:p w:rsidR="00606FEA" w:rsidRPr="00CD419C" w:rsidRDefault="004B7FED" w:rsidP="00CD419C">
      <w:pPr>
        <w:ind w:left="5381"/>
        <w:jc w:val="both"/>
        <w:rPr>
          <w:rFonts w:ascii="Garamond" w:eastAsia="Garamond" w:hAnsi="Garamond" w:cs="Garamond"/>
          <w:sz w:val="24"/>
          <w:szCs w:val="24"/>
        </w:rPr>
      </w:pPr>
      <w:r w:rsidRPr="00CD419C">
        <w:rPr>
          <w:rFonts w:ascii="Garamond" w:eastAsia="Garamond" w:hAnsi="Garamond" w:cs="Garamond"/>
          <w:b/>
          <w:sz w:val="24"/>
          <w:szCs w:val="24"/>
        </w:rPr>
        <w:t>Types</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of</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g</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eous </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oc</w:t>
      </w:r>
      <w:r w:rsidRPr="00CD419C">
        <w:rPr>
          <w:rFonts w:ascii="Garamond" w:eastAsia="Garamond" w:hAnsi="Garamond" w:cs="Garamond"/>
          <w:b/>
          <w:spacing w:val="-3"/>
          <w:sz w:val="24"/>
          <w:szCs w:val="24"/>
        </w:rPr>
        <w:t>k</w:t>
      </w:r>
      <w:r w:rsidRPr="00CD419C">
        <w:rPr>
          <w:rFonts w:ascii="Garamond" w:eastAsia="Garamond" w:hAnsi="Garamond" w:cs="Garamond"/>
          <w:b/>
          <w:sz w:val="24"/>
          <w:szCs w:val="24"/>
        </w:rPr>
        <w:t>s:</w:t>
      </w:r>
    </w:p>
    <w:p w:rsidR="00606FEA" w:rsidRPr="00CD419C" w:rsidRDefault="00606FEA" w:rsidP="00CD419C">
      <w:pPr>
        <w:spacing w:before="6" w:line="180" w:lineRule="exact"/>
        <w:jc w:val="both"/>
        <w:rPr>
          <w:sz w:val="24"/>
          <w:szCs w:val="24"/>
        </w:rPr>
      </w:pPr>
    </w:p>
    <w:p w:rsidR="00606FEA" w:rsidRPr="00CD419C" w:rsidRDefault="004B7FED" w:rsidP="00CD419C">
      <w:pPr>
        <w:spacing w:line="298" w:lineRule="auto"/>
        <w:ind w:left="5381" w:right="419"/>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two 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igneous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 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of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3"/>
          <w:sz w:val="24"/>
          <w:szCs w:val="24"/>
        </w:rPr>
        <w:t>i</w:t>
      </w:r>
      <w:r w:rsidRPr="00CD419C">
        <w:rPr>
          <w:rFonts w:ascii="Garamond" w:eastAsia="Garamond" w:hAnsi="Garamond" w:cs="Garamond"/>
          <w:sz w:val="24"/>
          <w:szCs w:val="24"/>
        </w:rPr>
        <w:t>dific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 ma</w:t>
      </w:r>
      <w:r w:rsidRPr="00CD419C">
        <w:rPr>
          <w:rFonts w:ascii="Garamond" w:eastAsia="Garamond" w:hAnsi="Garamond" w:cs="Garamond"/>
          <w:spacing w:val="1"/>
          <w:sz w:val="24"/>
          <w:szCs w:val="24"/>
        </w:rPr>
        <w:t>g</w:t>
      </w:r>
      <w:r w:rsidRPr="00CD419C">
        <w:rPr>
          <w:rFonts w:ascii="Garamond" w:eastAsia="Garamond" w:hAnsi="Garamond" w:cs="Garamond"/>
          <w:sz w:val="24"/>
          <w:szCs w:val="24"/>
        </w:rPr>
        <w:t>ma or l</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t</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I</w:t>
      </w:r>
      <w:r w:rsidRPr="00CD419C">
        <w:rPr>
          <w:rFonts w:ascii="Garamond" w:eastAsia="Garamond" w:hAnsi="Garamond" w:cs="Garamond"/>
          <w:sz w:val="24"/>
          <w:szCs w:val="24"/>
        </w:rPr>
        <w:t>nt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igneous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xtru</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ive igneous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1" w:line="120" w:lineRule="exact"/>
        <w:jc w:val="both"/>
        <w:rPr>
          <w:sz w:val="24"/>
          <w:szCs w:val="24"/>
        </w:rPr>
      </w:pPr>
    </w:p>
    <w:p w:rsidR="00606FEA" w:rsidRPr="00CD419C" w:rsidRDefault="004B7FED" w:rsidP="00CD419C">
      <w:pPr>
        <w:ind w:left="5381"/>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z w:val="24"/>
          <w:szCs w:val="24"/>
        </w:rPr>
        <w:t>n</w:t>
      </w:r>
      <w:r w:rsidRPr="00CD419C">
        <w:rPr>
          <w:rFonts w:ascii="Garamond" w:eastAsia="Garamond" w:hAnsi="Garamond" w:cs="Garamond"/>
          <w:b/>
          <w:spacing w:val="-1"/>
          <w:sz w:val="24"/>
          <w:szCs w:val="24"/>
        </w:rPr>
        <w:t>tr</w:t>
      </w:r>
      <w:r w:rsidRPr="00CD419C">
        <w:rPr>
          <w:rFonts w:ascii="Garamond" w:eastAsia="Garamond" w:hAnsi="Garamond" w:cs="Garamond"/>
          <w:b/>
          <w:sz w:val="24"/>
          <w:szCs w:val="24"/>
        </w:rPr>
        <w:t>usive i</w:t>
      </w:r>
      <w:r w:rsidRPr="00CD419C">
        <w:rPr>
          <w:rFonts w:ascii="Garamond" w:eastAsia="Garamond" w:hAnsi="Garamond" w:cs="Garamond"/>
          <w:b/>
          <w:spacing w:val="-1"/>
          <w:sz w:val="24"/>
          <w:szCs w:val="24"/>
        </w:rPr>
        <w:t>g</w:t>
      </w:r>
      <w:r w:rsidRPr="00CD419C">
        <w:rPr>
          <w:rFonts w:ascii="Garamond" w:eastAsia="Garamond" w:hAnsi="Garamond" w:cs="Garamond"/>
          <w:b/>
          <w:sz w:val="24"/>
          <w:szCs w:val="24"/>
        </w:rPr>
        <w:t>neo</w:t>
      </w:r>
      <w:r w:rsidRPr="00CD419C">
        <w:rPr>
          <w:rFonts w:ascii="Garamond" w:eastAsia="Garamond" w:hAnsi="Garamond" w:cs="Garamond"/>
          <w:b/>
          <w:spacing w:val="-1"/>
          <w:sz w:val="24"/>
          <w:szCs w:val="24"/>
        </w:rPr>
        <w:t>u</w:t>
      </w:r>
      <w:r w:rsidRPr="00CD419C">
        <w:rPr>
          <w:rFonts w:ascii="Garamond" w:eastAsia="Garamond" w:hAnsi="Garamond" w:cs="Garamond"/>
          <w:b/>
          <w:sz w:val="24"/>
          <w:szCs w:val="24"/>
        </w:rPr>
        <w:t xml:space="preserve">s </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ocks:</w:t>
      </w:r>
    </w:p>
    <w:p w:rsidR="00606FEA" w:rsidRPr="00CD419C" w:rsidRDefault="00606FEA" w:rsidP="00CD419C">
      <w:pPr>
        <w:spacing w:before="9" w:line="100" w:lineRule="exact"/>
        <w:jc w:val="both"/>
        <w:rPr>
          <w:sz w:val="24"/>
          <w:szCs w:val="24"/>
        </w:rPr>
      </w:pPr>
    </w:p>
    <w:p w:rsidR="00606FEA" w:rsidRPr="00CD419C" w:rsidRDefault="00B17F3E" w:rsidP="00CD419C">
      <w:pPr>
        <w:spacing w:line="276" w:lineRule="auto"/>
        <w:ind w:left="100" w:right="141" w:firstLine="5281"/>
        <w:jc w:val="both"/>
        <w:rPr>
          <w:rFonts w:ascii="Garamond" w:eastAsia="Garamond" w:hAnsi="Garamond" w:cs="Garamond"/>
          <w:sz w:val="24"/>
          <w:szCs w:val="24"/>
        </w:rPr>
      </w:pPr>
      <w:r w:rsidRPr="00B17F3E">
        <w:rPr>
          <w:sz w:val="24"/>
          <w:szCs w:val="24"/>
        </w:rPr>
        <w:pict>
          <v:shape id="_x0000_s1341" type="#_x0000_t75" style="position:absolute;left:0;text-align:left;margin-left:1in;margin-top:-135.25pt;width:255pt;height:142.5pt;z-index:-6182;mso-position-horizontal-relative:page">
            <v:imagedata r:id="rId60"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roc</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plutonic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w:t>
      </w:r>
      <w:hyperlink r:id="rId61">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P</w:t>
        </w:r>
        <w:r w:rsidR="004B7FED" w:rsidRPr="00CD419C">
          <w:rPr>
            <w:rFonts w:ascii="Garamond" w:eastAsia="Garamond" w:hAnsi="Garamond" w:cs="Garamond"/>
            <w:sz w:val="24"/>
            <w:szCs w:val="24"/>
          </w:rPr>
          <w:t>lutonic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or</w:t>
        </w:r>
      </w:hyperlink>
      <w:r w:rsidR="004B7FED" w:rsidRPr="00CD419C">
        <w:rPr>
          <w:rFonts w:ascii="Garamond" w:eastAsia="Garamond" w:hAnsi="Garamond" w:cs="Garamond"/>
          <w:spacing w:val="-1"/>
          <w:sz w:val="24"/>
          <w:szCs w:val="24"/>
        </w:rPr>
        <w:t xml:space="preserve"> </w:t>
      </w:r>
      <w:hyperlink r:id="rId62">
        <w:r w:rsidR="004B7FED" w:rsidRPr="00CD419C">
          <w:rPr>
            <w:rFonts w:ascii="Garamond" w:eastAsia="Garamond" w:hAnsi="Garamond" w:cs="Garamond"/>
            <w:sz w:val="24"/>
            <w:szCs w:val="24"/>
          </w:rPr>
          <w:t>int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roc</w:t>
        </w:r>
      </w:hyperlink>
      <w:r w:rsidR="004B7FED" w:rsidRPr="00CD419C">
        <w:rPr>
          <w:rFonts w:ascii="Garamond" w:eastAsia="Garamond" w:hAnsi="Garamond" w:cs="Garamond"/>
          <w:spacing w:val="2"/>
          <w:sz w:val="24"/>
          <w:szCs w:val="24"/>
        </w:rPr>
        <w:t>k</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 xml:space="preserve">esult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ma</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ma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oo</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2"/>
          <w:sz w:val="24"/>
          <w:szCs w:val="24"/>
        </w:rPr>
        <w:t xml:space="preserve"> </w:t>
      </w:r>
      <w:hyperlink r:id="rId63">
        <w:r w:rsidR="004B7FED" w:rsidRPr="00CD419C">
          <w:rPr>
            <w:rFonts w:ascii="Garamond" w:eastAsia="Garamond" w:hAnsi="Garamond" w:cs="Garamond"/>
            <w:sz w:val="24"/>
            <w:szCs w:val="24"/>
          </w:rPr>
          <w:t>crys</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lli</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es</w:t>
        </w:r>
      </w:hyperlink>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ly</w:t>
      </w:r>
      <w:r w:rsidR="004B7FED" w:rsidRPr="00CD419C">
        <w:rPr>
          <w:rFonts w:ascii="Garamond" w:eastAsia="Garamond" w:hAnsi="Garamond" w:cs="Garamond"/>
          <w:spacing w:val="1"/>
          <w:sz w:val="24"/>
          <w:szCs w:val="24"/>
        </w:rPr>
        <w:t xml:space="preserve"> w</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 xml:space="preserve">thin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2"/>
          <w:sz w:val="24"/>
          <w:szCs w:val="24"/>
        </w:rPr>
        <w:t xml:space="preserve"> </w:t>
      </w:r>
      <w:hyperlink r:id="rId64">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hyperlink>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ru</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t. A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ommon ex</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mple of t</w:t>
      </w:r>
      <w:r w:rsidR="004B7FED" w:rsidRPr="00CD419C">
        <w:rPr>
          <w:rFonts w:ascii="Garamond" w:eastAsia="Garamond" w:hAnsi="Garamond" w:cs="Garamond"/>
          <w:spacing w:val="-3"/>
          <w:sz w:val="24"/>
          <w:szCs w:val="24"/>
        </w:rPr>
        <w:t>h</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type</w:t>
      </w:r>
      <w:r w:rsidR="004B7FED" w:rsidRPr="00CD419C">
        <w:rPr>
          <w:rFonts w:ascii="Garamond" w:eastAsia="Garamond" w:hAnsi="Garamond" w:cs="Garamond"/>
          <w:spacing w:val="1"/>
          <w:sz w:val="24"/>
          <w:szCs w:val="24"/>
        </w:rPr>
        <w:t xml:space="preserve"> </w:t>
      </w:r>
      <w:hyperlink r:id="rId65">
        <w:r w:rsidR="004B7FED" w:rsidRPr="00CD419C">
          <w:rPr>
            <w:rFonts w:ascii="Garamond" w:eastAsia="Garamond" w:hAnsi="Garamond" w:cs="Garamond"/>
            <w:sz w:val="24"/>
            <w:szCs w:val="24"/>
          </w:rPr>
          <w:t>is granit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hyperlink>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B</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th</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the Ma</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ma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 xml:space="preserve">be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olidi</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ther in ho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ontal or 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 dim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ion i</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ill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dy</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e.</w:t>
      </w:r>
    </w:p>
    <w:p w:rsidR="00606FEA" w:rsidRPr="00CD419C" w:rsidRDefault="00606FEA" w:rsidP="00CD419C">
      <w:pPr>
        <w:spacing w:before="8" w:line="260" w:lineRule="exact"/>
        <w:jc w:val="both"/>
        <w:rPr>
          <w:sz w:val="24"/>
          <w:szCs w:val="24"/>
        </w:rPr>
      </w:pPr>
    </w:p>
    <w:p w:rsidR="00606FEA" w:rsidRPr="00CD419C" w:rsidRDefault="00B17F3E" w:rsidP="00CD419C">
      <w:pPr>
        <w:ind w:left="5501"/>
        <w:jc w:val="both"/>
        <w:rPr>
          <w:rFonts w:ascii="Garamond" w:eastAsia="Garamond" w:hAnsi="Garamond" w:cs="Garamond"/>
          <w:sz w:val="24"/>
          <w:szCs w:val="24"/>
        </w:rPr>
      </w:pPr>
      <w:r w:rsidRPr="00B17F3E">
        <w:rPr>
          <w:sz w:val="24"/>
          <w:szCs w:val="24"/>
        </w:rPr>
        <w:pict>
          <v:shape id="_x0000_s1340" type="#_x0000_t75" style="position:absolute;left:0;text-align:left;margin-left:1in;margin-top:3.8pt;width:260.25pt;height:126.75pt;z-index:-6181;mso-position-horizontal-relative:page">
            <v:imagedata r:id="rId66" o:title=""/>
            <w10:wrap anchorx="page"/>
          </v:shape>
        </w:pict>
      </w:r>
      <w:r w:rsidR="004B7FED" w:rsidRPr="00CD419C">
        <w:rPr>
          <w:rFonts w:ascii="Garamond" w:eastAsia="Garamond" w:hAnsi="Garamond" w:cs="Garamond"/>
          <w:b/>
          <w:sz w:val="24"/>
          <w:szCs w:val="24"/>
        </w:rPr>
        <w:t>Ext</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 xml:space="preserve">usive </w:t>
      </w:r>
      <w:r w:rsidR="004B7FED" w:rsidRPr="00CD419C">
        <w:rPr>
          <w:rFonts w:ascii="Garamond" w:eastAsia="Garamond" w:hAnsi="Garamond" w:cs="Garamond"/>
          <w:b/>
          <w:spacing w:val="1"/>
          <w:sz w:val="24"/>
          <w:szCs w:val="24"/>
        </w:rPr>
        <w:t>I</w:t>
      </w:r>
      <w:r w:rsidR="004B7FED" w:rsidRPr="00CD419C">
        <w:rPr>
          <w:rFonts w:ascii="Garamond" w:eastAsia="Garamond" w:hAnsi="Garamond" w:cs="Garamond"/>
          <w:b/>
          <w:sz w:val="24"/>
          <w:szCs w:val="24"/>
        </w:rPr>
        <w:t>g</w:t>
      </w:r>
      <w:r w:rsidR="004B7FED" w:rsidRPr="00CD419C">
        <w:rPr>
          <w:rFonts w:ascii="Garamond" w:eastAsia="Garamond" w:hAnsi="Garamond" w:cs="Garamond"/>
          <w:b/>
          <w:spacing w:val="-1"/>
          <w:sz w:val="24"/>
          <w:szCs w:val="24"/>
        </w:rPr>
        <w:t>n</w:t>
      </w:r>
      <w:r w:rsidR="004B7FED" w:rsidRPr="00CD419C">
        <w:rPr>
          <w:rFonts w:ascii="Garamond" w:eastAsia="Garamond" w:hAnsi="Garamond" w:cs="Garamond"/>
          <w:b/>
          <w:sz w:val="24"/>
          <w:szCs w:val="24"/>
        </w:rPr>
        <w:t xml:space="preserve">eous </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ocks:</w:t>
      </w:r>
    </w:p>
    <w:p w:rsidR="00606FEA" w:rsidRPr="00CD419C" w:rsidRDefault="00606FEA" w:rsidP="00CD419C">
      <w:pPr>
        <w:spacing w:before="9" w:line="100" w:lineRule="exact"/>
        <w:jc w:val="both"/>
        <w:rPr>
          <w:sz w:val="24"/>
          <w:szCs w:val="24"/>
        </w:rPr>
      </w:pPr>
    </w:p>
    <w:p w:rsidR="00606FEA" w:rsidRPr="00CD419C" w:rsidRDefault="004B7FED" w:rsidP="00CD419C">
      <w:pPr>
        <w:spacing w:line="275" w:lineRule="auto"/>
        <w:ind w:left="5501" w:right="199"/>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v</w:t>
      </w:r>
      <w:r w:rsidRPr="00CD419C">
        <w:rPr>
          <w:rFonts w:ascii="Garamond" w:eastAsia="Garamond" w:hAnsi="Garamond" w:cs="Garamond"/>
          <w:sz w:val="24"/>
          <w:szCs w:val="24"/>
        </w:rPr>
        <w:t>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3"/>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med on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ither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ooling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va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a</w:t>
      </w:r>
      <w:r w:rsidRPr="00CD419C">
        <w:rPr>
          <w:rFonts w:ascii="Garamond" w:eastAsia="Garamond" w:hAnsi="Garamond" w:cs="Garamond"/>
          <w:spacing w:val="1"/>
          <w:sz w:val="24"/>
          <w:szCs w:val="24"/>
        </w:rPr>
        <w:t>c</w:t>
      </w:r>
      <w:r w:rsidRPr="00CD419C">
        <w:rPr>
          <w:rFonts w:ascii="Garamond" w:eastAsia="Garamond" w:hAnsi="Garamond" w:cs="Garamond"/>
          <w:sz w:val="24"/>
          <w:szCs w:val="24"/>
        </w:rPr>
        <w:t>cumu</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pyrocl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tic mat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rial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 </w:t>
      </w:r>
      <w:r w:rsidRPr="00CD419C">
        <w:rPr>
          <w:rFonts w:ascii="Garamond" w:eastAsia="Garamond" w:hAnsi="Garamond" w:cs="Garamond"/>
          <w:spacing w:val="-1"/>
          <w:sz w:val="24"/>
          <w:szCs w:val="24"/>
        </w:rPr>
        <w:t>as</w:t>
      </w:r>
      <w:r w:rsidRPr="00CD419C">
        <w:rPr>
          <w:rFonts w:ascii="Garamond" w:eastAsia="Garamond" w:hAnsi="Garamond" w:cs="Garamond"/>
          <w:sz w:val="24"/>
          <w:szCs w:val="24"/>
        </w:rPr>
        <w:t>h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nder.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v</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ools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olidi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tion may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3"/>
          <w:sz w:val="24"/>
          <w:szCs w:val="24"/>
        </w:rPr>
        <w:t>m</w:t>
      </w:r>
      <w:r w:rsidRPr="00CD419C">
        <w:rPr>
          <w:rFonts w:ascii="Garamond" w:eastAsia="Garamond" w:hAnsi="Garamond" w:cs="Garamond"/>
          <w:sz w:val="24"/>
          <w:szCs w:val="24"/>
        </w:rPr>
        <w:t>pl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ithin hour</w:t>
      </w:r>
      <w:r w:rsidRPr="00CD419C">
        <w:rPr>
          <w:rFonts w:ascii="Garamond" w:eastAsia="Garamond" w:hAnsi="Garamond" w:cs="Garamond"/>
          <w:spacing w:val="-2"/>
          <w:sz w:val="24"/>
          <w:szCs w:val="24"/>
        </w:rPr>
        <w:t>s</w:t>
      </w:r>
      <w:r w:rsidRPr="00CD419C">
        <w:rPr>
          <w:rFonts w:ascii="Garamond" w:eastAsia="Garamond" w:hAnsi="Garamond" w:cs="Garamond"/>
          <w:sz w:val="24"/>
          <w:szCs w:val="24"/>
        </w:rPr>
        <w:t>. So, the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 </w:t>
      </w:r>
      <w:r w:rsidRPr="00CD419C">
        <w:rPr>
          <w:rFonts w:ascii="Garamond" w:eastAsia="Garamond" w:hAnsi="Garamond" w:cs="Garamond"/>
          <w:spacing w:val="1"/>
          <w:sz w:val="24"/>
          <w:szCs w:val="24"/>
        </w:rPr>
        <w:t>c</w:t>
      </w:r>
      <w:r w:rsidRPr="00CD419C">
        <w:rPr>
          <w:rFonts w:ascii="Garamond" w:eastAsia="Garamond" w:hAnsi="Garamond" w:cs="Garamond"/>
          <w:sz w:val="24"/>
          <w:szCs w:val="24"/>
        </w:rPr>
        <w:t>ry</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l</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m</w:t>
      </w:r>
      <w:r w:rsidRPr="00CD419C">
        <w:rPr>
          <w:rFonts w:ascii="Garamond" w:eastAsia="Garamond" w:hAnsi="Garamond" w:cs="Garamond"/>
          <w:spacing w:val="1"/>
          <w:sz w:val="24"/>
          <w:szCs w:val="24"/>
        </w:rPr>
        <w:t>a</w:t>
      </w:r>
      <w:r w:rsidRPr="00CD419C">
        <w:rPr>
          <w:rFonts w:ascii="Garamond" w:eastAsia="Garamond" w:hAnsi="Garamond" w:cs="Garamond"/>
          <w:sz w:val="24"/>
          <w:szCs w:val="24"/>
        </w:rPr>
        <w:t>ny vol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s</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be</w:t>
      </w:r>
    </w:p>
    <w:p w:rsidR="00606FEA" w:rsidRPr="00CD419C" w:rsidRDefault="004B7FED" w:rsidP="00CD419C">
      <w:pPr>
        <w:spacing w:before="1" w:line="275" w:lineRule="auto"/>
        <w:ind w:left="100" w:right="307"/>
        <w:jc w:val="both"/>
        <w:rPr>
          <w:rFonts w:ascii="Garamond" w:eastAsia="Garamond" w:hAnsi="Garamond" w:cs="Garamond"/>
          <w:sz w:val="24"/>
          <w:szCs w:val="24"/>
        </w:rPr>
      </w:pPr>
      <w:r w:rsidRPr="00CD419C">
        <w:rPr>
          <w:rFonts w:ascii="Garamond" w:eastAsia="Garamond" w:hAnsi="Garamond" w:cs="Garamond"/>
          <w:sz w:val="24"/>
          <w:szCs w:val="24"/>
        </w:rPr>
        <w:t>invi</w:t>
      </w:r>
      <w:r w:rsidRPr="00CD419C">
        <w:rPr>
          <w:rFonts w:ascii="Garamond" w:eastAsia="Garamond" w:hAnsi="Garamond" w:cs="Garamond"/>
          <w:spacing w:val="-1"/>
          <w:sz w:val="24"/>
          <w:szCs w:val="24"/>
        </w:rPr>
        <w:t>s</w:t>
      </w:r>
      <w:r w:rsidRPr="00CD419C">
        <w:rPr>
          <w:rFonts w:ascii="Garamond" w:eastAsia="Garamond" w:hAnsi="Garamond" w:cs="Garamond"/>
          <w:sz w:val="24"/>
          <w:szCs w:val="24"/>
        </w:rPr>
        <w:t>ible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ithout micro</w:t>
      </w:r>
      <w:r w:rsidRPr="00CD419C">
        <w:rPr>
          <w:rFonts w:ascii="Garamond" w:eastAsia="Garamond" w:hAnsi="Garamond" w:cs="Garamond"/>
          <w:spacing w:val="-1"/>
          <w:sz w:val="24"/>
          <w:szCs w:val="24"/>
        </w:rPr>
        <w:t>s</w:t>
      </w:r>
      <w:r w:rsidRPr="00CD419C">
        <w:rPr>
          <w:rFonts w:ascii="Garamond" w:eastAsia="Garamond" w:hAnsi="Garamond" w:cs="Garamond"/>
          <w:sz w:val="24"/>
          <w:szCs w:val="24"/>
        </w:rPr>
        <w:t>cop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roc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ter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d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6"/>
          <w:sz w:val="24"/>
          <w:szCs w:val="24"/>
        </w:rPr>
        <w:t>l</w:t>
      </w:r>
      <w:r w:rsidRPr="00CD419C">
        <w:rPr>
          <w:rFonts w:ascii="Garamond" w:eastAsia="Garamond" w:hAnsi="Garamond" w:cs="Garamond"/>
          <w:sz w:val="24"/>
          <w:szCs w:val="24"/>
        </w:rPr>
        <w:t>ent e</w:t>
      </w:r>
      <w:r w:rsidRPr="00CD419C">
        <w:rPr>
          <w:rFonts w:ascii="Garamond" w:eastAsia="Garamond" w:hAnsi="Garamond" w:cs="Garamond"/>
          <w:spacing w:val="1"/>
          <w:sz w:val="24"/>
          <w:szCs w:val="24"/>
        </w:rPr>
        <w:t>xa</w:t>
      </w:r>
      <w:r w:rsidRPr="00CD419C">
        <w:rPr>
          <w:rFonts w:ascii="Garamond" w:eastAsia="Garamond" w:hAnsi="Garamond" w:cs="Garamond"/>
          <w:sz w:val="24"/>
          <w:szCs w:val="24"/>
        </w:rPr>
        <w:t>mples are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lt,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consi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upon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a</w:t>
      </w:r>
      <w:r w:rsidRPr="00CD419C">
        <w:rPr>
          <w:rFonts w:ascii="Garamond" w:eastAsia="Garamond" w:hAnsi="Garamond" w:cs="Garamond"/>
          <w:sz w:val="24"/>
          <w:szCs w:val="24"/>
        </w:rPr>
        <w:t>rk</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ed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rals, pu</w:t>
      </w:r>
      <w:r w:rsidRPr="00CD419C">
        <w:rPr>
          <w:rFonts w:ascii="Garamond" w:eastAsia="Garamond" w:hAnsi="Garamond" w:cs="Garamond"/>
          <w:spacing w:val="-1"/>
          <w:sz w:val="24"/>
          <w:szCs w:val="24"/>
        </w:rPr>
        <w:t>m</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a</w:t>
      </w:r>
      <w:r w:rsidRPr="00CD419C">
        <w:rPr>
          <w:rFonts w:ascii="Garamond" w:eastAsia="Garamond" w:hAnsi="Garamond" w:cs="Garamond"/>
          <w:spacing w:val="4"/>
          <w:sz w:val="24"/>
          <w:szCs w:val="24"/>
        </w:rPr>
        <w:t>s</w:t>
      </w:r>
      <w:r w:rsidRPr="00CD419C">
        <w:rPr>
          <w:rFonts w:ascii="Garamond" w:eastAsia="Garamond" w:hAnsi="Garamond" w:cs="Garamond"/>
          <w:sz w:val="24"/>
          <w:szCs w:val="24"/>
        </w:rPr>
        <w:t>- rich m</w:t>
      </w:r>
      <w:r w:rsidRPr="00CD419C">
        <w:rPr>
          <w:rFonts w:ascii="Garamond" w:eastAsia="Garamond" w:hAnsi="Garamond" w:cs="Garamond"/>
          <w:spacing w:val="1"/>
          <w:sz w:val="24"/>
          <w:szCs w:val="24"/>
        </w:rPr>
        <w:t>a</w:t>
      </w:r>
      <w:r w:rsidRPr="00CD419C">
        <w:rPr>
          <w:rFonts w:ascii="Garamond" w:eastAsia="Garamond" w:hAnsi="Garamond" w:cs="Garamond"/>
          <w:sz w:val="24"/>
          <w:szCs w:val="24"/>
        </w:rPr>
        <w:t>terial</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tu</w:t>
      </w:r>
      <w:r w:rsidRPr="00CD419C">
        <w:rPr>
          <w:rFonts w:ascii="Garamond" w:eastAsia="Garamond" w:hAnsi="Garamond" w:cs="Garamond"/>
          <w:spacing w:val="-1"/>
          <w:sz w:val="24"/>
          <w:szCs w:val="24"/>
        </w:rPr>
        <w:t>f</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upon p</w:t>
      </w:r>
      <w:r w:rsidRPr="00CD419C">
        <w:rPr>
          <w:rFonts w:ascii="Garamond" w:eastAsia="Garamond" w:hAnsi="Garamond" w:cs="Garamond"/>
          <w:spacing w:val="1"/>
          <w:sz w:val="24"/>
          <w:szCs w:val="24"/>
        </w:rPr>
        <w:t>y</w:t>
      </w:r>
      <w:r w:rsidRPr="00CD419C">
        <w:rPr>
          <w:rFonts w:ascii="Garamond" w:eastAsia="Garamond" w:hAnsi="Garamond" w:cs="Garamond"/>
          <w:sz w:val="24"/>
          <w:szCs w:val="24"/>
        </w:rPr>
        <w:t>rocl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tic f</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g</w:t>
      </w:r>
      <w:r w:rsidRPr="00CD419C">
        <w:rPr>
          <w:rFonts w:ascii="Garamond" w:eastAsia="Garamond" w:hAnsi="Garamond" w:cs="Garamond"/>
          <w:sz w:val="24"/>
          <w:szCs w:val="24"/>
        </w:rPr>
        <w:t>ment</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About 64.7%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ru</w:t>
      </w:r>
      <w:r w:rsidRPr="00CD419C">
        <w:rPr>
          <w:rFonts w:ascii="Garamond" w:eastAsia="Garamond" w:hAnsi="Garamond" w:cs="Garamond"/>
          <w:spacing w:val="-2"/>
          <w:sz w:val="24"/>
          <w:szCs w:val="24"/>
        </w:rPr>
        <w:t>s</w:t>
      </w:r>
      <w:r w:rsidRPr="00CD419C">
        <w:rPr>
          <w:rFonts w:ascii="Garamond" w:eastAsia="Garamond" w:hAnsi="Garamond" w:cs="Garamond"/>
          <w:sz w:val="24"/>
          <w:szCs w:val="24"/>
        </w:rPr>
        <w:t>t by volume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igneous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s</w:t>
      </w:r>
      <w:r w:rsidRPr="00CD419C">
        <w:rPr>
          <w:rFonts w:ascii="Garamond" w:eastAsia="Garamond" w:hAnsi="Garamond" w:cs="Garamond"/>
          <w:sz w:val="24"/>
          <w:szCs w:val="24"/>
        </w:rPr>
        <w:t>; m</w:t>
      </w:r>
      <w:r w:rsidRPr="00CD419C">
        <w:rPr>
          <w:rFonts w:ascii="Garamond" w:eastAsia="Garamond" w:hAnsi="Garamond" w:cs="Garamond"/>
          <w:spacing w:val="1"/>
          <w:sz w:val="24"/>
          <w:szCs w:val="24"/>
        </w:rPr>
        <w:t>a</w:t>
      </w:r>
      <w:r w:rsidRPr="00CD419C">
        <w:rPr>
          <w:rFonts w:ascii="Garamond" w:eastAsia="Garamond" w:hAnsi="Garamond" w:cs="Garamond"/>
          <w:sz w:val="24"/>
          <w:szCs w:val="24"/>
        </w:rPr>
        <w:t>king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plent</w:t>
      </w:r>
      <w:r w:rsidRPr="00CD419C">
        <w:rPr>
          <w:rFonts w:ascii="Garamond" w:eastAsia="Garamond" w:hAnsi="Garamond" w:cs="Garamond"/>
          <w:spacing w:val="3"/>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ul </w:t>
      </w:r>
      <w:r w:rsidRPr="00CD419C">
        <w:rPr>
          <w:rFonts w:ascii="Garamond" w:eastAsia="Garamond" w:hAnsi="Garamond" w:cs="Garamond"/>
          <w:spacing w:val="1"/>
          <w:sz w:val="24"/>
          <w:szCs w:val="24"/>
        </w:rPr>
        <w:t>ca</w:t>
      </w:r>
      <w:r w:rsidRPr="00CD419C">
        <w:rPr>
          <w:rFonts w:ascii="Garamond" w:eastAsia="Garamond" w:hAnsi="Garamond" w:cs="Garamond"/>
          <w:sz w:val="24"/>
          <w:szCs w:val="24"/>
        </w:rPr>
        <w:t>tegor</w:t>
      </w:r>
      <w:r w:rsidRPr="00CD419C">
        <w:rPr>
          <w:rFonts w:ascii="Garamond" w:eastAsia="Garamond" w:hAnsi="Garamond" w:cs="Garamond"/>
          <w:spacing w:val="1"/>
          <w:sz w:val="24"/>
          <w:szCs w:val="24"/>
        </w:rPr>
        <w:t>y</w:t>
      </w:r>
      <w:r w:rsidRPr="00CD419C">
        <w:rPr>
          <w:rFonts w:ascii="Garamond" w:eastAsia="Garamond" w:hAnsi="Garamond" w:cs="Garamond"/>
          <w:sz w:val="24"/>
          <w:szCs w:val="24"/>
        </w:rPr>
        <w: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ese, 6</w:t>
      </w:r>
      <w:r w:rsidRPr="00CD419C">
        <w:rPr>
          <w:rFonts w:ascii="Garamond" w:eastAsia="Garamond" w:hAnsi="Garamond" w:cs="Garamond"/>
          <w:spacing w:val="1"/>
          <w:sz w:val="24"/>
          <w:szCs w:val="24"/>
        </w:rPr>
        <w:t>6</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lts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g</w:t>
      </w:r>
      <w:r w:rsidRPr="00CD419C">
        <w:rPr>
          <w:rFonts w:ascii="Garamond" w:eastAsia="Garamond" w:hAnsi="Garamond" w:cs="Garamond"/>
          <w:spacing w:val="1"/>
          <w:sz w:val="24"/>
          <w:szCs w:val="24"/>
        </w:rPr>
        <w:t>a</w:t>
      </w:r>
      <w:r w:rsidRPr="00CD419C">
        <w:rPr>
          <w:rFonts w:ascii="Garamond" w:eastAsia="Garamond" w:hAnsi="Garamond" w:cs="Garamond"/>
          <w:sz w:val="24"/>
          <w:szCs w:val="24"/>
        </w:rPr>
        <w:t>bbr</w:t>
      </w:r>
      <w:r w:rsidRPr="00CD419C">
        <w:rPr>
          <w:rFonts w:ascii="Garamond" w:eastAsia="Garamond" w:hAnsi="Garamond" w:cs="Garamond"/>
          <w:spacing w:val="-1"/>
          <w:sz w:val="24"/>
          <w:szCs w:val="24"/>
        </w:rPr>
        <w:t>o</w:t>
      </w:r>
      <w:r w:rsidRPr="00CD419C">
        <w:rPr>
          <w:rFonts w:ascii="Garamond" w:eastAsia="Garamond" w:hAnsi="Garamond" w:cs="Garamond"/>
          <w:sz w:val="24"/>
          <w:szCs w:val="24"/>
        </w:rPr>
        <w:t>, 1</w:t>
      </w:r>
      <w:r w:rsidRPr="00CD419C">
        <w:rPr>
          <w:rFonts w:ascii="Garamond" w:eastAsia="Garamond" w:hAnsi="Garamond" w:cs="Garamond"/>
          <w:spacing w:val="1"/>
          <w:sz w:val="24"/>
          <w:szCs w:val="24"/>
        </w:rPr>
        <w:t>6</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gran</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1</w:t>
      </w:r>
      <w:r w:rsidRPr="00CD419C">
        <w:rPr>
          <w:rFonts w:ascii="Garamond" w:eastAsia="Garamond" w:hAnsi="Garamond" w:cs="Garamond"/>
          <w:spacing w:val="2"/>
          <w:sz w:val="24"/>
          <w:szCs w:val="24"/>
        </w:rPr>
        <w:t>7</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hyperlink r:id="rId67">
        <w:r w:rsidRPr="00CD419C">
          <w:rPr>
            <w:rFonts w:ascii="Garamond" w:eastAsia="Garamond" w:hAnsi="Garamond" w:cs="Garamond"/>
            <w:sz w:val="24"/>
            <w:szCs w:val="24"/>
          </w:rPr>
          <w:t>granodiori</w:t>
        </w:r>
        <w:r w:rsidRPr="00CD419C">
          <w:rPr>
            <w:rFonts w:ascii="Garamond" w:eastAsia="Garamond" w:hAnsi="Garamond" w:cs="Garamond"/>
            <w:spacing w:val="-1"/>
            <w:sz w:val="24"/>
            <w:szCs w:val="24"/>
          </w:rPr>
          <w:t>t</w:t>
        </w:r>
        <w:r w:rsidRPr="00CD419C">
          <w:rPr>
            <w:rFonts w:ascii="Garamond" w:eastAsia="Garamond" w:hAnsi="Garamond" w:cs="Garamond"/>
            <w:sz w:val="24"/>
            <w:szCs w:val="24"/>
          </w:rPr>
          <w:t>es</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hyperlink r:id="rId68">
        <w:r w:rsidRPr="00CD419C">
          <w:rPr>
            <w:rFonts w:ascii="Garamond" w:eastAsia="Garamond" w:hAnsi="Garamond" w:cs="Garamond"/>
            <w:sz w:val="24"/>
            <w:szCs w:val="24"/>
          </w:rPr>
          <w:t>nd diorite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0</w:t>
      </w:r>
      <w:r w:rsidRPr="00CD419C">
        <w:rPr>
          <w:rFonts w:ascii="Garamond" w:eastAsia="Garamond" w:hAnsi="Garamond" w:cs="Garamond"/>
          <w:spacing w:val="1"/>
          <w:sz w:val="24"/>
          <w:szCs w:val="24"/>
        </w:rPr>
        <w:t>.</w:t>
      </w:r>
      <w:r w:rsidRPr="00CD419C">
        <w:rPr>
          <w:rFonts w:ascii="Garamond" w:eastAsia="Garamond" w:hAnsi="Garamond" w:cs="Garamond"/>
          <w:sz w:val="24"/>
          <w:szCs w:val="24"/>
        </w:rPr>
        <w:t>6% is</w:t>
      </w:r>
      <w:r w:rsidRPr="00CD419C">
        <w:rPr>
          <w:rFonts w:ascii="Garamond" w:eastAsia="Garamond" w:hAnsi="Garamond" w:cs="Garamond"/>
          <w:spacing w:val="-1"/>
          <w:sz w:val="24"/>
          <w:szCs w:val="24"/>
        </w:rPr>
        <w:t xml:space="preserve"> </w:t>
      </w:r>
      <w:hyperlink r:id="rId69">
        <w:r w:rsidRPr="00CD419C">
          <w:rPr>
            <w:rFonts w:ascii="Garamond" w:eastAsia="Garamond" w:hAnsi="Garamond" w:cs="Garamond"/>
            <w:spacing w:val="-1"/>
            <w:sz w:val="24"/>
            <w:szCs w:val="24"/>
          </w:rPr>
          <w:t>s</w:t>
        </w:r>
        <w:r w:rsidRPr="00CD419C">
          <w:rPr>
            <w:rFonts w:ascii="Garamond" w:eastAsia="Garamond" w:hAnsi="Garamond" w:cs="Garamond"/>
            <w:sz w:val="24"/>
            <w:szCs w:val="24"/>
          </w:rPr>
          <w:t>en</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p>
    <w:p w:rsidR="00606FEA" w:rsidRPr="00CD419C" w:rsidRDefault="00B17F3E" w:rsidP="00CD419C">
      <w:pPr>
        <w:spacing w:line="260" w:lineRule="exact"/>
        <w:ind w:left="100"/>
        <w:jc w:val="both"/>
        <w:rPr>
          <w:rFonts w:ascii="Garamond" w:eastAsia="Garamond" w:hAnsi="Garamond" w:cs="Garamond"/>
          <w:sz w:val="24"/>
          <w:szCs w:val="24"/>
        </w:rPr>
      </w:pPr>
      <w:hyperlink r:id="rId70">
        <w:r w:rsidR="004B7FED" w:rsidRPr="00CD419C">
          <w:rPr>
            <w:rFonts w:ascii="Garamond" w:eastAsia="Garamond" w:hAnsi="Garamond" w:cs="Garamond"/>
            <w:position w:val="1"/>
            <w:sz w:val="24"/>
            <w:szCs w:val="24"/>
          </w:rPr>
          <w:t>0.3% p</w:t>
        </w:r>
        <w:r w:rsidR="004B7FED" w:rsidRPr="00CD419C">
          <w:rPr>
            <w:rFonts w:ascii="Garamond" w:eastAsia="Garamond" w:hAnsi="Garamond" w:cs="Garamond"/>
            <w:spacing w:val="1"/>
            <w:position w:val="1"/>
            <w:sz w:val="24"/>
            <w:szCs w:val="24"/>
          </w:rPr>
          <w:t>e</w:t>
        </w:r>
        <w:r w:rsidR="004B7FED" w:rsidRPr="00CD419C">
          <w:rPr>
            <w:rFonts w:ascii="Garamond" w:eastAsia="Garamond" w:hAnsi="Garamond" w:cs="Garamond"/>
            <w:position w:val="1"/>
            <w:sz w:val="24"/>
            <w:szCs w:val="24"/>
          </w:rPr>
          <w:t>rido</w:t>
        </w:r>
        <w:r w:rsidR="004B7FED" w:rsidRPr="00CD419C">
          <w:rPr>
            <w:rFonts w:ascii="Garamond" w:eastAsia="Garamond" w:hAnsi="Garamond" w:cs="Garamond"/>
            <w:spacing w:val="-1"/>
            <w:position w:val="1"/>
            <w:sz w:val="24"/>
            <w:szCs w:val="24"/>
          </w:rPr>
          <w:t>t</w:t>
        </w:r>
        <w:r w:rsidR="004B7FED" w:rsidRPr="00CD419C">
          <w:rPr>
            <w:rFonts w:ascii="Garamond" w:eastAsia="Garamond" w:hAnsi="Garamond" w:cs="Garamond"/>
            <w:position w:val="1"/>
            <w:sz w:val="24"/>
            <w:szCs w:val="24"/>
          </w:rPr>
          <w:t>ite</w:t>
        </w:r>
      </w:hyperlink>
      <w:r w:rsidR="004B7FED" w:rsidRPr="00CD419C">
        <w:rPr>
          <w:rFonts w:ascii="Garamond" w:eastAsia="Garamond" w:hAnsi="Garamond" w:cs="Garamond"/>
          <w:position w:val="1"/>
          <w:sz w:val="24"/>
          <w:szCs w:val="24"/>
        </w:rPr>
        <w:t xml:space="preserve"> s</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 xml:space="preserve">nd </w:t>
      </w:r>
      <w:r w:rsidR="00DF2C8C" w:rsidRPr="00CD419C">
        <w:rPr>
          <w:rFonts w:ascii="Garamond" w:eastAsia="Garamond" w:hAnsi="Garamond" w:cs="Garamond"/>
          <w:position w:val="1"/>
          <w:sz w:val="24"/>
          <w:szCs w:val="24"/>
        </w:rPr>
        <w:t>dunnites</w:t>
      </w:r>
      <w:r w:rsidR="004B7FED" w:rsidRPr="00CD419C">
        <w:rPr>
          <w:rFonts w:ascii="Garamond" w:eastAsia="Garamond" w:hAnsi="Garamond" w:cs="Garamond"/>
          <w:position w:val="1"/>
          <w:sz w:val="24"/>
          <w:szCs w:val="24"/>
        </w:rPr>
        <w:t xml:space="preserve">. </w:t>
      </w:r>
      <w:r w:rsidR="004B7FED" w:rsidRPr="00CD419C">
        <w:rPr>
          <w:rFonts w:ascii="Garamond" w:eastAsia="Garamond" w:hAnsi="Garamond" w:cs="Garamond"/>
          <w:spacing w:val="-1"/>
          <w:position w:val="1"/>
          <w:sz w:val="24"/>
          <w:szCs w:val="24"/>
        </w:rPr>
        <w:t>T</w:t>
      </w:r>
      <w:r w:rsidR="004B7FED" w:rsidRPr="00CD419C">
        <w:rPr>
          <w:rFonts w:ascii="Garamond" w:eastAsia="Garamond" w:hAnsi="Garamond" w:cs="Garamond"/>
          <w:position w:val="1"/>
          <w:sz w:val="24"/>
          <w:szCs w:val="24"/>
        </w:rPr>
        <w:t>he</w:t>
      </w:r>
      <w:r w:rsidR="004B7FED" w:rsidRPr="00CD419C">
        <w:rPr>
          <w:rFonts w:ascii="Garamond" w:eastAsia="Garamond" w:hAnsi="Garamond" w:cs="Garamond"/>
          <w:spacing w:val="1"/>
          <w:position w:val="1"/>
          <w:sz w:val="24"/>
          <w:szCs w:val="24"/>
        </w:rPr>
        <w:t xml:space="preserve"> </w:t>
      </w:r>
      <w:r w:rsidR="004B7FED" w:rsidRPr="00CD419C">
        <w:rPr>
          <w:rFonts w:ascii="Garamond" w:eastAsia="Garamond" w:hAnsi="Garamond" w:cs="Garamond"/>
          <w:position w:val="1"/>
          <w:sz w:val="24"/>
          <w:szCs w:val="24"/>
        </w:rPr>
        <w:t>o</w:t>
      </w:r>
      <w:r w:rsidR="004B7FED" w:rsidRPr="00CD419C">
        <w:rPr>
          <w:rFonts w:ascii="Garamond" w:eastAsia="Garamond" w:hAnsi="Garamond" w:cs="Garamond"/>
          <w:spacing w:val="1"/>
          <w:position w:val="1"/>
          <w:sz w:val="24"/>
          <w:szCs w:val="24"/>
        </w:rPr>
        <w:t>c</w:t>
      </w:r>
      <w:r w:rsidR="004B7FED" w:rsidRPr="00CD419C">
        <w:rPr>
          <w:rFonts w:ascii="Garamond" w:eastAsia="Garamond" w:hAnsi="Garamond" w:cs="Garamond"/>
          <w:position w:val="1"/>
          <w:sz w:val="24"/>
          <w:szCs w:val="24"/>
        </w:rPr>
        <w:t>e</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nic</w:t>
      </w:r>
      <w:r w:rsidR="004B7FED" w:rsidRPr="00CD419C">
        <w:rPr>
          <w:rFonts w:ascii="Garamond" w:eastAsia="Garamond" w:hAnsi="Garamond" w:cs="Garamond"/>
          <w:spacing w:val="1"/>
          <w:position w:val="1"/>
          <w:sz w:val="24"/>
          <w:szCs w:val="24"/>
        </w:rPr>
        <w:t xml:space="preserve"> c</w:t>
      </w:r>
      <w:r w:rsidR="004B7FED" w:rsidRPr="00CD419C">
        <w:rPr>
          <w:rFonts w:ascii="Garamond" w:eastAsia="Garamond" w:hAnsi="Garamond" w:cs="Garamond"/>
          <w:position w:val="1"/>
          <w:sz w:val="24"/>
          <w:szCs w:val="24"/>
        </w:rPr>
        <w:t>ru</w:t>
      </w:r>
      <w:r w:rsidR="004B7FED" w:rsidRPr="00CD419C">
        <w:rPr>
          <w:rFonts w:ascii="Garamond" w:eastAsia="Garamond" w:hAnsi="Garamond" w:cs="Garamond"/>
          <w:spacing w:val="-2"/>
          <w:position w:val="1"/>
          <w:sz w:val="24"/>
          <w:szCs w:val="24"/>
        </w:rPr>
        <w:t>s</w:t>
      </w:r>
      <w:r w:rsidR="004B7FED" w:rsidRPr="00CD419C">
        <w:rPr>
          <w:rFonts w:ascii="Garamond" w:eastAsia="Garamond" w:hAnsi="Garamond" w:cs="Garamond"/>
          <w:position w:val="1"/>
          <w:sz w:val="24"/>
          <w:szCs w:val="24"/>
        </w:rPr>
        <w:t>t is</w:t>
      </w:r>
      <w:r w:rsidR="004B7FED" w:rsidRPr="00CD419C">
        <w:rPr>
          <w:rFonts w:ascii="Garamond" w:eastAsia="Garamond" w:hAnsi="Garamond" w:cs="Garamond"/>
          <w:spacing w:val="-1"/>
          <w:position w:val="1"/>
          <w:sz w:val="24"/>
          <w:szCs w:val="24"/>
        </w:rPr>
        <w:t xml:space="preserve"> </w:t>
      </w:r>
      <w:r w:rsidR="004B7FED" w:rsidRPr="00CD419C">
        <w:rPr>
          <w:rFonts w:ascii="Garamond" w:eastAsia="Garamond" w:hAnsi="Garamond" w:cs="Garamond"/>
          <w:position w:val="1"/>
          <w:sz w:val="24"/>
          <w:szCs w:val="24"/>
        </w:rPr>
        <w:t>99% ba</w:t>
      </w:r>
      <w:r w:rsidR="004B7FED" w:rsidRPr="00CD419C">
        <w:rPr>
          <w:rFonts w:ascii="Garamond" w:eastAsia="Garamond" w:hAnsi="Garamond" w:cs="Garamond"/>
          <w:spacing w:val="-1"/>
          <w:position w:val="1"/>
          <w:sz w:val="24"/>
          <w:szCs w:val="24"/>
        </w:rPr>
        <w:t>s</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lt, w</w:t>
      </w:r>
      <w:r w:rsidR="004B7FED" w:rsidRPr="00CD419C">
        <w:rPr>
          <w:rFonts w:ascii="Garamond" w:eastAsia="Garamond" w:hAnsi="Garamond" w:cs="Garamond"/>
          <w:spacing w:val="1"/>
          <w:position w:val="1"/>
          <w:sz w:val="24"/>
          <w:szCs w:val="24"/>
        </w:rPr>
        <w:t>h</w:t>
      </w:r>
      <w:r w:rsidR="004B7FED" w:rsidRPr="00CD419C">
        <w:rPr>
          <w:rFonts w:ascii="Garamond" w:eastAsia="Garamond" w:hAnsi="Garamond" w:cs="Garamond"/>
          <w:position w:val="1"/>
          <w:sz w:val="24"/>
          <w:szCs w:val="24"/>
        </w:rPr>
        <w:t>i</w:t>
      </w:r>
      <w:r w:rsidR="004B7FED" w:rsidRPr="00CD419C">
        <w:rPr>
          <w:rFonts w:ascii="Garamond" w:eastAsia="Garamond" w:hAnsi="Garamond" w:cs="Garamond"/>
          <w:spacing w:val="1"/>
          <w:position w:val="1"/>
          <w:sz w:val="24"/>
          <w:szCs w:val="24"/>
        </w:rPr>
        <w:t>c</w:t>
      </w:r>
      <w:r w:rsidR="004B7FED" w:rsidRPr="00CD419C">
        <w:rPr>
          <w:rFonts w:ascii="Garamond" w:eastAsia="Garamond" w:hAnsi="Garamond" w:cs="Garamond"/>
          <w:position w:val="1"/>
          <w:sz w:val="24"/>
          <w:szCs w:val="24"/>
        </w:rPr>
        <w:t>h is</w:t>
      </w:r>
      <w:r w:rsidR="004B7FED" w:rsidRPr="00CD419C">
        <w:rPr>
          <w:rFonts w:ascii="Garamond" w:eastAsia="Garamond" w:hAnsi="Garamond" w:cs="Garamond"/>
          <w:spacing w:val="-1"/>
          <w:position w:val="1"/>
          <w:sz w:val="24"/>
          <w:szCs w:val="24"/>
        </w:rPr>
        <w:t xml:space="preserve"> </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n i</w:t>
      </w:r>
      <w:r w:rsidR="004B7FED" w:rsidRPr="00CD419C">
        <w:rPr>
          <w:rFonts w:ascii="Garamond" w:eastAsia="Garamond" w:hAnsi="Garamond" w:cs="Garamond"/>
          <w:spacing w:val="1"/>
          <w:position w:val="1"/>
          <w:sz w:val="24"/>
          <w:szCs w:val="24"/>
        </w:rPr>
        <w:t>g</w:t>
      </w:r>
      <w:r w:rsidR="004B7FED" w:rsidRPr="00CD419C">
        <w:rPr>
          <w:rFonts w:ascii="Garamond" w:eastAsia="Garamond" w:hAnsi="Garamond" w:cs="Garamond"/>
          <w:spacing w:val="-2"/>
          <w:position w:val="1"/>
          <w:sz w:val="24"/>
          <w:szCs w:val="24"/>
        </w:rPr>
        <w:t>n</w:t>
      </w:r>
      <w:r w:rsidR="004B7FED" w:rsidRPr="00CD419C">
        <w:rPr>
          <w:rFonts w:ascii="Garamond" w:eastAsia="Garamond" w:hAnsi="Garamond" w:cs="Garamond"/>
          <w:position w:val="1"/>
          <w:sz w:val="24"/>
          <w:szCs w:val="24"/>
        </w:rPr>
        <w:t xml:space="preserve">eous </w:t>
      </w:r>
      <w:r w:rsidR="004B7FED" w:rsidRPr="00CD419C">
        <w:rPr>
          <w:rFonts w:ascii="Garamond" w:eastAsia="Garamond" w:hAnsi="Garamond" w:cs="Garamond"/>
          <w:spacing w:val="-1"/>
          <w:position w:val="1"/>
          <w:sz w:val="24"/>
          <w:szCs w:val="24"/>
        </w:rPr>
        <w:t>r</w:t>
      </w:r>
      <w:r w:rsidR="004B7FED" w:rsidRPr="00CD419C">
        <w:rPr>
          <w:rFonts w:ascii="Garamond" w:eastAsia="Garamond" w:hAnsi="Garamond" w:cs="Garamond"/>
          <w:position w:val="1"/>
          <w:sz w:val="24"/>
          <w:szCs w:val="24"/>
        </w:rPr>
        <w:t>o</w:t>
      </w:r>
      <w:r w:rsidR="004B7FED" w:rsidRPr="00CD419C">
        <w:rPr>
          <w:rFonts w:ascii="Garamond" w:eastAsia="Garamond" w:hAnsi="Garamond" w:cs="Garamond"/>
          <w:spacing w:val="1"/>
          <w:position w:val="1"/>
          <w:sz w:val="24"/>
          <w:szCs w:val="24"/>
        </w:rPr>
        <w:t>c</w:t>
      </w:r>
      <w:r w:rsidR="004B7FED" w:rsidRPr="00CD419C">
        <w:rPr>
          <w:rFonts w:ascii="Garamond" w:eastAsia="Garamond" w:hAnsi="Garamond" w:cs="Garamond"/>
          <w:position w:val="1"/>
          <w:sz w:val="24"/>
          <w:szCs w:val="24"/>
        </w:rPr>
        <w:t>k</w:t>
      </w:r>
    </w:p>
    <w:p w:rsidR="00606FEA" w:rsidRPr="00CD419C" w:rsidRDefault="004B7FED" w:rsidP="00CD419C">
      <w:pPr>
        <w:spacing w:before="42" w:line="276" w:lineRule="auto"/>
        <w:ind w:left="100" w:right="61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hyperlink r:id="rId71">
        <w:r w:rsidRPr="00CD419C">
          <w:rPr>
            <w:rFonts w:ascii="Garamond" w:eastAsia="Garamond" w:hAnsi="Garamond" w:cs="Garamond"/>
            <w:sz w:val="24"/>
            <w:szCs w:val="24"/>
          </w:rPr>
          <w:t>mafic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compo</w:t>
        </w:r>
      </w:hyperlink>
      <w:r w:rsidRPr="00CD419C">
        <w:rPr>
          <w:rFonts w:ascii="Garamond" w:eastAsia="Garamond" w:hAnsi="Garamond" w:cs="Garamond"/>
          <w:spacing w:val="-1"/>
          <w:sz w:val="24"/>
          <w:szCs w:val="24"/>
        </w:rPr>
        <w:t>s</w:t>
      </w:r>
      <w:r w:rsidRPr="00CD419C">
        <w:rPr>
          <w:rFonts w:ascii="Garamond" w:eastAsia="Garamond" w:hAnsi="Garamond" w:cs="Garamond"/>
          <w:sz w:val="24"/>
          <w:szCs w:val="24"/>
        </w:rPr>
        <w:t>ition. G</w:t>
      </w:r>
      <w:r w:rsidRPr="00CD419C">
        <w:rPr>
          <w:rFonts w:ascii="Garamond" w:eastAsia="Garamond" w:hAnsi="Garamond" w:cs="Garamond"/>
          <w:spacing w:val="1"/>
          <w:sz w:val="24"/>
          <w:szCs w:val="24"/>
        </w:rPr>
        <w:t>ra</w:t>
      </w:r>
      <w:r w:rsidRPr="00CD419C">
        <w:rPr>
          <w:rFonts w:ascii="Garamond" w:eastAsia="Garamond" w:hAnsi="Garamond" w:cs="Garamond"/>
          <w:sz w:val="24"/>
          <w:szCs w:val="24"/>
        </w:rPr>
        <w:t xml:space="preserve">nites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imil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s</w:t>
      </w:r>
      <w:r w:rsidRPr="00CD419C">
        <w:rPr>
          <w:rFonts w:ascii="Garamond" w:eastAsia="Garamond" w:hAnsi="Garamond" w:cs="Garamond"/>
          <w:sz w:val="24"/>
          <w:szCs w:val="24"/>
        </w:rPr>
        <w:t>, kno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w:t>
      </w:r>
      <w:r w:rsidRPr="00CD419C">
        <w:rPr>
          <w:rFonts w:ascii="Garamond" w:eastAsia="Garamond" w:hAnsi="Garamond" w:cs="Garamond"/>
          <w:spacing w:val="4"/>
          <w:sz w:val="24"/>
          <w:szCs w:val="24"/>
        </w:rPr>
        <w:t>a</w:t>
      </w:r>
      <w:r w:rsidRPr="00CD419C">
        <w:rPr>
          <w:rFonts w:ascii="Garamond" w:eastAsia="Garamond" w:hAnsi="Garamond" w:cs="Garamond"/>
          <w:spacing w:val="-1"/>
          <w:sz w:val="24"/>
          <w:szCs w:val="24"/>
        </w:rPr>
        <w:t>-</w:t>
      </w:r>
      <w:r w:rsidRPr="00CD419C">
        <w:rPr>
          <w:rFonts w:ascii="Garamond" w:eastAsia="Garamond" w:hAnsi="Garamond" w:cs="Garamond"/>
          <w:sz w:val="24"/>
          <w:szCs w:val="24"/>
        </w:rPr>
        <w:t>granites, fo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much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contin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ntal </w:t>
      </w:r>
      <w:r w:rsidRPr="00CD419C">
        <w:rPr>
          <w:rFonts w:ascii="Garamond" w:eastAsia="Garamond" w:hAnsi="Garamond" w:cs="Garamond"/>
          <w:spacing w:val="1"/>
          <w:sz w:val="24"/>
          <w:szCs w:val="24"/>
        </w:rPr>
        <w:t>c</w:t>
      </w:r>
      <w:r w:rsidRPr="00CD419C">
        <w:rPr>
          <w:rFonts w:ascii="Garamond" w:eastAsia="Garamond" w:hAnsi="Garamond" w:cs="Garamond"/>
          <w:sz w:val="24"/>
          <w:szCs w:val="24"/>
        </w:rPr>
        <w:t>ru</w:t>
      </w:r>
      <w:r w:rsidRPr="00CD419C">
        <w:rPr>
          <w:rFonts w:ascii="Garamond" w:eastAsia="Garamond" w:hAnsi="Garamond" w:cs="Garamond"/>
          <w:spacing w:val="-2"/>
          <w:sz w:val="24"/>
          <w:szCs w:val="24"/>
        </w:rPr>
        <w:t>s</w:t>
      </w:r>
      <w:r w:rsidRPr="00CD419C">
        <w:rPr>
          <w:rFonts w:ascii="Garamond" w:eastAsia="Garamond" w:hAnsi="Garamond" w:cs="Garamond"/>
          <w:sz w:val="24"/>
          <w:szCs w:val="24"/>
        </w:rPr>
        <w:t>t. Over 7</w:t>
      </w:r>
      <w:r w:rsidRPr="00CD419C">
        <w:rPr>
          <w:rFonts w:ascii="Garamond" w:eastAsia="Garamond" w:hAnsi="Garamond" w:cs="Garamond"/>
          <w:spacing w:val="-2"/>
          <w:sz w:val="24"/>
          <w:szCs w:val="24"/>
        </w:rPr>
        <w:t>0</w:t>
      </w:r>
      <w:r w:rsidRPr="00CD419C">
        <w:rPr>
          <w:rFonts w:ascii="Garamond" w:eastAsia="Garamond" w:hAnsi="Garamond" w:cs="Garamond"/>
          <w:sz w:val="24"/>
          <w:szCs w:val="24"/>
        </w:rPr>
        <w:t>0 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igneous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2"/>
          <w:sz w:val="24"/>
          <w:szCs w:val="24"/>
        </w:rPr>
        <w:t>e</w:t>
      </w:r>
      <w:r w:rsidRPr="00CD419C">
        <w:rPr>
          <w:rFonts w:ascii="Garamond" w:eastAsia="Garamond" w:hAnsi="Garamond" w:cs="Garamond"/>
          <w:sz w:val="24"/>
          <w:szCs w:val="24"/>
        </w:rPr>
        <w:t>en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crib</w:t>
      </w:r>
      <w:r w:rsidRPr="00CD419C">
        <w:rPr>
          <w:rFonts w:ascii="Garamond" w:eastAsia="Garamond" w:hAnsi="Garamond" w:cs="Garamond"/>
          <w:spacing w:val="1"/>
          <w:sz w:val="24"/>
          <w:szCs w:val="24"/>
        </w:rPr>
        <w:t>e</w:t>
      </w:r>
      <w:r w:rsidRPr="00CD419C">
        <w:rPr>
          <w:rFonts w:ascii="Garamond" w:eastAsia="Garamond" w:hAnsi="Garamond" w:cs="Garamond"/>
          <w:sz w:val="24"/>
          <w:szCs w:val="24"/>
        </w:rPr>
        <w:t>d,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them 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ving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 b</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th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hyperlink r:id="rId72">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w:t>
        </w:r>
      </w:hyperlink>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hyperlink r:id="rId73">
        <w:r w:rsidRPr="00CD419C">
          <w:rPr>
            <w:rFonts w:ascii="Garamond" w:eastAsia="Garamond" w:hAnsi="Garamond" w:cs="Garamond"/>
            <w:sz w:val="24"/>
            <w:szCs w:val="24"/>
          </w:rPr>
          <w:t>cru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3"/>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2"/>
          <w:sz w:val="24"/>
          <w:szCs w:val="24"/>
        </w:rPr>
        <w:t>p</w:t>
      </w:r>
      <w:r w:rsidRPr="00CD419C">
        <w:rPr>
          <w:rFonts w:ascii="Garamond" w:eastAsia="Garamond" w:hAnsi="Garamond" w:cs="Garamond"/>
          <w:sz w:val="24"/>
          <w:szCs w:val="24"/>
        </w:rPr>
        <w:t>rope</w:t>
      </w:r>
      <w:r w:rsidRPr="00CD419C">
        <w:rPr>
          <w:rFonts w:ascii="Garamond" w:eastAsia="Garamond" w:hAnsi="Garamond" w:cs="Garamond"/>
          <w:spacing w:val="-1"/>
          <w:sz w:val="24"/>
          <w:szCs w:val="24"/>
        </w:rPr>
        <w:t>r</w:t>
      </w:r>
      <w:r w:rsidRPr="00CD419C">
        <w:rPr>
          <w:rFonts w:ascii="Garamond" w:eastAsia="Garamond" w:hAnsi="Garamond" w:cs="Garamond"/>
          <w:sz w:val="24"/>
          <w:szCs w:val="24"/>
        </w:rPr>
        <w:t>ties, 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nding on their compo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onditions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they</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ere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ircum</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es ho</w:t>
      </w:r>
      <w:r w:rsidRPr="00CD419C">
        <w:rPr>
          <w:rFonts w:ascii="Garamond" w:eastAsia="Garamond" w:hAnsi="Garamond" w:cs="Garamond"/>
          <w:spacing w:val="-2"/>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tant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d</w:t>
      </w:r>
      <w:r w:rsidRPr="00CD419C">
        <w:rPr>
          <w:rFonts w:ascii="Garamond" w:eastAsia="Garamond" w:hAnsi="Garamond" w:cs="Garamond"/>
          <w:spacing w:val="1"/>
          <w:sz w:val="24"/>
          <w:szCs w:val="24"/>
        </w:rPr>
        <w:t>e</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tin and</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nium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commonly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granite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diorite,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omium are commonly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g</w:t>
      </w:r>
      <w:r w:rsidRPr="00CD419C">
        <w:rPr>
          <w:rFonts w:ascii="Garamond" w:eastAsia="Garamond" w:hAnsi="Garamond" w:cs="Garamond"/>
          <w:spacing w:val="1"/>
          <w:sz w:val="24"/>
          <w:szCs w:val="24"/>
        </w:rPr>
        <w:t>a</w:t>
      </w:r>
      <w:r w:rsidRPr="00CD419C">
        <w:rPr>
          <w:rFonts w:ascii="Garamond" w:eastAsia="Garamond" w:hAnsi="Garamond" w:cs="Garamond"/>
          <w:sz w:val="24"/>
          <w:szCs w:val="24"/>
        </w:rPr>
        <w:t>bbro.</w:t>
      </w:r>
    </w:p>
    <w:p w:rsidR="00606FEA" w:rsidRPr="00CD419C" w:rsidRDefault="00606FEA" w:rsidP="00CD419C">
      <w:pPr>
        <w:spacing w:before="7" w:line="160" w:lineRule="exact"/>
        <w:jc w:val="both"/>
        <w:rPr>
          <w:sz w:val="24"/>
          <w:szCs w:val="24"/>
        </w:rPr>
      </w:pPr>
    </w:p>
    <w:p w:rsidR="00606FEA" w:rsidRPr="00CD419C" w:rsidRDefault="004B7FED" w:rsidP="00CD419C">
      <w:pPr>
        <w:spacing w:line="260" w:lineRule="exact"/>
        <w:ind w:left="12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BA796D">
        <w:rPr>
          <w:rFonts w:ascii="Garamond" w:eastAsia="Garamond" w:hAnsi="Garamond" w:cs="Garamond"/>
          <w:b/>
          <w:sz w:val="24"/>
          <w:szCs w:val="24"/>
          <w:u w:val="single" w:color="000000"/>
        </w:rPr>
        <w:t>27</w:t>
      </w:r>
      <w:r w:rsidRPr="00CD419C">
        <w:rPr>
          <w:rFonts w:ascii="Garamond" w:eastAsia="Garamond" w:hAnsi="Garamond" w:cs="Garamond"/>
          <w:b/>
          <w:sz w:val="24"/>
          <w:szCs w:val="24"/>
          <w:u w:val="single" w:color="000000"/>
        </w:rPr>
        <w:t>: Sedi</w:t>
      </w:r>
      <w:r w:rsidRPr="00CD419C">
        <w:rPr>
          <w:rFonts w:ascii="Garamond" w:eastAsia="Garamond" w:hAnsi="Garamond" w:cs="Garamond"/>
          <w:b/>
          <w:spacing w:val="-2"/>
          <w:sz w:val="24"/>
          <w:szCs w:val="24"/>
          <w:u w:val="single" w:color="000000"/>
        </w:rPr>
        <w:t>m</w:t>
      </w:r>
      <w:r w:rsidRPr="00CD419C">
        <w:rPr>
          <w:rFonts w:ascii="Garamond" w:eastAsia="Garamond" w:hAnsi="Garamond" w:cs="Garamond"/>
          <w:b/>
          <w:sz w:val="24"/>
          <w:szCs w:val="24"/>
          <w:u w:val="single" w:color="000000"/>
        </w:rPr>
        <w:t>en</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a</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y</w:t>
      </w:r>
      <w:r w:rsidRPr="00CD419C">
        <w:rPr>
          <w:rFonts w:ascii="Garamond" w:eastAsia="Garamond" w:hAnsi="Garamond" w:cs="Garamond"/>
          <w:b/>
          <w:spacing w:val="2"/>
          <w:sz w:val="24"/>
          <w:szCs w:val="24"/>
          <w:u w:val="single" w:color="000000"/>
        </w:rPr>
        <w:t xml:space="preserve"> </w:t>
      </w:r>
      <w:r w:rsidRPr="00CD419C">
        <w:rPr>
          <w:rFonts w:ascii="Garamond" w:eastAsia="Garamond" w:hAnsi="Garamond" w:cs="Garamond"/>
          <w:b/>
          <w:sz w:val="24"/>
          <w:szCs w:val="24"/>
          <w:u w:val="single" w:color="000000"/>
        </w:rPr>
        <w:t>Rock</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w:t>
      </w:r>
    </w:p>
    <w:p w:rsidR="00606FEA" w:rsidRPr="00CD419C" w:rsidRDefault="00606FEA" w:rsidP="00CD419C">
      <w:pPr>
        <w:spacing w:before="12" w:line="200" w:lineRule="exact"/>
        <w:jc w:val="both"/>
        <w:rPr>
          <w:sz w:val="24"/>
          <w:szCs w:val="24"/>
        </w:rPr>
      </w:pPr>
    </w:p>
    <w:p w:rsidR="00606FEA" w:rsidRPr="00CD419C" w:rsidRDefault="00B17F3E" w:rsidP="00CD419C">
      <w:pPr>
        <w:spacing w:before="37" w:line="276" w:lineRule="auto"/>
        <w:ind w:left="5550" w:right="79"/>
        <w:jc w:val="both"/>
        <w:rPr>
          <w:rFonts w:ascii="Garamond" w:eastAsia="Garamond" w:hAnsi="Garamond" w:cs="Garamond"/>
          <w:sz w:val="24"/>
          <w:szCs w:val="24"/>
        </w:rPr>
      </w:pPr>
      <w:r w:rsidRPr="00B17F3E">
        <w:rPr>
          <w:sz w:val="24"/>
          <w:szCs w:val="24"/>
        </w:rPr>
        <w:pict>
          <v:shape id="_x0000_s1339" type="#_x0000_t75" style="position:absolute;left:0;text-align:left;margin-left:71.95pt;margin-top:8.15pt;width:261.75pt;height:134.9pt;z-index:-6180;mso-position-horizontal-relative:page">
            <v:imagedata r:id="rId74"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min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ral 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ment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ry rocks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be deri</w:t>
      </w:r>
      <w:r w:rsidR="004B7FED" w:rsidRPr="00CD419C">
        <w:rPr>
          <w:rFonts w:ascii="Garamond" w:eastAsia="Garamond" w:hAnsi="Garamond" w:cs="Garamond"/>
          <w:spacing w:val="-2"/>
          <w:sz w:val="24"/>
          <w:szCs w:val="24"/>
        </w:rPr>
        <w:t>v</w:t>
      </w:r>
      <w:r w:rsidR="004B7FED" w:rsidRPr="00CD419C">
        <w:rPr>
          <w:rFonts w:ascii="Garamond" w:eastAsia="Garamond" w:hAnsi="Garamond" w:cs="Garamond"/>
          <w:sz w:val="24"/>
          <w:szCs w:val="24"/>
        </w:rPr>
        <w:t>ed fr</w:t>
      </w:r>
      <w:r w:rsidR="004B7FED" w:rsidRPr="00CD419C">
        <w:rPr>
          <w:rFonts w:ascii="Garamond" w:eastAsia="Garamond" w:hAnsi="Garamond" w:cs="Garamond"/>
          <w:spacing w:val="-1"/>
          <w:sz w:val="24"/>
          <w:szCs w:val="24"/>
        </w:rPr>
        <w:t>o</w:t>
      </w:r>
      <w:r w:rsidR="004B7FED" w:rsidRPr="00CD419C">
        <w:rPr>
          <w:rFonts w:ascii="Garamond" w:eastAsia="Garamond" w:hAnsi="Garamond" w:cs="Garamond"/>
          <w:sz w:val="24"/>
          <w:szCs w:val="24"/>
        </w:rPr>
        <w:t xml:space="preserve">m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pree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ting rock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ny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k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ss</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p>
    <w:p w:rsidR="00606FEA" w:rsidRPr="00CD419C" w:rsidRDefault="004B7FED" w:rsidP="00CD419C">
      <w:pPr>
        <w:spacing w:line="260" w:lineRule="exact"/>
        <w:ind w:left="5550"/>
        <w:jc w:val="both"/>
        <w:rPr>
          <w:rFonts w:ascii="Garamond" w:eastAsia="Garamond" w:hAnsi="Garamond" w:cs="Garamond"/>
          <w:sz w:val="24"/>
          <w:szCs w:val="24"/>
        </w:rPr>
      </w:pP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rom</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ne</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ly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med org</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nic</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matter.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w:t>
      </w:r>
    </w:p>
    <w:p w:rsidR="00606FEA" w:rsidRPr="00CD419C" w:rsidRDefault="004B7FED" w:rsidP="00CD419C">
      <w:pPr>
        <w:spacing w:before="42" w:line="276" w:lineRule="auto"/>
        <w:ind w:left="5550" w:right="85"/>
        <w:jc w:val="both"/>
        <w:rPr>
          <w:rFonts w:ascii="Garamond" w:eastAsia="Garamond" w:hAnsi="Garamond" w:cs="Garamond"/>
          <w:sz w:val="24"/>
          <w:szCs w:val="24"/>
        </w:rPr>
      </w:pPr>
      <w:r w:rsidRPr="00CD419C">
        <w:rPr>
          <w:rFonts w:ascii="Garamond" w:eastAsia="Garamond" w:hAnsi="Garamond" w:cs="Garamond"/>
          <w:sz w:val="24"/>
          <w:szCs w:val="24"/>
        </w:rPr>
        <w:t>rocks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umul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deriv</w:t>
      </w:r>
      <w:r w:rsidRPr="00CD419C">
        <w:rPr>
          <w:rFonts w:ascii="Garamond" w:eastAsia="Garamond" w:hAnsi="Garamond" w:cs="Garamond"/>
          <w:spacing w:val="1"/>
          <w:sz w:val="24"/>
          <w:szCs w:val="24"/>
        </w:rPr>
        <w:t>e</w:t>
      </w:r>
      <w:r w:rsidRPr="00CD419C">
        <w:rPr>
          <w:rFonts w:ascii="Garamond" w:eastAsia="Garamond" w:hAnsi="Garamond" w:cs="Garamond"/>
          <w:sz w:val="24"/>
          <w:szCs w:val="24"/>
        </w:rPr>
        <w:t>d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tly by</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ero</w:t>
      </w:r>
      <w:r w:rsidRPr="00CD419C">
        <w:rPr>
          <w:rFonts w:ascii="Garamond" w:eastAsia="Garamond" w:hAnsi="Garamond" w:cs="Garamond"/>
          <w:spacing w:val="-1"/>
          <w:sz w:val="24"/>
          <w:szCs w:val="24"/>
        </w:rPr>
        <w:t>s</w:t>
      </w:r>
      <w:r w:rsidRPr="00CD419C">
        <w:rPr>
          <w:rFonts w:ascii="Garamond" w:eastAsia="Garamond" w:hAnsi="Garamond" w:cs="Garamond"/>
          <w:sz w:val="24"/>
          <w:szCs w:val="24"/>
        </w:rPr>
        <w:t>ion of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xis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00DF2C8C" w:rsidRPr="00CD419C">
        <w:rPr>
          <w:rFonts w:ascii="Garamond" w:eastAsia="Garamond" w:hAnsi="Garamond" w:cs="Garamond"/>
          <w:sz w:val="24"/>
          <w:szCs w:val="24"/>
        </w:rPr>
        <w:t>So,</w:t>
      </w:r>
      <w:r w:rsidRPr="00CD419C">
        <w:rPr>
          <w:rFonts w:ascii="Garamond" w:eastAsia="Garamond" w:hAnsi="Garamond" w:cs="Garamond"/>
          <w:sz w:val="24"/>
          <w:szCs w:val="24"/>
        </w:rPr>
        <w:t xml:space="preserve"> 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roc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tion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xtern</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es i.e.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p>
    <w:p w:rsidR="00606FEA" w:rsidRPr="00CD419C" w:rsidRDefault="004B7FED" w:rsidP="00CD419C">
      <w:pPr>
        <w:spacing w:line="260" w:lineRule="exact"/>
        <w:ind w:left="120"/>
        <w:jc w:val="both"/>
        <w:rPr>
          <w:rFonts w:ascii="Garamond" w:eastAsia="Garamond" w:hAnsi="Garamond" w:cs="Garamond"/>
          <w:sz w:val="24"/>
          <w:szCs w:val="24"/>
        </w:rPr>
      </w:pPr>
      <w:r w:rsidRPr="00CD419C">
        <w:rPr>
          <w:rFonts w:ascii="Garamond" w:eastAsia="Garamond" w:hAnsi="Garamond" w:cs="Garamond"/>
          <w:position w:val="1"/>
          <w:sz w:val="24"/>
          <w:szCs w:val="24"/>
        </w:rPr>
        <w:t>oper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ting on the rocks </w:t>
      </w:r>
      <w:r w:rsidRPr="00CD419C">
        <w:rPr>
          <w:rFonts w:ascii="Garamond" w:eastAsia="Garamond" w:hAnsi="Garamond" w:cs="Garamond"/>
          <w:spacing w:val="1"/>
          <w:position w:val="1"/>
          <w:sz w:val="24"/>
          <w:szCs w:val="24"/>
        </w:rPr>
        <w:t>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 to di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inte</w:t>
      </w:r>
      <w:r w:rsidRPr="00CD419C">
        <w:rPr>
          <w:rFonts w:ascii="Garamond" w:eastAsia="Garamond" w:hAnsi="Garamond" w:cs="Garamond"/>
          <w:spacing w:val="1"/>
          <w:position w:val="1"/>
          <w:sz w:val="24"/>
          <w:szCs w:val="24"/>
        </w:rPr>
        <w:t>g</w:t>
      </w:r>
      <w:r w:rsidRPr="00CD419C">
        <w:rPr>
          <w:rFonts w:ascii="Garamond" w:eastAsia="Garamond" w:hAnsi="Garamond" w:cs="Garamond"/>
          <w:position w:val="1"/>
          <w:sz w:val="24"/>
          <w:szCs w:val="24"/>
        </w:rPr>
        <w:t xml:space="preserve">rate.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d</w:t>
      </w:r>
      <w:r w:rsidRPr="00CD419C">
        <w:rPr>
          <w:rFonts w:ascii="Garamond" w:eastAsia="Garamond" w:hAnsi="Garamond" w:cs="Garamond"/>
          <w:spacing w:val="2"/>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inte</w:t>
      </w:r>
      <w:r w:rsidRPr="00CD419C">
        <w:rPr>
          <w:rFonts w:ascii="Garamond" w:eastAsia="Garamond" w:hAnsi="Garamond" w:cs="Garamond"/>
          <w:spacing w:val="1"/>
          <w:position w:val="1"/>
          <w:sz w:val="24"/>
          <w:szCs w:val="24"/>
        </w:rPr>
        <w:t>g</w:t>
      </w:r>
      <w:r w:rsidRPr="00CD419C">
        <w:rPr>
          <w:rFonts w:ascii="Garamond" w:eastAsia="Garamond" w:hAnsi="Garamond" w:cs="Garamond"/>
          <w:position w:val="1"/>
          <w:sz w:val="24"/>
          <w:szCs w:val="24"/>
        </w:rPr>
        <w:t>ration produc</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f</w:t>
      </w:r>
      <w:r w:rsidRPr="00CD419C">
        <w:rPr>
          <w:rFonts w:ascii="Garamond" w:eastAsia="Garamond" w:hAnsi="Garamond" w:cs="Garamond"/>
          <w:position w:val="1"/>
          <w:sz w:val="24"/>
          <w:szCs w:val="24"/>
        </w:rPr>
        <w:t>ragmented 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terial</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ome</w:t>
      </w:r>
    </w:p>
    <w:p w:rsidR="00606FEA" w:rsidRPr="00CD419C" w:rsidRDefault="004B7FED" w:rsidP="00CD419C">
      <w:pPr>
        <w:spacing w:before="40" w:line="276" w:lineRule="auto"/>
        <w:ind w:left="120" w:right="120"/>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emov</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 the</w:t>
      </w:r>
      <w:r w:rsidRPr="00CD419C">
        <w:rPr>
          <w:rFonts w:ascii="Garamond" w:eastAsia="Garamond" w:hAnsi="Garamond" w:cs="Garamond"/>
          <w:spacing w:val="1"/>
          <w:sz w:val="24"/>
          <w:szCs w:val="24"/>
        </w:rPr>
        <w:t xml:space="preserve"> wa</w:t>
      </w:r>
      <w:r w:rsidRPr="00CD419C">
        <w:rPr>
          <w:rFonts w:ascii="Garamond" w:eastAsia="Garamond" w:hAnsi="Garamond" w:cs="Garamond"/>
          <w:sz w:val="24"/>
          <w:szCs w:val="24"/>
        </w:rPr>
        <w:t>ter, w</w:t>
      </w:r>
      <w:r w:rsidRPr="00CD419C">
        <w:rPr>
          <w:rFonts w:ascii="Garamond" w:eastAsia="Garamond" w:hAnsi="Garamond" w:cs="Garamond"/>
          <w:spacing w:val="1"/>
          <w:sz w:val="24"/>
          <w:szCs w:val="24"/>
        </w:rPr>
        <w:t>i</w:t>
      </w:r>
      <w:r w:rsidRPr="00CD419C">
        <w:rPr>
          <w:rFonts w:ascii="Garamond" w:eastAsia="Garamond" w:hAnsi="Garamond" w:cs="Garamond"/>
          <w:sz w:val="24"/>
          <w:szCs w:val="24"/>
        </w:rPr>
        <w:t>nd</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or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combin</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g</w:t>
      </w:r>
      <w:r w:rsidRPr="00CD419C">
        <w:rPr>
          <w:rFonts w:ascii="Garamond" w:eastAsia="Garamond" w:hAnsi="Garamond" w:cs="Garamond"/>
          <w:sz w:val="24"/>
          <w:szCs w:val="24"/>
        </w:rPr>
        <w:t>e</w:t>
      </w:r>
      <w:r w:rsidRPr="00CD419C">
        <w:rPr>
          <w:rFonts w:ascii="Garamond" w:eastAsia="Garamond" w:hAnsi="Garamond" w:cs="Garamond"/>
          <w:spacing w:val="-2"/>
          <w:sz w:val="24"/>
          <w:szCs w:val="24"/>
        </w:rPr>
        <w:t>o</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phic</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inte</w:t>
      </w:r>
      <w:r w:rsidRPr="00CD419C">
        <w:rPr>
          <w:rFonts w:ascii="Garamond" w:eastAsia="Garamond" w:hAnsi="Garamond" w:cs="Garamond"/>
          <w:spacing w:val="1"/>
          <w:sz w:val="24"/>
          <w:szCs w:val="24"/>
        </w:rPr>
        <w:t>g</w:t>
      </w:r>
      <w:r w:rsidRPr="00CD419C">
        <w:rPr>
          <w:rFonts w:ascii="Garamond" w:eastAsia="Garamond" w:hAnsi="Garamond" w:cs="Garamond"/>
          <w:sz w:val="24"/>
          <w:szCs w:val="24"/>
        </w:rPr>
        <w:t>rated 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ta</w:t>
      </w:r>
      <w:r w:rsidRPr="00CD419C">
        <w:rPr>
          <w:rFonts w:ascii="Garamond" w:eastAsia="Garamond" w:hAnsi="Garamond" w:cs="Garamond"/>
          <w:spacing w:val="1"/>
          <w:sz w:val="24"/>
          <w:szCs w:val="24"/>
        </w:rPr>
        <w:t>k</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y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ese g</w:t>
      </w:r>
      <w:r w:rsidRPr="00CD419C">
        <w:rPr>
          <w:rFonts w:ascii="Garamond" w:eastAsia="Garamond" w:hAnsi="Garamond" w:cs="Garamond"/>
          <w:spacing w:val="1"/>
          <w:sz w:val="24"/>
          <w:szCs w:val="24"/>
        </w:rPr>
        <w:t>e</w:t>
      </w:r>
      <w:r w:rsidRPr="00CD419C">
        <w:rPr>
          <w:rFonts w:ascii="Garamond" w:eastAsia="Garamond" w:hAnsi="Garamond" w:cs="Garamond"/>
          <w:sz w:val="24"/>
          <w:szCs w:val="24"/>
        </w:rPr>
        <w:t>o</w:t>
      </w:r>
      <w:r w:rsidRPr="00CD419C">
        <w:rPr>
          <w:rFonts w:ascii="Garamond" w:eastAsia="Garamond" w:hAnsi="Garamond" w:cs="Garamond"/>
          <w:spacing w:val="-3"/>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phic</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their </w:t>
      </w:r>
      <w:r w:rsidRPr="00CD419C">
        <w:rPr>
          <w:rFonts w:ascii="Garamond" w:eastAsia="Garamond" w:hAnsi="Garamond" w:cs="Garamond"/>
          <w:spacing w:val="2"/>
          <w:sz w:val="24"/>
          <w:szCs w:val="24"/>
        </w:rPr>
        <w:t>p</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5"/>
          <w:sz w:val="24"/>
          <w:szCs w:val="24"/>
        </w:rPr>
        <w:t>c</w:t>
      </w:r>
      <w:r w:rsidRPr="00CD419C">
        <w:rPr>
          <w:rFonts w:ascii="Garamond" w:eastAsia="Garamond" w:hAnsi="Garamond" w:cs="Garamond"/>
          <w:sz w:val="24"/>
          <w:szCs w:val="24"/>
        </w:rPr>
        <w:t>e of o</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d</w:t>
      </w:r>
      <w:r w:rsidRPr="00CD419C">
        <w:rPr>
          <w:rFonts w:ascii="Garamond" w:eastAsia="Garamond" w:hAnsi="Garamond" w:cs="Garamond"/>
          <w:spacing w:val="1"/>
          <w:sz w:val="24"/>
          <w:szCs w:val="24"/>
        </w:rPr>
        <w:t>e</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yw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y the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proc</w:t>
      </w:r>
      <w:r w:rsidRPr="00CD419C">
        <w:rPr>
          <w:rFonts w:ascii="Garamond" w:eastAsia="Garamond" w:hAnsi="Garamond" w:cs="Garamond"/>
          <w:spacing w:val="-1"/>
          <w:sz w:val="24"/>
          <w:szCs w:val="24"/>
        </w:rPr>
        <w:t>es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repe</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many</w:t>
      </w:r>
      <w:r w:rsidRPr="00CD419C">
        <w:rPr>
          <w:rFonts w:ascii="Garamond" w:eastAsia="Garamond" w:hAnsi="Garamond" w:cs="Garamond"/>
          <w:spacing w:val="1"/>
          <w:sz w:val="24"/>
          <w:szCs w:val="24"/>
        </w:rPr>
        <w:t xml:space="preserve"> 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p>
    <w:p w:rsidR="00606FEA" w:rsidRPr="00CD419C" w:rsidRDefault="004B7FED" w:rsidP="00CD419C">
      <w:pPr>
        <w:spacing w:line="260" w:lineRule="exact"/>
        <w:ind w:left="120"/>
        <w:jc w:val="both"/>
        <w:rPr>
          <w:rFonts w:ascii="Garamond" w:eastAsia="Garamond" w:hAnsi="Garamond" w:cs="Garamond"/>
          <w:sz w:val="24"/>
          <w:szCs w:val="24"/>
        </w:rPr>
      </w:pP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umul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 p</w:t>
      </w:r>
      <w:r w:rsidRPr="00CD419C">
        <w:rPr>
          <w:rFonts w:ascii="Garamond" w:eastAsia="Garamond" w:hAnsi="Garamond" w:cs="Garamond"/>
          <w:spacing w:val="1"/>
          <w:position w:val="1"/>
          <w:sz w:val="24"/>
          <w:szCs w:val="24"/>
        </w:rPr>
        <w:t>a</w:t>
      </w:r>
      <w:r w:rsidRPr="00CD419C">
        <w:rPr>
          <w:rFonts w:ascii="Garamond" w:eastAsia="Garamond" w:hAnsi="Garamond" w:cs="Garamond"/>
          <w:spacing w:val="-3"/>
          <w:position w:val="1"/>
          <w:sz w:val="24"/>
          <w:szCs w:val="24"/>
        </w:rPr>
        <w:t>r</w:t>
      </w:r>
      <w:r w:rsidRPr="00CD419C">
        <w:rPr>
          <w:rFonts w:ascii="Garamond" w:eastAsia="Garamond" w:hAnsi="Garamond" w:cs="Garamond"/>
          <w:position w:val="1"/>
          <w:sz w:val="24"/>
          <w:szCs w:val="24"/>
        </w:rPr>
        <w:t>ticl</w:t>
      </w:r>
      <w:r w:rsidRPr="00CD419C">
        <w:rPr>
          <w:rFonts w:ascii="Garamond" w:eastAsia="Garamond" w:hAnsi="Garamond" w:cs="Garamond"/>
          <w:spacing w:val="2"/>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r</w:t>
      </w:r>
      <w:r w:rsidRPr="00CD419C">
        <w:rPr>
          <w:rFonts w:ascii="Garamond" w:eastAsia="Garamond" w:hAnsi="Garamond" w:cs="Garamond"/>
          <w:position w:val="1"/>
          <w:sz w:val="24"/>
          <w:szCs w:val="24"/>
        </w:rPr>
        <w:t xml:space="preserve">esulted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 xml:space="preserve">nto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 xml:space="preserve">he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mation of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ed</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ment</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ry rock</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It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t as</w:t>
      </w:r>
    </w:p>
    <w:p w:rsidR="00606FEA" w:rsidRPr="00CD419C" w:rsidRDefault="004B7FED" w:rsidP="00CD419C">
      <w:pPr>
        <w:spacing w:before="42"/>
        <w:ind w:left="120"/>
        <w:jc w:val="both"/>
        <w:rPr>
          <w:rFonts w:ascii="Garamond" w:eastAsia="Garamond" w:hAnsi="Garamond" w:cs="Garamond"/>
          <w:sz w:val="24"/>
          <w:szCs w:val="24"/>
        </w:rPr>
      </w:pPr>
      <w:r w:rsidRPr="00CD419C">
        <w:rPr>
          <w:rFonts w:ascii="Garamond" w:eastAsia="Garamond" w:hAnsi="Garamond" w:cs="Garamond"/>
          <w:sz w:val="24"/>
          <w:szCs w:val="24"/>
        </w:rPr>
        <w:t>comp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red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igneous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1" w:line="240" w:lineRule="exact"/>
        <w:jc w:val="both"/>
        <w:rPr>
          <w:sz w:val="24"/>
          <w:szCs w:val="24"/>
        </w:rPr>
      </w:pPr>
    </w:p>
    <w:p w:rsidR="00606FEA" w:rsidRPr="00CD419C" w:rsidRDefault="00B17F3E" w:rsidP="00CD419C">
      <w:pPr>
        <w:spacing w:line="275" w:lineRule="auto"/>
        <w:ind w:left="5581" w:right="1025"/>
        <w:jc w:val="both"/>
        <w:rPr>
          <w:rFonts w:ascii="Garamond" w:eastAsia="Garamond" w:hAnsi="Garamond" w:cs="Garamond"/>
          <w:sz w:val="24"/>
          <w:szCs w:val="24"/>
        </w:rPr>
      </w:pPr>
      <w:r w:rsidRPr="00B17F3E">
        <w:rPr>
          <w:sz w:val="24"/>
          <w:szCs w:val="24"/>
        </w:rPr>
        <w:pict>
          <v:group id="_x0000_s1336" style="position:absolute;left:0;text-align:left;margin-left:71.2pt;margin-top:1.3pt;width:263.25pt;height:153.65pt;z-index:-6179;mso-position-horizontal-relative:page" coordorigin="1424,26" coordsize="5265,3073">
            <v:shape id="_x0000_s1338" type="#_x0000_t75" style="position:absolute;left:1439;top:41;width:5235;height:3043">
              <v:imagedata r:id="rId75" o:title=""/>
            </v:shape>
            <v:shape id="_x0000_s1337" style="position:absolute;left:1432;top:33;width:5250;height:3058" coordorigin="1432,33" coordsize="5250,3058" path="m1432,3091r5250,l6682,33r-5250,l1432,3091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jo</w:t>
      </w:r>
      <w:r w:rsidR="004B7FED" w:rsidRPr="00CD419C">
        <w:rPr>
          <w:rFonts w:ascii="Garamond" w:eastAsia="Garamond" w:hAnsi="Garamond" w:cs="Garamond"/>
          <w:sz w:val="24"/>
          <w:szCs w:val="24"/>
        </w:rPr>
        <w:t>r cl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4"/>
          <w:sz w:val="24"/>
          <w:szCs w:val="24"/>
        </w:rPr>
        <w:t>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es of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ment.</w:t>
      </w:r>
    </w:p>
    <w:p w:rsidR="00606FEA" w:rsidRPr="00CD419C" w:rsidRDefault="00606FEA" w:rsidP="00CD419C">
      <w:pPr>
        <w:spacing w:before="2" w:line="200" w:lineRule="exact"/>
        <w:jc w:val="both"/>
        <w:rPr>
          <w:sz w:val="24"/>
          <w:szCs w:val="24"/>
        </w:rPr>
      </w:pPr>
    </w:p>
    <w:p w:rsidR="00606FEA" w:rsidRPr="00CD419C" w:rsidRDefault="004B7FED" w:rsidP="00CD419C">
      <w:pPr>
        <w:ind w:left="5941"/>
        <w:jc w:val="both"/>
        <w:rPr>
          <w:rFonts w:ascii="Garamond" w:eastAsia="Garamond" w:hAnsi="Garamond" w:cs="Garamond"/>
          <w:sz w:val="24"/>
          <w:szCs w:val="24"/>
        </w:rPr>
      </w:pPr>
      <w:r w:rsidRPr="00CD419C">
        <w:rPr>
          <w:rFonts w:ascii="Garamond" w:eastAsia="Garamond" w:hAnsi="Garamond" w:cs="Garamond"/>
          <w:sz w:val="24"/>
          <w:szCs w:val="24"/>
        </w:rPr>
        <w:t xml:space="preserve">1.  </w:t>
      </w:r>
      <w:r w:rsidRPr="00CD419C">
        <w:rPr>
          <w:rFonts w:ascii="Garamond" w:eastAsia="Garamond" w:hAnsi="Garamond" w:cs="Garamond"/>
          <w:spacing w:val="15"/>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tic sediment.</w:t>
      </w:r>
    </w:p>
    <w:p w:rsidR="00606FEA" w:rsidRPr="00CD419C" w:rsidRDefault="00606FEA" w:rsidP="00CD419C">
      <w:pPr>
        <w:spacing w:before="1" w:line="180" w:lineRule="exact"/>
        <w:jc w:val="both"/>
        <w:rPr>
          <w:sz w:val="24"/>
          <w:szCs w:val="24"/>
        </w:rPr>
      </w:pPr>
    </w:p>
    <w:p w:rsidR="00606FEA" w:rsidRPr="00CD419C" w:rsidRDefault="004B7FED" w:rsidP="00CD419C">
      <w:pPr>
        <w:ind w:left="5941"/>
        <w:jc w:val="both"/>
        <w:rPr>
          <w:rFonts w:ascii="Garamond" w:eastAsia="Garamond" w:hAnsi="Garamond" w:cs="Garamond"/>
          <w:sz w:val="24"/>
          <w:szCs w:val="24"/>
        </w:rPr>
      </w:pPr>
      <w:r w:rsidRPr="00CD419C">
        <w:rPr>
          <w:rFonts w:ascii="Garamond" w:eastAsia="Garamond" w:hAnsi="Garamond" w:cs="Garamond"/>
          <w:sz w:val="24"/>
          <w:szCs w:val="24"/>
        </w:rPr>
        <w:t xml:space="preserve">2.  </w:t>
      </w:r>
      <w:r w:rsidRPr="00CD419C">
        <w:rPr>
          <w:rFonts w:ascii="Garamond" w:eastAsia="Garamond" w:hAnsi="Garamond" w:cs="Garamond"/>
          <w:spacing w:val="15"/>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prec</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p</w:t>
      </w:r>
      <w:r w:rsidRPr="00CD419C">
        <w:rPr>
          <w:rFonts w:ascii="Garamond" w:eastAsia="Garamond" w:hAnsi="Garamond" w:cs="Garamond"/>
          <w:sz w:val="24"/>
          <w:szCs w:val="24"/>
        </w:rPr>
        <w:t>itat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e</w:t>
      </w:r>
      <w:r w:rsidRPr="00CD419C">
        <w:rPr>
          <w:rFonts w:ascii="Garamond" w:eastAsia="Garamond" w:hAnsi="Garamond" w:cs="Garamond"/>
          <w:sz w:val="24"/>
          <w:szCs w:val="24"/>
        </w:rPr>
        <w:t>diment.</w:t>
      </w:r>
    </w:p>
    <w:p w:rsidR="00606FEA" w:rsidRPr="00CD419C" w:rsidRDefault="00606FEA" w:rsidP="00CD419C">
      <w:pPr>
        <w:spacing w:before="2" w:line="180" w:lineRule="exact"/>
        <w:jc w:val="both"/>
        <w:rPr>
          <w:sz w:val="24"/>
          <w:szCs w:val="24"/>
        </w:rPr>
      </w:pPr>
    </w:p>
    <w:p w:rsidR="00606FEA" w:rsidRPr="00CD419C" w:rsidRDefault="004B7FED" w:rsidP="00CD419C">
      <w:pPr>
        <w:ind w:left="5941"/>
        <w:jc w:val="both"/>
        <w:rPr>
          <w:rFonts w:ascii="Garamond" w:eastAsia="Garamond" w:hAnsi="Garamond" w:cs="Garamond"/>
          <w:sz w:val="24"/>
          <w:szCs w:val="24"/>
        </w:rPr>
      </w:pPr>
      <w:r w:rsidRPr="00CD419C">
        <w:rPr>
          <w:rFonts w:ascii="Garamond" w:eastAsia="Garamond" w:hAnsi="Garamond" w:cs="Garamond"/>
          <w:sz w:val="24"/>
          <w:szCs w:val="24"/>
        </w:rPr>
        <w:t xml:space="preserve">3.  </w:t>
      </w:r>
      <w:r w:rsidRPr="00CD419C">
        <w:rPr>
          <w:rFonts w:ascii="Garamond" w:eastAsia="Garamond" w:hAnsi="Garamond" w:cs="Garamond"/>
          <w:spacing w:val="15"/>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w:t>
      </w:r>
      <w:r w:rsidRPr="00CD419C">
        <w:rPr>
          <w:rFonts w:ascii="Garamond" w:eastAsia="Garamond" w:hAnsi="Garamond" w:cs="Garamond"/>
          <w:spacing w:val="1"/>
          <w:sz w:val="24"/>
          <w:szCs w:val="24"/>
        </w:rPr>
        <w:t>e</w:t>
      </w:r>
      <w:r w:rsidRPr="00CD419C">
        <w:rPr>
          <w:rFonts w:ascii="Garamond" w:eastAsia="Garamond" w:hAnsi="Garamond" w:cs="Garamond"/>
          <w:sz w:val="24"/>
          <w:szCs w:val="24"/>
        </w:rPr>
        <w:t>diment.</w:t>
      </w:r>
    </w:p>
    <w:p w:rsidR="00606FEA" w:rsidRPr="00CD419C" w:rsidRDefault="00606FEA" w:rsidP="00CD419C">
      <w:pPr>
        <w:spacing w:before="8" w:line="240" w:lineRule="exact"/>
        <w:jc w:val="both"/>
        <w:rPr>
          <w:sz w:val="24"/>
          <w:szCs w:val="24"/>
        </w:rPr>
      </w:pPr>
    </w:p>
    <w:p w:rsidR="00606FEA" w:rsidRPr="00CD419C" w:rsidRDefault="004B7FED" w:rsidP="00CD419C">
      <w:pPr>
        <w:ind w:left="5581"/>
        <w:jc w:val="both"/>
        <w:rPr>
          <w:rFonts w:ascii="Garamond" w:eastAsia="Garamond" w:hAnsi="Garamond" w:cs="Garamond"/>
          <w:sz w:val="24"/>
          <w:szCs w:val="24"/>
        </w:rPr>
      </w:pPr>
      <w:r w:rsidRPr="00CD419C">
        <w:rPr>
          <w:rFonts w:ascii="Garamond" w:eastAsia="Garamond" w:hAnsi="Garamond" w:cs="Garamond"/>
          <w:b/>
          <w:sz w:val="24"/>
          <w:szCs w:val="24"/>
        </w:rPr>
        <w:t>Cla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c Sedi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y R</w:t>
      </w:r>
      <w:r w:rsidRPr="00CD419C">
        <w:rPr>
          <w:rFonts w:ascii="Garamond" w:eastAsia="Garamond" w:hAnsi="Garamond" w:cs="Garamond"/>
          <w:b/>
          <w:spacing w:val="3"/>
          <w:sz w:val="24"/>
          <w:szCs w:val="24"/>
        </w:rPr>
        <w:t>o</w:t>
      </w:r>
      <w:r w:rsidRPr="00CD419C">
        <w:rPr>
          <w:rFonts w:ascii="Garamond" w:eastAsia="Garamond" w:hAnsi="Garamond" w:cs="Garamond"/>
          <w:b/>
          <w:sz w:val="24"/>
          <w:szCs w:val="24"/>
        </w:rPr>
        <w:t>ck:</w:t>
      </w:r>
    </w:p>
    <w:p w:rsidR="00606FEA" w:rsidRPr="00CD419C" w:rsidRDefault="00606FEA" w:rsidP="00CD419C">
      <w:pPr>
        <w:spacing w:before="6" w:line="180" w:lineRule="exact"/>
        <w:jc w:val="both"/>
        <w:rPr>
          <w:sz w:val="24"/>
          <w:szCs w:val="24"/>
        </w:rPr>
      </w:pPr>
    </w:p>
    <w:p w:rsidR="00606FEA" w:rsidRPr="00CD419C" w:rsidRDefault="004B7FED" w:rsidP="00CD419C">
      <w:pPr>
        <w:spacing w:line="298" w:lineRule="auto"/>
        <w:ind w:left="5581" w:right="111"/>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f</w:t>
      </w:r>
      <w:r w:rsidRPr="00CD419C">
        <w:rPr>
          <w:rFonts w:ascii="Garamond" w:eastAsia="Garamond" w:hAnsi="Garamond" w:cs="Garamond"/>
          <w:sz w:val="24"/>
          <w:szCs w:val="24"/>
        </w:rPr>
        <w:t>ragments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ting rocks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make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up a</w:t>
      </w:r>
      <w:r w:rsidRPr="00CD419C">
        <w:rPr>
          <w:rFonts w:ascii="Garamond" w:eastAsia="Garamond" w:hAnsi="Garamond" w:cs="Garamond"/>
          <w:spacing w:val="1"/>
          <w:sz w:val="24"/>
          <w:szCs w:val="24"/>
        </w:rPr>
        <w:t xml:space="preserve"> </w:t>
      </w:r>
      <w:r w:rsidRPr="00CD419C">
        <w:rPr>
          <w:rFonts w:ascii="Garamond" w:eastAsia="Garamond" w:hAnsi="Garamond" w:cs="Garamond"/>
          <w:spacing w:val="-4"/>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i</w:t>
      </w:r>
      <w:r w:rsidRPr="00CD419C">
        <w:rPr>
          <w:rFonts w:ascii="Garamond" w:eastAsia="Garamond" w:hAnsi="Garamond" w:cs="Garamond"/>
          <w:sz w:val="24"/>
          <w:szCs w:val="24"/>
        </w:rPr>
        <w:t>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rock</w:t>
      </w:r>
    </w:p>
    <w:p w:rsidR="00606FEA" w:rsidRPr="00CD419C" w:rsidRDefault="004B7FED" w:rsidP="00CD419C">
      <w:pPr>
        <w:spacing w:line="298" w:lineRule="auto"/>
        <w:ind w:left="120" w:right="153"/>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ed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la</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s</w:t>
      </w:r>
      <w:r w:rsidRPr="00CD419C">
        <w:rPr>
          <w:rFonts w:ascii="Garamond" w:eastAsia="Garamond" w:hAnsi="Garamond" w:cs="Garamond"/>
          <w:sz w:val="24"/>
          <w:szCs w:val="24"/>
        </w:rPr>
        <w:t>. S</w:t>
      </w:r>
      <w:r w:rsidRPr="00CD419C">
        <w:rPr>
          <w:rFonts w:ascii="Garamond" w:eastAsia="Garamond" w:hAnsi="Garamond" w:cs="Garamond"/>
          <w:spacing w:val="1"/>
          <w:sz w:val="24"/>
          <w:szCs w:val="24"/>
        </w:rPr>
        <w:t>e</w:t>
      </w:r>
      <w:r w:rsidRPr="00CD419C">
        <w:rPr>
          <w:rFonts w:ascii="Garamond" w:eastAsia="Garamond" w:hAnsi="Garamond" w:cs="Garamond"/>
          <w:sz w:val="24"/>
          <w:szCs w:val="24"/>
        </w:rPr>
        <w:t>dimen</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rocks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up of c</w:t>
      </w:r>
      <w:r w:rsidRPr="00CD419C">
        <w:rPr>
          <w:rFonts w:ascii="Garamond" w:eastAsia="Garamond" w:hAnsi="Garamond" w:cs="Garamond"/>
          <w:spacing w:val="1"/>
          <w:sz w:val="24"/>
          <w:szCs w:val="24"/>
        </w:rPr>
        <w:t>la</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la</w:t>
      </w:r>
      <w:r w:rsidRPr="00CD419C">
        <w:rPr>
          <w:rFonts w:ascii="Garamond" w:eastAsia="Garamond" w:hAnsi="Garamond" w:cs="Garamond"/>
          <w:spacing w:val="-1"/>
          <w:sz w:val="24"/>
          <w:szCs w:val="24"/>
        </w:rPr>
        <w:t>s</w:t>
      </w:r>
      <w:r w:rsidRPr="00CD419C">
        <w:rPr>
          <w:rFonts w:ascii="Garamond" w:eastAsia="Garamond" w:hAnsi="Garamond" w:cs="Garamond"/>
          <w:sz w:val="24"/>
          <w:szCs w:val="24"/>
        </w:rPr>
        <w:t>tic</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ndi</w:t>
      </w:r>
      <w:r w:rsidRPr="00CD419C">
        <w:rPr>
          <w:rFonts w:ascii="Garamond" w:eastAsia="Garamond" w:hAnsi="Garamond" w:cs="Garamond"/>
          <w:spacing w:val="1"/>
          <w:sz w:val="24"/>
          <w:szCs w:val="24"/>
        </w:rPr>
        <w:t>ca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e</w:t>
      </w:r>
      <w:r w:rsidRPr="00CD419C">
        <w:rPr>
          <w:rFonts w:ascii="Garamond" w:eastAsia="Garamond" w:hAnsi="Garamond" w:cs="Garamond"/>
          <w:sz w:val="24"/>
          <w:szCs w:val="24"/>
        </w:rPr>
        <w:t>n broken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w:t>
      </w:r>
      <w:r w:rsidRPr="00CD419C">
        <w:rPr>
          <w:rFonts w:ascii="Garamond" w:eastAsia="Garamond" w:hAnsi="Garamond" w:cs="Garamond"/>
          <w:spacing w:val="-1"/>
          <w:sz w:val="24"/>
          <w:szCs w:val="24"/>
        </w:rPr>
        <w:t>ra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por</w:t>
      </w:r>
      <w:r w:rsidRPr="00CD419C">
        <w:rPr>
          <w:rFonts w:ascii="Garamond" w:eastAsia="Garamond" w:hAnsi="Garamond" w:cs="Garamond"/>
          <w:spacing w:val="-1"/>
          <w:sz w:val="24"/>
          <w:szCs w:val="24"/>
        </w:rPr>
        <w:t>t</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i</w:t>
      </w:r>
      <w:r w:rsidRPr="00CD419C">
        <w:rPr>
          <w:rFonts w:ascii="Garamond" w:eastAsia="Garamond" w:hAnsi="Garamond" w:cs="Garamond"/>
          <w:sz w:val="24"/>
          <w:szCs w:val="24"/>
        </w:rPr>
        <w:t>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rocks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pri</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rily </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ass</w:t>
      </w:r>
      <w:r w:rsidRPr="00CD419C">
        <w:rPr>
          <w:rFonts w:ascii="Garamond" w:eastAsia="Garamond" w:hAnsi="Garamond" w:cs="Garamond"/>
          <w:sz w:val="24"/>
          <w:szCs w:val="24"/>
        </w:rPr>
        <w:t>ified on the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z</w:t>
      </w:r>
      <w:r w:rsidRPr="00CD419C">
        <w:rPr>
          <w:rFonts w:ascii="Garamond" w:eastAsia="Garamond" w:hAnsi="Garamond" w:cs="Garamond"/>
          <w:sz w:val="24"/>
          <w:szCs w:val="24"/>
        </w:rPr>
        <w:t>e of their c</w:t>
      </w:r>
      <w:r w:rsidRPr="00CD419C">
        <w:rPr>
          <w:rFonts w:ascii="Garamond" w:eastAsia="Garamond" w:hAnsi="Garamond" w:cs="Garamond"/>
          <w:spacing w:val="1"/>
          <w:sz w:val="24"/>
          <w:szCs w:val="24"/>
        </w:rPr>
        <w:t>la</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line="120" w:lineRule="exact"/>
        <w:jc w:val="both"/>
        <w:rPr>
          <w:sz w:val="24"/>
          <w:szCs w:val="24"/>
        </w:rPr>
      </w:pPr>
    </w:p>
    <w:p w:rsidR="00606FEA" w:rsidRPr="00CD419C" w:rsidRDefault="004B7FED" w:rsidP="00CD419C">
      <w:pPr>
        <w:ind w:left="120"/>
        <w:jc w:val="both"/>
        <w:rPr>
          <w:rFonts w:ascii="Garamond" w:eastAsia="Garamond" w:hAnsi="Garamond" w:cs="Garamond"/>
          <w:sz w:val="24"/>
          <w:szCs w:val="24"/>
        </w:rPr>
      </w:pPr>
      <w:r w:rsidRPr="00CD419C">
        <w:rPr>
          <w:rFonts w:ascii="Garamond" w:eastAsia="Garamond" w:hAnsi="Garamond" w:cs="Garamond"/>
          <w:b/>
          <w:spacing w:val="-1"/>
          <w:sz w:val="24"/>
          <w:szCs w:val="24"/>
        </w:rPr>
        <w:t>N</w:t>
      </w:r>
      <w:r w:rsidRPr="00CD419C">
        <w:rPr>
          <w:rFonts w:ascii="Garamond" w:eastAsia="Garamond" w:hAnsi="Garamond" w:cs="Garamond"/>
          <w:b/>
          <w:sz w:val="24"/>
          <w:szCs w:val="24"/>
        </w:rPr>
        <w:t>on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cla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 xml:space="preserve">c </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edi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y Rock</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w:t>
      </w:r>
    </w:p>
    <w:p w:rsidR="00606FEA" w:rsidRPr="00CD419C" w:rsidRDefault="00606FEA" w:rsidP="00CD419C">
      <w:pPr>
        <w:spacing w:before="9" w:line="100" w:lineRule="exact"/>
        <w:jc w:val="both"/>
        <w:rPr>
          <w:sz w:val="24"/>
          <w:szCs w:val="24"/>
        </w:rPr>
      </w:pPr>
    </w:p>
    <w:p w:rsidR="00606FEA" w:rsidRPr="00CD419C" w:rsidRDefault="004B7FED" w:rsidP="00CD419C">
      <w:pPr>
        <w:spacing w:line="276" w:lineRule="auto"/>
        <w:ind w:left="120" w:right="196"/>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sedim</w:t>
      </w:r>
      <w:r w:rsidRPr="00CD419C">
        <w:rPr>
          <w:rFonts w:ascii="Garamond" w:eastAsia="Garamond" w:hAnsi="Garamond" w:cs="Garamond"/>
          <w:spacing w:val="1"/>
          <w:sz w:val="24"/>
          <w:szCs w:val="24"/>
        </w:rPr>
        <w:t>e</w:t>
      </w:r>
      <w:r w:rsidRPr="00CD419C">
        <w:rPr>
          <w:rFonts w:ascii="Garamond" w:eastAsia="Garamond" w:hAnsi="Garamond" w:cs="Garamond"/>
          <w:sz w:val="24"/>
          <w:szCs w:val="24"/>
        </w:rPr>
        <w:t>ntary rocks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c</w:t>
      </w:r>
      <w:r w:rsidRPr="00CD419C">
        <w:rPr>
          <w:rFonts w:ascii="Garamond" w:eastAsia="Garamond" w:hAnsi="Garamond" w:cs="Garamond"/>
          <w:sz w:val="24"/>
          <w:szCs w:val="24"/>
        </w:rPr>
        <w:t>ur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hyperlink r:id="rId76">
        <w:r w:rsidRPr="00CD419C">
          <w:rPr>
            <w:rFonts w:ascii="Garamond" w:eastAsia="Garamond" w:hAnsi="Garamond" w:cs="Garamond"/>
            <w:sz w:val="24"/>
            <w:szCs w:val="24"/>
          </w:rPr>
          <w:t>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hyperlink>
      <w:hyperlink r:id="rId77">
        <w:r w:rsidRPr="00CD419C">
          <w:rPr>
            <w:rFonts w:ascii="Garamond" w:eastAsia="Garamond" w:hAnsi="Garamond" w:cs="Garamond"/>
            <w:sz w:val="24"/>
            <w:szCs w:val="24"/>
          </w:rPr>
          <w:t>/ m</w:t>
        </w:r>
        <w:r w:rsidRPr="00CD419C">
          <w:rPr>
            <w:rFonts w:ascii="Garamond" w:eastAsia="Garamond" w:hAnsi="Garamond" w:cs="Garamond"/>
            <w:spacing w:val="-2"/>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raloids</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pre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dire</w:t>
      </w:r>
      <w:r w:rsidRPr="00CD419C">
        <w:rPr>
          <w:rFonts w:ascii="Garamond" w:eastAsia="Garamond" w:hAnsi="Garamond" w:cs="Garamond"/>
          <w:spacing w:val="1"/>
          <w:sz w:val="24"/>
          <w:szCs w:val="24"/>
        </w:rPr>
        <w:t>c</w:t>
      </w:r>
      <w:r w:rsidRPr="00CD419C">
        <w:rPr>
          <w:rFonts w:ascii="Garamond" w:eastAsia="Garamond" w:hAnsi="Garamond" w:cs="Garamond"/>
          <w:sz w:val="24"/>
          <w:szCs w:val="24"/>
        </w:rPr>
        <w:t>tly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or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conc</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2"/>
          <w:sz w:val="24"/>
          <w:szCs w:val="24"/>
        </w:rPr>
        <w:t>b</w:t>
      </w:r>
      <w:r w:rsidRPr="00CD419C">
        <w:rPr>
          <w:rFonts w:ascii="Garamond" w:eastAsia="Garamond" w:hAnsi="Garamond" w:cs="Garamond"/>
          <w:sz w:val="24"/>
          <w:szCs w:val="24"/>
        </w:rPr>
        <w:t>y org</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matter / life.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2"/>
          <w:sz w:val="24"/>
          <w:szCs w:val="24"/>
        </w:rPr>
        <w:t>m</w:t>
      </w:r>
      <w:r w:rsidRPr="00CD419C">
        <w:rPr>
          <w:rFonts w:ascii="Garamond" w:eastAsia="Garamond" w:hAnsi="Garamond" w:cs="Garamond"/>
          <w:sz w:val="24"/>
          <w:szCs w:val="24"/>
        </w:rPr>
        <w:t>pon</w:t>
      </w:r>
      <w:r w:rsidRPr="00CD419C">
        <w:rPr>
          <w:rFonts w:ascii="Garamond" w:eastAsia="Garamond" w:hAnsi="Garamond" w:cs="Garamond"/>
          <w:spacing w:val="-2"/>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not be</w:t>
      </w:r>
      <w:r w:rsidRPr="00CD419C">
        <w:rPr>
          <w:rFonts w:ascii="Garamond" w:eastAsia="Garamond" w:hAnsi="Garamond" w:cs="Garamond"/>
          <w:spacing w:val="1"/>
          <w:sz w:val="24"/>
          <w:szCs w:val="24"/>
        </w:rPr>
        <w:t>e</w:t>
      </w:r>
      <w:r w:rsidRPr="00CD419C">
        <w:rPr>
          <w:rFonts w:ascii="Garamond" w:eastAsia="Garamond" w:hAnsi="Garamond" w:cs="Garamond"/>
          <w:sz w:val="24"/>
          <w:szCs w:val="24"/>
        </w:rPr>
        <w:t>n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por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ed prior </w:t>
      </w:r>
      <w:r w:rsidRPr="00CD419C">
        <w:rPr>
          <w:rFonts w:ascii="Garamond" w:eastAsia="Garamond" w:hAnsi="Garamond" w:cs="Garamond"/>
          <w:spacing w:val="-1"/>
          <w:sz w:val="24"/>
          <w:szCs w:val="24"/>
        </w:rPr>
        <w:t>t</w:t>
      </w:r>
      <w:r w:rsidRPr="00CD419C">
        <w:rPr>
          <w:rFonts w:ascii="Garamond" w:eastAsia="Garamond" w:hAnsi="Garamond" w:cs="Garamond"/>
          <w:sz w:val="24"/>
          <w:szCs w:val="24"/>
        </w:rPr>
        <w:t>o d</w:t>
      </w:r>
      <w:r w:rsidRPr="00CD419C">
        <w:rPr>
          <w:rFonts w:ascii="Garamond" w:eastAsia="Garamond" w:hAnsi="Garamond" w:cs="Garamond"/>
          <w:spacing w:val="1"/>
          <w:sz w:val="24"/>
          <w:szCs w:val="24"/>
        </w:rPr>
        <w:t>e</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ition. No c</w:t>
      </w:r>
      <w:r w:rsidRPr="00CD419C">
        <w:rPr>
          <w:rFonts w:ascii="Garamond" w:eastAsia="Garamond" w:hAnsi="Garamond" w:cs="Garamond"/>
          <w:spacing w:val="1"/>
          <w:sz w:val="24"/>
          <w:szCs w:val="24"/>
        </w:rPr>
        <w:t>la</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pre</w:t>
      </w:r>
      <w:r w:rsidRPr="00CD419C">
        <w:rPr>
          <w:rFonts w:ascii="Garamond" w:eastAsia="Garamond" w:hAnsi="Garamond" w:cs="Garamond"/>
          <w:spacing w:val="-1"/>
          <w:sz w:val="24"/>
          <w:szCs w:val="24"/>
        </w:rPr>
        <w:t>s</w:t>
      </w:r>
      <w:r w:rsidRPr="00CD419C">
        <w:rPr>
          <w:rFonts w:ascii="Garamond" w:eastAsia="Garamond" w:hAnsi="Garamond" w:cs="Garamond"/>
          <w:sz w:val="24"/>
          <w:szCs w:val="24"/>
        </w:rPr>
        <w:t>ent.</w:t>
      </w:r>
    </w:p>
    <w:p w:rsidR="00606FEA" w:rsidRPr="00CD419C" w:rsidRDefault="00606FEA" w:rsidP="00CD419C">
      <w:pPr>
        <w:spacing w:before="8" w:line="180" w:lineRule="exact"/>
        <w:jc w:val="both"/>
        <w:rPr>
          <w:sz w:val="24"/>
          <w:szCs w:val="24"/>
        </w:rPr>
      </w:pPr>
    </w:p>
    <w:p w:rsidR="00606FEA" w:rsidRPr="00CD419C" w:rsidRDefault="004B7FED" w:rsidP="00CD419C">
      <w:pPr>
        <w:ind w:left="120"/>
        <w:jc w:val="both"/>
        <w:rPr>
          <w:rFonts w:ascii="Garamond" w:eastAsia="Garamond" w:hAnsi="Garamond" w:cs="Garamond"/>
          <w:sz w:val="24"/>
          <w:szCs w:val="24"/>
        </w:rPr>
      </w:pPr>
      <w:r w:rsidRPr="00CD419C">
        <w:rPr>
          <w:rFonts w:ascii="Garamond" w:eastAsia="Garamond" w:hAnsi="Garamond" w:cs="Garamond"/>
          <w:b/>
          <w:sz w:val="24"/>
          <w:szCs w:val="24"/>
        </w:rPr>
        <w:t>Che</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ical p</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ecipi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at</w:t>
      </w:r>
      <w:r w:rsidRPr="00CD419C">
        <w:rPr>
          <w:rFonts w:ascii="Garamond" w:eastAsia="Garamond" w:hAnsi="Garamond" w:cs="Garamond"/>
          <w:b/>
          <w:spacing w:val="2"/>
          <w:sz w:val="24"/>
          <w:szCs w:val="24"/>
        </w:rPr>
        <w:t>e</w:t>
      </w:r>
      <w:r w:rsidRPr="00CD419C">
        <w:rPr>
          <w:rFonts w:ascii="Garamond" w:eastAsia="Garamond" w:hAnsi="Garamond" w:cs="Garamond"/>
          <w:b/>
          <w:sz w:val="24"/>
          <w:szCs w:val="24"/>
        </w:rPr>
        <w:t>d sedi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w:t>
      </w:r>
    </w:p>
    <w:p w:rsidR="00606FEA" w:rsidRPr="00CD419C" w:rsidRDefault="00606FEA" w:rsidP="00CD419C">
      <w:pPr>
        <w:spacing w:before="1" w:line="240" w:lineRule="exact"/>
        <w:jc w:val="both"/>
        <w:rPr>
          <w:sz w:val="24"/>
          <w:szCs w:val="24"/>
        </w:rPr>
      </w:pPr>
    </w:p>
    <w:p w:rsidR="00606FEA" w:rsidRPr="00CD419C" w:rsidRDefault="004B7FED" w:rsidP="00CD419C">
      <w:pPr>
        <w:ind w:left="120"/>
        <w:jc w:val="both"/>
        <w:rPr>
          <w:rFonts w:ascii="Garamond" w:eastAsia="Garamond" w:hAnsi="Garamond" w:cs="Garamond"/>
          <w:sz w:val="24"/>
          <w:szCs w:val="24"/>
        </w:rPr>
      </w:pP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ny of</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the</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e forms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tanding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ev</w:t>
      </w:r>
      <w:r w:rsidRPr="00CD419C">
        <w:rPr>
          <w:rFonts w:ascii="Garamond" w:eastAsia="Garamond" w:hAnsi="Garamond" w:cs="Garamond"/>
          <w:spacing w:val="1"/>
          <w:sz w:val="24"/>
          <w:szCs w:val="24"/>
        </w:rPr>
        <w:t>a</w:t>
      </w:r>
      <w:r w:rsidRPr="00CD419C">
        <w:rPr>
          <w:rFonts w:ascii="Garamond" w:eastAsia="Garamond" w:hAnsi="Garamond" w:cs="Garamond"/>
          <w:sz w:val="24"/>
          <w:szCs w:val="24"/>
        </w:rPr>
        <w:t>pora</w:t>
      </w:r>
      <w:r w:rsidRPr="00CD419C">
        <w:rPr>
          <w:rFonts w:ascii="Garamond" w:eastAsia="Garamond" w:hAnsi="Garamond" w:cs="Garamond"/>
          <w:spacing w:val="-3"/>
          <w:sz w:val="24"/>
          <w:szCs w:val="24"/>
        </w:rPr>
        <w:t>t</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l</w:t>
      </w:r>
      <w:r w:rsidRPr="00CD419C">
        <w:rPr>
          <w:rFonts w:ascii="Garamond" w:eastAsia="Garamond" w:hAnsi="Garamond" w:cs="Garamond"/>
          <w:spacing w:val="1"/>
          <w:sz w:val="24"/>
          <w:szCs w:val="24"/>
        </w:rPr>
        <w:t>ea</w:t>
      </w:r>
      <w:r w:rsidRPr="00CD419C">
        <w:rPr>
          <w:rFonts w:ascii="Garamond" w:eastAsia="Garamond" w:hAnsi="Garamond" w:cs="Garamond"/>
          <w:sz w:val="24"/>
          <w:szCs w:val="24"/>
        </w:rPr>
        <w:t>ving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ss</w:t>
      </w:r>
      <w:r w:rsidRPr="00CD419C">
        <w:rPr>
          <w:rFonts w:ascii="Garamond" w:eastAsia="Garamond" w:hAnsi="Garamond" w:cs="Garamond"/>
          <w:sz w:val="24"/>
          <w:szCs w:val="24"/>
        </w:rPr>
        <w:t>olv</w:t>
      </w:r>
      <w:r w:rsidRPr="00CD419C">
        <w:rPr>
          <w:rFonts w:ascii="Garamond" w:eastAsia="Garamond" w:hAnsi="Garamond" w:cs="Garamond"/>
          <w:spacing w:val="1"/>
          <w:sz w:val="24"/>
          <w:szCs w:val="24"/>
        </w:rPr>
        <w:t>e</w:t>
      </w:r>
      <w:r w:rsidRPr="00CD419C">
        <w:rPr>
          <w:rFonts w:ascii="Garamond" w:eastAsia="Garamond" w:hAnsi="Garamond" w:cs="Garamond"/>
          <w:sz w:val="24"/>
          <w:szCs w:val="24"/>
        </w:rPr>
        <w:t>d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rals behind.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4B7FED" w:rsidP="00CD419C">
      <w:pPr>
        <w:spacing w:before="39"/>
        <w:ind w:left="120"/>
        <w:jc w:val="both"/>
        <w:rPr>
          <w:rFonts w:ascii="Garamond" w:eastAsia="Garamond" w:hAnsi="Garamond" w:cs="Garamond"/>
          <w:sz w:val="24"/>
          <w:szCs w:val="24"/>
        </w:rPr>
        <w:sectPr w:rsidR="00606FEA" w:rsidRPr="00CD419C">
          <w:pgSz w:w="12240" w:h="15840"/>
          <w:pgMar w:top="940" w:right="1320" w:bottom="280" w:left="1320" w:header="740" w:footer="1154" w:gutter="0"/>
          <w:cols w:space="720"/>
        </w:sectPr>
      </w:pP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ry common in </w:t>
      </w:r>
      <w:r w:rsidRPr="00CD419C">
        <w:rPr>
          <w:rFonts w:ascii="Garamond" w:eastAsia="Garamond" w:hAnsi="Garamond" w:cs="Garamond"/>
          <w:spacing w:val="1"/>
          <w:sz w:val="24"/>
          <w:szCs w:val="24"/>
        </w:rPr>
        <w:t>a</w:t>
      </w:r>
      <w:r w:rsidRPr="00CD419C">
        <w:rPr>
          <w:rFonts w:ascii="Garamond" w:eastAsia="Garamond" w:hAnsi="Garamond" w:cs="Garamond"/>
          <w:sz w:val="24"/>
          <w:szCs w:val="24"/>
        </w:rPr>
        <w:t>rid lan</w:t>
      </w:r>
      <w:r w:rsidRPr="00CD419C">
        <w:rPr>
          <w:rFonts w:ascii="Garamond" w:eastAsia="Garamond" w:hAnsi="Garamond" w:cs="Garamond"/>
          <w:spacing w:val="-2"/>
          <w:sz w:val="24"/>
          <w:szCs w:val="24"/>
        </w:rPr>
        <w:t>d</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here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“pl</w:t>
      </w:r>
      <w:r w:rsidRPr="00CD419C">
        <w:rPr>
          <w:rFonts w:ascii="Garamond" w:eastAsia="Garamond" w:hAnsi="Garamond" w:cs="Garamond"/>
          <w:spacing w:val="-1"/>
          <w:sz w:val="24"/>
          <w:szCs w:val="24"/>
        </w:rPr>
        <w:t>a</w:t>
      </w:r>
      <w:r w:rsidRPr="00CD419C">
        <w:rPr>
          <w:rFonts w:ascii="Garamond" w:eastAsia="Garamond" w:hAnsi="Garamond" w:cs="Garamond"/>
          <w:sz w:val="24"/>
          <w:szCs w:val="24"/>
        </w:rPr>
        <w:t>ya</w:t>
      </w:r>
      <w:r w:rsidRPr="00CD419C">
        <w:rPr>
          <w:rFonts w:ascii="Garamond" w:eastAsia="Garamond" w:hAnsi="Garamond" w:cs="Garamond"/>
          <w:spacing w:val="1"/>
          <w:sz w:val="24"/>
          <w:szCs w:val="24"/>
        </w:rPr>
        <w:t xml:space="preserve"> la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00DF2C8C" w:rsidRPr="00CD419C">
        <w:rPr>
          <w:rFonts w:ascii="Garamond" w:eastAsia="Garamond" w:hAnsi="Garamond" w:cs="Garamond"/>
          <w:sz w:val="24"/>
          <w:szCs w:val="24"/>
        </w:rPr>
        <w:t>o</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cur,</w:t>
      </w:r>
      <w:r w:rsidRPr="00CD419C">
        <w:rPr>
          <w:rFonts w:ascii="Garamond" w:eastAsia="Garamond" w:hAnsi="Garamond" w:cs="Garamond"/>
          <w:sz w:val="24"/>
          <w:szCs w:val="24"/>
        </w:rPr>
        <w:t xml:space="preserve"> ion </w:t>
      </w:r>
      <w:r w:rsidRPr="00CD419C">
        <w:rPr>
          <w:rFonts w:ascii="Garamond" w:eastAsia="Garamond" w:hAnsi="Garamond" w:cs="Garamond"/>
          <w:spacing w:val="1"/>
          <w:sz w:val="24"/>
          <w:szCs w:val="24"/>
        </w:rPr>
        <w:t>c</w:t>
      </w:r>
      <w:r w:rsidRPr="00CD419C">
        <w:rPr>
          <w:rFonts w:ascii="Garamond" w:eastAsia="Garamond" w:hAnsi="Garamond" w:cs="Garamond"/>
          <w:sz w:val="24"/>
          <w:szCs w:val="24"/>
        </w:rPr>
        <w:t>lo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2"/>
          <w:sz w:val="24"/>
          <w:szCs w:val="24"/>
        </w:rPr>
        <w:t>de</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2"/>
          <w:sz w:val="24"/>
          <w:szCs w:val="24"/>
        </w:rPr>
        <w:t>s</w:t>
      </w:r>
      <w:r w:rsidRPr="00CD419C">
        <w:rPr>
          <w:rFonts w:ascii="Garamond" w:eastAsia="Garamond" w:hAnsi="Garamond" w:cs="Garamond"/>
          <w:sz w:val="24"/>
          <w:szCs w:val="24"/>
        </w:rPr>
        <w: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p>
    <w:p w:rsidR="00606FEA" w:rsidRPr="00CD419C" w:rsidRDefault="00606FEA" w:rsidP="00CD419C">
      <w:pPr>
        <w:spacing w:before="7" w:line="160" w:lineRule="exact"/>
        <w:jc w:val="both"/>
        <w:rPr>
          <w:sz w:val="24"/>
          <w:szCs w:val="24"/>
        </w:rPr>
      </w:pPr>
    </w:p>
    <w:p w:rsidR="00606FEA" w:rsidRPr="00CD419C" w:rsidRDefault="004B7FED" w:rsidP="00CD419C">
      <w:pPr>
        <w:spacing w:line="277" w:lineRule="auto"/>
        <w:ind w:left="100" w:right="506"/>
        <w:jc w:val="both"/>
        <w:rPr>
          <w:rFonts w:ascii="Garamond" w:eastAsia="Garamond" w:hAnsi="Garamond" w:cs="Garamond"/>
          <w:sz w:val="24"/>
          <w:szCs w:val="24"/>
        </w:rPr>
      </w:pP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lt g</w:t>
      </w:r>
      <w:r w:rsidRPr="00CD419C">
        <w:rPr>
          <w:rFonts w:ascii="Garamond" w:eastAsia="Garamond" w:hAnsi="Garamond" w:cs="Garamond"/>
          <w:spacing w:val="1"/>
          <w:sz w:val="24"/>
          <w:szCs w:val="24"/>
        </w:rPr>
        <w:t>y</w:t>
      </w:r>
      <w:r w:rsidRPr="00CD419C">
        <w:rPr>
          <w:rFonts w:ascii="Garamond" w:eastAsia="Garamond" w:hAnsi="Garamond" w:cs="Garamond"/>
          <w:sz w:val="24"/>
          <w:szCs w:val="24"/>
        </w:rPr>
        <w:t>p</w:t>
      </w:r>
      <w:r w:rsidRPr="00CD419C">
        <w:rPr>
          <w:rFonts w:ascii="Garamond" w:eastAsia="Garamond" w:hAnsi="Garamond" w:cs="Garamond"/>
          <w:spacing w:val="-1"/>
          <w:sz w:val="24"/>
          <w:szCs w:val="24"/>
        </w:rPr>
        <w:t>s</w:t>
      </w:r>
      <w:r w:rsidRPr="00CD419C">
        <w:rPr>
          <w:rFonts w:ascii="Garamond" w:eastAsia="Garamond" w:hAnsi="Garamond" w:cs="Garamond"/>
          <w:sz w:val="24"/>
          <w:szCs w:val="24"/>
        </w:rPr>
        <w:t>um 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due to </w:t>
      </w:r>
      <w:r w:rsidRPr="00CD419C">
        <w:rPr>
          <w:rFonts w:ascii="Garamond" w:eastAsia="Garamond" w:hAnsi="Garamond" w:cs="Garamond"/>
          <w:spacing w:val="-1"/>
          <w:sz w:val="24"/>
          <w:szCs w:val="24"/>
        </w:rPr>
        <w:t>r</w:t>
      </w:r>
      <w:r w:rsidRPr="00CD419C">
        <w:rPr>
          <w:rFonts w:ascii="Garamond" w:eastAsia="Garamond" w:hAnsi="Garamond" w:cs="Garamond"/>
          <w:sz w:val="24"/>
          <w:szCs w:val="24"/>
        </w:rPr>
        <w:t>ep</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ted flooding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e</w:t>
      </w:r>
      <w:r w:rsidRPr="00CD419C">
        <w:rPr>
          <w:rFonts w:ascii="Garamond" w:eastAsia="Garamond" w:hAnsi="Garamond" w:cs="Garamond"/>
          <w:spacing w:val="1"/>
          <w:sz w:val="24"/>
          <w:szCs w:val="24"/>
        </w:rPr>
        <w:t>va</w:t>
      </w:r>
      <w:r w:rsidRPr="00CD419C">
        <w:rPr>
          <w:rFonts w:ascii="Garamond" w:eastAsia="Garamond" w:hAnsi="Garamond" w:cs="Garamond"/>
          <w:sz w:val="24"/>
          <w:szCs w:val="24"/>
        </w:rPr>
        <w:t xml:space="preserve">poration </w:t>
      </w:r>
      <w:r w:rsidRPr="00CD419C">
        <w:rPr>
          <w:rFonts w:ascii="Garamond" w:eastAsia="Garamond" w:hAnsi="Garamond" w:cs="Garamond"/>
          <w:spacing w:val="-2"/>
          <w:sz w:val="24"/>
          <w:szCs w:val="24"/>
        </w:rPr>
        <w:t>o</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 long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riods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 time.</w:t>
      </w:r>
    </w:p>
    <w:p w:rsidR="00606FEA" w:rsidRPr="00CD419C" w:rsidRDefault="00606FEA" w:rsidP="00CD419C">
      <w:pPr>
        <w:spacing w:before="9" w:line="180" w:lineRule="exact"/>
        <w:jc w:val="both"/>
        <w:rPr>
          <w:sz w:val="24"/>
          <w:szCs w:val="24"/>
        </w:rPr>
      </w:pPr>
    </w:p>
    <w:p w:rsidR="00606FEA" w:rsidRPr="00CD419C" w:rsidRDefault="00B17F3E" w:rsidP="00CD419C">
      <w:pPr>
        <w:ind w:left="5021"/>
        <w:jc w:val="both"/>
        <w:rPr>
          <w:rFonts w:ascii="Garamond" w:eastAsia="Garamond" w:hAnsi="Garamond" w:cs="Garamond"/>
          <w:sz w:val="24"/>
          <w:szCs w:val="24"/>
        </w:rPr>
      </w:pPr>
      <w:r w:rsidRPr="00B17F3E">
        <w:rPr>
          <w:sz w:val="24"/>
          <w:szCs w:val="24"/>
        </w:rPr>
        <w:pict>
          <v:shape id="_x0000_s1335" type="#_x0000_t75" style="position:absolute;left:0;text-align:left;margin-left:1in;margin-top:6.4pt;width:236.25pt;height:138.5pt;z-index:-6178;mso-position-horizontal-relative:page">
            <v:imagedata r:id="rId78" o:title=""/>
            <w10:wrap anchorx="page"/>
          </v:shape>
        </w:pict>
      </w:r>
      <w:r w:rsidR="004B7FED" w:rsidRPr="00CD419C">
        <w:rPr>
          <w:rFonts w:ascii="Garamond" w:eastAsia="Garamond" w:hAnsi="Garamond" w:cs="Garamond"/>
          <w:b/>
          <w:sz w:val="24"/>
          <w:szCs w:val="24"/>
        </w:rPr>
        <w:t>O</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ga</w:t>
      </w:r>
      <w:r w:rsidR="004B7FED" w:rsidRPr="00CD419C">
        <w:rPr>
          <w:rFonts w:ascii="Garamond" w:eastAsia="Garamond" w:hAnsi="Garamond" w:cs="Garamond"/>
          <w:b/>
          <w:spacing w:val="-1"/>
          <w:sz w:val="24"/>
          <w:szCs w:val="24"/>
        </w:rPr>
        <w:t>n</w:t>
      </w:r>
      <w:r w:rsidR="004B7FED" w:rsidRPr="00CD419C">
        <w:rPr>
          <w:rFonts w:ascii="Garamond" w:eastAsia="Garamond" w:hAnsi="Garamond" w:cs="Garamond"/>
          <w:b/>
          <w:sz w:val="24"/>
          <w:szCs w:val="24"/>
        </w:rPr>
        <w:t>ic Sedi</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pacing w:val="2"/>
          <w:sz w:val="24"/>
          <w:szCs w:val="24"/>
        </w:rPr>
        <w:t>e</w:t>
      </w:r>
      <w:r w:rsidR="004B7FED" w:rsidRPr="00CD419C">
        <w:rPr>
          <w:rFonts w:ascii="Garamond" w:eastAsia="Garamond" w:hAnsi="Garamond" w:cs="Garamond"/>
          <w:b/>
          <w:sz w:val="24"/>
          <w:szCs w:val="24"/>
        </w:rPr>
        <w:t>n</w:t>
      </w:r>
      <w:r w:rsidR="004B7FED" w:rsidRPr="00CD419C">
        <w:rPr>
          <w:rFonts w:ascii="Garamond" w:eastAsia="Garamond" w:hAnsi="Garamond" w:cs="Garamond"/>
          <w:b/>
          <w:spacing w:val="-1"/>
          <w:sz w:val="24"/>
          <w:szCs w:val="24"/>
        </w:rPr>
        <w:t>t</w:t>
      </w:r>
      <w:r w:rsidR="004B7FED" w:rsidRPr="00CD419C">
        <w:rPr>
          <w:rFonts w:ascii="Garamond" w:eastAsia="Garamond" w:hAnsi="Garamond" w:cs="Garamond"/>
          <w:b/>
          <w:sz w:val="24"/>
          <w:szCs w:val="24"/>
        </w:rPr>
        <w:t>:</w:t>
      </w:r>
    </w:p>
    <w:p w:rsidR="00606FEA" w:rsidRPr="00CD419C" w:rsidRDefault="00606FEA" w:rsidP="00CD419C">
      <w:pPr>
        <w:spacing w:before="19" w:line="220" w:lineRule="exact"/>
        <w:jc w:val="both"/>
        <w:rPr>
          <w:sz w:val="24"/>
          <w:szCs w:val="24"/>
        </w:rPr>
      </w:pPr>
    </w:p>
    <w:p w:rsidR="00606FEA" w:rsidRPr="00CD419C" w:rsidRDefault="004B7FED" w:rsidP="00CD419C">
      <w:pPr>
        <w:spacing w:line="277" w:lineRule="auto"/>
        <w:ind w:left="5021" w:right="725"/>
        <w:jc w:val="both"/>
        <w:rPr>
          <w:rFonts w:ascii="Garamond" w:eastAsia="Garamond" w:hAnsi="Garamond" w:cs="Garamond"/>
          <w:sz w:val="24"/>
          <w:szCs w:val="24"/>
        </w:rPr>
      </w:pP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i</w:t>
      </w:r>
      <w:r w:rsidRPr="00CD419C">
        <w:rPr>
          <w:rFonts w:ascii="Garamond" w:eastAsia="Garamond" w:hAnsi="Garamond" w:cs="Garamond"/>
          <w:sz w:val="24"/>
          <w:szCs w:val="24"/>
        </w:rPr>
        <w:t>ment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ny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umul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of </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i</w:t>
      </w:r>
      <w:r w:rsidRPr="00CD419C">
        <w:rPr>
          <w:rFonts w:ascii="Garamond" w:eastAsia="Garamond" w:hAnsi="Garamond" w:cs="Garamond"/>
          <w:sz w:val="24"/>
          <w:szCs w:val="24"/>
        </w:rPr>
        <w:t>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debris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by org</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p>
    <w:p w:rsidR="00606FEA" w:rsidRPr="00CD419C" w:rsidRDefault="004B7FED" w:rsidP="00CD419C">
      <w:pPr>
        <w:spacing w:line="260" w:lineRule="exact"/>
        <w:ind w:left="5021"/>
        <w:jc w:val="both"/>
        <w:rPr>
          <w:rFonts w:ascii="Garamond" w:eastAsia="Garamond" w:hAnsi="Garamond" w:cs="Garamond"/>
          <w:sz w:val="24"/>
          <w:szCs w:val="24"/>
        </w:rPr>
      </w:pP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es</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es. </w:t>
      </w:r>
      <w:r w:rsidRPr="00CD419C">
        <w:rPr>
          <w:rFonts w:ascii="Garamond" w:eastAsia="Garamond" w:hAnsi="Garamond" w:cs="Garamond"/>
          <w:spacing w:val="-1"/>
          <w:position w:val="1"/>
          <w:sz w:val="24"/>
          <w:szCs w:val="24"/>
        </w:rPr>
        <w:t>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ny</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nim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ium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or</w:t>
      </w:r>
      <w:r w:rsidRPr="00CD419C">
        <w:rPr>
          <w:rFonts w:ascii="Garamond" w:eastAsia="Garamond" w:hAnsi="Garamond" w:cs="Garamond"/>
          <w:spacing w:val="-1"/>
          <w:position w:val="1"/>
          <w:sz w:val="24"/>
          <w:szCs w:val="24"/>
        </w:rPr>
        <w:t xml:space="preserve"> s</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lls,</w:t>
      </w:r>
    </w:p>
    <w:p w:rsidR="00606FEA" w:rsidRPr="00CD419C" w:rsidRDefault="004B7FED" w:rsidP="00CD419C">
      <w:pPr>
        <w:spacing w:before="39" w:line="276" w:lineRule="auto"/>
        <w:ind w:left="5021" w:right="120"/>
        <w:jc w:val="both"/>
        <w:rPr>
          <w:rFonts w:ascii="Garamond" w:eastAsia="Garamond" w:hAnsi="Garamond" w:cs="Garamond"/>
          <w:sz w:val="24"/>
          <w:szCs w:val="24"/>
        </w:rPr>
      </w:pPr>
      <w:r w:rsidRPr="00CD419C">
        <w:rPr>
          <w:rFonts w:ascii="Garamond" w:eastAsia="Garamond" w:hAnsi="Garamond" w:cs="Garamond"/>
          <w:sz w:val="24"/>
          <w:szCs w:val="24"/>
        </w:rPr>
        <w:t>bones, and 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b</w:t>
      </w:r>
      <w:r w:rsidRPr="00CD419C">
        <w:rPr>
          <w:rFonts w:ascii="Garamond" w:eastAsia="Garamond" w:hAnsi="Garamond" w:cs="Garamond"/>
          <w:spacing w:val="1"/>
          <w:sz w:val="24"/>
          <w:szCs w:val="24"/>
        </w:rPr>
        <w:t>i</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ium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n pile up on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loor and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c</w:t>
      </w:r>
      <w:r w:rsidRPr="00CD419C">
        <w:rPr>
          <w:rFonts w:ascii="Garamond" w:eastAsia="Garamond" w:hAnsi="Garamond" w:cs="Garamond"/>
          <w:sz w:val="24"/>
          <w:szCs w:val="24"/>
        </w:rPr>
        <w:t>cumu</w:t>
      </w:r>
      <w:r w:rsidRPr="00CD419C">
        <w:rPr>
          <w:rFonts w:ascii="Garamond" w:eastAsia="Garamond" w:hAnsi="Garamond" w:cs="Garamond"/>
          <w:spacing w:val="1"/>
          <w:sz w:val="24"/>
          <w:szCs w:val="24"/>
        </w:rPr>
        <w:t>la</w:t>
      </w:r>
      <w:r w:rsidRPr="00CD419C">
        <w:rPr>
          <w:rFonts w:ascii="Garamond" w:eastAsia="Garamond" w:hAnsi="Garamond" w:cs="Garamond"/>
          <w:sz w:val="24"/>
          <w:szCs w:val="24"/>
        </w:rPr>
        <w:t>te into a</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thi</w:t>
      </w:r>
      <w:r w:rsidR="00DF2C8C" w:rsidRPr="00CD419C">
        <w:rPr>
          <w:rFonts w:ascii="Garamond" w:eastAsia="Garamond" w:hAnsi="Garamond" w:cs="Garamond"/>
          <w:spacing w:val="-2"/>
          <w:sz w:val="24"/>
          <w:szCs w:val="24"/>
        </w:rPr>
        <w:t>c</w:t>
      </w:r>
      <w:r w:rsidR="00DF2C8C" w:rsidRPr="00CD419C">
        <w:rPr>
          <w:rFonts w:ascii="Garamond" w:eastAsia="Garamond" w:hAnsi="Garamond" w:cs="Garamond"/>
          <w:sz w:val="24"/>
          <w:szCs w:val="24"/>
        </w:rPr>
        <w:t>k enou</w:t>
      </w:r>
      <w:r w:rsidR="00DF2C8C" w:rsidRPr="00CD419C">
        <w:rPr>
          <w:rFonts w:ascii="Garamond" w:eastAsia="Garamond" w:hAnsi="Garamond" w:cs="Garamond"/>
          <w:spacing w:val="1"/>
          <w:sz w:val="24"/>
          <w:szCs w:val="24"/>
        </w:rPr>
        <w:t>g</w:t>
      </w:r>
      <w:r w:rsidR="00DF2C8C" w:rsidRPr="00CD419C">
        <w:rPr>
          <w:rFonts w:ascii="Garamond" w:eastAsia="Garamond" w:hAnsi="Garamond" w:cs="Garamond"/>
          <w:sz w:val="24"/>
          <w:szCs w:val="24"/>
        </w:rPr>
        <w:t>h l</w:t>
      </w:r>
      <w:r w:rsidR="00DF2C8C" w:rsidRPr="00CD419C">
        <w:rPr>
          <w:rFonts w:ascii="Garamond" w:eastAsia="Garamond" w:hAnsi="Garamond" w:cs="Garamond"/>
          <w:spacing w:val="1"/>
          <w:sz w:val="24"/>
          <w:szCs w:val="24"/>
        </w:rPr>
        <w:t>a</w:t>
      </w:r>
      <w:r w:rsidR="00DF2C8C" w:rsidRPr="00CD419C">
        <w:rPr>
          <w:rFonts w:ascii="Garamond" w:eastAsia="Garamond" w:hAnsi="Garamond" w:cs="Garamond"/>
          <w:spacing w:val="-2"/>
          <w:sz w:val="24"/>
          <w:szCs w:val="24"/>
        </w:rPr>
        <w:t>y</w:t>
      </w:r>
      <w:r w:rsidR="00DF2C8C" w:rsidRPr="00CD419C">
        <w:rPr>
          <w:rFonts w:ascii="Garamond" w:eastAsia="Garamond" w:hAnsi="Garamond" w:cs="Garamond"/>
          <w:sz w:val="24"/>
          <w:szCs w:val="24"/>
        </w:rPr>
        <w:t>er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an</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z w:val="24"/>
          <w:szCs w:val="24"/>
        </w:rPr>
        <w:t>"</w:t>
      </w:r>
    </w:p>
    <w:p w:rsidR="00606FEA" w:rsidRPr="00CD419C" w:rsidRDefault="004B7FED" w:rsidP="00CD419C">
      <w:pPr>
        <w:spacing w:before="1"/>
        <w:ind w:left="5021"/>
        <w:jc w:val="both"/>
        <w:rPr>
          <w:rFonts w:ascii="Garamond" w:eastAsia="Garamond" w:hAnsi="Garamond" w:cs="Garamond"/>
          <w:sz w:val="24"/>
          <w:szCs w:val="24"/>
        </w:rPr>
      </w:pP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i</w:t>
      </w:r>
      <w:r w:rsidRPr="00CD419C">
        <w:rPr>
          <w:rFonts w:ascii="Garamond" w:eastAsia="Garamond" w:hAnsi="Garamond" w:cs="Garamond"/>
          <w:sz w:val="24"/>
          <w:szCs w:val="24"/>
        </w:rPr>
        <w:t>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rock.</w:t>
      </w:r>
    </w:p>
    <w:p w:rsidR="00606FEA" w:rsidRPr="00CD419C" w:rsidRDefault="00606FEA" w:rsidP="00CD419C">
      <w:pPr>
        <w:spacing w:before="1"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H</w:t>
      </w:r>
      <w:r w:rsidRPr="00CD419C">
        <w:rPr>
          <w:rFonts w:ascii="Garamond" w:eastAsia="Garamond" w:hAnsi="Garamond" w:cs="Garamond"/>
          <w:b/>
          <w:sz w:val="24"/>
          <w:szCs w:val="24"/>
        </w:rPr>
        <w:t>yd</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ocar</w:t>
      </w:r>
      <w:r w:rsidRPr="00CD419C">
        <w:rPr>
          <w:rFonts w:ascii="Garamond" w:eastAsia="Garamond" w:hAnsi="Garamond" w:cs="Garamond"/>
          <w:b/>
          <w:spacing w:val="1"/>
          <w:sz w:val="24"/>
          <w:szCs w:val="24"/>
        </w:rPr>
        <w:t>b</w:t>
      </w:r>
      <w:r w:rsidRPr="00CD419C">
        <w:rPr>
          <w:rFonts w:ascii="Garamond" w:eastAsia="Garamond" w:hAnsi="Garamond" w:cs="Garamond"/>
          <w:b/>
          <w:sz w:val="24"/>
          <w:szCs w:val="24"/>
        </w:rPr>
        <w:t>on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co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ds:</w:t>
      </w:r>
    </w:p>
    <w:p w:rsidR="00606FEA" w:rsidRPr="00CD419C" w:rsidRDefault="00606FEA" w:rsidP="00CD419C">
      <w:pPr>
        <w:spacing w:before="1" w:line="240" w:lineRule="exact"/>
        <w:jc w:val="both"/>
        <w:rPr>
          <w:sz w:val="24"/>
          <w:szCs w:val="24"/>
        </w:rPr>
      </w:pPr>
    </w:p>
    <w:p w:rsidR="00606FEA" w:rsidRPr="00CD419C" w:rsidRDefault="004B7FED" w:rsidP="00CD419C">
      <w:pPr>
        <w:spacing w:line="275" w:lineRule="auto"/>
        <w:ind w:left="100" w:right="856"/>
        <w:jc w:val="both"/>
        <w:rPr>
          <w:rFonts w:ascii="Garamond" w:eastAsia="Garamond" w:hAnsi="Garamond" w:cs="Garamond"/>
          <w:sz w:val="24"/>
          <w:szCs w:val="24"/>
        </w:rPr>
      </w:pPr>
      <w:r w:rsidRPr="00CD419C">
        <w:rPr>
          <w:rFonts w:ascii="Garamond" w:eastAsia="Garamond" w:hAnsi="Garamond" w:cs="Garamond"/>
          <w:sz w:val="24"/>
          <w:szCs w:val="24"/>
        </w:rPr>
        <w:t>Hydroc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rbon compound in </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i</w:t>
      </w:r>
      <w:r w:rsidRPr="00CD419C">
        <w:rPr>
          <w:rFonts w:ascii="Garamond" w:eastAsia="Garamond" w:hAnsi="Garamond" w:cs="Garamond"/>
          <w:sz w:val="24"/>
          <w:szCs w:val="24"/>
        </w:rPr>
        <w:t>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rocks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tant b</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th</w:t>
      </w:r>
      <w:r w:rsidRPr="00CD419C">
        <w:rPr>
          <w:rFonts w:ascii="Garamond" w:eastAsia="Garamond" w:hAnsi="Garamond" w:cs="Garamond"/>
          <w:spacing w:val="1"/>
          <w:sz w:val="24"/>
          <w:szCs w:val="24"/>
        </w:rPr>
        <w:t>e</w:t>
      </w:r>
      <w:r w:rsidRPr="00CD419C">
        <w:rPr>
          <w:rFonts w:ascii="Garamond" w:eastAsia="Garamond" w:hAnsi="Garamond" w:cs="Garamond"/>
          <w:sz w:val="24"/>
          <w:szCs w:val="24"/>
        </w:rPr>
        <w:t>y p</w:t>
      </w:r>
      <w:r w:rsidRPr="00CD419C">
        <w:rPr>
          <w:rFonts w:ascii="Garamond" w:eastAsia="Garamond" w:hAnsi="Garamond" w:cs="Garamond"/>
          <w:spacing w:val="-3"/>
          <w:sz w:val="24"/>
          <w:szCs w:val="24"/>
        </w:rPr>
        <w:t>r</w:t>
      </w:r>
      <w:r w:rsidRPr="00CD419C">
        <w:rPr>
          <w:rFonts w:ascii="Garamond" w:eastAsia="Garamond" w:hAnsi="Garamond" w:cs="Garamond"/>
          <w:sz w:val="24"/>
          <w:szCs w:val="24"/>
        </w:rPr>
        <w:t>ovide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 e</w:t>
      </w:r>
      <w:r w:rsidRPr="00CD419C">
        <w:rPr>
          <w:rFonts w:ascii="Garamond" w:eastAsia="Garamond" w:hAnsi="Garamond" w:cs="Garamond"/>
          <w:spacing w:val="-2"/>
          <w:sz w:val="24"/>
          <w:szCs w:val="24"/>
        </w:rPr>
        <w:t>n</w:t>
      </w:r>
      <w:r w:rsidRPr="00CD419C">
        <w:rPr>
          <w:rFonts w:ascii="Garamond" w:eastAsia="Garamond" w:hAnsi="Garamond" w:cs="Garamond"/>
          <w:sz w:val="24"/>
          <w:szCs w:val="24"/>
        </w:rPr>
        <w:t>ergy 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ource or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il fuels on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modern human </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2"/>
          <w:sz w:val="24"/>
          <w:szCs w:val="24"/>
        </w:rPr>
        <w:t>v</w:t>
      </w:r>
      <w:r w:rsidRPr="00CD419C">
        <w:rPr>
          <w:rFonts w:ascii="Garamond" w:eastAsia="Garamond" w:hAnsi="Garamond" w:cs="Garamond"/>
          <w:sz w:val="24"/>
          <w:szCs w:val="24"/>
        </w:rPr>
        <w:t>ili</w:t>
      </w:r>
      <w:r w:rsidRPr="00CD419C">
        <w:rPr>
          <w:rFonts w:ascii="Garamond" w:eastAsia="Garamond" w:hAnsi="Garamond" w:cs="Garamond"/>
          <w:spacing w:val="1"/>
          <w:sz w:val="24"/>
          <w:szCs w:val="24"/>
        </w:rPr>
        <w:t>za</w:t>
      </w:r>
      <w:r w:rsidRPr="00CD419C">
        <w:rPr>
          <w:rFonts w:ascii="Garamond" w:eastAsia="Garamond" w:hAnsi="Garamond" w:cs="Garamond"/>
          <w:sz w:val="24"/>
          <w:szCs w:val="24"/>
        </w:rPr>
        <w:t>tion dep</w:t>
      </w:r>
      <w:r w:rsidRPr="00CD419C">
        <w:rPr>
          <w:rFonts w:ascii="Garamond" w:eastAsia="Garamond" w:hAnsi="Garamond" w:cs="Garamond"/>
          <w:spacing w:val="1"/>
          <w:sz w:val="24"/>
          <w:szCs w:val="24"/>
        </w:rPr>
        <w:t>e</w:t>
      </w:r>
      <w:r w:rsidRPr="00CD419C">
        <w:rPr>
          <w:rFonts w:ascii="Garamond" w:eastAsia="Garamond" w:hAnsi="Garamond" w:cs="Garamond"/>
          <w:sz w:val="24"/>
          <w:szCs w:val="24"/>
        </w:rPr>
        <w:t>nds</w:t>
      </w:r>
    </w:p>
    <w:p w:rsidR="00606FEA" w:rsidRPr="00CD419C" w:rsidRDefault="00606FEA" w:rsidP="00CD419C">
      <w:pPr>
        <w:spacing w:before="2"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BA796D">
        <w:rPr>
          <w:rFonts w:ascii="Garamond" w:eastAsia="Garamond" w:hAnsi="Garamond" w:cs="Garamond"/>
          <w:b/>
          <w:sz w:val="24"/>
          <w:szCs w:val="24"/>
          <w:u w:val="single" w:color="000000"/>
        </w:rPr>
        <w:t>27</w:t>
      </w:r>
      <w:r w:rsidRPr="00CD419C">
        <w:rPr>
          <w:rFonts w:ascii="Garamond" w:eastAsia="Garamond" w:hAnsi="Garamond" w:cs="Garamond"/>
          <w:b/>
          <w:sz w:val="24"/>
          <w:szCs w:val="24"/>
          <w:u w:val="single" w:color="000000"/>
        </w:rPr>
        <w:t>:</w:t>
      </w:r>
      <w:r w:rsidRPr="00CD419C">
        <w:rPr>
          <w:rFonts w:ascii="Garamond" w:eastAsia="Garamond" w:hAnsi="Garamond" w:cs="Garamond"/>
          <w:b/>
          <w:spacing w:val="1"/>
          <w:sz w:val="24"/>
          <w:szCs w:val="24"/>
          <w:u w:val="single" w:color="000000"/>
        </w:rPr>
        <w:t xml:space="preserve"> M</w:t>
      </w:r>
      <w:r w:rsidRPr="00CD419C">
        <w:rPr>
          <w:rFonts w:ascii="Garamond" w:eastAsia="Garamond" w:hAnsi="Garamond" w:cs="Garamond"/>
          <w:b/>
          <w:sz w:val="24"/>
          <w:szCs w:val="24"/>
          <w:u w:val="single" w:color="000000"/>
        </w:rPr>
        <w:t>eta</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p</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pacing w:val="2"/>
          <w:sz w:val="24"/>
          <w:szCs w:val="24"/>
          <w:u w:val="single" w:color="000000"/>
        </w:rPr>
        <w:t>i</w:t>
      </w:r>
      <w:r w:rsidRPr="00CD419C">
        <w:rPr>
          <w:rFonts w:ascii="Garamond" w:eastAsia="Garamond" w:hAnsi="Garamond" w:cs="Garamond"/>
          <w:b/>
          <w:sz w:val="24"/>
          <w:szCs w:val="24"/>
          <w:u w:val="single" w:color="000000"/>
        </w:rPr>
        <w:t>c Rock</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w:t>
      </w:r>
    </w:p>
    <w:p w:rsidR="00606FEA" w:rsidRPr="00CD419C" w:rsidRDefault="00606FEA" w:rsidP="00CD419C">
      <w:pPr>
        <w:spacing w:before="9" w:line="200" w:lineRule="exact"/>
        <w:jc w:val="both"/>
        <w:rPr>
          <w:sz w:val="24"/>
          <w:szCs w:val="24"/>
        </w:rPr>
      </w:pPr>
    </w:p>
    <w:p w:rsidR="00606FEA" w:rsidRPr="00CD419C" w:rsidRDefault="00B17F3E" w:rsidP="00CD419C">
      <w:pPr>
        <w:spacing w:before="37" w:line="276" w:lineRule="auto"/>
        <w:ind w:left="5261" w:right="143"/>
        <w:jc w:val="both"/>
        <w:rPr>
          <w:rFonts w:ascii="Garamond" w:eastAsia="Garamond" w:hAnsi="Garamond" w:cs="Garamond"/>
          <w:sz w:val="24"/>
          <w:szCs w:val="24"/>
        </w:rPr>
      </w:pPr>
      <w:r w:rsidRPr="00B17F3E">
        <w:rPr>
          <w:sz w:val="24"/>
          <w:szCs w:val="24"/>
        </w:rPr>
        <w:pict>
          <v:shape id="_x0000_s1334" type="#_x0000_t75" style="position:absolute;left:0;text-align:left;margin-left:1in;margin-top:6pt;width:249pt;height:144.75pt;z-index:-6177;mso-position-horizontal-relative:page">
            <v:imagedata r:id="rId79" o:title=""/>
            <w10:wrap anchorx="page"/>
          </v:shape>
        </w:pict>
      </w:r>
      <w:r w:rsidR="004B7FED" w:rsidRPr="00CD419C">
        <w:rPr>
          <w:rFonts w:ascii="Garamond" w:eastAsia="Garamond" w:hAnsi="Garamond" w:cs="Garamond"/>
          <w:sz w:val="24"/>
          <w:szCs w:val="24"/>
        </w:rPr>
        <w:t xml:space="preserve">All rock </w:t>
      </w:r>
      <w:r w:rsidR="00DF2C8C" w:rsidRPr="00CD419C">
        <w:rPr>
          <w:rFonts w:ascii="Garamond" w:eastAsia="Garamond" w:hAnsi="Garamond" w:cs="Garamond"/>
          <w:sz w:val="24"/>
          <w:szCs w:val="24"/>
        </w:rPr>
        <w:t>h</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un</w:t>
      </w:r>
      <w:r w:rsidR="004B7FED" w:rsidRPr="00CD419C">
        <w:rPr>
          <w:rFonts w:ascii="Garamond" w:eastAsia="Garamond" w:hAnsi="Garamond" w:cs="Garamond"/>
          <w:spacing w:val="-2"/>
          <w:sz w:val="24"/>
          <w:szCs w:val="24"/>
        </w:rPr>
        <w:t>d</w:t>
      </w:r>
      <w:r w:rsidR="004B7FED" w:rsidRPr="00CD419C">
        <w:rPr>
          <w:rFonts w:ascii="Garamond" w:eastAsia="Garamond" w:hAnsi="Garamond" w:cs="Garamond"/>
          <w:sz w:val="24"/>
          <w:szCs w:val="24"/>
        </w:rPr>
        <w:t>er gone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or physic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ither </w:t>
      </w:r>
      <w:r w:rsidR="004B7FED" w:rsidRPr="00CD419C">
        <w:rPr>
          <w:rFonts w:ascii="Garamond" w:eastAsia="Garamond" w:hAnsi="Garamond" w:cs="Garamond"/>
          <w:spacing w:val="-3"/>
          <w:sz w:val="24"/>
          <w:szCs w:val="24"/>
        </w:rPr>
        <w:t>b</w:t>
      </w:r>
      <w:r w:rsidR="004B7FED" w:rsidRPr="00CD419C">
        <w:rPr>
          <w:rFonts w:ascii="Garamond" w:eastAsia="Garamond" w:hAnsi="Garamond" w:cs="Garamond"/>
          <w:sz w:val="24"/>
          <w:szCs w:val="24"/>
        </w:rPr>
        <w:t>y h</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t,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or both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o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gree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terati</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modi</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rock.</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et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phic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 ch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in t</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xml:space="preserve">xture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ified into new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k.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ry</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li</w:t>
      </w:r>
      <w:r w:rsidR="004B7FED" w:rsidRPr="00CD419C">
        <w:rPr>
          <w:rFonts w:ascii="Garamond" w:eastAsia="Garamond" w:hAnsi="Garamond" w:cs="Garamond"/>
          <w:spacing w:val="-1"/>
          <w:sz w:val="24"/>
          <w:szCs w:val="24"/>
        </w:rPr>
        <w:t>z</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ig</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min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rals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oc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et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phic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origin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ther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ment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ry or ign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ous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that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d</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by </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eat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or p</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p>
    <w:p w:rsidR="00606FEA" w:rsidRPr="00CD419C" w:rsidRDefault="00B17F3E" w:rsidP="00CD419C">
      <w:pPr>
        <w:spacing w:line="260" w:lineRule="exact"/>
        <w:ind w:left="100"/>
        <w:jc w:val="both"/>
        <w:rPr>
          <w:rFonts w:ascii="Garamond" w:eastAsia="Garamond" w:hAnsi="Garamond" w:cs="Garamond"/>
          <w:sz w:val="24"/>
          <w:szCs w:val="24"/>
        </w:rPr>
      </w:pPr>
      <w:hyperlink r:id="rId80">
        <w:r w:rsidR="004B7FED" w:rsidRPr="00CD419C">
          <w:rPr>
            <w:rFonts w:ascii="Garamond" w:eastAsia="Garamond" w:hAnsi="Garamond" w:cs="Garamond"/>
            <w:spacing w:val="-1"/>
            <w:position w:val="1"/>
            <w:sz w:val="24"/>
            <w:szCs w:val="24"/>
          </w:rPr>
          <w:t>M</w:t>
        </w:r>
        <w:r w:rsidR="004B7FED" w:rsidRPr="00CD419C">
          <w:rPr>
            <w:rFonts w:ascii="Garamond" w:eastAsia="Garamond" w:hAnsi="Garamond" w:cs="Garamond"/>
            <w:position w:val="1"/>
            <w:sz w:val="24"/>
            <w:szCs w:val="24"/>
          </w:rPr>
          <w:t>et</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mo</w:t>
        </w:r>
        <w:r w:rsidR="004B7FED" w:rsidRPr="00CD419C">
          <w:rPr>
            <w:rFonts w:ascii="Garamond" w:eastAsia="Garamond" w:hAnsi="Garamond" w:cs="Garamond"/>
            <w:spacing w:val="-1"/>
            <w:position w:val="1"/>
            <w:sz w:val="24"/>
            <w:szCs w:val="24"/>
          </w:rPr>
          <w:t>r</w:t>
        </w:r>
        <w:r w:rsidR="004B7FED" w:rsidRPr="00CD419C">
          <w:rPr>
            <w:rFonts w:ascii="Garamond" w:eastAsia="Garamond" w:hAnsi="Garamond" w:cs="Garamond"/>
            <w:position w:val="1"/>
            <w:sz w:val="24"/>
            <w:szCs w:val="24"/>
          </w:rPr>
          <w:t>phic</w:t>
        </w:r>
        <w:r w:rsidR="004B7FED" w:rsidRPr="00CD419C">
          <w:rPr>
            <w:rFonts w:ascii="Garamond" w:eastAsia="Garamond" w:hAnsi="Garamond" w:cs="Garamond"/>
            <w:spacing w:val="1"/>
            <w:position w:val="1"/>
            <w:sz w:val="24"/>
            <w:szCs w:val="24"/>
          </w:rPr>
          <w:t xml:space="preserve"> </w:t>
        </w:r>
        <w:r w:rsidR="004B7FED" w:rsidRPr="00CD419C">
          <w:rPr>
            <w:rFonts w:ascii="Garamond" w:eastAsia="Garamond" w:hAnsi="Garamond" w:cs="Garamond"/>
            <w:spacing w:val="-1"/>
            <w:position w:val="1"/>
            <w:sz w:val="24"/>
            <w:szCs w:val="24"/>
          </w:rPr>
          <w:t>r</w:t>
        </w:r>
        <w:r w:rsidR="004B7FED" w:rsidRPr="00CD419C">
          <w:rPr>
            <w:rFonts w:ascii="Garamond" w:eastAsia="Garamond" w:hAnsi="Garamond" w:cs="Garamond"/>
            <w:position w:val="1"/>
            <w:sz w:val="24"/>
            <w:szCs w:val="24"/>
          </w:rPr>
          <w:t>o</w:t>
        </w:r>
        <w:r w:rsidR="004B7FED" w:rsidRPr="00CD419C">
          <w:rPr>
            <w:rFonts w:ascii="Garamond" w:eastAsia="Garamond" w:hAnsi="Garamond" w:cs="Garamond"/>
            <w:spacing w:val="1"/>
            <w:position w:val="1"/>
            <w:sz w:val="24"/>
            <w:szCs w:val="24"/>
          </w:rPr>
          <w:t>c</w:t>
        </w:r>
        <w:r w:rsidR="004B7FED" w:rsidRPr="00CD419C">
          <w:rPr>
            <w:rFonts w:ascii="Garamond" w:eastAsia="Garamond" w:hAnsi="Garamond" w:cs="Garamond"/>
            <w:position w:val="1"/>
            <w:sz w:val="24"/>
            <w:szCs w:val="24"/>
          </w:rPr>
          <w:t>ks</w:t>
        </w:r>
      </w:hyperlink>
      <w:r w:rsidR="004B7FED" w:rsidRPr="00CD419C">
        <w:rPr>
          <w:rFonts w:ascii="Garamond" w:eastAsia="Garamond" w:hAnsi="Garamond" w:cs="Garamond"/>
          <w:position w:val="1"/>
          <w:sz w:val="24"/>
          <w:szCs w:val="24"/>
        </w:rPr>
        <w:t xml:space="preserve"> </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 xml:space="preserve">re </w:t>
      </w:r>
      <w:r w:rsidR="004B7FED" w:rsidRPr="00CD419C">
        <w:rPr>
          <w:rFonts w:ascii="Garamond" w:eastAsia="Garamond" w:hAnsi="Garamond" w:cs="Garamond"/>
          <w:spacing w:val="-1"/>
          <w:position w:val="1"/>
          <w:sz w:val="24"/>
          <w:szCs w:val="24"/>
        </w:rPr>
        <w:t>f</w:t>
      </w:r>
      <w:r w:rsidR="004B7FED" w:rsidRPr="00CD419C">
        <w:rPr>
          <w:rFonts w:ascii="Garamond" w:eastAsia="Garamond" w:hAnsi="Garamond" w:cs="Garamond"/>
          <w:position w:val="1"/>
          <w:sz w:val="24"/>
          <w:szCs w:val="24"/>
        </w:rPr>
        <w:t>o</w:t>
      </w:r>
      <w:r w:rsidR="004B7FED" w:rsidRPr="00CD419C">
        <w:rPr>
          <w:rFonts w:ascii="Garamond" w:eastAsia="Garamond" w:hAnsi="Garamond" w:cs="Garamond"/>
          <w:spacing w:val="-1"/>
          <w:position w:val="1"/>
          <w:sz w:val="24"/>
          <w:szCs w:val="24"/>
        </w:rPr>
        <w:t>r</w:t>
      </w:r>
      <w:r w:rsidR="004B7FED" w:rsidRPr="00CD419C">
        <w:rPr>
          <w:rFonts w:ascii="Garamond" w:eastAsia="Garamond" w:hAnsi="Garamond" w:cs="Garamond"/>
          <w:position w:val="1"/>
          <w:sz w:val="24"/>
          <w:szCs w:val="24"/>
        </w:rPr>
        <w:t>med by</w:t>
      </w:r>
      <w:r w:rsidR="004B7FED" w:rsidRPr="00CD419C">
        <w:rPr>
          <w:rFonts w:ascii="Garamond" w:eastAsia="Garamond" w:hAnsi="Garamond" w:cs="Garamond"/>
          <w:spacing w:val="1"/>
          <w:position w:val="1"/>
          <w:sz w:val="24"/>
          <w:szCs w:val="24"/>
        </w:rPr>
        <w:t xml:space="preserve"> </w:t>
      </w:r>
      <w:r w:rsidR="004B7FED" w:rsidRPr="00CD419C">
        <w:rPr>
          <w:rFonts w:ascii="Garamond" w:eastAsia="Garamond" w:hAnsi="Garamond" w:cs="Garamond"/>
          <w:spacing w:val="-1"/>
          <w:position w:val="1"/>
          <w:sz w:val="24"/>
          <w:szCs w:val="24"/>
        </w:rPr>
        <w:t>s</w:t>
      </w:r>
      <w:r w:rsidR="004B7FED" w:rsidRPr="00CD419C">
        <w:rPr>
          <w:rFonts w:ascii="Garamond" w:eastAsia="Garamond" w:hAnsi="Garamond" w:cs="Garamond"/>
          <w:position w:val="1"/>
          <w:sz w:val="24"/>
          <w:szCs w:val="24"/>
        </w:rPr>
        <w:t>ubj</w:t>
      </w:r>
      <w:r w:rsidR="004B7FED" w:rsidRPr="00CD419C">
        <w:rPr>
          <w:rFonts w:ascii="Garamond" w:eastAsia="Garamond" w:hAnsi="Garamond" w:cs="Garamond"/>
          <w:spacing w:val="1"/>
          <w:position w:val="1"/>
          <w:sz w:val="24"/>
          <w:szCs w:val="24"/>
        </w:rPr>
        <w:t>e</w:t>
      </w:r>
      <w:r w:rsidR="004B7FED" w:rsidRPr="00CD419C">
        <w:rPr>
          <w:rFonts w:ascii="Garamond" w:eastAsia="Garamond" w:hAnsi="Garamond" w:cs="Garamond"/>
          <w:position w:val="1"/>
          <w:sz w:val="24"/>
          <w:szCs w:val="24"/>
        </w:rPr>
        <w:t>cting</w:t>
      </w:r>
      <w:r w:rsidR="004B7FED" w:rsidRPr="00CD419C">
        <w:rPr>
          <w:rFonts w:ascii="Garamond" w:eastAsia="Garamond" w:hAnsi="Garamond" w:cs="Garamond"/>
          <w:spacing w:val="1"/>
          <w:position w:val="1"/>
          <w:sz w:val="24"/>
          <w:szCs w:val="24"/>
        </w:rPr>
        <w:t xml:space="preserve"> a</w:t>
      </w:r>
      <w:r w:rsidR="004B7FED" w:rsidRPr="00CD419C">
        <w:rPr>
          <w:rFonts w:ascii="Garamond" w:eastAsia="Garamond" w:hAnsi="Garamond" w:cs="Garamond"/>
          <w:position w:val="1"/>
          <w:sz w:val="24"/>
          <w:szCs w:val="24"/>
        </w:rPr>
        <w:t xml:space="preserve">ny </w:t>
      </w:r>
      <w:r w:rsidR="004B7FED" w:rsidRPr="00CD419C">
        <w:rPr>
          <w:rFonts w:ascii="Garamond" w:eastAsia="Garamond" w:hAnsi="Garamond" w:cs="Garamond"/>
          <w:spacing w:val="-1"/>
          <w:position w:val="1"/>
          <w:sz w:val="24"/>
          <w:szCs w:val="24"/>
        </w:rPr>
        <w:t>r</w:t>
      </w:r>
      <w:r w:rsidR="004B7FED" w:rsidRPr="00CD419C">
        <w:rPr>
          <w:rFonts w:ascii="Garamond" w:eastAsia="Garamond" w:hAnsi="Garamond" w:cs="Garamond"/>
          <w:spacing w:val="-2"/>
          <w:position w:val="1"/>
          <w:sz w:val="24"/>
          <w:szCs w:val="24"/>
        </w:rPr>
        <w:t>o</w:t>
      </w:r>
      <w:r w:rsidR="004B7FED" w:rsidRPr="00CD419C">
        <w:rPr>
          <w:rFonts w:ascii="Garamond" w:eastAsia="Garamond" w:hAnsi="Garamond" w:cs="Garamond"/>
          <w:position w:val="1"/>
          <w:sz w:val="24"/>
          <w:szCs w:val="24"/>
        </w:rPr>
        <w:t>ck</w:t>
      </w:r>
      <w:r w:rsidR="004B7FED" w:rsidRPr="00CD419C">
        <w:rPr>
          <w:rFonts w:ascii="Garamond" w:eastAsia="Garamond" w:hAnsi="Garamond" w:cs="Garamond"/>
          <w:spacing w:val="1"/>
          <w:position w:val="1"/>
          <w:sz w:val="24"/>
          <w:szCs w:val="24"/>
        </w:rPr>
        <w:t xml:space="preserve"> </w:t>
      </w:r>
      <w:r w:rsidR="004B7FED" w:rsidRPr="00CD419C">
        <w:rPr>
          <w:rFonts w:ascii="Garamond" w:eastAsia="Garamond" w:hAnsi="Garamond" w:cs="Garamond"/>
          <w:position w:val="1"/>
          <w:sz w:val="24"/>
          <w:szCs w:val="24"/>
        </w:rPr>
        <w:t>typ</w:t>
      </w:r>
      <w:r w:rsidR="004B7FED" w:rsidRPr="00CD419C">
        <w:rPr>
          <w:rFonts w:ascii="Garamond" w:eastAsia="Garamond" w:hAnsi="Garamond" w:cs="Garamond"/>
          <w:spacing w:val="1"/>
          <w:position w:val="1"/>
          <w:sz w:val="24"/>
          <w:szCs w:val="24"/>
        </w:rPr>
        <w:t>e</w:t>
      </w:r>
      <w:r w:rsidR="004B7FED" w:rsidRPr="00CD419C">
        <w:rPr>
          <w:rFonts w:ascii="Garamond" w:eastAsia="Garamond" w:hAnsi="Garamond" w:cs="Garamond"/>
          <w:position w:val="1"/>
          <w:sz w:val="24"/>
          <w:szCs w:val="24"/>
        </w:rPr>
        <w:t>, i</w:t>
      </w:r>
      <w:r w:rsidR="004B7FED" w:rsidRPr="00CD419C">
        <w:rPr>
          <w:rFonts w:ascii="Garamond" w:eastAsia="Garamond" w:hAnsi="Garamond" w:cs="Garamond"/>
          <w:spacing w:val="1"/>
          <w:position w:val="1"/>
          <w:sz w:val="24"/>
          <w:szCs w:val="24"/>
        </w:rPr>
        <w:t>g</w:t>
      </w:r>
      <w:r w:rsidR="004B7FED" w:rsidRPr="00CD419C">
        <w:rPr>
          <w:rFonts w:ascii="Garamond" w:eastAsia="Garamond" w:hAnsi="Garamond" w:cs="Garamond"/>
          <w:spacing w:val="-2"/>
          <w:position w:val="1"/>
          <w:sz w:val="24"/>
          <w:szCs w:val="24"/>
        </w:rPr>
        <w:t>n</w:t>
      </w:r>
      <w:r w:rsidR="004B7FED" w:rsidRPr="00CD419C">
        <w:rPr>
          <w:rFonts w:ascii="Garamond" w:eastAsia="Garamond" w:hAnsi="Garamond" w:cs="Garamond"/>
          <w:position w:val="1"/>
          <w:sz w:val="24"/>
          <w:szCs w:val="24"/>
        </w:rPr>
        <w:t>eous</w:t>
      </w:r>
      <w:r w:rsidR="004B7FED" w:rsidRPr="00CD419C">
        <w:rPr>
          <w:rFonts w:ascii="Garamond" w:eastAsia="Garamond" w:hAnsi="Garamond" w:cs="Garamond"/>
          <w:spacing w:val="3"/>
          <w:position w:val="1"/>
          <w:sz w:val="24"/>
          <w:szCs w:val="24"/>
        </w:rPr>
        <w:t xml:space="preserve"> </w:t>
      </w:r>
      <w:r w:rsidR="004B7FED" w:rsidRPr="00CD419C">
        <w:rPr>
          <w:rFonts w:ascii="Garamond" w:eastAsia="Garamond" w:hAnsi="Garamond" w:cs="Garamond"/>
          <w:position w:val="1"/>
          <w:sz w:val="24"/>
          <w:szCs w:val="24"/>
        </w:rPr>
        <w:t>or</w:t>
      </w:r>
      <w:r w:rsidR="004B7FED" w:rsidRPr="00CD419C">
        <w:rPr>
          <w:rFonts w:ascii="Garamond" w:eastAsia="Garamond" w:hAnsi="Garamond" w:cs="Garamond"/>
          <w:spacing w:val="-1"/>
          <w:position w:val="1"/>
          <w:sz w:val="24"/>
          <w:szCs w:val="24"/>
        </w:rPr>
        <w:t xml:space="preserve"> </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nother older met</w:t>
      </w:r>
      <w:r w:rsidR="004B7FED" w:rsidRPr="00CD419C">
        <w:rPr>
          <w:rFonts w:ascii="Garamond" w:eastAsia="Garamond" w:hAnsi="Garamond" w:cs="Garamond"/>
          <w:spacing w:val="1"/>
          <w:position w:val="1"/>
          <w:sz w:val="24"/>
          <w:szCs w:val="24"/>
        </w:rPr>
        <w:t>a</w:t>
      </w:r>
      <w:r w:rsidR="004B7FED" w:rsidRPr="00CD419C">
        <w:rPr>
          <w:rFonts w:ascii="Garamond" w:eastAsia="Garamond" w:hAnsi="Garamond" w:cs="Garamond"/>
          <w:position w:val="1"/>
          <w:sz w:val="24"/>
          <w:szCs w:val="24"/>
        </w:rPr>
        <w:t>mo</w:t>
      </w:r>
      <w:r w:rsidR="004B7FED" w:rsidRPr="00CD419C">
        <w:rPr>
          <w:rFonts w:ascii="Garamond" w:eastAsia="Garamond" w:hAnsi="Garamond" w:cs="Garamond"/>
          <w:spacing w:val="-1"/>
          <w:position w:val="1"/>
          <w:sz w:val="24"/>
          <w:szCs w:val="24"/>
        </w:rPr>
        <w:t>r</w:t>
      </w:r>
      <w:r w:rsidR="004B7FED" w:rsidRPr="00CD419C">
        <w:rPr>
          <w:rFonts w:ascii="Garamond" w:eastAsia="Garamond" w:hAnsi="Garamond" w:cs="Garamond"/>
          <w:position w:val="1"/>
          <w:sz w:val="24"/>
          <w:szCs w:val="24"/>
        </w:rPr>
        <w:t>phic</w:t>
      </w:r>
    </w:p>
    <w:p w:rsidR="00606FEA" w:rsidRPr="00CD419C" w:rsidRDefault="004B7FED" w:rsidP="00CD419C">
      <w:pPr>
        <w:spacing w:before="42" w:line="276" w:lineRule="auto"/>
        <w:ind w:left="100" w:right="561"/>
        <w:jc w:val="both"/>
        <w:rPr>
          <w:rFonts w:ascii="Garamond" w:eastAsia="Garamond" w:hAnsi="Garamond" w:cs="Garamond"/>
          <w:sz w:val="24"/>
          <w:szCs w:val="24"/>
        </w:rPr>
      </w:pPr>
      <w:r w:rsidRPr="00CD419C">
        <w:rPr>
          <w:rFonts w:ascii="Garamond" w:eastAsia="Garamond" w:hAnsi="Garamond" w:cs="Garamond"/>
          <w:sz w:val="24"/>
          <w:szCs w:val="24"/>
        </w:rPr>
        <w:t>rock to di</w:t>
      </w:r>
      <w:r w:rsidRPr="00CD419C">
        <w:rPr>
          <w:rFonts w:ascii="Garamond" w:eastAsia="Garamond" w:hAnsi="Garamond" w:cs="Garamond"/>
          <w:spacing w:val="-1"/>
          <w:sz w:val="24"/>
          <w:szCs w:val="24"/>
        </w:rPr>
        <w:t>ff</w:t>
      </w:r>
      <w:hyperlink r:id="rId81">
        <w:r w:rsidRPr="00CD419C">
          <w:rPr>
            <w:rFonts w:ascii="Garamond" w:eastAsia="Garamond" w:hAnsi="Garamond" w:cs="Garamond"/>
            <w:sz w:val="24"/>
            <w:szCs w:val="24"/>
          </w:rPr>
          <w:t>erent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hyperlink>
      <w:r w:rsidRPr="00CD419C">
        <w:rPr>
          <w:rFonts w:ascii="Garamond" w:eastAsia="Garamond" w:hAnsi="Garamond" w:cs="Garamond"/>
          <w:sz w:val="24"/>
          <w:szCs w:val="24"/>
        </w:rPr>
        <w:t>nd 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cond</w:t>
      </w:r>
      <w:r w:rsidRPr="00CD419C">
        <w:rPr>
          <w:rFonts w:ascii="Garamond" w:eastAsia="Garamond" w:hAnsi="Garamond" w:cs="Garamond"/>
          <w:spacing w:val="1"/>
          <w:sz w:val="24"/>
          <w:szCs w:val="24"/>
        </w:rPr>
        <w:t>i</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than tho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wh</w:t>
      </w:r>
      <w:r w:rsidRPr="00CD419C">
        <w:rPr>
          <w:rFonts w:ascii="Garamond" w:eastAsia="Garamond" w:hAnsi="Garamond" w:cs="Garamond"/>
          <w:spacing w:val="1"/>
          <w:sz w:val="24"/>
          <w:szCs w:val="24"/>
        </w:rPr>
        <w:t>i</w:t>
      </w:r>
      <w:r w:rsidRPr="00CD419C">
        <w:rPr>
          <w:rFonts w:ascii="Garamond" w:eastAsia="Garamond" w:hAnsi="Garamond" w:cs="Garamond"/>
          <w:sz w:val="24"/>
          <w:szCs w:val="24"/>
        </w:rPr>
        <w:t>ch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origin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rock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p</w:t>
      </w:r>
      <w:r w:rsidRPr="00CD419C">
        <w:rPr>
          <w:rFonts w:ascii="Garamond" w:eastAsia="Garamond" w:hAnsi="Garamond" w:cs="Garamond"/>
          <w:sz w:val="24"/>
          <w:szCs w:val="24"/>
        </w:rPr>
        <w:t>rocess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pacing w:val="3"/>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hyperlink r:id="rId82">
        <w:r w:rsidRPr="00CD419C">
          <w:rPr>
            <w:rFonts w:ascii="Garamond" w:eastAsia="Garamond" w:hAnsi="Garamond" w:cs="Garamond"/>
            <w:sz w:val="24"/>
            <w:szCs w:val="24"/>
          </w:rPr>
          <w:t>met</w:t>
        </w:r>
        <w:r w:rsidRPr="00CD419C">
          <w:rPr>
            <w:rFonts w:ascii="Garamond" w:eastAsia="Garamond" w:hAnsi="Garamond" w:cs="Garamond"/>
            <w:spacing w:val="1"/>
            <w:sz w:val="24"/>
            <w:szCs w:val="24"/>
          </w:rPr>
          <w:t>a</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phi</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hyperlink>
      <w:r w:rsidRPr="00CD419C">
        <w:rPr>
          <w:rFonts w:ascii="Garamond" w:eastAsia="Garamond" w:hAnsi="Garamond" w:cs="Garamond"/>
          <w:sz w:val="24"/>
          <w:szCs w:val="24"/>
        </w:rPr>
        <w:t xml:space="preserve"> me</w:t>
      </w:r>
      <w:r w:rsidRPr="00CD419C">
        <w:rPr>
          <w:rFonts w:ascii="Garamond" w:eastAsia="Garamond" w:hAnsi="Garamond" w:cs="Garamond"/>
          <w:spacing w:val="2"/>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ing to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g</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esult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p</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ound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ph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proper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h</w:t>
      </w:r>
      <w:r w:rsidRPr="00CD419C">
        <w:rPr>
          <w:rFonts w:ascii="Garamond" w:eastAsia="Garamond" w:hAnsi="Garamond" w:cs="Garamond"/>
          <w:sz w:val="24"/>
          <w:szCs w:val="24"/>
        </w:rPr>
        <w:t>em</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pacing w:val="-3"/>
          <w:sz w:val="24"/>
          <w:szCs w:val="24"/>
        </w:rPr>
        <w:t>t</w:t>
      </w:r>
      <w:r w:rsidRPr="00CD419C">
        <w:rPr>
          <w:rFonts w:ascii="Garamond" w:eastAsia="Garamond" w:hAnsi="Garamond" w:cs="Garamond"/>
          <w:sz w:val="24"/>
          <w:szCs w:val="24"/>
        </w:rPr>
        <w:t>ry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tone.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origi</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rock, </w:t>
      </w:r>
      <w:r w:rsidRPr="00CD419C">
        <w:rPr>
          <w:rFonts w:ascii="Garamond" w:eastAsia="Garamond" w:hAnsi="Garamond" w:cs="Garamond"/>
          <w:spacing w:val="1"/>
          <w:sz w:val="24"/>
          <w:szCs w:val="24"/>
        </w:rPr>
        <w:t>k</w:t>
      </w:r>
      <w:r w:rsidRPr="00CD419C">
        <w:rPr>
          <w:rFonts w:ascii="Garamond" w:eastAsia="Garamond" w:hAnsi="Garamond" w:cs="Garamond"/>
          <w:sz w:val="24"/>
          <w:szCs w:val="24"/>
        </w:rPr>
        <w:t xml:space="preserve">nown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hyperlink r:id="rId83">
        <w:r w:rsidRPr="00CD419C">
          <w:rPr>
            <w:rFonts w:ascii="Garamond" w:eastAsia="Garamond" w:hAnsi="Garamond" w:cs="Garamond"/>
            <w:sz w:val="24"/>
            <w:szCs w:val="24"/>
          </w:rPr>
          <w:t xml:space="preserve"> the photolit</w:t>
        </w:r>
        <w:r w:rsidRPr="00CD419C">
          <w:rPr>
            <w:rFonts w:ascii="Garamond" w:eastAsia="Garamond" w:hAnsi="Garamond" w:cs="Garamond"/>
            <w:spacing w:val="-1"/>
            <w:sz w:val="24"/>
            <w:szCs w:val="24"/>
          </w:rPr>
          <w:t>h</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m</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nto o</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ty</w:t>
      </w:r>
      <w:r w:rsidRPr="00CD419C">
        <w:rPr>
          <w:rFonts w:ascii="Garamond" w:eastAsia="Garamond" w:hAnsi="Garamond" w:cs="Garamond"/>
          <w:spacing w:val="3"/>
          <w:sz w:val="24"/>
          <w:szCs w:val="24"/>
        </w:rPr>
        <w:t>p</w:t>
      </w:r>
      <w:r w:rsidRPr="00CD419C">
        <w:rPr>
          <w:rFonts w:ascii="Garamond" w:eastAsia="Garamond" w:hAnsi="Garamond" w:cs="Garamond"/>
          <w:sz w:val="24"/>
          <w:szCs w:val="24"/>
        </w:rPr>
        <w:t>es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other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rals,</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by</w:t>
      </w:r>
      <w:r w:rsidRPr="00CD419C">
        <w:rPr>
          <w:rFonts w:ascii="Garamond" w:eastAsia="Garamond" w:hAnsi="Garamond" w:cs="Garamond"/>
          <w:spacing w:val="1"/>
          <w:position w:val="1"/>
          <w:sz w:val="24"/>
          <w:szCs w:val="24"/>
        </w:rPr>
        <w:t xml:space="preserve"> </w:t>
      </w:r>
      <w:hyperlink r:id="rId84">
        <w:r w:rsidRPr="00CD419C">
          <w:rPr>
            <w:rFonts w:ascii="Garamond" w:eastAsia="Garamond" w:hAnsi="Garamond" w:cs="Garamond"/>
            <w:position w:val="1"/>
            <w:sz w:val="24"/>
            <w:szCs w:val="24"/>
          </w:rPr>
          <w:t>recrys</w:t>
        </w:r>
        <w:r w:rsidRPr="00CD419C">
          <w:rPr>
            <w:rFonts w:ascii="Garamond" w:eastAsia="Garamond" w:hAnsi="Garamond" w:cs="Garamond"/>
            <w:spacing w:val="-1"/>
            <w:position w:val="1"/>
            <w:sz w:val="24"/>
            <w:szCs w:val="24"/>
          </w:rPr>
          <w:t>t</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lli</w:t>
        </w:r>
        <w:r w:rsidRPr="00CD419C">
          <w:rPr>
            <w:rFonts w:ascii="Garamond" w:eastAsia="Garamond" w:hAnsi="Garamond" w:cs="Garamond"/>
            <w:spacing w:val="1"/>
            <w:position w:val="1"/>
            <w:sz w:val="24"/>
            <w:szCs w:val="24"/>
          </w:rPr>
          <w:t>za</w:t>
        </w:r>
        <w:r w:rsidRPr="00CD419C">
          <w:rPr>
            <w:rFonts w:ascii="Garamond" w:eastAsia="Garamond" w:hAnsi="Garamond" w:cs="Garamond"/>
            <w:position w:val="1"/>
            <w:sz w:val="24"/>
            <w:szCs w:val="24"/>
          </w:rPr>
          <w:t>tion.</w:t>
        </w:r>
      </w:hyperlink>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he t</w:t>
      </w:r>
      <w:r w:rsidRPr="00CD419C">
        <w:rPr>
          <w:rFonts w:ascii="Garamond" w:eastAsia="Garamond" w:hAnsi="Garamond" w:cs="Garamond"/>
          <w:spacing w:val="-2"/>
          <w:position w:val="1"/>
          <w:sz w:val="24"/>
          <w:szCs w:val="24"/>
        </w:rPr>
        <w:t>e</w:t>
      </w:r>
      <w:r w:rsidRPr="00CD419C">
        <w:rPr>
          <w:rFonts w:ascii="Garamond" w:eastAsia="Garamond" w:hAnsi="Garamond" w:cs="Garamond"/>
          <w:position w:val="1"/>
          <w:sz w:val="24"/>
          <w:szCs w:val="24"/>
        </w:rPr>
        <w:t>mperatu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es and pre</w:t>
      </w:r>
      <w:r w:rsidRPr="00CD419C">
        <w:rPr>
          <w:rFonts w:ascii="Garamond" w:eastAsia="Garamond" w:hAnsi="Garamond" w:cs="Garamond"/>
          <w:spacing w:val="-1"/>
          <w:position w:val="1"/>
          <w:sz w:val="24"/>
          <w:szCs w:val="24"/>
        </w:rPr>
        <w:t>ss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spacing w:val="3"/>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required for</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p</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ess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re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w</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ys high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r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p>
    <w:p w:rsidR="00606FEA" w:rsidRPr="00CD419C" w:rsidRDefault="004B7FED" w:rsidP="00CD419C">
      <w:pPr>
        <w:spacing w:before="40"/>
        <w:ind w:left="100"/>
        <w:jc w:val="both"/>
        <w:rPr>
          <w:rFonts w:ascii="Garamond" w:eastAsia="Garamond" w:hAnsi="Garamond" w:cs="Garamond"/>
          <w:sz w:val="24"/>
          <w:szCs w:val="24"/>
        </w:rPr>
      </w:pPr>
      <w:r w:rsidRPr="00CD419C">
        <w:rPr>
          <w:rFonts w:ascii="Garamond" w:eastAsia="Garamond" w:hAnsi="Garamond" w:cs="Garamond"/>
          <w:sz w:val="24"/>
          <w:szCs w:val="24"/>
        </w:rPr>
        <w:t>tho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found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es gre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150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200</w:t>
      </w:r>
      <w:r w:rsidRPr="00CD419C">
        <w:rPr>
          <w:rFonts w:ascii="Garamond" w:eastAsia="Garamond" w:hAnsi="Garamond" w:cs="Garamond"/>
          <w:spacing w:val="4"/>
          <w:sz w:val="24"/>
          <w:szCs w:val="24"/>
        </w:rPr>
        <w:t xml:space="preserve"> </w:t>
      </w:r>
      <w:r w:rsidRPr="00CD419C">
        <w:rPr>
          <w:rFonts w:ascii="Garamond" w:eastAsia="Garamond" w:hAnsi="Garamond" w:cs="Garamond"/>
          <w:spacing w:val="-1"/>
          <w:sz w:val="24"/>
          <w:szCs w:val="24"/>
        </w:rPr>
        <w:t>°</w:t>
      </w:r>
      <w:r w:rsidRPr="00CD419C">
        <w:rPr>
          <w:rFonts w:ascii="Garamond" w:eastAsia="Garamond" w:hAnsi="Garamond" w:cs="Garamond"/>
          <w:sz w:val="24"/>
          <w:szCs w:val="24"/>
        </w:rPr>
        <w:t>C</w:t>
      </w:r>
      <w:r w:rsidRPr="00CD419C">
        <w:rPr>
          <w:rFonts w:ascii="Garamond" w:eastAsia="Garamond" w:hAnsi="Garamond" w:cs="Garamond"/>
          <w:spacing w:val="1"/>
          <w:sz w:val="24"/>
          <w:szCs w:val="24"/>
        </w:rPr>
        <w:t xml:space="preserve"> a</w:t>
      </w:r>
      <w:r w:rsidRPr="00CD419C">
        <w:rPr>
          <w:rFonts w:ascii="Garamond" w:eastAsia="Garamond" w:hAnsi="Garamond" w:cs="Garamond"/>
          <w:spacing w:val="-2"/>
          <w:sz w:val="24"/>
          <w:szCs w:val="24"/>
        </w:rPr>
        <w:t>n</w:t>
      </w:r>
      <w:r w:rsidRPr="00CD419C">
        <w:rPr>
          <w:rFonts w:ascii="Garamond" w:eastAsia="Garamond" w:hAnsi="Garamond" w:cs="Garamond"/>
          <w:sz w:val="24"/>
          <w:szCs w:val="24"/>
        </w:rPr>
        <w:t>d 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p>
    <w:p w:rsidR="00606FEA" w:rsidRPr="00CD419C" w:rsidRDefault="004B7FED" w:rsidP="00CD419C">
      <w:pPr>
        <w:spacing w:before="42"/>
        <w:ind w:left="100"/>
        <w:jc w:val="both"/>
        <w:rPr>
          <w:rFonts w:ascii="Garamond" w:eastAsia="Garamond" w:hAnsi="Garamond" w:cs="Garamond"/>
          <w:sz w:val="24"/>
          <w:szCs w:val="24"/>
        </w:rPr>
      </w:pPr>
      <w:r w:rsidRPr="00CD419C">
        <w:rPr>
          <w:rFonts w:ascii="Garamond" w:eastAsia="Garamond" w:hAnsi="Garamond" w:cs="Garamond"/>
          <w:sz w:val="24"/>
          <w:szCs w:val="24"/>
        </w:rPr>
        <w:t>1500 b</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a</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phic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2</w:t>
      </w:r>
      <w:r w:rsidRPr="00CD419C">
        <w:rPr>
          <w:rFonts w:ascii="Garamond" w:eastAsia="Garamond" w:hAnsi="Garamond" w:cs="Garamond"/>
          <w:sz w:val="24"/>
          <w:szCs w:val="24"/>
        </w:rPr>
        <w:t>7.4%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ru</w:t>
      </w:r>
      <w:r w:rsidRPr="00CD419C">
        <w:rPr>
          <w:rFonts w:ascii="Garamond" w:eastAsia="Garamond" w:hAnsi="Garamond" w:cs="Garamond"/>
          <w:spacing w:val="-2"/>
          <w:sz w:val="24"/>
          <w:szCs w:val="24"/>
        </w:rPr>
        <w:t>s</w:t>
      </w:r>
      <w:r w:rsidRPr="00CD419C">
        <w:rPr>
          <w:rFonts w:ascii="Garamond" w:eastAsia="Garamond" w:hAnsi="Garamond" w:cs="Garamond"/>
          <w:sz w:val="24"/>
          <w:szCs w:val="24"/>
        </w:rPr>
        <w:t>t by volum</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606FEA" w:rsidP="00CD419C">
      <w:pPr>
        <w:spacing w:before="1" w:line="240" w:lineRule="exact"/>
        <w:jc w:val="both"/>
        <w:rPr>
          <w:sz w:val="24"/>
          <w:szCs w:val="24"/>
        </w:rPr>
      </w:pPr>
    </w:p>
    <w:p w:rsidR="00606FEA" w:rsidRPr="00CD419C" w:rsidRDefault="004B7FED" w:rsidP="00CD419C">
      <w:pPr>
        <w:spacing w:line="275" w:lineRule="auto"/>
        <w:ind w:left="100" w:right="96"/>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I</w:t>
      </w:r>
      <w:r w:rsidRPr="00CD419C">
        <w:rPr>
          <w:rFonts w:ascii="Garamond" w:eastAsia="Garamond" w:hAnsi="Garamond" w:cs="Garamond"/>
          <w:sz w:val="24"/>
          <w:szCs w:val="24"/>
        </w:rPr>
        <w:t>gn</w:t>
      </w:r>
      <w:r w:rsidRPr="00CD419C">
        <w:rPr>
          <w:rFonts w:ascii="Garamond" w:eastAsia="Garamond" w:hAnsi="Garamond" w:cs="Garamond"/>
          <w:spacing w:val="1"/>
          <w:sz w:val="24"/>
          <w:szCs w:val="24"/>
        </w:rPr>
        <w:t>e</w:t>
      </w:r>
      <w:r w:rsidRPr="00CD419C">
        <w:rPr>
          <w:rFonts w:ascii="Garamond" w:eastAsia="Garamond" w:hAnsi="Garamond" w:cs="Garamond"/>
          <w:sz w:val="24"/>
          <w:szCs w:val="24"/>
        </w:rPr>
        <w:t>ous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w:t>
      </w:r>
      <w:r w:rsidRPr="00CD419C">
        <w:rPr>
          <w:rFonts w:ascii="Garamond" w:eastAsia="Garamond" w:hAnsi="Garamond" w:cs="Garamond"/>
          <w:spacing w:val="-2"/>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i</w:t>
      </w:r>
      <w:r w:rsidRPr="00CD419C">
        <w:rPr>
          <w:rFonts w:ascii="Garamond" w:eastAsia="Garamond" w:hAnsi="Garamond" w:cs="Garamond"/>
          <w:sz w:val="24"/>
          <w:szCs w:val="24"/>
        </w:rPr>
        <w:t>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r</w:t>
      </w:r>
      <w:r w:rsidRPr="00CD419C">
        <w:rPr>
          <w:rFonts w:ascii="Garamond" w:eastAsia="Garamond" w:hAnsi="Garamond" w:cs="Garamond"/>
          <w:spacing w:val="1"/>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3"/>
          <w:sz w:val="24"/>
          <w:szCs w:val="24"/>
        </w:rPr>
        <w:t>t</w:t>
      </w:r>
      <w:r w:rsidRPr="00CD419C">
        <w:rPr>
          <w:rFonts w:ascii="Garamond" w:eastAsia="Garamond" w:hAnsi="Garamond" w:cs="Garamond"/>
          <w:sz w:val="24"/>
          <w:szCs w:val="24"/>
        </w:rPr>
        <w:t>ered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em</w:t>
      </w:r>
      <w:r w:rsidRPr="00CD419C">
        <w:rPr>
          <w:rFonts w:ascii="Garamond" w:eastAsia="Garamond" w:hAnsi="Garamond" w:cs="Garamond"/>
          <w:spacing w:val="1"/>
          <w:sz w:val="24"/>
          <w:szCs w:val="24"/>
        </w:rPr>
        <w:t>e</w:t>
      </w:r>
      <w:r w:rsidRPr="00CD419C">
        <w:rPr>
          <w:rFonts w:ascii="Garamond" w:eastAsia="Garamond" w:hAnsi="Garamond" w:cs="Garamond"/>
          <w:sz w:val="24"/>
          <w:szCs w:val="24"/>
        </w:rPr>
        <w:t>ndous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high temper</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2"/>
          <w:sz w:val="24"/>
          <w:szCs w:val="24"/>
        </w:rPr>
        <w:t>c</w:t>
      </w:r>
      <w:r w:rsidRPr="00CD419C">
        <w:rPr>
          <w:rFonts w:ascii="Garamond" w:eastAsia="Garamond" w:hAnsi="Garamond" w:cs="Garamond"/>
          <w:sz w:val="24"/>
          <w:szCs w:val="24"/>
        </w:rPr>
        <w:t>ompa</w:t>
      </w:r>
      <w:r w:rsidRPr="00CD419C">
        <w:rPr>
          <w:rFonts w:ascii="Garamond" w:eastAsia="Garamond" w:hAnsi="Garamond" w:cs="Garamond"/>
          <w:spacing w:val="-2"/>
          <w:sz w:val="24"/>
          <w:szCs w:val="24"/>
        </w:rPr>
        <w:t>n</w:t>
      </w:r>
      <w:r w:rsidRPr="00CD419C">
        <w:rPr>
          <w:rFonts w:ascii="Garamond" w:eastAsia="Garamond" w:hAnsi="Garamond" w:cs="Garamond"/>
          <w:sz w:val="24"/>
          <w:szCs w:val="24"/>
        </w:rPr>
        <w:t>y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moun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w:t>
      </w:r>
      <w:r w:rsidRPr="00CD419C">
        <w:rPr>
          <w:rFonts w:ascii="Garamond" w:eastAsia="Garamond" w:hAnsi="Garamond" w:cs="Garamond"/>
          <w:spacing w:val="1"/>
          <w:sz w:val="24"/>
          <w:szCs w:val="24"/>
        </w:rPr>
        <w:t>n</w:t>
      </w:r>
      <w:r w:rsidRPr="00CD419C">
        <w:rPr>
          <w:rFonts w:ascii="Garamond" w:eastAsia="Garamond" w:hAnsi="Garamond" w:cs="Garamond"/>
          <w:spacing w:val="-3"/>
          <w:sz w:val="24"/>
          <w:szCs w:val="24"/>
        </w:rPr>
        <w:t>-</w:t>
      </w:r>
      <w:r w:rsidRPr="00CD419C">
        <w:rPr>
          <w:rFonts w:ascii="Garamond" w:eastAsia="Garamond" w:hAnsi="Garamond" w:cs="Garamond"/>
          <w:sz w:val="24"/>
          <w:szCs w:val="24"/>
        </w:rPr>
        <w:t>building proc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00DF2C8C" w:rsidRPr="00CD419C">
        <w:rPr>
          <w:rFonts w:ascii="Garamond" w:eastAsia="Garamond" w:hAnsi="Garamond" w:cs="Garamond"/>
          <w:spacing w:val="1"/>
          <w:sz w:val="24"/>
          <w:szCs w:val="24"/>
        </w:rPr>
        <w:t>ea</w:t>
      </w:r>
      <w:r w:rsidR="00DF2C8C" w:rsidRPr="00CD419C">
        <w:rPr>
          <w:rFonts w:ascii="Garamond" w:eastAsia="Garamond" w:hAnsi="Garamond" w:cs="Garamond"/>
          <w:sz w:val="24"/>
          <w:szCs w:val="24"/>
        </w:rPr>
        <w:t>r</w:t>
      </w:r>
      <w:r w:rsidR="00DF2C8C" w:rsidRPr="00CD419C">
        <w:rPr>
          <w:rFonts w:ascii="Garamond" w:eastAsia="Garamond" w:hAnsi="Garamond" w:cs="Garamond"/>
          <w:spacing w:val="-1"/>
          <w:sz w:val="24"/>
          <w:szCs w:val="24"/>
        </w:rPr>
        <w:t>t</w:t>
      </w:r>
      <w:r w:rsidR="00DF2C8C" w:rsidRPr="00CD419C">
        <w:rPr>
          <w:rFonts w:ascii="Garamond" w:eastAsia="Garamond" w:hAnsi="Garamond" w:cs="Garamond"/>
          <w:sz w:val="24"/>
          <w:szCs w:val="24"/>
        </w:rPr>
        <w:t>h ‘</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cru</w:t>
      </w:r>
      <w:r w:rsidRPr="00CD419C">
        <w:rPr>
          <w:rFonts w:ascii="Garamond" w:eastAsia="Garamond" w:hAnsi="Garamond" w:cs="Garamond"/>
          <w:spacing w:val="-2"/>
          <w:sz w:val="24"/>
          <w:szCs w:val="24"/>
        </w:rPr>
        <w:t>s</w:t>
      </w:r>
      <w:r w:rsidRPr="00CD419C">
        <w:rPr>
          <w:rFonts w:ascii="Garamond" w:eastAsia="Garamond" w:hAnsi="Garamond" w:cs="Garamond"/>
          <w:sz w:val="24"/>
          <w:szCs w:val="24"/>
        </w:rPr>
        <w:t>t. And the re</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u</w:t>
      </w:r>
      <w:r w:rsidRPr="00CD419C">
        <w:rPr>
          <w:rFonts w:ascii="Garamond" w:eastAsia="Garamond" w:hAnsi="Garamond" w:cs="Garamond"/>
          <w:sz w:val="24"/>
          <w:szCs w:val="24"/>
        </w:rPr>
        <w:t>lting s</w:t>
      </w:r>
      <w:r w:rsidRPr="00CD419C">
        <w:rPr>
          <w:rFonts w:ascii="Garamond" w:eastAsia="Garamond" w:hAnsi="Garamond" w:cs="Garamond"/>
          <w:spacing w:val="-1"/>
          <w:sz w:val="24"/>
          <w:szCs w:val="24"/>
        </w:rPr>
        <w:t>t</w:t>
      </w:r>
      <w:r w:rsidRPr="00CD419C">
        <w:rPr>
          <w:rFonts w:ascii="Garamond" w:eastAsia="Garamond" w:hAnsi="Garamond" w:cs="Garamond"/>
          <w:sz w:val="24"/>
          <w:szCs w:val="24"/>
        </w:rPr>
        <w:t>ructu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met</w:t>
      </w:r>
      <w:r w:rsidRPr="00CD419C">
        <w:rPr>
          <w:rFonts w:ascii="Garamond" w:eastAsia="Garamond" w:hAnsi="Garamond" w:cs="Garamond"/>
          <w:spacing w:val="1"/>
          <w:sz w:val="24"/>
          <w:szCs w:val="24"/>
        </w:rPr>
        <w:t>a</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phic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606FEA" w:rsidP="00CD419C">
      <w:pPr>
        <w:spacing w:before="7" w:line="200" w:lineRule="exact"/>
        <w:jc w:val="both"/>
        <w:rPr>
          <w:sz w:val="24"/>
          <w:szCs w:val="24"/>
        </w:rPr>
      </w:pPr>
    </w:p>
    <w:p w:rsidR="00606FEA" w:rsidRPr="00CD419C" w:rsidRDefault="00BA796D" w:rsidP="00CD419C">
      <w:pPr>
        <w:spacing w:before="37"/>
        <w:ind w:left="100"/>
        <w:jc w:val="both"/>
        <w:rPr>
          <w:rFonts w:ascii="Garamond" w:eastAsia="Garamond" w:hAnsi="Garamond" w:cs="Garamond"/>
          <w:sz w:val="24"/>
          <w:szCs w:val="24"/>
        </w:rPr>
      </w:pPr>
      <w:r>
        <w:rPr>
          <w:rFonts w:ascii="Garamond" w:eastAsia="Garamond" w:hAnsi="Garamond" w:cs="Garamond"/>
          <w:b/>
          <w:sz w:val="24"/>
          <w:szCs w:val="24"/>
        </w:rPr>
        <w:t xml:space="preserve">28 </w:t>
      </w:r>
      <w:r w:rsidR="004B7FED" w:rsidRPr="00CD419C">
        <w:rPr>
          <w:rFonts w:ascii="Garamond" w:eastAsia="Garamond" w:hAnsi="Garamond" w:cs="Garamond"/>
          <w:b/>
          <w:sz w:val="24"/>
          <w:szCs w:val="24"/>
        </w:rPr>
        <w:t>Co</w:t>
      </w:r>
      <w:r w:rsidR="004B7FED" w:rsidRPr="00CD419C">
        <w:rPr>
          <w:rFonts w:ascii="Garamond" w:eastAsia="Garamond" w:hAnsi="Garamond" w:cs="Garamond"/>
          <w:b/>
          <w:spacing w:val="-1"/>
          <w:sz w:val="24"/>
          <w:szCs w:val="24"/>
        </w:rPr>
        <w:t>n</w:t>
      </w:r>
      <w:r w:rsidR="004B7FED" w:rsidRPr="00CD419C">
        <w:rPr>
          <w:rFonts w:ascii="Garamond" w:eastAsia="Garamond" w:hAnsi="Garamond" w:cs="Garamond"/>
          <w:b/>
          <w:sz w:val="24"/>
          <w:szCs w:val="24"/>
        </w:rPr>
        <w:t>tact</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z w:val="24"/>
          <w:szCs w:val="24"/>
        </w:rPr>
        <w:t>M</w:t>
      </w:r>
      <w:r w:rsidR="004B7FED" w:rsidRPr="00CD419C">
        <w:rPr>
          <w:rFonts w:ascii="Garamond" w:eastAsia="Garamond" w:hAnsi="Garamond" w:cs="Garamond"/>
          <w:b/>
          <w:spacing w:val="1"/>
          <w:sz w:val="24"/>
          <w:szCs w:val="24"/>
        </w:rPr>
        <w:t>e</w:t>
      </w:r>
      <w:r w:rsidR="004B7FED" w:rsidRPr="00CD419C">
        <w:rPr>
          <w:rFonts w:ascii="Garamond" w:eastAsia="Garamond" w:hAnsi="Garamond" w:cs="Garamond"/>
          <w:b/>
          <w:sz w:val="24"/>
          <w:szCs w:val="24"/>
        </w:rPr>
        <w:t>ta</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z w:val="24"/>
          <w:szCs w:val="24"/>
        </w:rPr>
        <w:t>o</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p</w:t>
      </w:r>
      <w:r w:rsidR="004B7FED" w:rsidRPr="00CD419C">
        <w:rPr>
          <w:rFonts w:ascii="Garamond" w:eastAsia="Garamond" w:hAnsi="Garamond" w:cs="Garamond"/>
          <w:b/>
          <w:spacing w:val="-1"/>
          <w:sz w:val="24"/>
          <w:szCs w:val="24"/>
        </w:rPr>
        <w:t>h</w:t>
      </w:r>
      <w:r w:rsidR="004B7FED" w:rsidRPr="00CD419C">
        <w:rPr>
          <w:rFonts w:ascii="Garamond" w:eastAsia="Garamond" w:hAnsi="Garamond" w:cs="Garamond"/>
          <w:b/>
          <w:sz w:val="24"/>
          <w:szCs w:val="24"/>
        </w:rPr>
        <w:t>i</w:t>
      </w:r>
      <w:r w:rsidR="004B7FED" w:rsidRPr="00CD419C">
        <w:rPr>
          <w:rFonts w:ascii="Garamond" w:eastAsia="Garamond" w:hAnsi="Garamond" w:cs="Garamond"/>
          <w:b/>
          <w:spacing w:val="3"/>
          <w:sz w:val="24"/>
          <w:szCs w:val="24"/>
        </w:rPr>
        <w:t>s</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z w:val="24"/>
          <w:szCs w:val="24"/>
        </w:rPr>
        <w:t>:</w:t>
      </w:r>
    </w:p>
    <w:p w:rsidR="00606FEA" w:rsidRPr="00CD419C" w:rsidRDefault="00606FEA" w:rsidP="00CD419C">
      <w:pPr>
        <w:spacing w:before="9" w:line="180" w:lineRule="exact"/>
        <w:jc w:val="both"/>
        <w:rPr>
          <w:sz w:val="24"/>
          <w:szCs w:val="24"/>
        </w:rPr>
      </w:pPr>
    </w:p>
    <w:p w:rsidR="00606FEA" w:rsidRPr="00CD419C" w:rsidRDefault="004B7FED" w:rsidP="00CD419C">
      <w:pPr>
        <w:spacing w:line="298" w:lineRule="auto"/>
        <w:ind w:left="100" w:right="90"/>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w:t>
      </w:r>
      <w:r w:rsidRPr="00CD419C">
        <w:rPr>
          <w:rFonts w:ascii="Garamond" w:eastAsia="Garamond" w:hAnsi="Garamond" w:cs="Garamond"/>
          <w:spacing w:val="1"/>
          <w:sz w:val="24"/>
          <w:szCs w:val="24"/>
        </w:rPr>
        <w:t>a</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phi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m </w:t>
      </w:r>
      <w:r w:rsidR="00DF2C8C" w:rsidRPr="00CD419C">
        <w:rPr>
          <w:rFonts w:ascii="Garamond" w:eastAsia="Garamond" w:hAnsi="Garamond" w:cs="Garamond"/>
          <w:sz w:val="24"/>
          <w:szCs w:val="24"/>
        </w:rPr>
        <w:t>oc</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urs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ben</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th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wh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3"/>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gma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 with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rounding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ltered the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or </w:t>
      </w:r>
      <w:r w:rsidRPr="00CD419C">
        <w:rPr>
          <w:rFonts w:ascii="Garamond" w:eastAsia="Garamond" w:hAnsi="Garamond" w:cs="Garamond"/>
          <w:spacing w:val="-3"/>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a</w:t>
      </w:r>
      <w:r w:rsidRPr="00CD419C">
        <w:rPr>
          <w:rFonts w:ascii="Garamond" w:eastAsia="Garamond" w:hAnsi="Garamond" w:cs="Garamond"/>
          <w:sz w:val="24"/>
          <w:szCs w:val="24"/>
        </w:rPr>
        <w:t>ct</w:t>
      </w:r>
      <w:r w:rsidRPr="00CD419C">
        <w:rPr>
          <w:rFonts w:ascii="Garamond" w:eastAsia="Garamond" w:hAnsi="Garamond" w:cs="Garamond"/>
          <w:spacing w:val="1"/>
          <w:sz w:val="24"/>
          <w:szCs w:val="24"/>
        </w:rPr>
        <w:t>e</w:t>
      </w:r>
      <w:r w:rsidRPr="00CD419C">
        <w:rPr>
          <w:rFonts w:ascii="Garamond" w:eastAsia="Garamond" w:hAnsi="Garamond" w:cs="Garamond"/>
          <w:sz w:val="24"/>
          <w:szCs w:val="24"/>
        </w:rPr>
        <w:t>ri</w:t>
      </w:r>
      <w:r w:rsidRPr="00CD419C">
        <w:rPr>
          <w:rFonts w:ascii="Garamond" w:eastAsia="Garamond" w:hAnsi="Garamond" w:cs="Garamond"/>
          <w:spacing w:val="-2"/>
          <w:sz w:val="24"/>
          <w:szCs w:val="24"/>
        </w:rPr>
        <w:t>s</w:t>
      </w:r>
      <w:r w:rsidRPr="00CD419C">
        <w:rPr>
          <w:rFonts w:ascii="Garamond" w:eastAsia="Garamond" w:hAnsi="Garamond" w:cs="Garamond"/>
          <w:sz w:val="24"/>
          <w:szCs w:val="24"/>
        </w:rPr>
        <w:t>tics 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h</w:t>
      </w:r>
      <w:r w:rsidRPr="00CD419C">
        <w:rPr>
          <w:rFonts w:ascii="Garamond" w:eastAsia="Garamond" w:hAnsi="Garamond" w:cs="Garamond"/>
          <w:spacing w:val="1"/>
          <w:sz w:val="24"/>
          <w:szCs w:val="24"/>
        </w:rPr>
        <w:t>ea</w:t>
      </w:r>
      <w:r w:rsidRPr="00CD419C">
        <w:rPr>
          <w:rFonts w:ascii="Garamond" w:eastAsia="Garamond" w:hAnsi="Garamond" w:cs="Garamond"/>
          <w:sz w:val="24"/>
          <w:szCs w:val="24"/>
        </w:rPr>
        <w:t>t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due to mutual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p>
    <w:p w:rsidR="00606FEA" w:rsidRPr="00CD419C" w:rsidRDefault="00606FEA" w:rsidP="00CD419C">
      <w:pPr>
        <w:spacing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Regio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al </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eta</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i</w:t>
      </w:r>
      <w:r w:rsidRPr="00CD419C">
        <w:rPr>
          <w:rFonts w:ascii="Garamond" w:eastAsia="Garamond" w:hAnsi="Garamond" w:cs="Garamond"/>
          <w:b/>
          <w:spacing w:val="3"/>
          <w:sz w:val="24"/>
          <w:szCs w:val="24"/>
        </w:rPr>
        <w:t>s</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w:t>
      </w:r>
    </w:p>
    <w:p w:rsidR="00606FEA" w:rsidRPr="00CD419C" w:rsidRDefault="00606FEA" w:rsidP="00CD419C">
      <w:pPr>
        <w:spacing w:before="6" w:line="180" w:lineRule="exact"/>
        <w:jc w:val="both"/>
        <w:rPr>
          <w:sz w:val="24"/>
          <w:szCs w:val="24"/>
        </w:rPr>
      </w:pPr>
    </w:p>
    <w:p w:rsidR="00606FEA" w:rsidRPr="00CD419C" w:rsidRDefault="004B7FED" w:rsidP="00CD419C">
      <w:pPr>
        <w:spacing w:line="298" w:lineRule="auto"/>
        <w:ind w:left="100" w:right="177"/>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t</w:t>
      </w:r>
      <w:r w:rsidRPr="00CD419C">
        <w:rPr>
          <w:rFonts w:ascii="Garamond" w:eastAsia="Garamond" w:hAnsi="Garamond" w:cs="Garamond"/>
          <w:spacing w:val="-3"/>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v</w:t>
      </w:r>
      <w:r w:rsidRPr="00CD419C">
        <w:rPr>
          <w:rFonts w:ascii="Garamond" w:eastAsia="Garamond" w:hAnsi="Garamond" w:cs="Garamond"/>
          <w:sz w:val="24"/>
          <w:szCs w:val="24"/>
        </w:rPr>
        <w:t>olume 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 d</w:t>
      </w:r>
      <w:r w:rsidRPr="00CD419C">
        <w:rPr>
          <w:rFonts w:ascii="Garamond" w:eastAsia="Garamond" w:hAnsi="Garamond" w:cs="Garamond"/>
          <w:spacing w:val="1"/>
          <w:sz w:val="24"/>
          <w:szCs w:val="24"/>
        </w:rPr>
        <w:t>e</w:t>
      </w:r>
      <w:r w:rsidRPr="00CD419C">
        <w:rPr>
          <w:rFonts w:ascii="Garamond" w:eastAsia="Garamond" w:hAnsi="Garamond" w:cs="Garamond"/>
          <w:sz w:val="24"/>
          <w:szCs w:val="24"/>
        </w:rPr>
        <w:t>ep</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ithin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ru</w:t>
      </w:r>
      <w:r w:rsidRPr="00CD419C">
        <w:rPr>
          <w:rFonts w:ascii="Garamond" w:eastAsia="Garamond" w:hAnsi="Garamond" w:cs="Garamond"/>
          <w:spacing w:val="-2"/>
          <w:sz w:val="24"/>
          <w:szCs w:val="24"/>
        </w:rPr>
        <w:t>s</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ubj</w:t>
      </w:r>
      <w:r w:rsidRPr="00CD419C">
        <w:rPr>
          <w:rFonts w:ascii="Garamond" w:eastAsia="Garamond" w:hAnsi="Garamond" w:cs="Garamond"/>
          <w:spacing w:val="1"/>
          <w:sz w:val="24"/>
          <w:szCs w:val="24"/>
        </w:rPr>
        <w:t>e</w:t>
      </w:r>
      <w:r w:rsidRPr="00CD419C">
        <w:rPr>
          <w:rFonts w:ascii="Garamond" w:eastAsia="Garamond" w:hAnsi="Garamond" w:cs="Garamond"/>
          <w:sz w:val="24"/>
          <w:szCs w:val="24"/>
        </w:rPr>
        <w:t>ct</w:t>
      </w:r>
      <w:r w:rsidRPr="00CD419C">
        <w:rPr>
          <w:rFonts w:ascii="Garamond" w:eastAsia="Garamond" w:hAnsi="Garamond" w:cs="Garamond"/>
          <w:spacing w:val="1"/>
          <w:sz w:val="24"/>
          <w:szCs w:val="24"/>
        </w:rPr>
        <w:t>e</w:t>
      </w:r>
      <w:r w:rsidRPr="00CD419C">
        <w:rPr>
          <w:rFonts w:ascii="Garamond" w:eastAsia="Garamond" w:hAnsi="Garamond" w:cs="Garamond"/>
          <w:sz w:val="24"/>
          <w:szCs w:val="24"/>
        </w:rPr>
        <w:t>d to he</w:t>
      </w:r>
      <w:r w:rsidRPr="00CD419C">
        <w:rPr>
          <w:rFonts w:ascii="Garamond" w:eastAsia="Garamond" w:hAnsi="Garamond" w:cs="Garamond"/>
          <w:spacing w:val="1"/>
          <w:sz w:val="24"/>
          <w:szCs w:val="24"/>
        </w:rPr>
        <w:t>a</w:t>
      </w:r>
      <w:r w:rsidRPr="00CD419C">
        <w:rPr>
          <w:rFonts w:ascii="Garamond" w:eastAsia="Garamond" w:hAnsi="Garamond" w:cs="Garamond"/>
          <w:sz w:val="24"/>
          <w:szCs w:val="24"/>
        </w:rPr>
        <w:t>t and 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long period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w:t>
      </w:r>
    </w:p>
    <w:p w:rsidR="00BA796D" w:rsidRPr="00BA796D" w:rsidRDefault="00BA796D" w:rsidP="00BA796D">
      <w:pPr>
        <w:spacing w:after="200" w:line="480" w:lineRule="auto"/>
        <w:rPr>
          <w:rFonts w:asciiTheme="majorBidi" w:eastAsiaTheme="minorHAnsi" w:hAnsiTheme="majorBidi" w:cstheme="majorBidi"/>
          <w:sz w:val="24"/>
          <w:szCs w:val="24"/>
        </w:rPr>
      </w:pPr>
    </w:p>
    <w:p w:rsidR="00BA796D" w:rsidRDefault="00BA796D" w:rsidP="00BA796D">
      <w:pPr>
        <w:spacing w:after="200" w:line="480" w:lineRule="auto"/>
        <w:rPr>
          <w:rFonts w:asciiTheme="majorBidi" w:eastAsiaTheme="minorHAnsi" w:hAnsiTheme="majorBidi" w:cstheme="majorBidi"/>
          <w:b/>
          <w:bCs/>
          <w:sz w:val="28"/>
          <w:szCs w:val="28"/>
        </w:rPr>
      </w:pPr>
      <w:r w:rsidRPr="00BA796D">
        <w:rPr>
          <w:rFonts w:asciiTheme="majorBidi" w:eastAsiaTheme="minorHAnsi" w:hAnsiTheme="majorBidi" w:cstheme="majorBidi"/>
          <w:b/>
          <w:bCs/>
          <w:sz w:val="28"/>
          <w:szCs w:val="28"/>
        </w:rPr>
        <w:t>Lecture 9</w:t>
      </w:r>
    </w:p>
    <w:p w:rsidR="00BA796D" w:rsidRPr="00BA796D" w:rsidRDefault="00BA796D" w:rsidP="00BA796D">
      <w:pPr>
        <w:spacing w:after="200" w:line="480" w:lineRule="auto"/>
        <w:rPr>
          <w:rFonts w:asciiTheme="majorBidi" w:eastAsiaTheme="minorHAnsi" w:hAnsiTheme="majorBidi" w:cstheme="majorBidi"/>
          <w:b/>
          <w:bCs/>
          <w:sz w:val="28"/>
          <w:szCs w:val="28"/>
        </w:rPr>
      </w:pPr>
      <w:r w:rsidRPr="00BA796D">
        <w:rPr>
          <w:rFonts w:asciiTheme="majorBidi" w:eastAsiaTheme="minorHAnsi" w:hAnsiTheme="majorBidi" w:cstheme="majorBidi"/>
          <w:b/>
          <w:bCs/>
          <w:color w:val="221E1F"/>
          <w:sz w:val="24"/>
          <w:szCs w:val="24"/>
          <w:u w:val="single"/>
        </w:rPr>
        <w:t xml:space="preserve">Topic: </w:t>
      </w:r>
      <w:r>
        <w:rPr>
          <w:rFonts w:asciiTheme="majorBidi" w:eastAsiaTheme="minorHAnsi" w:hAnsiTheme="majorBidi" w:cstheme="majorBidi"/>
          <w:b/>
          <w:bCs/>
          <w:color w:val="221E1F"/>
          <w:sz w:val="24"/>
          <w:szCs w:val="24"/>
          <w:u w:val="single"/>
        </w:rPr>
        <w:t>29</w:t>
      </w:r>
    </w:p>
    <w:p w:rsidR="00BA796D" w:rsidRPr="00BA796D" w:rsidRDefault="00BA796D" w:rsidP="00BA796D">
      <w:pPr>
        <w:autoSpaceDE w:val="0"/>
        <w:autoSpaceDN w:val="0"/>
        <w:adjustRightInd w:val="0"/>
        <w:spacing w:line="480" w:lineRule="auto"/>
        <w:rPr>
          <w:rFonts w:asciiTheme="majorBidi" w:eastAsiaTheme="minorHAnsi" w:hAnsiTheme="majorBidi" w:cstheme="majorBidi"/>
          <w:color w:val="221E1F"/>
          <w:sz w:val="28"/>
          <w:szCs w:val="28"/>
          <w:u w:val="single"/>
        </w:rPr>
      </w:pPr>
      <w:r w:rsidRPr="00BA796D">
        <w:rPr>
          <w:rFonts w:asciiTheme="majorBidi" w:eastAsiaTheme="minorHAnsi" w:hAnsiTheme="majorBidi" w:cs="Dante MT Medium"/>
          <w:color w:val="221E1F"/>
          <w:sz w:val="28"/>
          <w:szCs w:val="28"/>
          <w:u w:val="single"/>
        </w:rPr>
        <w:t>Culture and diversity</w:t>
      </w:r>
    </w:p>
    <w:p w:rsidR="00BA796D" w:rsidRPr="00BA796D" w:rsidRDefault="00BA796D" w:rsidP="00BA796D">
      <w:pPr>
        <w:spacing w:after="200" w:line="480" w:lineRule="auto"/>
        <w:rPr>
          <w:rFonts w:asciiTheme="majorBidi" w:eastAsiaTheme="minorHAnsi" w:hAnsiTheme="majorBidi" w:cstheme="majorBidi"/>
          <w:sz w:val="24"/>
          <w:szCs w:val="24"/>
        </w:rPr>
      </w:pPr>
      <w:r w:rsidRPr="00BA796D">
        <w:rPr>
          <w:rFonts w:asciiTheme="majorBidi" w:eastAsiaTheme="minorHAnsi" w:hAnsiTheme="majorBidi" w:cstheme="majorBidi"/>
          <w:color w:val="4D5156"/>
          <w:sz w:val="24"/>
          <w:szCs w:val="24"/>
          <w:shd w:val="clear" w:color="auto" w:fill="FFFFFF"/>
        </w:rPr>
        <w:t>Cultural diversity is the quality of diverse or different cultures, as opposed to monoculture, the global monoculture, or a homogenization of cultures, akin to cultural decay. The phrase cultural diversity can also refer to having different cultures respect each other's differences.</w:t>
      </w:r>
    </w:p>
    <w:p w:rsidR="00BA796D" w:rsidRPr="00BA796D" w:rsidRDefault="00BA796D" w:rsidP="00BA796D">
      <w:pPr>
        <w:autoSpaceDE w:val="0"/>
        <w:autoSpaceDN w:val="0"/>
        <w:adjustRightInd w:val="0"/>
        <w:spacing w:before="8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color w:val="221E1F"/>
          <w:sz w:val="24"/>
          <w:szCs w:val="24"/>
          <w:u w:val="single"/>
        </w:rPr>
        <w:t xml:space="preserve">Topic: </w:t>
      </w:r>
      <w:r>
        <w:rPr>
          <w:rFonts w:asciiTheme="majorBidi" w:eastAsiaTheme="minorHAnsi" w:hAnsiTheme="majorBidi" w:cstheme="majorBidi"/>
          <w:b/>
          <w:bCs/>
          <w:color w:val="221E1F"/>
          <w:sz w:val="24"/>
          <w:szCs w:val="24"/>
          <w:u w:val="single"/>
        </w:rPr>
        <w:t>30</w:t>
      </w:r>
      <w:r w:rsidRPr="00BA796D">
        <w:rPr>
          <w:rFonts w:asciiTheme="majorBidi" w:eastAsiaTheme="minorHAnsi" w:hAnsiTheme="majorBidi" w:cstheme="majorBidi"/>
          <w:b/>
          <w:bCs/>
          <w:color w:val="221E1F"/>
          <w:sz w:val="24"/>
          <w:szCs w:val="24"/>
          <w:u w:val="single"/>
        </w:rPr>
        <w:t xml:space="preserve"> Rationale for the Study of Culture </w:t>
      </w:r>
    </w:p>
    <w:p w:rsidR="00BA796D" w:rsidRPr="00BA796D" w:rsidRDefault="00BA796D" w:rsidP="00BA796D">
      <w:pPr>
        <w:spacing w:after="200" w:line="480" w:lineRule="auto"/>
        <w:rPr>
          <w:rFonts w:asciiTheme="majorBidi" w:eastAsiaTheme="minorHAnsi" w:hAnsiTheme="majorBidi" w:cstheme="majorBidi"/>
          <w:color w:val="151515"/>
          <w:sz w:val="24"/>
          <w:szCs w:val="24"/>
          <w:shd w:val="clear" w:color="auto" w:fill="FFFFFF"/>
        </w:rPr>
      </w:pPr>
      <w:r w:rsidRPr="00BA796D">
        <w:rPr>
          <w:rFonts w:asciiTheme="majorBidi" w:eastAsiaTheme="minorHAnsi" w:hAnsiTheme="majorBidi" w:cstheme="majorBidi"/>
          <w:b/>
          <w:bCs/>
          <w:color w:val="151515"/>
          <w:sz w:val="24"/>
          <w:szCs w:val="24"/>
          <w:shd w:val="clear" w:color="auto" w:fill="FFFFFF"/>
        </w:rPr>
        <w:t>Culture consists of all learned, normative behavior patterns – that is, all shared ways or patterns of thinking and feeling as well as doing.</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Word ‘culture’ comes from the Latin word ‘culture,’ related to cult or worship. In its broadest sense, the term refers to the result of human interaction.</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Society’s culture comprises the shared values, understandings, assumptions, and goals that are learned from earlier generations, imposed by present members of society, and passed on to succeeding generations.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Sometimes an individual is described as a highly cultured person, meaning that the person in question has certain features such as his/her speech, manner, and taste for literature, music, or painting, which distinguish him from others.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Culture, in this sense, refers to certain personal characteristics of an individual.</w:t>
      </w:r>
    </w:p>
    <w:p w:rsidR="00BA796D" w:rsidRPr="00BA796D" w:rsidRDefault="00BA796D" w:rsidP="00BA796D">
      <w:pPr>
        <w:spacing w:after="200" w:line="480" w:lineRule="auto"/>
        <w:rPr>
          <w:rFonts w:asciiTheme="majorBidi" w:eastAsiaTheme="minorHAnsi" w:hAnsiTheme="majorBidi" w:cstheme="majorBidi"/>
          <w:sz w:val="24"/>
          <w:szCs w:val="24"/>
        </w:rPr>
      </w:pPr>
    </w:p>
    <w:p w:rsidR="00BA796D" w:rsidRPr="00BA796D" w:rsidRDefault="00BA796D" w:rsidP="00BA796D">
      <w:pPr>
        <w:spacing w:after="20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sz w:val="24"/>
          <w:szCs w:val="24"/>
          <w:u w:val="single"/>
        </w:rPr>
        <w:lastRenderedPageBreak/>
        <w:t xml:space="preserve">Topic: </w:t>
      </w:r>
      <w:r>
        <w:rPr>
          <w:rFonts w:asciiTheme="majorBidi" w:eastAsiaTheme="minorHAnsi" w:hAnsiTheme="majorBidi" w:cstheme="majorBidi"/>
          <w:b/>
          <w:bCs/>
          <w:sz w:val="24"/>
          <w:szCs w:val="24"/>
          <w:u w:val="single"/>
        </w:rPr>
        <w:t>31</w:t>
      </w:r>
      <w:r w:rsidRPr="00BA796D">
        <w:rPr>
          <w:rFonts w:asciiTheme="majorBidi" w:eastAsiaTheme="minorHAnsi" w:hAnsiTheme="majorBidi" w:cstheme="majorBidi"/>
          <w:b/>
          <w:bCs/>
          <w:sz w:val="24"/>
          <w:szCs w:val="24"/>
          <w:u w:val="single"/>
        </w:rPr>
        <w:t xml:space="preserve">. </w:t>
      </w:r>
      <w:r w:rsidRPr="00BA796D">
        <w:rPr>
          <w:rFonts w:asciiTheme="majorBidi" w:eastAsiaTheme="minorHAnsi" w:hAnsiTheme="majorBidi" w:cstheme="majorBidi"/>
          <w:b/>
          <w:bCs/>
          <w:color w:val="221E1F"/>
          <w:sz w:val="24"/>
          <w:szCs w:val="24"/>
          <w:u w:val="single"/>
        </w:rPr>
        <w:t xml:space="preserve">The Dynamic Nature of Culture </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A culture is “the complex of values, ideas, attitudes, and other meaningful symbols created by people to shape human behavior and the artifacts of that behavior as they are transmitted from one generation to the next.”</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The above definition highlights three important attributes of an individual’s culture. First, it is ‘created by people,’ evolving due to human activities and passed on to the succeeding generations.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Second, the impact of cultural influence is both intangible and tangible. People’s basic attitudes and values are a direct result of their cultural environment. Beliefs in freedom of speech and choice, heterosexuality, and God are products of human action. Additionally, people leave physical evidence of their culture through art and craftwork, buildings, furniture, laws, and food.</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 xml:space="preserve">Third, the cultural environment evolves, and it is most often </w:t>
      </w:r>
      <w:r w:rsidR="00DF2C8C" w:rsidRPr="00BA796D">
        <w:rPr>
          <w:rFonts w:asciiTheme="majorBidi" w:hAnsiTheme="majorBidi" w:cstheme="majorBidi"/>
          <w:color w:val="151515"/>
          <w:sz w:val="24"/>
          <w:szCs w:val="24"/>
        </w:rPr>
        <w:t>evolving</w:t>
      </w:r>
      <w:r w:rsidRPr="00BA796D">
        <w:rPr>
          <w:rFonts w:asciiTheme="majorBidi" w:hAnsiTheme="majorBidi" w:cstheme="majorBidi"/>
          <w:color w:val="151515"/>
          <w:sz w:val="24"/>
          <w:szCs w:val="24"/>
        </w:rPr>
        <w:t xml:space="preserve"> over lengthy periods. Changes in women’s roles in the home and business and the outward desire for leisure time have come about quite slowly. Other changes, however, occur quicker. Clothing styles, for example, come and go rather hastily.</w:t>
      </w:r>
    </w:p>
    <w:p w:rsidR="00BA796D" w:rsidRPr="00BA796D" w:rsidRDefault="00BA796D" w:rsidP="00BA796D">
      <w:pPr>
        <w:spacing w:after="200" w:line="480" w:lineRule="auto"/>
        <w:rPr>
          <w:rFonts w:asciiTheme="majorBidi" w:eastAsiaTheme="minorHAnsi" w:hAnsiTheme="majorBidi" w:cstheme="majorBidi"/>
          <w:b/>
          <w:bCs/>
          <w:sz w:val="24"/>
          <w:szCs w:val="24"/>
          <w:u w:val="single"/>
        </w:rPr>
      </w:pPr>
      <w:r w:rsidRPr="00BA796D">
        <w:rPr>
          <w:rFonts w:asciiTheme="majorBidi" w:eastAsiaTheme="minorHAnsi" w:hAnsiTheme="majorBidi" w:cstheme="majorBidi"/>
          <w:b/>
          <w:bCs/>
          <w:sz w:val="24"/>
          <w:szCs w:val="24"/>
          <w:u w:val="single"/>
        </w:rPr>
        <w:t xml:space="preserve">Topic: </w:t>
      </w:r>
      <w:r>
        <w:rPr>
          <w:rFonts w:asciiTheme="majorBidi" w:eastAsiaTheme="minorHAnsi" w:hAnsiTheme="majorBidi" w:cstheme="majorBidi"/>
          <w:b/>
          <w:bCs/>
          <w:sz w:val="24"/>
          <w:szCs w:val="24"/>
          <w:u w:val="single"/>
        </w:rPr>
        <w:t>32</w:t>
      </w:r>
      <w:r w:rsidRPr="00BA796D">
        <w:rPr>
          <w:rFonts w:asciiTheme="majorBidi" w:eastAsiaTheme="minorHAnsi" w:hAnsiTheme="majorBidi" w:cstheme="majorBidi"/>
          <w:b/>
          <w:bCs/>
          <w:sz w:val="24"/>
          <w:szCs w:val="24"/>
          <w:u w:val="single"/>
        </w:rPr>
        <w:t>. Aspects of Culture</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If we explain the above definition, we can identify three aspects of a given culture;</w:t>
      </w:r>
    </w:p>
    <w:p w:rsidR="00BA796D" w:rsidRPr="00BA796D" w:rsidRDefault="00BA796D" w:rsidP="00BA796D">
      <w:pPr>
        <w:numPr>
          <w:ilvl w:val="0"/>
          <w:numId w:val="9"/>
        </w:numPr>
        <w:shd w:val="clear" w:color="auto" w:fill="FFFFFF"/>
        <w:spacing w:after="339" w:line="480" w:lineRule="auto"/>
        <w:ind w:left="0"/>
        <w:rPr>
          <w:rFonts w:asciiTheme="majorBidi" w:eastAsiaTheme="minorHAnsi" w:hAnsiTheme="majorBidi" w:cstheme="majorBidi"/>
          <w:color w:val="151515"/>
          <w:sz w:val="24"/>
          <w:szCs w:val="24"/>
        </w:rPr>
      </w:pPr>
      <w:r w:rsidRPr="00BA796D">
        <w:rPr>
          <w:rFonts w:asciiTheme="majorBidi" w:eastAsiaTheme="minorHAnsi" w:hAnsiTheme="majorBidi" w:cstheme="majorBidi"/>
          <w:color w:val="151515"/>
          <w:sz w:val="24"/>
          <w:szCs w:val="24"/>
        </w:rPr>
        <w:t>Culture is a pattern of behavior,</w:t>
      </w:r>
    </w:p>
    <w:p w:rsidR="00BA796D" w:rsidRPr="00BA796D" w:rsidRDefault="00BA796D" w:rsidP="00BA796D">
      <w:pPr>
        <w:numPr>
          <w:ilvl w:val="0"/>
          <w:numId w:val="9"/>
        </w:numPr>
        <w:shd w:val="clear" w:color="auto" w:fill="FFFFFF"/>
        <w:spacing w:after="339" w:line="480" w:lineRule="auto"/>
        <w:ind w:left="0"/>
        <w:rPr>
          <w:rFonts w:asciiTheme="majorBidi" w:eastAsiaTheme="minorHAnsi" w:hAnsiTheme="majorBidi" w:cstheme="majorBidi"/>
          <w:color w:val="151515"/>
          <w:sz w:val="24"/>
          <w:szCs w:val="24"/>
        </w:rPr>
      </w:pPr>
      <w:r w:rsidRPr="00BA796D">
        <w:rPr>
          <w:rFonts w:asciiTheme="majorBidi" w:eastAsiaTheme="minorHAnsi" w:hAnsiTheme="majorBidi" w:cstheme="majorBidi"/>
          <w:color w:val="151515"/>
          <w:sz w:val="24"/>
          <w:szCs w:val="24"/>
        </w:rPr>
        <w:t>Culture is learned, and</w:t>
      </w:r>
    </w:p>
    <w:p w:rsidR="00BA796D" w:rsidRDefault="00BA796D" w:rsidP="00BA796D">
      <w:pPr>
        <w:numPr>
          <w:ilvl w:val="0"/>
          <w:numId w:val="9"/>
        </w:numPr>
        <w:shd w:val="clear" w:color="auto" w:fill="FFFFFF"/>
        <w:spacing w:after="339" w:line="480" w:lineRule="auto"/>
        <w:ind w:left="0"/>
        <w:rPr>
          <w:rFonts w:asciiTheme="majorBidi" w:eastAsiaTheme="minorHAnsi" w:hAnsiTheme="majorBidi" w:cstheme="majorBidi"/>
          <w:color w:val="151515"/>
          <w:sz w:val="24"/>
          <w:szCs w:val="24"/>
        </w:rPr>
      </w:pPr>
      <w:r w:rsidRPr="00BA796D">
        <w:rPr>
          <w:rFonts w:asciiTheme="majorBidi" w:eastAsiaTheme="minorHAnsi" w:hAnsiTheme="majorBidi" w:cstheme="majorBidi"/>
          <w:color w:val="151515"/>
          <w:sz w:val="24"/>
          <w:szCs w:val="24"/>
        </w:rPr>
        <w:t>Culture is transmitted from one generation to the next.</w:t>
      </w:r>
    </w:p>
    <w:p w:rsidR="00BA796D" w:rsidRPr="00BA796D" w:rsidRDefault="00BA796D" w:rsidP="00BA796D">
      <w:pPr>
        <w:shd w:val="clear" w:color="auto" w:fill="FFFFFF"/>
        <w:spacing w:after="339" w:line="480" w:lineRule="auto"/>
        <w:rPr>
          <w:rFonts w:asciiTheme="majorBidi" w:eastAsiaTheme="minorHAnsi" w:hAnsiTheme="majorBidi" w:cstheme="majorBidi"/>
          <w:color w:val="151515"/>
          <w:sz w:val="24"/>
          <w:szCs w:val="24"/>
        </w:rPr>
      </w:pPr>
      <w:r w:rsidRPr="00BA796D">
        <w:rPr>
          <w:rFonts w:asciiTheme="majorBidi" w:hAnsiTheme="majorBidi" w:cstheme="majorBidi"/>
          <w:b/>
          <w:bCs/>
          <w:color w:val="151515"/>
          <w:sz w:val="24"/>
          <w:szCs w:val="24"/>
        </w:rPr>
        <w:lastRenderedPageBreak/>
        <w:t xml:space="preserve"> Culture is a Pattern of Behavior</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Culture refers basically to the style of behavior. This style is found to be present in the behaviors of the majority of people living in a particular culture.</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This pattern varies from culture to culture, and as a result, consumptions vary among countries. The pattern of behavior you will see in South-Asian culture will definitely not be seen in other cultures. The behavior established by culture is found to be practiced by the majority as it satisfies their needs.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Someone not following the established pattern of behavior is likely to be condemned by others in society. Since the majority follows the same style of behavior in a particular culture, it becomes a pattern.</w:t>
      </w:r>
    </w:p>
    <w:p w:rsid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To be successful, marketers must find out the patterns of behavior and design their marketing strategies accordingly to be successful in a culture.</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b/>
          <w:bCs/>
          <w:color w:val="151515"/>
          <w:sz w:val="24"/>
          <w:szCs w:val="24"/>
        </w:rPr>
        <w:t>Culture is learned</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The second important aspect relating to culture is that we learn it through experiences and interactions.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The aspects of culture are not found in an individual right from his birth. He rather learns those from others in the society as he follows, observes, and interacts with them. Since experiences vary among people of different societies, they learn different things resulting in differences among cultures.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lastRenderedPageBreak/>
        <w:t>For example, a South-Asian child grows in a European country among the Europeans and will definitely not learn South-Asian cultural aspects but the European cultural aspects, influencing his behavior.</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It clearly indicates that culture is learned, not present from birth, why people of different cultures see the same object or situation differently.</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The reason is that their learning differs. For example, wearing mini-skirts by females is seen negatively in South-Asia, where it is seen positively in Western countries. Since people of two different cultures learn differently, they are likely to view the same object differently.</w:t>
      </w:r>
    </w:p>
    <w:p w:rsid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People learn about their cultures from their parents and different social organizations and groups. This will be discussed later.</w:t>
      </w:r>
    </w:p>
    <w:p w:rsidR="00BA796D" w:rsidRPr="00BA796D" w:rsidRDefault="00DF2C8C" w:rsidP="00BA796D">
      <w:pPr>
        <w:shd w:val="clear" w:color="auto" w:fill="FFFFFF"/>
        <w:spacing w:after="339" w:line="480" w:lineRule="auto"/>
        <w:rPr>
          <w:rFonts w:asciiTheme="majorBidi" w:hAnsiTheme="majorBidi" w:cstheme="majorBidi"/>
          <w:color w:val="151515"/>
          <w:sz w:val="24"/>
          <w:szCs w:val="24"/>
        </w:rPr>
      </w:pPr>
      <w:r>
        <w:rPr>
          <w:rFonts w:asciiTheme="majorBidi" w:hAnsiTheme="majorBidi" w:cstheme="majorBidi"/>
          <w:b/>
          <w:bCs/>
          <w:color w:val="151515"/>
          <w:sz w:val="24"/>
          <w:szCs w:val="24"/>
        </w:rPr>
        <w:t xml:space="preserve">33 </w:t>
      </w:r>
      <w:r w:rsidRPr="00BA796D">
        <w:rPr>
          <w:rFonts w:asciiTheme="majorBidi" w:hAnsiTheme="majorBidi" w:cstheme="majorBidi"/>
          <w:b/>
          <w:bCs/>
          <w:color w:val="151515"/>
          <w:sz w:val="24"/>
          <w:szCs w:val="24"/>
        </w:rPr>
        <w:t>Culture</w:t>
      </w:r>
      <w:r w:rsidR="00BA796D" w:rsidRPr="00BA796D">
        <w:rPr>
          <w:rFonts w:asciiTheme="majorBidi" w:hAnsiTheme="majorBidi" w:cstheme="majorBidi"/>
          <w:b/>
          <w:bCs/>
          <w:color w:val="151515"/>
          <w:sz w:val="24"/>
          <w:szCs w:val="24"/>
        </w:rPr>
        <w:t xml:space="preserve"> is Transmitted from One Generation to the Next</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We have in our culture in terms of values, ideas, attitudes, symbols, artifacts, or other, and we are likely to conform to those.</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We follow the patterns of our cultures and teach them to the next generation to guide them. This process of transmitting the cultural elements from one generation to the next is known as ‘Enculturation”.</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Thus, cultural elements do not persist in one generation but are transmitted to the next generation and survive the entire life span of an individual. That is why a lot of similarities in behaviors are found between people of two different generations.</w:t>
      </w:r>
    </w:p>
    <w:p w:rsidR="00BA796D" w:rsidRDefault="00BA796D" w:rsidP="00BA796D">
      <w:pPr>
        <w:spacing w:after="200" w:line="480" w:lineRule="auto"/>
        <w:rPr>
          <w:rFonts w:asciiTheme="majorBidi" w:eastAsiaTheme="minorHAnsi" w:hAnsiTheme="majorBidi" w:cstheme="majorBidi"/>
          <w:b/>
          <w:bCs/>
          <w:sz w:val="24"/>
          <w:szCs w:val="24"/>
        </w:rPr>
      </w:pPr>
    </w:p>
    <w:p w:rsidR="00BA796D" w:rsidRPr="00BA796D" w:rsidRDefault="00BA796D" w:rsidP="00BA796D">
      <w:pPr>
        <w:spacing w:after="200" w:line="480" w:lineRule="auto"/>
        <w:rPr>
          <w:rFonts w:asciiTheme="majorBidi" w:eastAsiaTheme="minorHAnsi" w:hAnsiTheme="majorBidi" w:cstheme="majorBidi"/>
          <w:b/>
          <w:bCs/>
          <w:sz w:val="24"/>
          <w:szCs w:val="24"/>
        </w:rPr>
      </w:pPr>
      <w:r w:rsidRPr="00BA796D">
        <w:rPr>
          <w:rFonts w:asciiTheme="majorBidi" w:eastAsiaTheme="minorHAnsi" w:hAnsiTheme="majorBidi" w:cstheme="majorBidi"/>
          <w:b/>
          <w:bCs/>
          <w:sz w:val="24"/>
          <w:szCs w:val="24"/>
        </w:rPr>
        <w:lastRenderedPageBreak/>
        <w:t>Lecture: 10</w:t>
      </w:r>
    </w:p>
    <w:p w:rsidR="00BA796D" w:rsidRPr="00BA796D" w:rsidRDefault="00BA796D" w:rsidP="00BA796D">
      <w:pPr>
        <w:autoSpaceDE w:val="0"/>
        <w:autoSpaceDN w:val="0"/>
        <w:adjustRightInd w:val="0"/>
        <w:spacing w:before="8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color w:val="221E1F"/>
          <w:sz w:val="24"/>
          <w:szCs w:val="24"/>
          <w:u w:val="single"/>
        </w:rPr>
        <w:t xml:space="preserve">Study of Culture </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Culture is a comprehensive and encompassing term that includes what we have learned about our history, values, morals, customs, art, and habits. Here in this section, we shall mention quite a few definitions of culture and analyze those to form a clear picture of a culture that may help us formulate appropriate marketing strategies.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Culture may also be defined in other ways. According to Kroeber, “the mass of the learned and transmitted motor reactions, habits, techniques, ideas, and values – and the behavior they include – is what constitutes culture. It is all those things about men that are more than just biological or organic, and that are also more than merely psychological.”</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It is the human-made part of the environment, the total way of life of a people, the social legacy that the individual acquires from his group. The culture into which we are born provides many ready-made solutions to problems growing out of the geographic, biological, and social environment in which we live.</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These ready-made solutions are provided in the form of cultural patterns relating to the ideology, role definitions, and socialization procedures of the society in which we live. These cultural patterns are transmitted to individuals through social institutions such as family, educational institutions, religious institutions, social classes, languages, parents’ attitudes, behavior, and reading.</w:t>
      </w:r>
    </w:p>
    <w:p w:rsidR="00BA796D" w:rsidRPr="00BA796D" w:rsidRDefault="00BA796D" w:rsidP="00BA796D">
      <w:pPr>
        <w:spacing w:after="200" w:line="480" w:lineRule="auto"/>
        <w:rPr>
          <w:rFonts w:asciiTheme="majorBidi" w:eastAsiaTheme="minorHAnsi" w:hAnsiTheme="majorBidi" w:cstheme="majorBidi"/>
          <w:b/>
          <w:bCs/>
          <w:sz w:val="24"/>
          <w:szCs w:val="24"/>
          <w:u w:val="single"/>
        </w:rPr>
      </w:pPr>
      <w:r w:rsidRPr="00BA796D">
        <w:rPr>
          <w:rFonts w:asciiTheme="majorBidi" w:eastAsiaTheme="minorHAnsi" w:hAnsiTheme="majorBidi" w:cstheme="majorBidi"/>
          <w:b/>
          <w:bCs/>
          <w:sz w:val="24"/>
          <w:szCs w:val="24"/>
          <w:u w:val="single"/>
        </w:rPr>
        <w:t>Topic: 01. Importance of Culture</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lastRenderedPageBreak/>
        <w:t>Culture is thus composed of common habits and patterns of living of people in daily activities and common interest in entertainment, sports, news, and even advertising. Culture is a comprehensive concept, which includes almost everything that influences an individual’s thought processes and behaviors. Culture does not include inherited responses and predispositions.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Rather it is acquired. One more thing should also be borne in mind about culture. That is, in modern complex societies, culture seldom provides detailed prescriptions for appropriate behavior. Rather, it supplies boundaries within which most individuals think and act.</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You should also keep in mind that the nature of cultural influences is such that we are seldom aware of them. An individual behaves, thinks, and feels like other members of the same culture because it seems natural.</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The concept of culture has been debated in anthropological literature for at least two centuries and has acquired almost as many definitions as those trying to define it.</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According to Singer, recent definitions of culture have grown progressively more formal and abstract. Culture has often been loosely defined as a behavior, as observed through social relations and material artifacts.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Although these may provide some raw data for a construct of culture, they are not, in themselves, the constituents of culture. In a deeper anthropological sense, culture includes patterns, norms, rules, and standards that find expression in behavior, social relations, and artifacts.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These are the constituents of culture. Singer’s definition revealed this development: ‘Culture consists of patterns, explicit and implicit, of and for behavior, acquired and transmitted by symbols, constituting the distinctive achievement of human groups including their embodiments in artifacts.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lastRenderedPageBreak/>
        <w:t>The essential core of culture consists of traditional (i.e., historically derived and selected) ideas, especially their attached values. Thus, according to the above definition, culture is the conditioning elements of behavior and its products.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Referring to Ralph Linton, Berkman, and Gilson in their book ‘Consumer Behavior – Concepts and Strategies,’ defined culture as ‘patterns of learned behavior held in common and transmitted by the members of any given society.’</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Thus, culture consists of a society’s behaviors, which are well established and accepted by the members of that society. The majority follow these patterns.</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For example, most South-Asian women wear ‘</w:t>
      </w:r>
      <w:r w:rsidR="00DF2C8C" w:rsidRPr="00BA796D">
        <w:rPr>
          <w:rFonts w:asciiTheme="majorBidi" w:hAnsiTheme="majorBidi" w:cstheme="majorBidi"/>
          <w:color w:val="151515"/>
          <w:sz w:val="24"/>
          <w:szCs w:val="24"/>
        </w:rPr>
        <w:t>share</w:t>
      </w:r>
      <w:r w:rsidRPr="00BA796D">
        <w:rPr>
          <w:rFonts w:asciiTheme="majorBidi" w:hAnsiTheme="majorBidi" w:cstheme="majorBidi"/>
          <w:color w:val="151515"/>
          <w:sz w:val="24"/>
          <w:szCs w:val="24"/>
        </w:rPr>
        <w:t>,’ and it is an established behavior pattern in this culture. There are exceptions to this pattern as well.</w:t>
      </w:r>
    </w:p>
    <w:p w:rsidR="00BA796D" w:rsidRPr="00BA796D" w:rsidRDefault="00BA796D" w:rsidP="00BA796D">
      <w:pPr>
        <w:shd w:val="clear" w:color="auto" w:fill="FFFFFF"/>
        <w:spacing w:after="339" w:line="480" w:lineRule="auto"/>
        <w:rPr>
          <w:rFonts w:asciiTheme="majorBidi" w:hAnsiTheme="majorBidi" w:cstheme="majorBidi"/>
          <w:color w:val="151515"/>
          <w:sz w:val="24"/>
          <w:szCs w:val="24"/>
        </w:rPr>
      </w:pPr>
      <w:r w:rsidRPr="00BA796D">
        <w:rPr>
          <w:rFonts w:asciiTheme="majorBidi" w:hAnsiTheme="majorBidi" w:cstheme="majorBidi"/>
          <w:color w:val="151515"/>
          <w:sz w:val="24"/>
          <w:szCs w:val="24"/>
        </w:rPr>
        <w:t xml:space="preserve">For example, some women may wear T-shirts and trousers, but this will not be considered a pattern since it is not found in the majority’s behavior. </w:t>
      </w:r>
    </w:p>
    <w:p w:rsidR="00BA796D" w:rsidRPr="00BA796D" w:rsidRDefault="00BA796D" w:rsidP="00BA796D">
      <w:pPr>
        <w:spacing w:after="200" w:line="480" w:lineRule="auto"/>
        <w:rPr>
          <w:rFonts w:asciiTheme="majorBidi" w:eastAsiaTheme="minorHAnsi" w:hAnsiTheme="majorBidi" w:cstheme="majorBidi"/>
          <w:b/>
          <w:bCs/>
          <w:sz w:val="24"/>
          <w:szCs w:val="24"/>
          <w:u w:val="single"/>
        </w:rPr>
      </w:pPr>
      <w:r w:rsidRPr="00BA796D">
        <w:rPr>
          <w:rFonts w:asciiTheme="majorBidi" w:eastAsiaTheme="minorHAnsi" w:hAnsiTheme="majorBidi" w:cstheme="majorBidi"/>
          <w:b/>
          <w:bCs/>
          <w:color w:val="221E1F"/>
          <w:sz w:val="24"/>
          <w:szCs w:val="24"/>
          <w:u w:val="single"/>
        </w:rPr>
        <w:t xml:space="preserve">Topic: </w:t>
      </w:r>
      <w:r w:rsidR="00AF7FF2">
        <w:rPr>
          <w:rFonts w:asciiTheme="majorBidi" w:eastAsiaTheme="minorHAnsi" w:hAnsiTheme="majorBidi" w:cstheme="majorBidi"/>
          <w:b/>
          <w:bCs/>
          <w:color w:val="221E1F"/>
          <w:sz w:val="24"/>
          <w:szCs w:val="24"/>
          <w:u w:val="single"/>
        </w:rPr>
        <w:t>37</w:t>
      </w:r>
      <w:r w:rsidRPr="00BA796D">
        <w:rPr>
          <w:rFonts w:asciiTheme="majorBidi" w:eastAsiaTheme="minorHAnsi" w:hAnsiTheme="majorBidi" w:cstheme="majorBidi"/>
          <w:b/>
          <w:bCs/>
          <w:color w:val="221E1F"/>
          <w:sz w:val="24"/>
          <w:szCs w:val="24"/>
          <w:u w:val="single"/>
        </w:rPr>
        <w:t>.</w:t>
      </w:r>
      <w:r w:rsidRPr="00BA796D">
        <w:rPr>
          <w:rFonts w:asciiTheme="majorBidi" w:eastAsiaTheme="minorHAnsi" w:hAnsiTheme="majorBidi" w:cstheme="majorBidi"/>
          <w:b/>
          <w:bCs/>
          <w:sz w:val="24"/>
          <w:szCs w:val="24"/>
          <w:u w:val="single"/>
        </w:rPr>
        <w:t xml:space="preserve"> Cultural Elements</w:t>
      </w:r>
    </w:p>
    <w:p w:rsidR="00BA796D" w:rsidRPr="00BA796D" w:rsidRDefault="00BA796D" w:rsidP="00BA796D">
      <w:pPr>
        <w:keepNext/>
        <w:keepLines/>
        <w:numPr>
          <w:ilvl w:val="0"/>
          <w:numId w:val="9"/>
        </w:numPr>
        <w:shd w:val="clear" w:color="auto" w:fill="FFFFFF"/>
        <w:tabs>
          <w:tab w:val="clear" w:pos="720"/>
        </w:tabs>
        <w:spacing w:after="271" w:line="480" w:lineRule="auto"/>
        <w:ind w:left="0" w:firstLine="0"/>
        <w:outlineLvl w:val="1"/>
        <w:rPr>
          <w:rFonts w:asciiTheme="majorBidi" w:eastAsiaTheme="majorEastAsia" w:hAnsiTheme="majorBidi" w:cstheme="majorBidi"/>
          <w:b/>
          <w:bCs/>
          <w:color w:val="000000"/>
          <w:sz w:val="24"/>
          <w:szCs w:val="24"/>
        </w:rPr>
      </w:pPr>
      <w:r w:rsidRPr="00BA796D">
        <w:rPr>
          <w:rFonts w:asciiTheme="majorBidi" w:hAnsiTheme="majorBidi" w:cstheme="majorBidi"/>
          <w:color w:val="000000"/>
          <w:sz w:val="24"/>
          <w:szCs w:val="24"/>
        </w:rPr>
        <w:t>The basic elements of culture </w:t>
      </w:r>
    </w:p>
    <w:p w:rsidR="00BA796D" w:rsidRPr="00BA796D" w:rsidRDefault="00BA796D" w:rsidP="00BA796D">
      <w:pPr>
        <w:numPr>
          <w:ilvl w:val="0"/>
          <w:numId w:val="10"/>
        </w:numPr>
        <w:shd w:val="clear" w:color="auto" w:fill="FFFFFF"/>
        <w:spacing w:before="100" w:beforeAutospacing="1" w:after="100" w:afterAutospacing="1" w:line="480" w:lineRule="auto"/>
        <w:ind w:left="678"/>
        <w:rPr>
          <w:rFonts w:asciiTheme="majorBidi" w:eastAsiaTheme="minorHAnsi" w:hAnsiTheme="majorBidi" w:cstheme="majorBidi"/>
          <w:color w:val="666666"/>
          <w:sz w:val="24"/>
          <w:szCs w:val="24"/>
        </w:rPr>
      </w:pPr>
      <w:r w:rsidRPr="00BA796D">
        <w:rPr>
          <w:rFonts w:asciiTheme="majorBidi" w:eastAsiaTheme="minorHAnsi" w:hAnsiTheme="majorBidi" w:cstheme="majorBidi"/>
          <w:color w:val="666666"/>
          <w:sz w:val="24"/>
          <w:szCs w:val="24"/>
        </w:rPr>
        <w:t>Language</w:t>
      </w:r>
    </w:p>
    <w:p w:rsidR="00BA796D" w:rsidRPr="00BA796D" w:rsidRDefault="00BA796D" w:rsidP="00BA796D">
      <w:pPr>
        <w:numPr>
          <w:ilvl w:val="0"/>
          <w:numId w:val="10"/>
        </w:numPr>
        <w:shd w:val="clear" w:color="auto" w:fill="FFFFFF"/>
        <w:spacing w:before="100" w:beforeAutospacing="1" w:after="100" w:afterAutospacing="1" w:line="480" w:lineRule="auto"/>
        <w:ind w:left="678"/>
        <w:rPr>
          <w:rFonts w:asciiTheme="majorBidi" w:eastAsiaTheme="minorHAnsi" w:hAnsiTheme="majorBidi" w:cstheme="majorBidi"/>
          <w:color w:val="666666"/>
          <w:sz w:val="24"/>
          <w:szCs w:val="24"/>
        </w:rPr>
      </w:pPr>
      <w:r w:rsidRPr="00BA796D">
        <w:rPr>
          <w:rFonts w:asciiTheme="majorBidi" w:eastAsiaTheme="minorHAnsi" w:hAnsiTheme="majorBidi" w:cstheme="majorBidi"/>
          <w:color w:val="666666"/>
          <w:sz w:val="24"/>
          <w:szCs w:val="24"/>
        </w:rPr>
        <w:t>Norms</w:t>
      </w:r>
    </w:p>
    <w:p w:rsidR="00BA796D" w:rsidRPr="00BA796D" w:rsidRDefault="00BA796D" w:rsidP="00BA796D">
      <w:pPr>
        <w:numPr>
          <w:ilvl w:val="0"/>
          <w:numId w:val="10"/>
        </w:numPr>
        <w:shd w:val="clear" w:color="auto" w:fill="FFFFFF"/>
        <w:spacing w:before="100" w:beforeAutospacing="1" w:after="100" w:afterAutospacing="1" w:line="480" w:lineRule="auto"/>
        <w:ind w:left="678"/>
        <w:rPr>
          <w:rFonts w:asciiTheme="majorBidi" w:eastAsiaTheme="minorHAnsi" w:hAnsiTheme="majorBidi" w:cstheme="majorBidi"/>
          <w:color w:val="666666"/>
          <w:sz w:val="24"/>
          <w:szCs w:val="24"/>
        </w:rPr>
      </w:pPr>
      <w:r w:rsidRPr="00BA796D">
        <w:rPr>
          <w:rFonts w:asciiTheme="majorBidi" w:eastAsiaTheme="minorHAnsi" w:hAnsiTheme="majorBidi" w:cstheme="majorBidi"/>
          <w:color w:val="666666"/>
          <w:sz w:val="24"/>
          <w:szCs w:val="24"/>
        </w:rPr>
        <w:t>Beliefs</w:t>
      </w:r>
    </w:p>
    <w:p w:rsidR="00BA796D" w:rsidRPr="00BA796D" w:rsidRDefault="00BA796D" w:rsidP="00BA796D">
      <w:pPr>
        <w:numPr>
          <w:ilvl w:val="0"/>
          <w:numId w:val="10"/>
        </w:numPr>
        <w:shd w:val="clear" w:color="auto" w:fill="FFFFFF"/>
        <w:spacing w:before="100" w:beforeAutospacing="1" w:after="100" w:afterAutospacing="1" w:line="480" w:lineRule="auto"/>
        <w:ind w:left="678"/>
        <w:rPr>
          <w:rFonts w:asciiTheme="majorBidi" w:eastAsiaTheme="minorHAnsi" w:hAnsiTheme="majorBidi" w:cstheme="majorBidi"/>
          <w:color w:val="666666"/>
          <w:sz w:val="24"/>
          <w:szCs w:val="24"/>
        </w:rPr>
      </w:pPr>
      <w:r w:rsidRPr="00BA796D">
        <w:rPr>
          <w:rFonts w:asciiTheme="majorBidi" w:eastAsiaTheme="minorHAnsi" w:hAnsiTheme="majorBidi" w:cstheme="majorBidi"/>
          <w:color w:val="666666"/>
          <w:sz w:val="24"/>
          <w:szCs w:val="24"/>
        </w:rPr>
        <w:t>Symbols</w:t>
      </w:r>
    </w:p>
    <w:p w:rsidR="00BA796D" w:rsidRPr="00BA796D" w:rsidRDefault="00BA796D" w:rsidP="00BA796D">
      <w:pPr>
        <w:numPr>
          <w:ilvl w:val="0"/>
          <w:numId w:val="10"/>
        </w:numPr>
        <w:shd w:val="clear" w:color="auto" w:fill="FFFFFF"/>
        <w:spacing w:before="100" w:beforeAutospacing="1" w:after="100" w:afterAutospacing="1" w:line="480" w:lineRule="auto"/>
        <w:ind w:left="678"/>
        <w:rPr>
          <w:rFonts w:asciiTheme="majorBidi" w:eastAsiaTheme="minorHAnsi" w:hAnsiTheme="majorBidi" w:cstheme="majorBidi"/>
          <w:color w:val="666666"/>
          <w:sz w:val="24"/>
          <w:szCs w:val="24"/>
        </w:rPr>
      </w:pPr>
      <w:r w:rsidRPr="00BA796D">
        <w:rPr>
          <w:rFonts w:asciiTheme="majorBidi" w:eastAsiaTheme="minorHAnsi" w:hAnsiTheme="majorBidi" w:cstheme="majorBidi"/>
          <w:color w:val="666666"/>
          <w:sz w:val="24"/>
          <w:szCs w:val="24"/>
        </w:rPr>
        <w:t>Values</w:t>
      </w:r>
    </w:p>
    <w:p w:rsidR="00BA796D" w:rsidRPr="00BA796D" w:rsidRDefault="00BA796D" w:rsidP="00BA796D">
      <w:pPr>
        <w:numPr>
          <w:ilvl w:val="0"/>
          <w:numId w:val="10"/>
        </w:numPr>
        <w:shd w:val="clear" w:color="auto" w:fill="FFFFFF"/>
        <w:spacing w:before="100" w:beforeAutospacing="1" w:after="100" w:afterAutospacing="1" w:line="480" w:lineRule="auto"/>
        <w:ind w:left="678"/>
        <w:rPr>
          <w:rFonts w:asciiTheme="majorBidi" w:eastAsiaTheme="minorHAnsi" w:hAnsiTheme="majorBidi" w:cstheme="majorBidi"/>
          <w:color w:val="666666"/>
          <w:sz w:val="24"/>
          <w:szCs w:val="24"/>
        </w:rPr>
      </w:pPr>
      <w:r w:rsidRPr="00BA796D">
        <w:rPr>
          <w:rFonts w:asciiTheme="majorBidi" w:eastAsiaTheme="minorHAnsi" w:hAnsiTheme="majorBidi" w:cstheme="majorBidi"/>
          <w:color w:val="666666"/>
          <w:sz w:val="24"/>
          <w:szCs w:val="24"/>
        </w:rPr>
        <w:t>Cognitive Elements</w:t>
      </w:r>
    </w:p>
    <w:p w:rsidR="00BA796D" w:rsidRPr="00BA796D" w:rsidRDefault="00BA796D" w:rsidP="00BA796D">
      <w:pPr>
        <w:numPr>
          <w:ilvl w:val="0"/>
          <w:numId w:val="10"/>
        </w:numPr>
        <w:shd w:val="clear" w:color="auto" w:fill="FFFFFF"/>
        <w:spacing w:after="440" w:line="480" w:lineRule="auto"/>
        <w:contextualSpacing/>
        <w:rPr>
          <w:rFonts w:asciiTheme="majorBidi" w:hAnsiTheme="majorBidi" w:cstheme="majorBidi"/>
          <w:color w:val="666666"/>
          <w:sz w:val="24"/>
          <w:szCs w:val="24"/>
        </w:rPr>
      </w:pPr>
      <w:r w:rsidRPr="00BA796D">
        <w:rPr>
          <w:rFonts w:asciiTheme="majorBidi" w:hAnsiTheme="majorBidi" w:cstheme="majorBidi"/>
          <w:b/>
          <w:bCs/>
          <w:color w:val="666666"/>
          <w:sz w:val="24"/>
          <w:szCs w:val="24"/>
        </w:rPr>
        <w:lastRenderedPageBreak/>
        <w:t>Language</w:t>
      </w:r>
      <w:r w:rsidRPr="00BA796D">
        <w:rPr>
          <w:rFonts w:asciiTheme="majorBidi" w:hAnsiTheme="majorBidi" w:cstheme="majorBidi"/>
          <w:color w:val="666666"/>
          <w:sz w:val="24"/>
          <w:szCs w:val="24"/>
        </w:rPr>
        <w:t xml:space="preserve">: – Every culture has a particular language which is passed by the person belongs to that particular culture to the next generation and the following generation also has to learn the language. The language can be defined, in a very precise manner, and can be </w:t>
      </w:r>
      <w:r w:rsidR="00DF2C8C" w:rsidRPr="00BA796D">
        <w:rPr>
          <w:rFonts w:asciiTheme="majorBidi" w:hAnsiTheme="majorBidi" w:cstheme="majorBidi"/>
          <w:color w:val="666666"/>
          <w:sz w:val="24"/>
          <w:szCs w:val="24"/>
        </w:rPr>
        <w:t>compared, in</w:t>
      </w:r>
      <w:r w:rsidRPr="00BA796D">
        <w:rPr>
          <w:rFonts w:asciiTheme="majorBidi" w:hAnsiTheme="majorBidi" w:cstheme="majorBidi"/>
          <w:color w:val="666666"/>
          <w:sz w:val="24"/>
          <w:szCs w:val="24"/>
        </w:rPr>
        <w:t xml:space="preserve"> the best way, with a vehicle. Language is a medium or an instrument which is used to express one’s view and to keep forward one’s opinion.</w:t>
      </w:r>
    </w:p>
    <w:p w:rsidR="00BA796D" w:rsidRPr="00BA796D" w:rsidRDefault="00BA796D" w:rsidP="00BA796D">
      <w:pPr>
        <w:numPr>
          <w:ilvl w:val="0"/>
          <w:numId w:val="10"/>
        </w:numPr>
        <w:shd w:val="clear" w:color="auto" w:fill="FFFFFF"/>
        <w:spacing w:after="440" w:line="480" w:lineRule="auto"/>
        <w:contextualSpacing/>
        <w:rPr>
          <w:rFonts w:asciiTheme="majorBidi" w:hAnsiTheme="majorBidi" w:cstheme="majorBidi"/>
          <w:color w:val="666666"/>
          <w:sz w:val="24"/>
          <w:szCs w:val="24"/>
        </w:rPr>
      </w:pPr>
      <w:r w:rsidRPr="00BA796D">
        <w:rPr>
          <w:rFonts w:asciiTheme="majorBidi" w:hAnsiTheme="majorBidi" w:cstheme="majorBidi"/>
          <w:color w:val="666666"/>
          <w:sz w:val="24"/>
          <w:szCs w:val="24"/>
        </w:rPr>
        <w:t>Language is the most basic and most important element in a culture. For example, a person who speaks Nagamese can be judged to be a citizen of Nagaland. The person who speaks Hindi and having an accent like that of Indians can be recognized easily, that he is a citizen of India and likewise person speaking other languages can be recognized that to which culture he/she belongs.</w:t>
      </w:r>
    </w:p>
    <w:p w:rsidR="00BA796D" w:rsidRPr="00BA796D" w:rsidRDefault="00BA796D" w:rsidP="00BA796D">
      <w:pPr>
        <w:numPr>
          <w:ilvl w:val="0"/>
          <w:numId w:val="10"/>
        </w:numPr>
        <w:shd w:val="clear" w:color="auto" w:fill="FFFFFF"/>
        <w:spacing w:after="440" w:line="480" w:lineRule="auto"/>
        <w:contextualSpacing/>
        <w:rPr>
          <w:rFonts w:asciiTheme="majorBidi" w:hAnsiTheme="majorBidi" w:cstheme="majorBidi"/>
          <w:color w:val="666666"/>
          <w:sz w:val="24"/>
          <w:szCs w:val="24"/>
        </w:rPr>
      </w:pPr>
      <w:r w:rsidRPr="00BA796D">
        <w:rPr>
          <w:rFonts w:asciiTheme="majorBidi" w:hAnsiTheme="majorBidi" w:cstheme="majorBidi"/>
          <w:b/>
          <w:bCs/>
          <w:color w:val="666666"/>
          <w:sz w:val="24"/>
          <w:szCs w:val="24"/>
        </w:rPr>
        <w:t>Norms</w:t>
      </w:r>
      <w:r w:rsidRPr="00BA796D">
        <w:rPr>
          <w:rFonts w:asciiTheme="majorBidi" w:hAnsiTheme="majorBidi" w:cstheme="majorBidi"/>
          <w:color w:val="666666"/>
          <w:sz w:val="24"/>
          <w:szCs w:val="24"/>
        </w:rPr>
        <w:t xml:space="preserve">: The very important element of a culture is </w:t>
      </w:r>
      <w:r w:rsidR="00DF2C8C" w:rsidRPr="00BA796D">
        <w:rPr>
          <w:rFonts w:asciiTheme="majorBidi" w:hAnsiTheme="majorBidi" w:cstheme="majorBidi"/>
          <w:color w:val="666666"/>
          <w:sz w:val="24"/>
          <w:szCs w:val="24"/>
        </w:rPr>
        <w:t>this norm</w:t>
      </w:r>
      <w:r w:rsidRPr="00BA796D">
        <w:rPr>
          <w:rFonts w:asciiTheme="majorBidi" w:hAnsiTheme="majorBidi" w:cstheme="majorBidi"/>
          <w:color w:val="666666"/>
          <w:sz w:val="24"/>
          <w:szCs w:val="24"/>
        </w:rPr>
        <w:t>. This decides the rules and regulation of a society. Norms define two types of rules one of which it must be followed by people of that particular society these rules are known as “</w:t>
      </w:r>
      <w:r w:rsidR="00DF2C8C" w:rsidRPr="00BA796D">
        <w:rPr>
          <w:rFonts w:asciiTheme="majorBidi" w:hAnsiTheme="majorBidi" w:cstheme="majorBidi"/>
          <w:color w:val="666666"/>
          <w:sz w:val="24"/>
          <w:szCs w:val="24"/>
        </w:rPr>
        <w:t>moss</w:t>
      </w:r>
      <w:r w:rsidRPr="00BA796D">
        <w:rPr>
          <w:rFonts w:asciiTheme="majorBidi" w:hAnsiTheme="majorBidi" w:cstheme="majorBidi"/>
          <w:color w:val="666666"/>
          <w:sz w:val="24"/>
          <w:szCs w:val="24"/>
        </w:rPr>
        <w:t xml:space="preserve">”. The other rule tells the daily habits of individual of that society it is known as </w:t>
      </w:r>
    </w:p>
    <w:p w:rsidR="00BA796D" w:rsidRPr="00BA796D" w:rsidRDefault="00BA796D" w:rsidP="00BA796D">
      <w:pPr>
        <w:numPr>
          <w:ilvl w:val="0"/>
          <w:numId w:val="10"/>
        </w:numPr>
        <w:shd w:val="clear" w:color="auto" w:fill="FFFFFF"/>
        <w:spacing w:after="440" w:line="480" w:lineRule="auto"/>
        <w:contextualSpacing/>
        <w:rPr>
          <w:rFonts w:asciiTheme="majorBidi" w:hAnsiTheme="majorBidi" w:cstheme="majorBidi"/>
          <w:color w:val="666666"/>
          <w:sz w:val="24"/>
          <w:szCs w:val="24"/>
        </w:rPr>
      </w:pPr>
      <w:r w:rsidRPr="00BA796D">
        <w:rPr>
          <w:rFonts w:asciiTheme="majorBidi" w:hAnsiTheme="majorBidi" w:cstheme="majorBidi"/>
          <w:b/>
          <w:bCs/>
          <w:color w:val="666666"/>
          <w:sz w:val="24"/>
          <w:szCs w:val="24"/>
        </w:rPr>
        <w:t>Beliefs</w:t>
      </w:r>
      <w:r w:rsidRPr="00BA796D">
        <w:rPr>
          <w:rFonts w:asciiTheme="majorBidi" w:hAnsiTheme="majorBidi" w:cstheme="majorBidi"/>
          <w:color w:val="666666"/>
          <w:sz w:val="24"/>
          <w:szCs w:val="24"/>
        </w:rPr>
        <w:t xml:space="preserve">:  Before the creation of any culture by a society, society decides their source of motivation, which they considered as appropriate. For </w:t>
      </w:r>
      <w:r w:rsidR="00DF2C8C" w:rsidRPr="00BA796D">
        <w:rPr>
          <w:rFonts w:asciiTheme="majorBidi" w:hAnsiTheme="majorBidi" w:cstheme="majorBidi"/>
          <w:color w:val="666666"/>
          <w:sz w:val="24"/>
          <w:szCs w:val="24"/>
        </w:rPr>
        <w:t>example,</w:t>
      </w:r>
      <w:r w:rsidRPr="00BA796D">
        <w:rPr>
          <w:rFonts w:asciiTheme="majorBidi" w:hAnsiTheme="majorBidi" w:cstheme="majorBidi"/>
          <w:color w:val="666666"/>
          <w:sz w:val="24"/>
          <w:szCs w:val="24"/>
        </w:rPr>
        <w:t xml:space="preserve"> god Shiva to </w:t>
      </w:r>
      <w:r w:rsidR="00DF2C8C" w:rsidRPr="00BA796D">
        <w:rPr>
          <w:rFonts w:asciiTheme="majorBidi" w:hAnsiTheme="majorBidi" w:cstheme="majorBidi"/>
          <w:color w:val="666666"/>
          <w:sz w:val="24"/>
          <w:szCs w:val="24"/>
        </w:rPr>
        <w:t>Hindus, Sikh</w:t>
      </w:r>
      <w:r w:rsidRPr="00BA796D">
        <w:rPr>
          <w:rFonts w:asciiTheme="majorBidi" w:hAnsiTheme="majorBidi" w:cstheme="majorBidi"/>
          <w:color w:val="666666"/>
          <w:sz w:val="24"/>
          <w:szCs w:val="24"/>
        </w:rPr>
        <w:t xml:space="preserve"> wear bangle in one hand, bear a long beard, keeping a dagger.  Cross for Christians and a necklace or a cotton thread around the neck.</w:t>
      </w:r>
    </w:p>
    <w:p w:rsidR="00BA796D" w:rsidRPr="00BA796D" w:rsidRDefault="00BA796D" w:rsidP="00BA796D">
      <w:pPr>
        <w:numPr>
          <w:ilvl w:val="0"/>
          <w:numId w:val="10"/>
        </w:numPr>
        <w:shd w:val="clear" w:color="auto" w:fill="FFFFFF"/>
        <w:spacing w:after="440" w:line="480" w:lineRule="auto"/>
        <w:contextualSpacing/>
        <w:rPr>
          <w:rFonts w:asciiTheme="majorBidi" w:hAnsiTheme="majorBidi" w:cstheme="majorBidi"/>
          <w:color w:val="666666"/>
          <w:sz w:val="24"/>
          <w:szCs w:val="24"/>
        </w:rPr>
      </w:pPr>
      <w:r w:rsidRPr="00BA796D">
        <w:rPr>
          <w:rFonts w:asciiTheme="majorBidi" w:hAnsiTheme="majorBidi" w:cstheme="majorBidi"/>
          <w:b/>
          <w:bCs/>
          <w:color w:val="666666"/>
          <w:sz w:val="24"/>
          <w:szCs w:val="24"/>
        </w:rPr>
        <w:t>Symbols</w:t>
      </w:r>
      <w:r w:rsidRPr="00BA796D">
        <w:rPr>
          <w:rFonts w:asciiTheme="majorBidi" w:hAnsiTheme="majorBidi" w:cstheme="majorBidi"/>
          <w:color w:val="666666"/>
          <w:sz w:val="24"/>
          <w:szCs w:val="24"/>
        </w:rPr>
        <w:t xml:space="preserve">: Importance of Symbols may differ for different </w:t>
      </w:r>
      <w:r w:rsidR="00DF2C8C" w:rsidRPr="00BA796D">
        <w:rPr>
          <w:rFonts w:asciiTheme="majorBidi" w:hAnsiTheme="majorBidi" w:cstheme="majorBidi"/>
          <w:color w:val="666666"/>
          <w:sz w:val="24"/>
          <w:szCs w:val="24"/>
        </w:rPr>
        <w:t>people, belonging</w:t>
      </w:r>
      <w:r w:rsidRPr="00BA796D">
        <w:rPr>
          <w:rFonts w:asciiTheme="majorBidi" w:hAnsiTheme="majorBidi" w:cstheme="majorBidi"/>
          <w:color w:val="666666"/>
          <w:sz w:val="24"/>
          <w:szCs w:val="24"/>
        </w:rPr>
        <w:t xml:space="preserve"> to a different culture. For </w:t>
      </w:r>
      <w:r w:rsidR="00DF2C8C" w:rsidRPr="00BA796D">
        <w:rPr>
          <w:rFonts w:asciiTheme="majorBidi" w:hAnsiTheme="majorBidi" w:cstheme="majorBidi"/>
          <w:color w:val="666666"/>
          <w:sz w:val="24"/>
          <w:szCs w:val="24"/>
        </w:rPr>
        <w:t>example,</w:t>
      </w:r>
      <w:r w:rsidRPr="00BA796D">
        <w:rPr>
          <w:rFonts w:asciiTheme="majorBidi" w:hAnsiTheme="majorBidi" w:cstheme="majorBidi"/>
          <w:color w:val="666666"/>
          <w:sz w:val="24"/>
          <w:szCs w:val="24"/>
        </w:rPr>
        <w:t xml:space="preserve"> sign of cross means nothing for Hindus but for Christians, this is a symbol of Lord Christ.</w:t>
      </w:r>
    </w:p>
    <w:p w:rsidR="00BA796D" w:rsidRPr="00BA796D" w:rsidRDefault="00BA796D" w:rsidP="00BA796D">
      <w:pPr>
        <w:numPr>
          <w:ilvl w:val="0"/>
          <w:numId w:val="10"/>
        </w:numPr>
        <w:spacing w:after="200" w:line="480" w:lineRule="auto"/>
        <w:contextualSpacing/>
        <w:rPr>
          <w:rFonts w:asciiTheme="majorBidi" w:hAnsiTheme="majorBidi" w:cstheme="majorBidi"/>
          <w:sz w:val="24"/>
          <w:szCs w:val="24"/>
        </w:rPr>
      </w:pPr>
      <w:r w:rsidRPr="00BA796D">
        <w:rPr>
          <w:rFonts w:asciiTheme="majorBidi" w:hAnsiTheme="majorBidi" w:cstheme="majorBidi"/>
          <w:b/>
          <w:bCs/>
          <w:sz w:val="24"/>
          <w:szCs w:val="24"/>
        </w:rPr>
        <w:t>Values:</w:t>
      </w:r>
      <w:r w:rsidRPr="00BA796D">
        <w:rPr>
          <w:rFonts w:asciiTheme="majorBidi" w:hAnsiTheme="majorBidi" w:cstheme="majorBidi"/>
          <w:sz w:val="24"/>
          <w:szCs w:val="24"/>
        </w:rPr>
        <w:t xml:space="preserve"> Anything or any material when collects importance in our daily life it starts having value. Value of some materials, sometimes, are received and taught by parents to their children. Some values are explained by society, in this way value of a particular society gets accumulated and move forward from generations to generations.</w:t>
      </w:r>
    </w:p>
    <w:p w:rsidR="00BA796D" w:rsidRPr="00BA796D" w:rsidRDefault="00BA796D" w:rsidP="00BA796D">
      <w:pPr>
        <w:numPr>
          <w:ilvl w:val="0"/>
          <w:numId w:val="10"/>
        </w:numPr>
        <w:shd w:val="clear" w:color="auto" w:fill="FFFFFF"/>
        <w:spacing w:after="440" w:line="480" w:lineRule="auto"/>
        <w:contextualSpacing/>
        <w:rPr>
          <w:rFonts w:asciiTheme="majorBidi" w:hAnsiTheme="majorBidi" w:cstheme="majorBidi"/>
          <w:color w:val="666666"/>
          <w:sz w:val="24"/>
          <w:szCs w:val="24"/>
        </w:rPr>
      </w:pPr>
      <w:r w:rsidRPr="00BA796D">
        <w:rPr>
          <w:rFonts w:asciiTheme="majorBidi" w:hAnsiTheme="majorBidi" w:cstheme="majorBidi"/>
          <w:b/>
          <w:bCs/>
          <w:color w:val="666666"/>
          <w:sz w:val="24"/>
          <w:szCs w:val="24"/>
        </w:rPr>
        <w:lastRenderedPageBreak/>
        <w:t>Cognitive elements</w:t>
      </w:r>
      <w:r w:rsidRPr="00BA796D">
        <w:rPr>
          <w:rFonts w:asciiTheme="majorBidi" w:hAnsiTheme="majorBidi" w:cstheme="majorBidi"/>
          <w:color w:val="666666"/>
          <w:sz w:val="24"/>
          <w:szCs w:val="24"/>
        </w:rPr>
        <w:t xml:space="preserve">: Cognitive elements are that element of culture which deals with the management of difficult times or natural calamities. Cognitive elements of culture are those through which an individual learn how to cope with an existing situation whether natural or social. These qualities are learned </w:t>
      </w:r>
      <w:r w:rsidR="00DF2C8C" w:rsidRPr="00BA796D">
        <w:rPr>
          <w:rFonts w:asciiTheme="majorBidi" w:hAnsiTheme="majorBidi" w:cstheme="majorBidi"/>
          <w:color w:val="666666"/>
          <w:sz w:val="24"/>
          <w:szCs w:val="24"/>
        </w:rPr>
        <w:t>by children</w:t>
      </w:r>
      <w:r w:rsidRPr="00BA796D">
        <w:rPr>
          <w:rFonts w:asciiTheme="majorBidi" w:hAnsiTheme="majorBidi" w:cstheme="majorBidi"/>
          <w:color w:val="666666"/>
          <w:sz w:val="24"/>
          <w:szCs w:val="24"/>
        </w:rPr>
        <w:t xml:space="preserve"> and taught, to them, by their parents, so that their son/daughter can live with peace in a particular situation</w:t>
      </w:r>
    </w:p>
    <w:p w:rsidR="00BA796D" w:rsidRPr="00BA796D" w:rsidRDefault="00BA796D" w:rsidP="00BA796D">
      <w:pPr>
        <w:numPr>
          <w:ilvl w:val="0"/>
          <w:numId w:val="10"/>
        </w:numPr>
        <w:shd w:val="clear" w:color="auto" w:fill="FFFFFF"/>
        <w:spacing w:after="440" w:line="480" w:lineRule="auto"/>
        <w:contextualSpacing/>
        <w:rPr>
          <w:rFonts w:asciiTheme="majorBidi" w:hAnsiTheme="majorBidi" w:cstheme="majorBidi"/>
          <w:color w:val="666666"/>
          <w:sz w:val="24"/>
          <w:szCs w:val="24"/>
        </w:rPr>
      </w:pPr>
      <w:r w:rsidRPr="00BA796D">
        <w:rPr>
          <w:rFonts w:asciiTheme="majorBidi" w:hAnsiTheme="majorBidi" w:cstheme="majorBidi"/>
          <w:color w:val="666666"/>
          <w:sz w:val="24"/>
          <w:szCs w:val="24"/>
        </w:rPr>
        <w:t>Culture is a symbolic continuous, cumulative and progressive process.</w:t>
      </w:r>
    </w:p>
    <w:p w:rsidR="00BA796D" w:rsidRPr="00BA796D" w:rsidRDefault="00BA796D" w:rsidP="00BA796D">
      <w:pPr>
        <w:spacing w:after="200" w:line="480" w:lineRule="auto"/>
        <w:rPr>
          <w:rFonts w:asciiTheme="majorBidi" w:eastAsiaTheme="minorHAnsi" w:hAnsiTheme="majorBidi" w:cstheme="majorBidi"/>
          <w:b/>
          <w:bCs/>
          <w:sz w:val="28"/>
          <w:szCs w:val="28"/>
        </w:rPr>
      </w:pPr>
      <w:r w:rsidRPr="00BA796D">
        <w:rPr>
          <w:rFonts w:asciiTheme="majorBidi" w:eastAsiaTheme="minorHAnsi" w:hAnsiTheme="majorBidi" w:cstheme="majorBidi"/>
          <w:b/>
          <w:bCs/>
          <w:sz w:val="28"/>
          <w:szCs w:val="28"/>
        </w:rPr>
        <w:t>Lecture: 11</w:t>
      </w:r>
    </w:p>
    <w:p w:rsidR="00BA796D" w:rsidRPr="00BA796D" w:rsidRDefault="00BA796D" w:rsidP="00BA796D">
      <w:pPr>
        <w:spacing w:after="200" w:line="480" w:lineRule="auto"/>
        <w:rPr>
          <w:rFonts w:asciiTheme="majorBidi" w:eastAsiaTheme="minorHAnsi" w:hAnsiTheme="majorBidi" w:cstheme="majorBidi"/>
          <w:b/>
          <w:bCs/>
          <w:color w:val="221E1F"/>
          <w:sz w:val="28"/>
          <w:szCs w:val="28"/>
          <w:u w:val="single"/>
        </w:rPr>
      </w:pPr>
      <w:r w:rsidRPr="00BA796D">
        <w:rPr>
          <w:rFonts w:asciiTheme="majorBidi" w:eastAsiaTheme="minorHAnsi" w:hAnsiTheme="majorBidi" w:cstheme="majorBidi"/>
          <w:b/>
          <w:bCs/>
          <w:color w:val="221E1F"/>
          <w:sz w:val="28"/>
          <w:szCs w:val="28"/>
          <w:u w:val="single"/>
        </w:rPr>
        <w:t>Society and Socialization</w:t>
      </w:r>
    </w:p>
    <w:p w:rsidR="00BA796D" w:rsidRPr="00BA796D" w:rsidRDefault="00BA796D" w:rsidP="00BA796D">
      <w:pPr>
        <w:spacing w:after="200" w:line="480" w:lineRule="auto"/>
        <w:rPr>
          <w:rFonts w:asciiTheme="majorBidi" w:eastAsiaTheme="minorHAnsi" w:hAnsiTheme="majorBidi" w:cstheme="majorBidi"/>
          <w:color w:val="221E1F"/>
          <w:sz w:val="24"/>
          <w:szCs w:val="24"/>
        </w:rPr>
      </w:pPr>
      <w:r w:rsidRPr="00BA796D">
        <w:rPr>
          <w:rFonts w:asciiTheme="majorBidi" w:eastAsiaTheme="minorHAnsi" w:hAnsiTheme="majorBidi" w:cstheme="majorBidi"/>
          <w:color w:val="4D5156"/>
          <w:sz w:val="24"/>
          <w:szCs w:val="24"/>
          <w:shd w:val="clear" w:color="auto" w:fill="FFFFFF"/>
        </w:rPr>
        <w:t>A society is a group of individuals involved in persistent social interaction, or a large social group sharing the same spatial or social territory, typically subject to the same political authority and dominant cultural expectations.</w:t>
      </w:r>
    </w:p>
    <w:p w:rsidR="00BA796D" w:rsidRPr="00BA796D" w:rsidRDefault="00BA796D" w:rsidP="00BA796D">
      <w:pPr>
        <w:spacing w:after="20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color w:val="221E1F"/>
          <w:sz w:val="24"/>
          <w:szCs w:val="24"/>
          <w:u w:val="single"/>
        </w:rPr>
        <w:t xml:space="preserve">Topic: </w:t>
      </w:r>
      <w:r w:rsidR="00AF7FF2">
        <w:rPr>
          <w:rFonts w:asciiTheme="majorBidi" w:eastAsiaTheme="minorHAnsi" w:hAnsiTheme="majorBidi" w:cstheme="majorBidi"/>
          <w:b/>
          <w:bCs/>
          <w:color w:val="221E1F"/>
          <w:sz w:val="24"/>
          <w:szCs w:val="24"/>
          <w:u w:val="single"/>
        </w:rPr>
        <w:t>39</w:t>
      </w:r>
      <w:r w:rsidRPr="00BA796D">
        <w:rPr>
          <w:rFonts w:asciiTheme="majorBidi" w:eastAsiaTheme="minorHAnsi" w:hAnsiTheme="majorBidi" w:cstheme="majorBidi"/>
          <w:b/>
          <w:bCs/>
          <w:color w:val="221E1F"/>
          <w:sz w:val="24"/>
          <w:szCs w:val="24"/>
          <w:u w:val="single"/>
        </w:rPr>
        <w:t xml:space="preserve">. Society </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A </w:t>
      </w:r>
      <w:r w:rsidRPr="00BA796D">
        <w:rPr>
          <w:rFonts w:asciiTheme="majorBidi" w:hAnsiTheme="majorBidi" w:cstheme="majorBidi"/>
          <w:b/>
          <w:bCs/>
          <w:color w:val="202122"/>
          <w:sz w:val="24"/>
          <w:szCs w:val="24"/>
        </w:rPr>
        <w:t>society</w:t>
      </w:r>
      <w:r w:rsidRPr="00BA796D">
        <w:rPr>
          <w:rFonts w:asciiTheme="majorBidi" w:hAnsiTheme="majorBidi" w:cstheme="majorBidi"/>
          <w:color w:val="202122"/>
          <w:sz w:val="24"/>
          <w:szCs w:val="24"/>
        </w:rPr>
        <w:t> is a group of individuals involved in persistent social interaction, or a large social group sharing the same spatial or social territory, typically subject to the same political authority and dominant cultural expectations. Societies are characterized by patterns of relationships (social relations) between individuals who share a distinctive culture and institutions; a given society may be described as the sum total of such relationships among its constituent of members. In the social sciences, a larger society often exhibits stratification or dominance patterns in subgroups.</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Societies construct patterns of behavior by deeming certain actions or speech as acceptable or unacceptable. These patterns of behavior within a given society are known as societal norms. Societies, and their norms, undergo gradual and perpetual changes.</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lastRenderedPageBreak/>
        <w:t>Insofar as it is collaborative, a society can enable its members to benefit in ways that would otherwise be difficult on an individual basis; both individual and social (common) benefits can thus be distinguished, or in many cases found to overlap. A society can also consist of like-minded people governed by their own norms and values within a dominant, larger society. This is sometimes referred to as a subculture, a term used extensively within criminology, and also applied to distinctive subsections of a larger society.</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More broadly, and especially within, a society may be illustrated as an economic, social, industrial</w:t>
      </w:r>
      <w:r>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or, made up of, yet distinct from, a varied collection of individuals. In this regard society can mean the objective relationships people have with the material world and with other people, rather than "other people" beyond the individual and their familiar social environment.</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The term "society" came from the Latin </w:t>
      </w:r>
      <w:r w:rsidR="00AF7FF2" w:rsidRPr="00BA796D">
        <w:rPr>
          <w:rFonts w:asciiTheme="majorBidi" w:hAnsiTheme="majorBidi" w:cstheme="majorBidi"/>
          <w:color w:val="202122"/>
          <w:sz w:val="24"/>
          <w:szCs w:val="24"/>
        </w:rPr>
        <w:t>word</w:t>
      </w:r>
      <w:r w:rsidR="00AF7FF2">
        <w:rPr>
          <w:rFonts w:asciiTheme="majorBidi" w:hAnsiTheme="majorBidi" w:cstheme="majorBidi"/>
          <w:color w:val="202122"/>
          <w:sz w:val="24"/>
          <w:szCs w:val="24"/>
        </w:rPr>
        <w:t xml:space="preserve"> </w:t>
      </w:r>
      <w:r w:rsidR="00AF7FF2" w:rsidRPr="00BA796D">
        <w:rPr>
          <w:rFonts w:asciiTheme="majorBidi" w:hAnsiTheme="majorBidi" w:cstheme="majorBidi"/>
          <w:color w:val="202122"/>
          <w:sz w:val="24"/>
          <w:szCs w:val="24"/>
        </w:rPr>
        <w:t>which</w:t>
      </w:r>
      <w:r w:rsidRPr="00BA796D">
        <w:rPr>
          <w:rFonts w:asciiTheme="majorBidi" w:hAnsiTheme="majorBidi" w:cstheme="majorBidi"/>
          <w:color w:val="202122"/>
          <w:sz w:val="24"/>
          <w:szCs w:val="24"/>
        </w:rPr>
        <w:t xml:space="preserve"> in turn was derived from the noun </w:t>
      </w:r>
      <w:r w:rsidR="00AF7FF2" w:rsidRPr="00BA796D">
        <w:rPr>
          <w:rFonts w:asciiTheme="majorBidi" w:hAnsiTheme="majorBidi" w:cstheme="majorBidi"/>
          <w:i/>
          <w:iCs/>
          <w:color w:val="202122"/>
          <w:sz w:val="24"/>
          <w:szCs w:val="24"/>
        </w:rPr>
        <w:t>socius</w:t>
      </w:r>
      <w:r w:rsidR="00AF7FF2">
        <w:rPr>
          <w:rFonts w:asciiTheme="majorBidi" w:hAnsiTheme="majorBidi" w:cstheme="majorBidi"/>
          <w:color w:val="202122"/>
          <w:sz w:val="24"/>
          <w:szCs w:val="24"/>
        </w:rPr>
        <w:t>,</w:t>
      </w:r>
      <w:r w:rsidRPr="00BA796D">
        <w:rPr>
          <w:rFonts w:asciiTheme="majorBidi" w:hAnsiTheme="majorBidi" w:cstheme="majorBidi"/>
          <w:color w:val="202122"/>
          <w:sz w:val="24"/>
          <w:szCs w:val="24"/>
        </w:rPr>
        <w:t xml:space="preserve"> friend, ally"; adjectival </w:t>
      </w:r>
      <w:r w:rsidR="00AF7FF2" w:rsidRPr="00BA796D">
        <w:rPr>
          <w:rFonts w:asciiTheme="majorBidi" w:hAnsiTheme="majorBidi" w:cstheme="majorBidi"/>
          <w:color w:val="202122"/>
          <w:sz w:val="24"/>
          <w:szCs w:val="24"/>
        </w:rPr>
        <w:t>form</w:t>
      </w:r>
      <w:r w:rsidR="00AF7FF2">
        <w:rPr>
          <w:rFonts w:asciiTheme="majorBidi" w:hAnsiTheme="majorBidi" w:cstheme="majorBidi"/>
          <w:color w:val="202122"/>
          <w:sz w:val="24"/>
          <w:szCs w:val="24"/>
        </w:rPr>
        <w:t xml:space="preserve"> </w:t>
      </w:r>
      <w:r w:rsidR="00AF7FF2" w:rsidRPr="00BA796D">
        <w:rPr>
          <w:rFonts w:asciiTheme="majorBidi" w:hAnsiTheme="majorBidi" w:cstheme="majorBidi"/>
          <w:color w:val="202122"/>
          <w:sz w:val="24"/>
          <w:szCs w:val="24"/>
        </w:rPr>
        <w:t>used</w:t>
      </w:r>
      <w:r w:rsidRPr="00BA796D">
        <w:rPr>
          <w:rFonts w:asciiTheme="majorBidi" w:hAnsiTheme="majorBidi" w:cstheme="majorBidi"/>
          <w:color w:val="202122"/>
          <w:sz w:val="24"/>
          <w:szCs w:val="24"/>
        </w:rPr>
        <w:t xml:space="preserve"> to describe a bond or interaction between parties that are friendly, or at least civil. Without an article, the term can refer to the entirety of humanity (also: "society in general", "society at large", etc.), although those who are unfriendly or uncivil to the remainder of society in this sense may be deemed to be "antisocial". However, the</w:t>
      </w:r>
      <w:r w:rsidRPr="00BA796D">
        <w:rPr>
          <w:rFonts w:asciiTheme="majorBidi" w:hAnsiTheme="majorBidi" w:cstheme="majorBidi"/>
          <w:color w:val="FFFFFF" w:themeColor="background1"/>
          <w:sz w:val="24"/>
          <w:szCs w:val="24"/>
        </w:rPr>
        <w:t> </w:t>
      </w:r>
      <w:r w:rsidR="00AF7FF2" w:rsidRPr="00BA796D">
        <w:rPr>
          <w:rFonts w:asciiTheme="majorBidi" w:hAnsiTheme="majorBidi" w:cstheme="majorBidi"/>
          <w:color w:val="202122"/>
          <w:sz w:val="24"/>
          <w:szCs w:val="24"/>
        </w:rPr>
        <w:t>economist, taught</w:t>
      </w:r>
      <w:r w:rsidRPr="00BA796D">
        <w:rPr>
          <w:rFonts w:asciiTheme="majorBidi" w:hAnsiTheme="majorBidi" w:cstheme="majorBidi"/>
          <w:color w:val="202122"/>
          <w:sz w:val="24"/>
          <w:szCs w:val="24"/>
        </w:rPr>
        <w:t xml:space="preserve"> instead that a society "may subsist among different men, as among different merchants, from a sense of</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without any mutual love or affection, if only they refrain from doing injury to each other.</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 xml:space="preserve">Used in the sense of </w:t>
      </w:r>
      <w:r w:rsidR="00AF7FF2" w:rsidRPr="00BA796D">
        <w:rPr>
          <w:rFonts w:asciiTheme="majorBidi" w:hAnsiTheme="majorBidi" w:cstheme="majorBidi"/>
          <w:color w:val="202122"/>
          <w:sz w:val="24"/>
          <w:szCs w:val="24"/>
        </w:rPr>
        <w:t>a</w:t>
      </w:r>
      <w:r w:rsidRPr="00BA796D">
        <w:rPr>
          <w:rFonts w:asciiTheme="majorBidi" w:hAnsiTheme="majorBidi" w:cstheme="majorBidi"/>
          <w:color w:val="202122"/>
          <w:sz w:val="24"/>
          <w:szCs w:val="24"/>
        </w:rPr>
        <w:t xml:space="preserve"> society is a body of individuals outlined by the bounds of functional</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possibly comprising characteristics such as</w:t>
      </w:r>
      <w:r w:rsidR="00AF7FF2">
        <w:rPr>
          <w:rFonts w:asciiTheme="majorBidi" w:hAnsiTheme="majorBidi" w:cstheme="majorBidi"/>
          <w:color w:val="202122"/>
          <w:sz w:val="24"/>
          <w:szCs w:val="24"/>
        </w:rPr>
        <w:t xml:space="preserve"> </w:t>
      </w:r>
      <w:r w:rsidR="00AF7FF2" w:rsidRPr="00BA796D">
        <w:rPr>
          <w:rFonts w:asciiTheme="majorBidi" w:hAnsiTheme="majorBidi" w:cstheme="majorBidi"/>
          <w:color w:val="202122"/>
          <w:sz w:val="24"/>
          <w:szCs w:val="24"/>
        </w:rPr>
        <w:t>or</w:t>
      </w:r>
      <w:r w:rsidR="00AF7FF2">
        <w:rPr>
          <w:rFonts w:asciiTheme="majorBidi" w:hAnsiTheme="majorBidi" w:cstheme="majorBidi"/>
          <w:color w:val="202122"/>
          <w:sz w:val="24"/>
          <w:szCs w:val="24"/>
        </w:rPr>
        <w:t>.</w:t>
      </w:r>
    </w:p>
    <w:p w:rsidR="00BA796D" w:rsidRPr="00BA796D" w:rsidRDefault="00BA796D" w:rsidP="00BA796D">
      <w:pPr>
        <w:spacing w:after="200" w:line="480" w:lineRule="auto"/>
        <w:rPr>
          <w:rFonts w:asciiTheme="majorBidi" w:eastAsiaTheme="minorHAnsi" w:hAnsiTheme="majorBidi" w:cstheme="majorBidi"/>
          <w:color w:val="202122"/>
          <w:sz w:val="24"/>
          <w:szCs w:val="24"/>
          <w:shd w:val="clear" w:color="auto" w:fill="FFFFFF"/>
        </w:rPr>
      </w:pPr>
      <w:r w:rsidRPr="00BA796D">
        <w:rPr>
          <w:rFonts w:asciiTheme="majorBidi" w:eastAsiaTheme="minorHAnsi" w:hAnsiTheme="majorBidi" w:cstheme="majorBidi"/>
          <w:color w:val="202122"/>
          <w:sz w:val="24"/>
          <w:szCs w:val="24"/>
          <w:shd w:val="clear" w:color="auto" w:fill="FFFFFF"/>
        </w:rPr>
        <w:t>Societies are</w:t>
      </w:r>
      <w:r w:rsidR="00AF7FF2">
        <w:rPr>
          <w:rFonts w:asciiTheme="majorBidi" w:eastAsiaTheme="minorHAnsi" w:hAnsiTheme="majorBidi" w:cstheme="majorBidi"/>
          <w:color w:val="202122"/>
          <w:sz w:val="24"/>
          <w:szCs w:val="24"/>
          <w:shd w:val="clear" w:color="auto" w:fill="FFFFFF"/>
        </w:rPr>
        <w:t xml:space="preserve"> </w:t>
      </w:r>
      <w:r w:rsidRPr="00BA796D">
        <w:rPr>
          <w:rFonts w:asciiTheme="majorBidi" w:eastAsiaTheme="minorHAnsi" w:hAnsiTheme="majorBidi" w:cstheme="majorBidi"/>
          <w:color w:val="202122"/>
          <w:sz w:val="24"/>
          <w:szCs w:val="24"/>
          <w:shd w:val="clear" w:color="auto" w:fill="FFFFFF"/>
        </w:rPr>
        <w:t>that differ according to</w:t>
      </w:r>
      <w:r w:rsidR="00AF7FF2">
        <w:rPr>
          <w:rFonts w:asciiTheme="minorHAnsi" w:eastAsiaTheme="minorHAnsi" w:hAnsiTheme="minorHAnsi" w:cstheme="minorBidi"/>
          <w:sz w:val="22"/>
          <w:szCs w:val="22"/>
        </w:rPr>
        <w:t xml:space="preserve"> </w:t>
      </w:r>
      <w:r w:rsidRPr="00BA796D">
        <w:rPr>
          <w:rFonts w:asciiTheme="majorBidi" w:eastAsiaTheme="minorHAnsi" w:hAnsiTheme="majorBidi" w:cstheme="majorBidi"/>
          <w:color w:val="202122"/>
          <w:sz w:val="24"/>
          <w:szCs w:val="24"/>
          <w:shd w:val="clear" w:color="auto" w:fill="FFFFFF"/>
        </w:rPr>
        <w:t xml:space="preserve">the ways that humans use technology to provide needs for them. Although humans have established many types of societies throughout history, anthropologists tend to classify different societies according to the degree to which different groups within a society have unequal access to advantages such as resources, prestige, or power. Virtually all societies have developed some degree of inequality among their people through the process of </w:t>
      </w:r>
      <w:r w:rsidRPr="00BA796D">
        <w:rPr>
          <w:rFonts w:asciiTheme="majorBidi" w:eastAsiaTheme="minorHAnsi" w:hAnsiTheme="majorBidi" w:cstheme="majorBidi"/>
          <w:color w:val="202122"/>
          <w:sz w:val="24"/>
          <w:szCs w:val="24"/>
          <w:shd w:val="clear" w:color="auto" w:fill="FFFFFF"/>
        </w:rPr>
        <w:lastRenderedPageBreak/>
        <w:t>social stratification, the division of members of a society into levels with unequal wealth, prestige, or power. Sociologists place societies in three broad categories: </w:t>
      </w:r>
      <w:hyperlink r:id="rId85" w:history="1">
        <w:r w:rsidRPr="00BA796D">
          <w:rPr>
            <w:rFonts w:asciiTheme="majorBidi" w:eastAsiaTheme="minorHAnsi" w:hAnsiTheme="majorBidi" w:cstheme="majorBidi"/>
            <w:color w:val="FFFFFF" w:themeColor="background1"/>
            <w:sz w:val="24"/>
            <w:szCs w:val="24"/>
            <w:u w:val="single"/>
            <w:shd w:val="clear" w:color="auto" w:fill="FFFFFF"/>
          </w:rPr>
          <w:t>pre-industrial</w:t>
        </w:r>
      </w:hyperlink>
      <w:r w:rsidRPr="00BA796D">
        <w:rPr>
          <w:rFonts w:asciiTheme="majorBidi" w:eastAsiaTheme="minorHAnsi" w:hAnsiTheme="majorBidi" w:cstheme="majorBidi"/>
          <w:color w:val="FFFFFF" w:themeColor="background1"/>
          <w:sz w:val="24"/>
          <w:szCs w:val="24"/>
          <w:shd w:val="clear" w:color="auto" w:fill="FFFFFF"/>
        </w:rPr>
        <w:t>, </w:t>
      </w:r>
      <w:hyperlink r:id="rId86" w:history="1">
        <w:r w:rsidRPr="00BA796D">
          <w:rPr>
            <w:rFonts w:asciiTheme="majorBidi" w:eastAsiaTheme="minorHAnsi" w:hAnsiTheme="majorBidi" w:cstheme="majorBidi"/>
            <w:color w:val="FFFFFF" w:themeColor="background1"/>
            <w:sz w:val="24"/>
            <w:szCs w:val="24"/>
            <w:u w:val="single"/>
            <w:shd w:val="clear" w:color="auto" w:fill="FFFFFF"/>
          </w:rPr>
          <w:t>industrial</w:t>
        </w:r>
      </w:hyperlink>
      <w:r w:rsidRPr="00BA796D">
        <w:rPr>
          <w:rFonts w:asciiTheme="majorBidi" w:eastAsiaTheme="minorHAnsi" w:hAnsiTheme="majorBidi" w:cstheme="majorBidi"/>
          <w:color w:val="202122"/>
          <w:sz w:val="24"/>
          <w:szCs w:val="24"/>
          <w:shd w:val="clear" w:color="auto" w:fill="FFFFFF"/>
        </w:rPr>
        <w:t>, and </w:t>
      </w:r>
      <w:hyperlink r:id="rId87" w:history="1">
        <w:r w:rsidRPr="00BA796D">
          <w:rPr>
            <w:rFonts w:asciiTheme="majorBidi" w:eastAsiaTheme="minorHAnsi" w:hAnsiTheme="majorBidi" w:cstheme="majorBidi"/>
            <w:color w:val="FFFFFF" w:themeColor="background1"/>
            <w:sz w:val="24"/>
            <w:szCs w:val="24"/>
            <w:u w:val="single"/>
            <w:shd w:val="clear" w:color="auto" w:fill="FFFFFF"/>
          </w:rPr>
          <w:t>postindustrial</w:t>
        </w:r>
      </w:hyperlink>
      <w:r w:rsidRPr="00BA796D">
        <w:rPr>
          <w:rFonts w:asciiTheme="majorBidi" w:eastAsiaTheme="minorHAnsi" w:hAnsiTheme="majorBidi" w:cstheme="majorBidi"/>
          <w:color w:val="202122"/>
          <w:sz w:val="24"/>
          <w:szCs w:val="24"/>
          <w:shd w:val="clear" w:color="auto" w:fill="FFFFFF"/>
        </w:rPr>
        <w:t>.</w:t>
      </w:r>
    </w:p>
    <w:p w:rsidR="00BA796D" w:rsidRPr="00BA796D" w:rsidRDefault="00BA796D" w:rsidP="00BA796D">
      <w:pPr>
        <w:numPr>
          <w:ilvl w:val="1"/>
          <w:numId w:val="11"/>
        </w:numPr>
        <w:shd w:val="clear" w:color="auto" w:fill="FFFFFF"/>
        <w:spacing w:before="72" w:after="200" w:line="480" w:lineRule="auto"/>
        <w:contextualSpacing/>
        <w:outlineLvl w:val="2"/>
        <w:rPr>
          <w:rFonts w:asciiTheme="majorBidi" w:hAnsiTheme="majorBidi" w:cstheme="majorBidi"/>
          <w:b/>
          <w:bCs/>
          <w:color w:val="000000"/>
          <w:sz w:val="24"/>
          <w:szCs w:val="24"/>
        </w:rPr>
      </w:pPr>
      <w:r w:rsidRPr="00BA796D">
        <w:rPr>
          <w:rFonts w:asciiTheme="majorBidi" w:hAnsiTheme="majorBidi" w:cstheme="majorBidi"/>
          <w:b/>
          <w:bCs/>
          <w:color w:val="000000"/>
          <w:sz w:val="24"/>
          <w:szCs w:val="24"/>
        </w:rPr>
        <w:t xml:space="preserve"> Pre-industrial</w:t>
      </w:r>
    </w:p>
    <w:p w:rsidR="00BA796D" w:rsidRPr="00BA796D" w:rsidRDefault="00B17F3E" w:rsidP="00BA796D">
      <w:pPr>
        <w:shd w:val="clear" w:color="auto" w:fill="FFFFFF"/>
        <w:spacing w:after="120" w:line="480" w:lineRule="auto"/>
        <w:rPr>
          <w:rFonts w:asciiTheme="majorBidi" w:hAnsiTheme="majorBidi" w:cstheme="majorBidi"/>
          <w:i/>
          <w:iCs/>
          <w:color w:val="FFFFFF" w:themeColor="background1"/>
          <w:sz w:val="24"/>
          <w:szCs w:val="24"/>
        </w:rPr>
      </w:pPr>
      <w:hyperlink r:id="rId88" w:history="1">
        <w:r w:rsidR="00BA796D" w:rsidRPr="00BA796D">
          <w:rPr>
            <w:rFonts w:asciiTheme="majorBidi" w:hAnsiTheme="majorBidi" w:cstheme="majorBidi"/>
            <w:i/>
            <w:iCs/>
            <w:color w:val="FFFFFF" w:themeColor="background1"/>
            <w:sz w:val="24"/>
            <w:szCs w:val="24"/>
          </w:rPr>
          <w:t>Pre-industrial society</w:t>
        </w:r>
      </w:hyperlink>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In a pre-industrial society, food production, which is carried out through the use of human and animal </w:t>
      </w:r>
      <w:hyperlink r:id="rId89" w:history="1">
        <w:r w:rsidRPr="00BA796D">
          <w:rPr>
            <w:rFonts w:asciiTheme="majorBidi" w:hAnsiTheme="majorBidi" w:cstheme="majorBidi"/>
            <w:color w:val="FFFFFF" w:themeColor="background1"/>
            <w:sz w:val="24"/>
            <w:szCs w:val="24"/>
          </w:rPr>
          <w:t>labor</w:t>
        </w:r>
      </w:hyperlink>
      <w:r w:rsidRPr="00BA796D">
        <w:rPr>
          <w:rFonts w:asciiTheme="majorBidi" w:hAnsiTheme="majorBidi" w:cstheme="majorBidi"/>
          <w:color w:val="202122"/>
          <w:sz w:val="24"/>
          <w:szCs w:val="24"/>
        </w:rPr>
        <w:t>, is the main economic activity. These societies can be subdivided according to their level of technology and their method of producing food. These subdivisions are hunting and gathering, pastoral, horticultural, agricultural, and feudal.</w:t>
      </w:r>
    </w:p>
    <w:p w:rsidR="00BA796D" w:rsidRPr="00BA796D" w:rsidRDefault="00BA796D" w:rsidP="00BA796D">
      <w:pPr>
        <w:keepNext/>
        <w:keepLines/>
        <w:numPr>
          <w:ilvl w:val="0"/>
          <w:numId w:val="9"/>
        </w:numPr>
        <w:shd w:val="clear" w:color="auto" w:fill="FFFFFF"/>
        <w:tabs>
          <w:tab w:val="clear" w:pos="720"/>
        </w:tabs>
        <w:spacing w:before="72" w:after="200" w:line="480" w:lineRule="auto"/>
        <w:ind w:left="0" w:firstLine="0"/>
        <w:outlineLvl w:val="3"/>
        <w:rPr>
          <w:rFonts w:asciiTheme="majorBidi" w:eastAsiaTheme="majorEastAsia" w:hAnsiTheme="majorBidi" w:cstheme="majorBidi"/>
          <w:b/>
          <w:bCs/>
          <w:i/>
          <w:iCs/>
          <w:color w:val="000000"/>
          <w:sz w:val="24"/>
          <w:szCs w:val="24"/>
        </w:rPr>
      </w:pPr>
      <w:r w:rsidRPr="00BA796D">
        <w:rPr>
          <w:rFonts w:asciiTheme="majorBidi" w:eastAsiaTheme="majorEastAsia" w:hAnsiTheme="majorBidi" w:cstheme="majorBidi"/>
          <w:b/>
          <w:bCs/>
          <w:i/>
          <w:iCs/>
          <w:color w:val="000000"/>
          <w:sz w:val="24"/>
          <w:szCs w:val="24"/>
        </w:rPr>
        <w:t>1.1.1. Hunting and gathering</w:t>
      </w:r>
    </w:p>
    <w:p w:rsidR="00BA796D" w:rsidRPr="00BA796D" w:rsidRDefault="00BA796D" w:rsidP="00BA796D">
      <w:pPr>
        <w:spacing w:after="200" w:line="480" w:lineRule="auto"/>
        <w:rPr>
          <w:rFonts w:asciiTheme="majorBidi" w:eastAsiaTheme="minorHAnsi" w:hAnsiTheme="majorBidi" w:cstheme="majorBidi"/>
          <w:color w:val="202122"/>
          <w:sz w:val="24"/>
          <w:szCs w:val="24"/>
          <w:shd w:val="clear" w:color="auto" w:fill="FFFFFF"/>
        </w:rPr>
      </w:pPr>
    </w:p>
    <w:p w:rsidR="00BA796D" w:rsidRPr="00BA796D" w:rsidRDefault="00BA796D" w:rsidP="00BA796D">
      <w:pPr>
        <w:spacing w:after="200" w:line="480" w:lineRule="auto"/>
        <w:rPr>
          <w:rFonts w:asciiTheme="majorBidi" w:eastAsiaTheme="minorHAnsi" w:hAnsiTheme="majorBidi" w:cstheme="majorBidi"/>
          <w:color w:val="202122"/>
          <w:sz w:val="24"/>
          <w:szCs w:val="24"/>
          <w:shd w:val="clear" w:color="auto" w:fill="FFFFFF"/>
        </w:rPr>
      </w:pPr>
      <w:r w:rsidRPr="00BA796D">
        <w:rPr>
          <w:rFonts w:asciiTheme="majorBidi" w:eastAsiaTheme="minorHAnsi" w:hAnsiTheme="majorBidi" w:cstheme="majorBidi"/>
          <w:color w:val="202122"/>
          <w:sz w:val="24"/>
          <w:szCs w:val="24"/>
          <w:shd w:val="clear" w:color="auto" w:fill="FFFFFF"/>
        </w:rPr>
        <w:t>The main form of food production in such societies is the daily collection of wild plants and the hunting of wild animals. Hunter-gatherers move around constantly in search of food. As a result, they do not build permanent</w:t>
      </w:r>
      <w:r w:rsidR="00A97941" w:rsidRPr="00BA796D">
        <w:rPr>
          <w:rFonts w:asciiTheme="majorBidi" w:eastAsiaTheme="minorHAnsi" w:hAnsiTheme="majorBidi" w:cstheme="majorBidi"/>
          <w:color w:val="202122"/>
          <w:sz w:val="24"/>
          <w:szCs w:val="24"/>
          <w:shd w:val="clear" w:color="auto" w:fill="FFFFFF"/>
        </w:rPr>
        <w:t xml:space="preserve"> </w:t>
      </w:r>
      <w:r w:rsidRPr="00BA796D">
        <w:rPr>
          <w:rFonts w:asciiTheme="majorBidi" w:eastAsiaTheme="minorHAnsi" w:hAnsiTheme="majorBidi" w:cstheme="majorBidi"/>
          <w:color w:val="202122"/>
          <w:sz w:val="24"/>
          <w:szCs w:val="24"/>
          <w:shd w:val="clear" w:color="auto" w:fill="FFFFFF"/>
        </w:rPr>
        <w:t xml:space="preserve">or create a wide variety of, and usually only form small groups such </w:t>
      </w:r>
      <w:r w:rsidR="00A97941" w:rsidRPr="00BA796D">
        <w:rPr>
          <w:rFonts w:asciiTheme="majorBidi" w:eastAsiaTheme="minorHAnsi" w:hAnsiTheme="majorBidi" w:cstheme="majorBidi"/>
          <w:color w:val="202122"/>
          <w:sz w:val="24"/>
          <w:szCs w:val="24"/>
          <w:shd w:val="clear" w:color="auto" w:fill="FFFFFF"/>
        </w:rPr>
        <w:t>as</w:t>
      </w:r>
      <w:r w:rsidR="00A97941">
        <w:rPr>
          <w:rFonts w:asciiTheme="majorBidi" w:eastAsiaTheme="minorHAnsi" w:hAnsiTheme="majorBidi" w:cstheme="majorBidi"/>
          <w:color w:val="202122"/>
          <w:sz w:val="24"/>
          <w:szCs w:val="24"/>
          <w:shd w:val="clear" w:color="auto" w:fill="FFFFFF"/>
        </w:rPr>
        <w:t xml:space="preserve"> </w:t>
      </w:r>
      <w:r w:rsidR="00A97941" w:rsidRPr="00BA796D">
        <w:rPr>
          <w:rFonts w:asciiTheme="majorBidi" w:eastAsiaTheme="minorHAnsi" w:hAnsiTheme="majorBidi" w:cstheme="majorBidi"/>
          <w:color w:val="202122"/>
          <w:sz w:val="24"/>
          <w:szCs w:val="24"/>
          <w:shd w:val="clear" w:color="auto" w:fill="FFFFFF"/>
        </w:rPr>
        <w:t>and</w:t>
      </w:r>
      <w:r w:rsidRPr="00BA796D">
        <w:rPr>
          <w:rFonts w:asciiTheme="majorBidi" w:eastAsiaTheme="minorHAnsi" w:hAnsiTheme="majorBidi" w:cstheme="majorBidi"/>
          <w:color w:val="202122"/>
          <w:sz w:val="24"/>
          <w:szCs w:val="24"/>
          <w:shd w:val="clear" w:color="auto" w:fill="FFFFFF"/>
        </w:rPr>
        <w:t xml:space="preserve"> However, some hunting and gathering societies in areas with abundant resources (such as people of lived in larger groups and formed complex hierarchical social structures such as chiefdom. The need for mobility also limits the size of these societies. They generally consist of fewer than 60 people and rarely exceed 100. Statuses within the tribe are relatively equal, and decisions are reached through general agreement. The ties that bind the tribe are more complex than those of the bands</w:t>
      </w:r>
      <w:r w:rsidR="00A97941" w:rsidRPr="00BA796D">
        <w:rPr>
          <w:rFonts w:asciiTheme="majorBidi" w:eastAsiaTheme="minorHAnsi" w:hAnsiTheme="majorBidi" w:cstheme="majorBidi"/>
          <w:color w:val="202122"/>
          <w:sz w:val="24"/>
          <w:szCs w:val="24"/>
          <w:shd w:val="clear" w:color="auto" w:fill="FFFFFF"/>
        </w:rPr>
        <w:t xml:space="preserve"> </w:t>
      </w:r>
      <w:r w:rsidRPr="00BA796D">
        <w:rPr>
          <w:rFonts w:asciiTheme="majorBidi" w:eastAsiaTheme="minorHAnsi" w:hAnsiTheme="majorBidi" w:cstheme="majorBidi"/>
          <w:color w:val="202122"/>
          <w:sz w:val="24"/>
          <w:szCs w:val="24"/>
          <w:shd w:val="clear" w:color="auto" w:fill="FFFFFF"/>
        </w:rPr>
        <w:t>is personal</w:t>
      </w:r>
      <w:r w:rsidR="00A97941">
        <w:rPr>
          <w:rFonts w:asciiTheme="majorBidi" w:eastAsiaTheme="minorHAnsi" w:hAnsiTheme="majorBidi" w:cstheme="majorBidi"/>
          <w:color w:val="202122"/>
          <w:sz w:val="24"/>
          <w:szCs w:val="24"/>
          <w:shd w:val="clear" w:color="auto" w:fill="FFFFFF"/>
        </w:rPr>
        <w:t xml:space="preserve"> </w:t>
      </w:r>
      <w:r w:rsidRPr="00BA796D">
        <w:rPr>
          <w:rFonts w:asciiTheme="majorBidi" w:eastAsiaTheme="minorHAnsi" w:hAnsiTheme="majorBidi" w:cstheme="majorBidi"/>
          <w:color w:val="202122"/>
          <w:sz w:val="24"/>
          <w:szCs w:val="24"/>
          <w:shd w:val="clear" w:color="auto" w:fill="FFFFFF"/>
        </w:rPr>
        <w:t>charismatic</w:t>
      </w:r>
      <w:r w:rsidR="00A97941">
        <w:rPr>
          <w:rFonts w:asciiTheme="majorBidi" w:eastAsiaTheme="minorHAnsi" w:hAnsiTheme="majorBidi" w:cstheme="majorBidi"/>
          <w:color w:val="202122"/>
          <w:sz w:val="24"/>
          <w:szCs w:val="24"/>
          <w:shd w:val="clear" w:color="auto" w:fill="FFFFFF"/>
        </w:rPr>
        <w:t xml:space="preserve"> </w:t>
      </w:r>
      <w:r w:rsidRPr="00BA796D">
        <w:rPr>
          <w:rFonts w:asciiTheme="majorBidi" w:eastAsiaTheme="minorHAnsi" w:hAnsiTheme="majorBidi" w:cstheme="majorBidi"/>
          <w:color w:val="202122"/>
          <w:sz w:val="24"/>
          <w:szCs w:val="24"/>
          <w:shd w:val="clear" w:color="auto" w:fill="FFFFFF"/>
        </w:rPr>
        <w:t>and used for special purposes only in tribal society. There are no political offices containing real power, and a</w:t>
      </w:r>
      <w:r w:rsidR="00A97941" w:rsidRPr="00BA796D">
        <w:rPr>
          <w:rFonts w:asciiTheme="majorBidi" w:eastAsiaTheme="minorHAnsi" w:hAnsiTheme="majorBidi" w:cstheme="majorBidi"/>
          <w:color w:val="202122"/>
          <w:sz w:val="24"/>
          <w:szCs w:val="24"/>
          <w:shd w:val="clear" w:color="auto" w:fill="FFFFFF"/>
        </w:rPr>
        <w:t xml:space="preserve"> </w:t>
      </w:r>
      <w:r w:rsidRPr="00BA796D">
        <w:rPr>
          <w:rFonts w:asciiTheme="majorBidi" w:eastAsiaTheme="minorHAnsi" w:hAnsiTheme="majorBidi" w:cstheme="majorBidi"/>
          <w:color w:val="202122"/>
          <w:sz w:val="24"/>
          <w:szCs w:val="24"/>
          <w:shd w:val="clear" w:color="auto" w:fill="FFFFFF"/>
        </w:rPr>
        <w:t xml:space="preserve">is merely a person of influence, a sort of adviser; therefore, tribal consolidations for collective action are not governmental. The family </w:t>
      </w:r>
      <w:r w:rsidRPr="00BA796D">
        <w:rPr>
          <w:rFonts w:asciiTheme="majorBidi" w:eastAsiaTheme="minorHAnsi" w:hAnsiTheme="majorBidi" w:cstheme="majorBidi"/>
          <w:color w:val="202122"/>
          <w:sz w:val="24"/>
          <w:szCs w:val="24"/>
          <w:shd w:val="clear" w:color="auto" w:fill="FFFFFF"/>
        </w:rPr>
        <w:lastRenderedPageBreak/>
        <w:t>forms the main</w:t>
      </w:r>
      <w:r w:rsidR="00A97941">
        <w:rPr>
          <w:rFonts w:asciiTheme="majorBidi" w:eastAsiaTheme="minorHAnsi" w:hAnsiTheme="majorBidi" w:cstheme="majorBidi"/>
          <w:color w:val="FFFFFF" w:themeColor="background1"/>
          <w:sz w:val="24"/>
          <w:szCs w:val="24"/>
          <w:u w:val="single"/>
          <w:shd w:val="clear" w:color="auto" w:fill="FFFFFF"/>
        </w:rPr>
        <w:t xml:space="preserve"> </w:t>
      </w:r>
      <w:r w:rsidRPr="00BA796D">
        <w:rPr>
          <w:rFonts w:asciiTheme="majorBidi" w:eastAsiaTheme="minorHAnsi" w:hAnsiTheme="majorBidi" w:cstheme="majorBidi"/>
          <w:color w:val="202122"/>
          <w:sz w:val="24"/>
          <w:szCs w:val="24"/>
          <w:shd w:val="clear" w:color="auto" w:fill="FFFFFF"/>
        </w:rPr>
        <w:t>with most members being related by birth or marriage. This type of organization requires the family to carry out most social functions, including</w:t>
      </w:r>
      <w:r w:rsidR="00A97941">
        <w:rPr>
          <w:rFonts w:asciiTheme="majorBidi" w:eastAsiaTheme="minorHAnsi" w:hAnsiTheme="majorBidi" w:cstheme="majorBidi"/>
          <w:color w:val="202122"/>
          <w:sz w:val="24"/>
          <w:szCs w:val="24"/>
          <w:shd w:val="clear" w:color="auto" w:fill="FFFFFF"/>
        </w:rPr>
        <w:t xml:space="preserve"> </w:t>
      </w:r>
      <w:r w:rsidRPr="00BA796D">
        <w:rPr>
          <w:rFonts w:asciiTheme="majorBidi" w:eastAsiaTheme="minorHAnsi" w:hAnsiTheme="majorBidi" w:cstheme="majorBidi"/>
          <w:color w:val="202122"/>
          <w:sz w:val="24"/>
          <w:szCs w:val="24"/>
          <w:shd w:val="clear" w:color="auto" w:fill="FFFFFF"/>
        </w:rPr>
        <w:t>and.</w:t>
      </w:r>
    </w:p>
    <w:p w:rsidR="00BA796D" w:rsidRPr="00A97941" w:rsidRDefault="00BA796D" w:rsidP="00A97941">
      <w:pPr>
        <w:keepNext/>
        <w:keepLines/>
        <w:numPr>
          <w:ilvl w:val="0"/>
          <w:numId w:val="9"/>
        </w:numPr>
        <w:shd w:val="clear" w:color="auto" w:fill="FFFFFF"/>
        <w:tabs>
          <w:tab w:val="clear" w:pos="720"/>
        </w:tabs>
        <w:spacing w:before="72" w:after="200" w:line="480" w:lineRule="auto"/>
        <w:ind w:left="0" w:firstLine="0"/>
        <w:outlineLvl w:val="3"/>
        <w:rPr>
          <w:rFonts w:asciiTheme="majorBidi" w:eastAsiaTheme="majorEastAsia" w:hAnsiTheme="majorBidi" w:cstheme="majorBidi"/>
          <w:b/>
          <w:bCs/>
          <w:color w:val="202122"/>
          <w:sz w:val="24"/>
          <w:szCs w:val="24"/>
        </w:rPr>
      </w:pPr>
      <w:r w:rsidRPr="00BA796D">
        <w:rPr>
          <w:rFonts w:asciiTheme="majorBidi" w:eastAsiaTheme="majorEastAsia" w:hAnsiTheme="majorBidi" w:cstheme="majorBidi"/>
          <w:b/>
          <w:bCs/>
          <w:i/>
          <w:iCs/>
          <w:color w:val="000000"/>
          <w:sz w:val="24"/>
          <w:szCs w:val="24"/>
        </w:rPr>
        <w:t>1.1.2. Feudal</w:t>
      </w:r>
      <w:r w:rsidR="00A97941" w:rsidRPr="00A97941">
        <w:rPr>
          <w:rFonts w:asciiTheme="majorBidi" w:eastAsiaTheme="majorEastAsia" w:hAnsiTheme="majorBidi" w:cstheme="majorBidi"/>
          <w:b/>
          <w:bCs/>
          <w:color w:val="202122"/>
          <w:sz w:val="24"/>
          <w:szCs w:val="24"/>
        </w:rPr>
        <w:t xml:space="preserve"> </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 xml:space="preserve">was a form of society based on ownership of </w:t>
      </w:r>
      <w:r w:rsidR="00A97941" w:rsidRPr="00BA796D">
        <w:rPr>
          <w:rFonts w:asciiTheme="majorBidi" w:hAnsiTheme="majorBidi" w:cstheme="majorBidi"/>
          <w:color w:val="202122"/>
          <w:sz w:val="24"/>
          <w:szCs w:val="24"/>
        </w:rPr>
        <w:t>land?</w:t>
      </w:r>
      <w:r w:rsidRPr="00BA796D">
        <w:rPr>
          <w:rFonts w:asciiTheme="majorBidi" w:hAnsiTheme="majorBidi" w:cstheme="majorBidi"/>
          <w:color w:val="202122"/>
          <w:sz w:val="24"/>
          <w:szCs w:val="24"/>
        </w:rPr>
        <w:t xml:space="preserve"> Unlike today's farmers, vassals under feudalism were bound to cultivating their lord's land. In exchange for military protection, the lords exploited the peasants into providing food, crops, crafts, homage, and other services to the landowner. The</w:t>
      </w:r>
      <w:r w:rsidR="00A97941" w:rsidRPr="00BA796D">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system of feudalism was often multigenerational; the families of peasants may have cultivated their lord's land for generations.</w:t>
      </w:r>
    </w:p>
    <w:p w:rsidR="00BA796D" w:rsidRPr="00BA796D" w:rsidRDefault="00BA796D" w:rsidP="00BA796D">
      <w:pPr>
        <w:numPr>
          <w:ilvl w:val="1"/>
          <w:numId w:val="11"/>
        </w:numPr>
        <w:shd w:val="clear" w:color="auto" w:fill="FFFFFF"/>
        <w:spacing w:before="72" w:after="200" w:line="480" w:lineRule="auto"/>
        <w:contextualSpacing/>
        <w:outlineLvl w:val="2"/>
        <w:rPr>
          <w:rFonts w:asciiTheme="majorBidi" w:hAnsiTheme="majorBidi" w:cstheme="majorBidi"/>
          <w:b/>
          <w:bCs/>
          <w:color w:val="000000"/>
          <w:sz w:val="29"/>
          <w:szCs w:val="29"/>
        </w:rPr>
      </w:pPr>
      <w:r w:rsidRPr="00BA796D">
        <w:rPr>
          <w:rFonts w:asciiTheme="majorBidi" w:hAnsiTheme="majorBidi" w:cstheme="majorBidi"/>
          <w:b/>
          <w:bCs/>
          <w:color w:val="000000"/>
          <w:sz w:val="29"/>
          <w:szCs w:val="22"/>
        </w:rPr>
        <w:t>Industrial</w:t>
      </w:r>
    </w:p>
    <w:p w:rsidR="00BA796D" w:rsidRPr="00BA796D" w:rsidRDefault="00B17F3E" w:rsidP="00BA796D">
      <w:pPr>
        <w:shd w:val="clear" w:color="auto" w:fill="FFFFFF"/>
        <w:spacing w:after="120" w:line="480" w:lineRule="auto"/>
        <w:rPr>
          <w:rFonts w:asciiTheme="majorBidi" w:hAnsiTheme="majorBidi" w:cstheme="majorBidi"/>
          <w:i/>
          <w:iCs/>
          <w:color w:val="FFFFFF" w:themeColor="background1"/>
          <w:sz w:val="24"/>
          <w:szCs w:val="24"/>
        </w:rPr>
      </w:pPr>
      <w:hyperlink r:id="rId90" w:history="1">
        <w:r w:rsidR="00BA796D" w:rsidRPr="00BA796D">
          <w:rPr>
            <w:rFonts w:asciiTheme="majorBidi" w:hAnsiTheme="majorBidi" w:cstheme="majorBidi"/>
            <w:i/>
            <w:iCs/>
            <w:color w:val="FFFFFF" w:themeColor="background1"/>
            <w:sz w:val="24"/>
            <w:szCs w:val="24"/>
          </w:rPr>
          <w:t>Industrial societies</w:t>
        </w:r>
      </w:hyperlink>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Between the 15th and 16th centuries, a new economic system emerged that began to replace feudalism.</w:t>
      </w:r>
      <w:r w:rsidR="00A97941">
        <w:rPr>
          <w:rFonts w:asciiTheme="majorBidi" w:hAnsiTheme="majorBidi" w:cstheme="majorBidi"/>
          <w:color w:val="202122"/>
          <w:sz w:val="24"/>
          <w:szCs w:val="24"/>
        </w:rPr>
        <w:t xml:space="preserve"> </w:t>
      </w:r>
      <w:r w:rsidR="00A97941" w:rsidRPr="00BA796D">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is marked by open competition in a free market, in which the means of production are privately owned. Europe's exploration of the Americas served as one impetus for the development of capitalism. The introduction of foreign metals, silks, and spices stimulated great commercial activity in European societies.</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Industrial societies rely heavily on machines powered by fuels for the production of goods. This produced further dramatic increases in efficiency. The increased efficiency of production of the industrial revolution produced an even greater surplus than before. Now the surplus was not just agricultural goods, but also manufactured goods. This larger surplus caused all of the changes discussed earlier in the domestication revolution to become even more pronounced.</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 xml:space="preserve">Once again, the population boomed. Increased productivity made more goods available to everyone. However, inequality became even greater than before. The breakup of agricultural-based feudal societies caused many people to leave the land and seek employment in cities. This created a </w:t>
      </w:r>
      <w:r w:rsidRPr="00BA796D">
        <w:rPr>
          <w:rFonts w:asciiTheme="majorBidi" w:hAnsiTheme="majorBidi" w:cstheme="majorBidi"/>
          <w:color w:val="202122"/>
          <w:sz w:val="24"/>
          <w:szCs w:val="24"/>
        </w:rPr>
        <w:lastRenderedPageBreak/>
        <w:t>great surplus of labor and gave capitalists plenty of laborers who could be hired for extremely low wages.</w:t>
      </w:r>
    </w:p>
    <w:p w:rsidR="00BA796D" w:rsidRPr="00BA796D" w:rsidRDefault="00BA796D" w:rsidP="00BA796D">
      <w:pPr>
        <w:numPr>
          <w:ilvl w:val="1"/>
          <w:numId w:val="11"/>
        </w:numPr>
        <w:shd w:val="clear" w:color="auto" w:fill="FFFFFF"/>
        <w:spacing w:before="72" w:after="200" w:line="480" w:lineRule="auto"/>
        <w:contextualSpacing/>
        <w:outlineLvl w:val="2"/>
        <w:rPr>
          <w:rFonts w:asciiTheme="majorBidi" w:hAnsiTheme="majorBidi" w:cstheme="majorBidi"/>
          <w:b/>
          <w:bCs/>
          <w:color w:val="000000"/>
          <w:sz w:val="29"/>
          <w:szCs w:val="29"/>
        </w:rPr>
      </w:pPr>
      <w:r w:rsidRPr="00BA796D">
        <w:rPr>
          <w:rFonts w:asciiTheme="majorBidi" w:hAnsiTheme="majorBidi" w:cstheme="majorBidi"/>
          <w:b/>
          <w:bCs/>
          <w:color w:val="000000"/>
          <w:sz w:val="29"/>
          <w:szCs w:val="22"/>
        </w:rPr>
        <w:t>Post-industrial</w:t>
      </w:r>
    </w:p>
    <w:p w:rsidR="00BA796D" w:rsidRPr="00BA796D" w:rsidRDefault="00BA796D" w:rsidP="00BA796D">
      <w:pPr>
        <w:shd w:val="clear" w:color="auto" w:fill="FFFFFF"/>
        <w:spacing w:after="120" w:line="480" w:lineRule="auto"/>
        <w:rPr>
          <w:rFonts w:asciiTheme="majorBidi" w:hAnsiTheme="majorBidi" w:cstheme="majorBidi"/>
          <w:i/>
          <w:iCs/>
          <w:color w:val="FFFFFF" w:themeColor="background1"/>
          <w:sz w:val="24"/>
          <w:szCs w:val="24"/>
        </w:rPr>
      </w:pPr>
      <w:r w:rsidRPr="00BA796D">
        <w:rPr>
          <w:rFonts w:asciiTheme="majorBidi" w:hAnsiTheme="majorBidi" w:cstheme="majorBidi"/>
          <w:i/>
          <w:iCs/>
          <w:color w:val="202122"/>
          <w:sz w:val="24"/>
          <w:szCs w:val="24"/>
        </w:rPr>
        <w:t> </w:t>
      </w:r>
      <w:hyperlink r:id="rId91" w:history="1">
        <w:r w:rsidRPr="00BA796D">
          <w:rPr>
            <w:rFonts w:asciiTheme="majorBidi" w:hAnsiTheme="majorBidi" w:cstheme="majorBidi"/>
            <w:i/>
            <w:iCs/>
            <w:color w:val="FFFFFF" w:themeColor="background1"/>
            <w:sz w:val="24"/>
            <w:szCs w:val="24"/>
          </w:rPr>
          <w:t>Post-industrial society</w:t>
        </w:r>
      </w:hyperlink>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Post-industrial societies are societies dominated by information, services, and high technology more than the production of goods. Advanced industrial societies are now seeing a shift toward an increase in service sectors over manufacturing and production. The United States is the first country to have over half of its work force employed in service industries. Service industries include government, research, education, health, sales, law, and banking.</w:t>
      </w:r>
    </w:p>
    <w:p w:rsidR="00BA796D" w:rsidRPr="00BA796D" w:rsidRDefault="00BA796D" w:rsidP="00BA796D">
      <w:pPr>
        <w:spacing w:after="20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color w:val="221E1F"/>
          <w:sz w:val="24"/>
          <w:szCs w:val="24"/>
          <w:u w:val="single"/>
        </w:rPr>
        <w:t xml:space="preserve">Topic: </w:t>
      </w:r>
      <w:r w:rsidR="00AF7FF2">
        <w:rPr>
          <w:rFonts w:asciiTheme="majorBidi" w:eastAsiaTheme="minorHAnsi" w:hAnsiTheme="majorBidi" w:cstheme="majorBidi"/>
          <w:b/>
          <w:bCs/>
          <w:color w:val="221E1F"/>
          <w:sz w:val="24"/>
          <w:szCs w:val="24"/>
          <w:u w:val="single"/>
        </w:rPr>
        <w:t>40</w:t>
      </w:r>
      <w:r w:rsidRPr="00BA796D">
        <w:rPr>
          <w:rFonts w:asciiTheme="majorBidi" w:eastAsiaTheme="minorHAnsi" w:hAnsiTheme="majorBidi" w:cstheme="majorBidi"/>
          <w:b/>
          <w:bCs/>
          <w:color w:val="221E1F"/>
          <w:sz w:val="24"/>
          <w:szCs w:val="24"/>
          <w:u w:val="single"/>
        </w:rPr>
        <w:t>. Socialization</w:t>
      </w:r>
    </w:p>
    <w:p w:rsidR="00BA796D" w:rsidRPr="00BA796D" w:rsidRDefault="00BA796D" w:rsidP="00BA796D">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21E1F"/>
          <w:sz w:val="24"/>
          <w:szCs w:val="24"/>
        </w:rPr>
        <w:t xml:space="preserve"> </w:t>
      </w:r>
      <w:r w:rsidRPr="00BA796D">
        <w:rPr>
          <w:rFonts w:asciiTheme="majorBidi" w:hAnsiTheme="majorBidi" w:cstheme="majorBidi"/>
          <w:color w:val="202122"/>
          <w:sz w:val="24"/>
          <w:szCs w:val="24"/>
        </w:rPr>
        <w:t>In</w:t>
      </w:r>
      <w:r w:rsidR="00AF7FF2">
        <w:rPr>
          <w:rFonts w:asciiTheme="majorBidi" w:hAnsiTheme="majorBidi" w:cstheme="majorBidi"/>
          <w:color w:val="202122"/>
          <w:sz w:val="24"/>
          <w:szCs w:val="24"/>
        </w:rPr>
        <w:t xml:space="preserve"> </w:t>
      </w:r>
      <w:r w:rsidRPr="00BA796D">
        <w:rPr>
          <w:rFonts w:asciiTheme="majorBidi" w:hAnsiTheme="majorBidi" w:cstheme="majorBidi"/>
          <w:b/>
          <w:bCs/>
          <w:color w:val="202122"/>
          <w:sz w:val="24"/>
          <w:szCs w:val="24"/>
        </w:rPr>
        <w:t>socialization</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 xml:space="preserve">is the process </w:t>
      </w:r>
      <w:r w:rsidR="00DF2C8C" w:rsidRPr="00BA796D">
        <w:rPr>
          <w:rFonts w:asciiTheme="majorBidi" w:hAnsiTheme="majorBidi" w:cstheme="majorBidi"/>
          <w:color w:val="202122"/>
          <w:sz w:val="24"/>
          <w:szCs w:val="24"/>
        </w:rPr>
        <w:t>of </w:t>
      </w:r>
      <w:r w:rsidR="00DF2C8C">
        <w:rPr>
          <w:sz w:val="24"/>
          <w:szCs w:val="24"/>
        </w:rPr>
        <w:t>the</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and</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Socialization encompasses both learning and teaching and is thus "the means by which social and</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continuity are attained</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 xml:space="preserve">Socialization is strongly connected </w:t>
      </w:r>
      <w:r w:rsidR="00DF2C8C" w:rsidRPr="00BA796D">
        <w:rPr>
          <w:rFonts w:asciiTheme="majorBidi" w:hAnsiTheme="majorBidi" w:cstheme="majorBidi"/>
          <w:color w:val="202122"/>
          <w:sz w:val="24"/>
          <w:szCs w:val="24"/>
        </w:rPr>
        <w:t>to</w:t>
      </w:r>
      <w:r w:rsidR="00DF2C8C">
        <w:rPr>
          <w:rFonts w:asciiTheme="majorBidi" w:hAnsiTheme="majorBidi" w:cstheme="majorBidi"/>
          <w:color w:val="202122"/>
          <w:sz w:val="24"/>
          <w:szCs w:val="24"/>
        </w:rPr>
        <w:t xml:space="preserve"> </w:t>
      </w:r>
      <w:r w:rsidR="00DF2C8C" w:rsidRPr="00BA796D">
        <w:rPr>
          <w:rFonts w:asciiTheme="majorBidi" w:hAnsiTheme="majorBidi" w:cstheme="majorBidi"/>
          <w:color w:val="202122"/>
          <w:sz w:val="19"/>
          <w:szCs w:val="19"/>
          <w:vertAlign w:val="superscript"/>
        </w:rPr>
        <w:t>Humans</w:t>
      </w:r>
      <w:r w:rsidRPr="00BA796D">
        <w:rPr>
          <w:rFonts w:asciiTheme="majorBidi" w:hAnsiTheme="majorBidi" w:cstheme="majorBidi"/>
          <w:color w:val="202122"/>
          <w:sz w:val="24"/>
          <w:szCs w:val="24"/>
        </w:rPr>
        <w:t xml:space="preserve"> need social experiences to learn their culture and to survive.</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Socialization essentially represents the whole process of learning throughout the life course and is a central influence on the behavior, beliefs, and actions of adults as well as of children.</w:t>
      </w:r>
    </w:p>
    <w:p w:rsidR="00BA796D" w:rsidRPr="00AF7FF2" w:rsidRDefault="00BA796D" w:rsidP="00AF7FF2">
      <w:pPr>
        <w:shd w:val="clear" w:color="auto" w:fill="FFFFFF"/>
        <w:spacing w:before="120" w:after="120" w:line="480" w:lineRule="auto"/>
        <w:rPr>
          <w:rFonts w:asciiTheme="majorBidi" w:hAnsiTheme="majorBidi" w:cstheme="majorBidi"/>
          <w:color w:val="202122"/>
          <w:sz w:val="24"/>
          <w:szCs w:val="24"/>
        </w:rPr>
      </w:pPr>
      <w:r w:rsidRPr="00BA796D">
        <w:rPr>
          <w:rFonts w:asciiTheme="majorBidi" w:hAnsiTheme="majorBidi" w:cstheme="majorBidi"/>
          <w:color w:val="202122"/>
          <w:sz w:val="24"/>
          <w:szCs w:val="24"/>
        </w:rPr>
        <w:t>Socialization may lead to desirable outcomes</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sometimes labeled</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as regards the society where it occurs. Individual views are influenced by the society's</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and usually tend toward what that society finds acceptable or "normal". Socialization provides only a partial explanation for human beliefs and behaviors, maintaining that</w:t>
      </w:r>
      <w:r w:rsidR="00AF7FF2">
        <w:rPr>
          <w:rFonts w:asciiTheme="majorBidi" w:hAnsiTheme="majorBidi" w:cstheme="majorBidi"/>
          <w:color w:val="202122"/>
          <w:sz w:val="24"/>
          <w:szCs w:val="24"/>
        </w:rPr>
        <w:t xml:space="preserve"> </w:t>
      </w:r>
      <w:r w:rsidRPr="00BA796D">
        <w:rPr>
          <w:rFonts w:asciiTheme="majorBidi" w:hAnsiTheme="majorBidi" w:cstheme="majorBidi"/>
          <w:color w:val="202122"/>
          <w:sz w:val="24"/>
          <w:szCs w:val="24"/>
        </w:rPr>
        <w:t xml:space="preserve">are </w:t>
      </w:r>
      <w:r w:rsidR="00DF2C8C" w:rsidRPr="00BA796D">
        <w:rPr>
          <w:rFonts w:asciiTheme="majorBidi" w:hAnsiTheme="majorBidi" w:cstheme="majorBidi"/>
          <w:color w:val="202122"/>
          <w:sz w:val="24"/>
          <w:szCs w:val="24"/>
        </w:rPr>
        <w:t>not</w:t>
      </w:r>
      <w:r w:rsidR="00DF2C8C">
        <w:rPr>
          <w:rFonts w:asciiTheme="majorBidi" w:hAnsiTheme="majorBidi" w:cstheme="majorBidi"/>
          <w:color w:val="202122"/>
          <w:sz w:val="24"/>
          <w:szCs w:val="24"/>
        </w:rPr>
        <w:t xml:space="preserve"> </w:t>
      </w:r>
      <w:r w:rsidR="00DF2C8C" w:rsidRPr="00BA796D">
        <w:rPr>
          <w:rFonts w:asciiTheme="majorBidi" w:hAnsiTheme="majorBidi" w:cstheme="majorBidi"/>
          <w:color w:val="202122"/>
          <w:sz w:val="19"/>
          <w:szCs w:val="19"/>
          <w:vertAlign w:val="superscript"/>
        </w:rPr>
        <w:t>scientific</w:t>
      </w:r>
      <w:r w:rsidRPr="00BA796D">
        <w:rPr>
          <w:rFonts w:asciiTheme="majorBidi" w:hAnsiTheme="majorBidi" w:cstheme="majorBidi"/>
          <w:color w:val="202122"/>
          <w:sz w:val="24"/>
          <w:szCs w:val="24"/>
        </w:rPr>
        <w:t xml:space="preserve"> research provides evidence that people are shaped by both social influences and</w:t>
      </w:r>
      <w:r w:rsidR="00AF7FF2" w:rsidRPr="00AF7FF2">
        <w:rPr>
          <w:rFonts w:asciiTheme="majorBidi" w:hAnsiTheme="majorBidi" w:cstheme="majorBidi"/>
          <w:color w:val="202122"/>
          <w:sz w:val="24"/>
          <w:szCs w:val="24"/>
        </w:rPr>
        <w:t xml:space="preserve"> </w:t>
      </w:r>
    </w:p>
    <w:p w:rsidR="00BA796D" w:rsidRPr="00BA796D" w:rsidRDefault="00BA796D" w:rsidP="00BA796D">
      <w:pPr>
        <w:spacing w:after="200" w:line="480" w:lineRule="auto"/>
        <w:rPr>
          <w:rFonts w:asciiTheme="majorBidi" w:eastAsiaTheme="minorHAnsi" w:hAnsiTheme="majorBidi" w:cstheme="majorBidi"/>
          <w:color w:val="221E1F"/>
          <w:sz w:val="28"/>
          <w:szCs w:val="28"/>
        </w:rPr>
      </w:pPr>
      <w:r w:rsidRPr="00BA796D">
        <w:rPr>
          <w:rFonts w:asciiTheme="majorBidi" w:eastAsiaTheme="minorHAnsi" w:hAnsiTheme="majorBidi" w:cstheme="majorBidi"/>
          <w:color w:val="221E1F"/>
          <w:sz w:val="28"/>
          <w:szCs w:val="28"/>
        </w:rPr>
        <w:t>Lecture: 12</w:t>
      </w:r>
    </w:p>
    <w:p w:rsidR="00BA796D" w:rsidRPr="00BA796D" w:rsidRDefault="00BA796D" w:rsidP="00BA796D">
      <w:pPr>
        <w:autoSpaceDE w:val="0"/>
        <w:autoSpaceDN w:val="0"/>
        <w:adjustRightInd w:val="0"/>
        <w:spacing w:before="80" w:line="480" w:lineRule="auto"/>
        <w:rPr>
          <w:rFonts w:asciiTheme="majorBidi" w:eastAsiaTheme="minorHAnsi" w:hAnsiTheme="majorBidi" w:cstheme="majorBidi"/>
          <w:b/>
          <w:bCs/>
          <w:color w:val="221E1F"/>
          <w:sz w:val="28"/>
          <w:szCs w:val="28"/>
          <w:u w:val="single"/>
        </w:rPr>
      </w:pPr>
      <w:r w:rsidRPr="00BA796D">
        <w:rPr>
          <w:rFonts w:asciiTheme="majorBidi" w:eastAsiaTheme="minorHAnsi" w:hAnsiTheme="majorBidi" w:cstheme="majorBidi"/>
          <w:b/>
          <w:bCs/>
          <w:color w:val="221E1F"/>
          <w:sz w:val="28"/>
          <w:szCs w:val="28"/>
          <w:u w:val="single"/>
        </w:rPr>
        <w:t>Multiculturalism and its implications</w:t>
      </w:r>
    </w:p>
    <w:p w:rsidR="00B01E61" w:rsidRDefault="00B01E61" w:rsidP="00BA796D">
      <w:pPr>
        <w:spacing w:after="200" w:line="480" w:lineRule="auto"/>
        <w:rPr>
          <w:b/>
          <w:bCs/>
          <w:sz w:val="22"/>
          <w:szCs w:val="22"/>
        </w:rPr>
      </w:pPr>
      <w:r>
        <w:rPr>
          <w:b/>
          <w:bCs/>
          <w:sz w:val="22"/>
          <w:szCs w:val="22"/>
        </w:rPr>
        <w:lastRenderedPageBreak/>
        <w:t>Topic 43</w:t>
      </w:r>
    </w:p>
    <w:p w:rsidR="00B01E61" w:rsidRPr="00B01E61" w:rsidRDefault="00B01E61" w:rsidP="00BA796D">
      <w:pPr>
        <w:spacing w:after="200" w:line="480" w:lineRule="auto"/>
        <w:rPr>
          <w:b/>
          <w:bCs/>
          <w:sz w:val="22"/>
          <w:szCs w:val="22"/>
        </w:rPr>
      </w:pPr>
      <w:r w:rsidRPr="00B01E61">
        <w:rPr>
          <w:b/>
          <w:bCs/>
          <w:sz w:val="22"/>
          <w:szCs w:val="22"/>
        </w:rPr>
        <w:t>Assimilation</w:t>
      </w:r>
    </w:p>
    <w:p w:rsidR="00BA156F" w:rsidRDefault="00BA156F" w:rsidP="00BA796D">
      <w:pPr>
        <w:spacing w:after="200" w:line="480" w:lineRule="auto"/>
        <w:rPr>
          <w:sz w:val="22"/>
          <w:szCs w:val="22"/>
        </w:rPr>
      </w:pPr>
      <w:r w:rsidRPr="00BA156F">
        <w:rPr>
          <w:sz w:val="22"/>
          <w:szCs w:val="22"/>
        </w:rPr>
        <w:t>Assimilation describes the process by which a minority individual or group gives up its own identity by taking on the characteristics of the dominant culture. In the United States, which has a history of welcoming and absorbing immigrants from different lands, assimilation has been a function of immigration. Most Americans have immigrant ancestors. In relatively recent history, between 1890 and 1920, the United States became home to around 24 million immigrants. In the decades since then, further waves of immigrants have come to these shores and have eventually been absorbed into American culture, sometimes after facing extended periods of prejudice and discrimination. Assimilation may lead to the loss of the minority group’s cultural identity as they become absorbed into the dominant culture, but assimilation has minimal to no impact on the majority group’s cultural identity. Some groups may keep only symbolic gestures of their original ethnicity. For instance, many Irish Americans may celebrate Saint Patrick’s Day, many Hindu Americans enjoy a Diwali festival, and many Mexican Americans may celebrate Cinco de Mayo (a May 5th commemoration of Mexican independence and heritage). However, for the rest of the year, other aspects of their originating culture may be forgotten. Assimilation is antithetical to the “salad bowl” created by pluralism; rather than maintaining their own cultural flavor, subordinate cultures give up their own traditions in order to conform to their new environment</w:t>
      </w:r>
      <w:r w:rsidR="00B01E61">
        <w:rPr>
          <w:sz w:val="22"/>
          <w:szCs w:val="22"/>
        </w:rPr>
        <w:t xml:space="preserve">. </w:t>
      </w:r>
    </w:p>
    <w:p w:rsidR="00B01E61" w:rsidRPr="00B01E61" w:rsidRDefault="00B01E61" w:rsidP="00B01E61">
      <w:pPr>
        <w:spacing w:after="200" w:line="480" w:lineRule="auto"/>
        <w:rPr>
          <w:rFonts w:asciiTheme="majorBidi" w:eastAsiaTheme="minorHAnsi" w:hAnsiTheme="majorBidi" w:cstheme="majorBidi"/>
          <w:b/>
          <w:bCs/>
          <w:sz w:val="24"/>
          <w:szCs w:val="24"/>
        </w:rPr>
      </w:pPr>
      <w:r w:rsidRPr="00B01E61">
        <w:rPr>
          <w:rFonts w:asciiTheme="majorBidi" w:eastAsiaTheme="minorHAnsi" w:hAnsiTheme="majorBidi" w:cstheme="majorBidi"/>
          <w:b/>
          <w:bCs/>
          <w:sz w:val="24"/>
          <w:szCs w:val="24"/>
        </w:rPr>
        <w:t>Topic 44</w:t>
      </w:r>
    </w:p>
    <w:p w:rsidR="00B01E61" w:rsidRPr="00B01E61" w:rsidRDefault="00B01E61" w:rsidP="00B01E61">
      <w:pPr>
        <w:spacing w:after="200" w:line="480" w:lineRule="auto"/>
        <w:rPr>
          <w:rFonts w:asciiTheme="majorBidi" w:eastAsiaTheme="minorHAnsi" w:hAnsiTheme="majorBidi" w:cstheme="majorBidi"/>
          <w:b/>
          <w:bCs/>
          <w:sz w:val="24"/>
          <w:szCs w:val="24"/>
        </w:rPr>
      </w:pPr>
      <w:r w:rsidRPr="00B01E61">
        <w:rPr>
          <w:rFonts w:asciiTheme="majorBidi" w:eastAsiaTheme="minorHAnsi" w:hAnsiTheme="majorBidi" w:cstheme="majorBidi"/>
          <w:b/>
          <w:bCs/>
          <w:sz w:val="24"/>
          <w:szCs w:val="24"/>
        </w:rPr>
        <w:t>Acculturation</w:t>
      </w:r>
    </w:p>
    <w:p w:rsidR="00B01E61" w:rsidRPr="00B01E61" w:rsidRDefault="00B01E61" w:rsidP="00B01E61">
      <w:pPr>
        <w:spacing w:after="200" w:line="480" w:lineRule="auto"/>
        <w:rPr>
          <w:rFonts w:asciiTheme="majorBidi" w:eastAsiaTheme="minorHAnsi" w:hAnsiTheme="majorBidi" w:cstheme="majorBidi"/>
          <w:sz w:val="24"/>
          <w:szCs w:val="24"/>
        </w:rPr>
      </w:pPr>
      <w:r w:rsidRPr="00B01E61">
        <w:rPr>
          <w:rFonts w:asciiTheme="majorBidi" w:eastAsiaTheme="minorHAnsi" w:hAnsiTheme="majorBidi" w:cstheme="majorBidi"/>
          <w:sz w:val="24"/>
          <w:szCs w:val="24"/>
        </w:rPr>
        <w:t xml:space="preserve">Acculturation is a process of social, psychological, and cultural change that stems from the balancing of two cultures while adapting to the prevailing culture of the society. Acculturation is a process in which an individual adopts, acquires and adjusts to a new cultural environment as a result of being placed into a new culture, or when another culture is brought to you. Individuals of a differing culture try to incorporate themselves into the new more prevalent culture by </w:t>
      </w:r>
      <w:r w:rsidRPr="00B01E61">
        <w:rPr>
          <w:rFonts w:asciiTheme="majorBidi" w:eastAsiaTheme="minorHAnsi" w:hAnsiTheme="majorBidi" w:cstheme="majorBidi"/>
          <w:sz w:val="24"/>
          <w:szCs w:val="24"/>
        </w:rPr>
        <w:lastRenderedPageBreak/>
        <w:t>participating in aspects of the more prevalent culture, such as their traditions, but still hold onto their original cultural values and traditions. The effects of acculturation can be seen at multiple levels in both the devotee of the prevailing culture and those who are assimilating into the culture.</w:t>
      </w:r>
    </w:p>
    <w:p w:rsidR="00B01E61" w:rsidRPr="00B01E61" w:rsidRDefault="00B01E61" w:rsidP="00B01E61">
      <w:pPr>
        <w:spacing w:after="200" w:line="480" w:lineRule="auto"/>
        <w:rPr>
          <w:rFonts w:asciiTheme="majorBidi" w:eastAsiaTheme="minorHAnsi" w:hAnsiTheme="majorBidi" w:cstheme="majorBidi"/>
          <w:sz w:val="24"/>
          <w:szCs w:val="24"/>
        </w:rPr>
      </w:pPr>
      <w:r w:rsidRPr="00B01E61">
        <w:rPr>
          <w:rFonts w:asciiTheme="majorBidi" w:eastAsiaTheme="minorHAnsi" w:hAnsiTheme="majorBidi" w:cstheme="majorBidi"/>
          <w:sz w:val="24"/>
          <w:szCs w:val="24"/>
        </w:rPr>
        <w:t>At this group level, acculturation often results in changes to culture, religious practices, health care, and other social institutions. There are also significant ramifications on the food, clothing, and language of those becoming introduced to the overarching culture.</w:t>
      </w:r>
    </w:p>
    <w:p w:rsidR="00B01E61" w:rsidRPr="00B01E61" w:rsidRDefault="00B01E61" w:rsidP="00B01E61">
      <w:pPr>
        <w:spacing w:after="200" w:line="480" w:lineRule="auto"/>
        <w:rPr>
          <w:rFonts w:asciiTheme="majorBidi" w:eastAsiaTheme="minorHAnsi" w:hAnsiTheme="majorBidi" w:cstheme="majorBidi"/>
          <w:sz w:val="24"/>
          <w:szCs w:val="24"/>
        </w:rPr>
      </w:pPr>
      <w:r w:rsidRPr="00B01E61">
        <w:rPr>
          <w:rFonts w:asciiTheme="majorBidi" w:eastAsiaTheme="minorHAnsi" w:hAnsiTheme="majorBidi" w:cstheme="majorBidi"/>
          <w:sz w:val="24"/>
          <w:szCs w:val="24"/>
        </w:rPr>
        <w:t>At the individual level, the process of acculturation refers to the socialization process by which foreign-born individuals blend the values, customs, norms, cultural attitudes, and behaviors of the overarching host culture. This process has been linked to changes in daily behavior, as well as numerous changes in psychological and physical well-being. As enculturation is used to describe the process of first-culture learning, acculturation can be thought of as second-culture learning.</w:t>
      </w:r>
    </w:p>
    <w:p w:rsidR="00B01E61" w:rsidRDefault="00B01E61" w:rsidP="00B01E61">
      <w:pPr>
        <w:spacing w:after="200" w:line="480" w:lineRule="auto"/>
        <w:rPr>
          <w:rFonts w:asciiTheme="majorBidi" w:eastAsiaTheme="minorHAnsi" w:hAnsiTheme="majorBidi" w:cstheme="majorBidi"/>
          <w:sz w:val="24"/>
          <w:szCs w:val="24"/>
        </w:rPr>
      </w:pPr>
      <w:r w:rsidRPr="00B01E61">
        <w:rPr>
          <w:rFonts w:asciiTheme="majorBidi" w:eastAsiaTheme="minorHAnsi" w:hAnsiTheme="majorBidi" w:cstheme="majorBidi"/>
          <w:sz w:val="24"/>
          <w:szCs w:val="24"/>
        </w:rPr>
        <w:t>Under normal circumstances that are seen commonly in today's society, the process of acculturation normally occurs over a large span of time throughout a few generations. Physical force can be seen in some instances of acculturation, which can cause it to occur more rapidly, but it is not a main component of the process. More commonly, the process occurs through social pressure or constant exposure to the more prevalent host culture.</w:t>
      </w:r>
    </w:p>
    <w:p w:rsidR="00D41725" w:rsidRPr="00D41725" w:rsidRDefault="00D41725" w:rsidP="00B01E61">
      <w:pPr>
        <w:spacing w:after="200" w:line="480" w:lineRule="auto"/>
        <w:rPr>
          <w:rFonts w:asciiTheme="majorBidi" w:eastAsiaTheme="minorHAnsi" w:hAnsiTheme="majorBidi" w:cstheme="majorBidi"/>
          <w:b/>
          <w:bCs/>
          <w:sz w:val="24"/>
          <w:szCs w:val="24"/>
        </w:rPr>
      </w:pPr>
      <w:r w:rsidRPr="00D41725">
        <w:rPr>
          <w:rFonts w:asciiTheme="majorBidi" w:eastAsiaTheme="minorHAnsi" w:hAnsiTheme="majorBidi" w:cstheme="majorBidi"/>
          <w:b/>
          <w:bCs/>
          <w:sz w:val="24"/>
          <w:szCs w:val="24"/>
        </w:rPr>
        <w:t>Topic 45</w:t>
      </w:r>
    </w:p>
    <w:p w:rsidR="00D41725" w:rsidRPr="00D41725" w:rsidRDefault="00D41725" w:rsidP="00B01E61">
      <w:pPr>
        <w:spacing w:after="200" w:line="480" w:lineRule="auto"/>
        <w:rPr>
          <w:sz w:val="24"/>
          <w:szCs w:val="24"/>
        </w:rPr>
      </w:pPr>
    </w:p>
    <w:p w:rsidR="00D41725" w:rsidRPr="00D41725" w:rsidRDefault="00D41725" w:rsidP="00B01E61">
      <w:pPr>
        <w:spacing w:after="200" w:line="480" w:lineRule="auto"/>
        <w:rPr>
          <w:b/>
          <w:bCs/>
          <w:sz w:val="24"/>
          <w:szCs w:val="24"/>
        </w:rPr>
      </w:pPr>
      <w:r w:rsidRPr="00D41725">
        <w:rPr>
          <w:b/>
          <w:bCs/>
          <w:color w:val="000000"/>
          <w:sz w:val="24"/>
          <w:szCs w:val="24"/>
          <w:shd w:val="clear" w:color="auto" w:fill="FFFFFF"/>
        </w:rPr>
        <w:t>Diffusion and dissonance</w:t>
      </w:r>
    </w:p>
    <w:p w:rsidR="00D41725" w:rsidRPr="00D41725" w:rsidRDefault="00D41725" w:rsidP="00B01E61">
      <w:pPr>
        <w:spacing w:after="200" w:line="480" w:lineRule="auto"/>
        <w:rPr>
          <w:rFonts w:asciiTheme="majorBidi" w:eastAsiaTheme="minorHAnsi" w:hAnsiTheme="majorBidi" w:cstheme="majorBidi"/>
          <w:sz w:val="24"/>
          <w:szCs w:val="24"/>
          <w:highlight w:val="yellow"/>
        </w:rPr>
      </w:pPr>
      <w:r w:rsidRPr="00D41725">
        <w:rPr>
          <w:sz w:val="24"/>
          <w:szCs w:val="24"/>
        </w:rPr>
        <w:t xml:space="preserve">It is very common for sub-cultural and main stream cultural groups to co-exists. Often their cultural traits and traditions spread back and forth between one another. Cultural Diffusion is when certain aspects of one culture are spread to another culture. An example in the US is the consumption of </w:t>
      </w:r>
      <w:r w:rsidRPr="00D41725">
        <w:rPr>
          <w:sz w:val="24"/>
          <w:szCs w:val="24"/>
        </w:rPr>
        <w:lastRenderedPageBreak/>
        <w:t xml:space="preserve">salsa. According to Wolfe and </w:t>
      </w:r>
      <w:r w:rsidR="00DF2C8C" w:rsidRPr="00D41725">
        <w:rPr>
          <w:sz w:val="24"/>
          <w:szCs w:val="24"/>
        </w:rPr>
        <w:t>Fernand</w:t>
      </w:r>
      <w:r w:rsidRPr="00D41725">
        <w:rPr>
          <w:sz w:val="24"/>
          <w:szCs w:val="24"/>
        </w:rPr>
        <w:t xml:space="preserve"> (2000), salsa was rarely consumed in the US, but in the mid 1990’s salsa consumption surpassed ketchup consumption and remains in the lead today with over $1 billion in annual sales</w:t>
      </w:r>
      <w:r>
        <w:rPr>
          <w:sz w:val="24"/>
          <w:szCs w:val="24"/>
        </w:rPr>
        <w:t xml:space="preserve">. </w:t>
      </w:r>
      <w:r w:rsidRPr="00D41725">
        <w:rPr>
          <w:sz w:val="24"/>
          <w:szCs w:val="24"/>
        </w:rPr>
        <w:t>Salsa is a food traditional to the Spanish and Portuguese speaking nations of the Americas. Its move northward coincided with shifts in immigration patterns including more Mexican, Central, and South American immigrants to the US. Interestingly ketchup is still consumed as much as it was in the past. Salsa was added to the American diet, rather than adopted as a replacement to ketchup. Food is only one area where cultural diffusion can be readily observed. Clothing, music, television shows, movies, cars, technologies and many other aspects of cultures spread throughout the world today, diffusing cultures to a great extent. Cultural Leveling is the process in which cultures of the world become similar. As yet, we do not have a world-wide mainstream culture; however, there are those who’ve argued that oil is one aspect of our daily lives that is leveled throughout much of the world</w:t>
      </w:r>
    </w:p>
    <w:p w:rsidR="00D41725" w:rsidRPr="00D41725" w:rsidRDefault="00D41725" w:rsidP="00D41725">
      <w:pPr>
        <w:autoSpaceDE w:val="0"/>
        <w:autoSpaceDN w:val="0"/>
        <w:adjustRightInd w:val="0"/>
        <w:spacing w:before="80" w:line="480" w:lineRule="auto"/>
        <w:rPr>
          <w:rFonts w:asciiTheme="majorBidi" w:eastAsiaTheme="minorHAnsi" w:hAnsiTheme="majorBidi" w:cstheme="majorBidi"/>
          <w:color w:val="221E1F"/>
          <w:sz w:val="24"/>
          <w:szCs w:val="24"/>
        </w:rPr>
      </w:pPr>
      <w:r w:rsidRPr="00D41725">
        <w:rPr>
          <w:rFonts w:asciiTheme="majorBidi" w:eastAsiaTheme="minorHAnsi" w:hAnsiTheme="majorBidi" w:cstheme="majorBidi"/>
          <w:color w:val="221E1F"/>
          <w:sz w:val="24"/>
          <w:szCs w:val="24"/>
        </w:rPr>
        <w:t>In sociology and cultural studies, cultural dissonance is a sense of discord, disharmony, confusion, or conflict experienced by people in the midst of change in their cultural environment. The changes are often unexpected, unexplained or not understandable due to various types of cultural dynamics.</w:t>
      </w:r>
    </w:p>
    <w:p w:rsidR="00B01E61" w:rsidRDefault="00D41725" w:rsidP="00D41725">
      <w:pPr>
        <w:autoSpaceDE w:val="0"/>
        <w:autoSpaceDN w:val="0"/>
        <w:adjustRightInd w:val="0"/>
        <w:spacing w:before="80" w:line="480" w:lineRule="auto"/>
        <w:rPr>
          <w:rFonts w:asciiTheme="majorBidi" w:eastAsiaTheme="minorHAnsi" w:hAnsiTheme="majorBidi" w:cstheme="majorBidi"/>
          <w:color w:val="221E1F"/>
          <w:sz w:val="24"/>
          <w:szCs w:val="24"/>
        </w:rPr>
      </w:pPr>
      <w:r w:rsidRPr="00D41725">
        <w:rPr>
          <w:rFonts w:asciiTheme="majorBidi" w:eastAsiaTheme="minorHAnsi" w:hAnsiTheme="majorBidi" w:cstheme="majorBidi"/>
          <w:color w:val="221E1F"/>
          <w:sz w:val="24"/>
          <w:szCs w:val="24"/>
        </w:rPr>
        <w:t>Studies into cultural dissonance take on a wide socio-cultural scope of analysis that inquire into economics, politics, values, learning styles, cultural factors, such as language, tradition, ethnicity, cultural heritage, cultural history, educational formats, classroom design, and even socio-cultural issues such as ethnocentrism, racism and their respective historical legacies in the cultures.</w:t>
      </w:r>
    </w:p>
    <w:p w:rsidR="00B01E61" w:rsidRDefault="00B01E61" w:rsidP="00B01E61">
      <w:pPr>
        <w:autoSpaceDE w:val="0"/>
        <w:autoSpaceDN w:val="0"/>
        <w:adjustRightInd w:val="0"/>
        <w:spacing w:before="80" w:line="480" w:lineRule="auto"/>
        <w:rPr>
          <w:rFonts w:asciiTheme="majorBidi" w:eastAsiaTheme="minorHAnsi" w:hAnsiTheme="majorBidi" w:cstheme="majorBidi"/>
          <w:color w:val="221E1F"/>
          <w:sz w:val="24"/>
          <w:szCs w:val="24"/>
        </w:rPr>
      </w:pPr>
    </w:p>
    <w:p w:rsidR="00B01E61" w:rsidRDefault="00B01E61" w:rsidP="00B01E61">
      <w:pPr>
        <w:autoSpaceDE w:val="0"/>
        <w:autoSpaceDN w:val="0"/>
        <w:adjustRightInd w:val="0"/>
        <w:spacing w:before="80" w:line="480" w:lineRule="auto"/>
        <w:rPr>
          <w:rFonts w:asciiTheme="majorBidi" w:eastAsiaTheme="minorHAnsi" w:hAnsiTheme="majorBidi" w:cstheme="majorBidi"/>
          <w:b/>
          <w:bCs/>
          <w:color w:val="221E1F"/>
          <w:sz w:val="24"/>
          <w:szCs w:val="24"/>
        </w:rPr>
      </w:pPr>
      <w:r>
        <w:rPr>
          <w:rFonts w:asciiTheme="majorBidi" w:eastAsiaTheme="minorHAnsi" w:hAnsiTheme="majorBidi" w:cstheme="majorBidi"/>
          <w:b/>
          <w:bCs/>
          <w:color w:val="221E1F"/>
          <w:sz w:val="24"/>
          <w:szCs w:val="24"/>
        </w:rPr>
        <w:t xml:space="preserve"> Topic 46</w:t>
      </w:r>
    </w:p>
    <w:p w:rsidR="00B01E61" w:rsidRPr="00B01E61" w:rsidRDefault="00B01E61" w:rsidP="00B01E61">
      <w:pPr>
        <w:autoSpaceDE w:val="0"/>
        <w:autoSpaceDN w:val="0"/>
        <w:adjustRightInd w:val="0"/>
        <w:spacing w:before="80" w:line="480" w:lineRule="auto"/>
        <w:rPr>
          <w:rFonts w:asciiTheme="majorBidi" w:eastAsiaTheme="minorHAnsi" w:hAnsiTheme="majorBidi" w:cstheme="majorBidi"/>
          <w:b/>
          <w:bCs/>
          <w:color w:val="221E1F"/>
          <w:sz w:val="24"/>
          <w:szCs w:val="24"/>
        </w:rPr>
      </w:pPr>
      <w:r>
        <w:rPr>
          <w:rFonts w:asciiTheme="majorBidi" w:eastAsiaTheme="minorHAnsi" w:hAnsiTheme="majorBidi" w:cstheme="majorBidi"/>
          <w:b/>
          <w:bCs/>
          <w:color w:val="221E1F"/>
          <w:sz w:val="24"/>
          <w:szCs w:val="24"/>
        </w:rPr>
        <w:t>M</w:t>
      </w:r>
      <w:r w:rsidRPr="00B01E61">
        <w:rPr>
          <w:rFonts w:asciiTheme="majorBidi" w:eastAsiaTheme="minorHAnsi" w:hAnsiTheme="majorBidi" w:cstheme="majorBidi"/>
          <w:b/>
          <w:bCs/>
          <w:color w:val="221E1F"/>
          <w:sz w:val="24"/>
          <w:szCs w:val="24"/>
        </w:rPr>
        <w:t>ulticulturalism</w:t>
      </w:r>
    </w:p>
    <w:p w:rsidR="00B01E61" w:rsidRPr="00B01E61" w:rsidRDefault="00B01E61" w:rsidP="00B01E61">
      <w:pPr>
        <w:autoSpaceDE w:val="0"/>
        <w:autoSpaceDN w:val="0"/>
        <w:adjustRightInd w:val="0"/>
        <w:spacing w:before="80" w:line="480" w:lineRule="auto"/>
        <w:rPr>
          <w:rFonts w:asciiTheme="majorBidi" w:eastAsiaTheme="minorHAnsi" w:hAnsiTheme="majorBidi" w:cstheme="majorBidi"/>
          <w:color w:val="221E1F"/>
          <w:sz w:val="24"/>
          <w:szCs w:val="24"/>
        </w:rPr>
      </w:pPr>
      <w:r w:rsidRPr="00B01E61">
        <w:rPr>
          <w:rFonts w:asciiTheme="majorBidi" w:eastAsiaTheme="minorHAnsi" w:hAnsiTheme="majorBidi" w:cstheme="majorBidi"/>
          <w:color w:val="221E1F"/>
          <w:sz w:val="24"/>
          <w:szCs w:val="24"/>
        </w:rPr>
        <w:lastRenderedPageBreak/>
        <w:t>The term multiculturalism has a range of meanings within the contexts of sociology, political philosophy, and colloquial use. In sociology and in everyday usage, it is a synonym for "ethnic pluralism", with the two terms often used interchangeably, and for cultural pluralism in which various ethnic groups collaborate and enter into a dialogue with one another without having to sacrifice their particular identities. It can describe a mixed ethnic community area where multiple cultural traditions exist or a single country within which they do (such as Switzerland, Belgium or Russia). Groups associated with an indigenous, aboriginal or autochthonous ethnic group and settler-descended ethnic groups are often the focus.</w:t>
      </w:r>
    </w:p>
    <w:p w:rsidR="00B01E61" w:rsidRPr="00B01E61" w:rsidRDefault="00B01E61" w:rsidP="00B01E61">
      <w:pPr>
        <w:autoSpaceDE w:val="0"/>
        <w:autoSpaceDN w:val="0"/>
        <w:adjustRightInd w:val="0"/>
        <w:spacing w:before="80" w:line="480" w:lineRule="auto"/>
        <w:rPr>
          <w:rFonts w:asciiTheme="majorBidi" w:eastAsiaTheme="minorHAnsi" w:hAnsiTheme="majorBidi" w:cstheme="majorBidi"/>
          <w:color w:val="221E1F"/>
          <w:sz w:val="24"/>
          <w:szCs w:val="24"/>
        </w:rPr>
      </w:pPr>
    </w:p>
    <w:p w:rsidR="00B01E61" w:rsidRPr="00B01E61" w:rsidRDefault="00B01E61" w:rsidP="00B01E61">
      <w:pPr>
        <w:autoSpaceDE w:val="0"/>
        <w:autoSpaceDN w:val="0"/>
        <w:adjustRightInd w:val="0"/>
        <w:spacing w:before="80" w:line="480" w:lineRule="auto"/>
        <w:rPr>
          <w:rFonts w:asciiTheme="majorBidi" w:eastAsiaTheme="minorHAnsi" w:hAnsiTheme="majorBidi" w:cstheme="majorBidi"/>
          <w:color w:val="221E1F"/>
          <w:sz w:val="24"/>
          <w:szCs w:val="24"/>
        </w:rPr>
      </w:pPr>
      <w:r w:rsidRPr="00B01E61">
        <w:rPr>
          <w:rFonts w:asciiTheme="majorBidi" w:eastAsiaTheme="minorHAnsi" w:hAnsiTheme="majorBidi" w:cstheme="majorBidi"/>
          <w:color w:val="221E1F"/>
          <w:sz w:val="24"/>
          <w:szCs w:val="24"/>
        </w:rPr>
        <w:t>In reference to sociology, multiculturalism is the end-state of either a natural or artificial process (for example: legally-controlled immigration) and occurs on either a large national scale or on a smaller scale within a nation's communities. On a smaller scale this can occur artificially when a jurisdiction is established or expanded by amalgamating areas with two or more different cultures (e.g. French Canada and English Canada). On a large scale, it can occur as a result of either legal or illegal migration to and from different jurisdictions around the world.</w:t>
      </w:r>
    </w:p>
    <w:p w:rsidR="00B01E61" w:rsidRPr="00B01E61" w:rsidRDefault="00B01E61" w:rsidP="00B01E61">
      <w:pPr>
        <w:autoSpaceDE w:val="0"/>
        <w:autoSpaceDN w:val="0"/>
        <w:adjustRightInd w:val="0"/>
        <w:spacing w:before="80" w:line="480" w:lineRule="auto"/>
        <w:rPr>
          <w:rFonts w:asciiTheme="majorBidi" w:eastAsiaTheme="minorHAnsi" w:hAnsiTheme="majorBidi" w:cstheme="majorBidi"/>
          <w:color w:val="221E1F"/>
          <w:sz w:val="24"/>
          <w:szCs w:val="24"/>
        </w:rPr>
      </w:pPr>
    </w:p>
    <w:p w:rsidR="00B01E61" w:rsidRPr="00B01E61" w:rsidRDefault="00B01E61" w:rsidP="00B01E61">
      <w:pPr>
        <w:autoSpaceDE w:val="0"/>
        <w:autoSpaceDN w:val="0"/>
        <w:adjustRightInd w:val="0"/>
        <w:spacing w:before="80" w:line="480" w:lineRule="auto"/>
        <w:rPr>
          <w:rFonts w:asciiTheme="majorBidi" w:eastAsiaTheme="minorHAnsi" w:hAnsiTheme="majorBidi" w:cstheme="majorBidi"/>
          <w:color w:val="221E1F"/>
          <w:sz w:val="24"/>
          <w:szCs w:val="24"/>
        </w:rPr>
      </w:pPr>
      <w:r w:rsidRPr="00B01E61">
        <w:rPr>
          <w:rFonts w:asciiTheme="majorBidi" w:eastAsiaTheme="minorHAnsi" w:hAnsiTheme="majorBidi" w:cstheme="majorBidi"/>
          <w:color w:val="221E1F"/>
          <w:sz w:val="24"/>
          <w:szCs w:val="24"/>
        </w:rPr>
        <w:t>In reference to political science, multiculturalism can be defined as a state's capacity to effectively and efficiently deal with cultural plurality within its sovereign borders. Multiculturalism as a political philosophy involves ideologies and policies which vary widely. It has been described as a "salad bowl" and as a "cultural mosaic in contrast to a "melting pot".</w:t>
      </w:r>
    </w:p>
    <w:p w:rsidR="00B01E61" w:rsidRDefault="00B01E61" w:rsidP="00BA796D">
      <w:pPr>
        <w:autoSpaceDE w:val="0"/>
        <w:autoSpaceDN w:val="0"/>
        <w:adjustRightInd w:val="0"/>
        <w:spacing w:before="80" w:line="480" w:lineRule="auto"/>
        <w:rPr>
          <w:rFonts w:asciiTheme="majorBidi" w:eastAsiaTheme="minorHAnsi" w:hAnsiTheme="majorBidi" w:cstheme="majorBidi"/>
          <w:b/>
          <w:bCs/>
          <w:color w:val="221E1F"/>
          <w:sz w:val="24"/>
          <w:szCs w:val="24"/>
        </w:rPr>
      </w:pPr>
    </w:p>
    <w:p w:rsidR="00BA796D" w:rsidRPr="00BA796D" w:rsidRDefault="00BA796D" w:rsidP="00BA796D">
      <w:pPr>
        <w:autoSpaceDE w:val="0"/>
        <w:autoSpaceDN w:val="0"/>
        <w:adjustRightInd w:val="0"/>
        <w:spacing w:before="80" w:line="480" w:lineRule="auto"/>
        <w:rPr>
          <w:rFonts w:asciiTheme="majorBidi" w:eastAsiaTheme="minorHAnsi" w:hAnsiTheme="majorBidi" w:cstheme="majorBidi"/>
          <w:b/>
          <w:bCs/>
          <w:color w:val="221E1F"/>
          <w:sz w:val="24"/>
          <w:szCs w:val="24"/>
        </w:rPr>
      </w:pPr>
      <w:r w:rsidRPr="00BA796D">
        <w:rPr>
          <w:rFonts w:asciiTheme="majorBidi" w:eastAsiaTheme="minorHAnsi" w:hAnsiTheme="majorBidi" w:cstheme="majorBidi"/>
          <w:b/>
          <w:bCs/>
          <w:color w:val="221E1F"/>
          <w:sz w:val="24"/>
          <w:szCs w:val="24"/>
        </w:rPr>
        <w:t>Lecture: 13</w:t>
      </w:r>
    </w:p>
    <w:p w:rsidR="00BA796D" w:rsidRPr="00BA796D" w:rsidRDefault="00BA796D" w:rsidP="00BA796D">
      <w:pPr>
        <w:autoSpaceDE w:val="0"/>
        <w:autoSpaceDN w:val="0"/>
        <w:adjustRightInd w:val="0"/>
        <w:spacing w:before="80" w:line="480" w:lineRule="auto"/>
        <w:rPr>
          <w:rFonts w:asciiTheme="majorBidi" w:eastAsiaTheme="minorHAnsi" w:hAnsiTheme="majorBidi" w:cstheme="majorBidi"/>
          <w:b/>
          <w:bCs/>
          <w:sz w:val="24"/>
          <w:szCs w:val="24"/>
        </w:rPr>
      </w:pPr>
      <w:r w:rsidRPr="00BA796D">
        <w:rPr>
          <w:rFonts w:asciiTheme="majorBidi" w:eastAsiaTheme="minorHAnsi" w:hAnsiTheme="majorBidi" w:cstheme="majorBidi"/>
          <w:b/>
          <w:bCs/>
          <w:sz w:val="24"/>
          <w:szCs w:val="24"/>
        </w:rPr>
        <w:t xml:space="preserve">Peace Education: Teaching Children </w:t>
      </w:r>
      <w:r w:rsidR="00AF7FF2" w:rsidRPr="00BA796D">
        <w:rPr>
          <w:rFonts w:asciiTheme="majorBidi" w:eastAsiaTheme="minorHAnsi" w:hAnsiTheme="majorBidi" w:cstheme="majorBidi"/>
          <w:b/>
          <w:bCs/>
          <w:sz w:val="24"/>
          <w:szCs w:val="24"/>
        </w:rPr>
        <w:t>the</w:t>
      </w:r>
      <w:r w:rsidRPr="00BA796D">
        <w:rPr>
          <w:rFonts w:asciiTheme="majorBidi" w:eastAsiaTheme="minorHAnsi" w:hAnsiTheme="majorBidi" w:cstheme="majorBidi"/>
          <w:b/>
          <w:bCs/>
          <w:sz w:val="24"/>
          <w:szCs w:val="24"/>
        </w:rPr>
        <w:t xml:space="preserve"> Skills </w:t>
      </w:r>
      <w:r w:rsidR="00AF7FF2" w:rsidRPr="00BA796D">
        <w:rPr>
          <w:rFonts w:asciiTheme="majorBidi" w:eastAsiaTheme="minorHAnsi" w:hAnsiTheme="majorBidi" w:cstheme="majorBidi"/>
          <w:b/>
          <w:bCs/>
          <w:sz w:val="24"/>
          <w:szCs w:val="24"/>
        </w:rPr>
        <w:t>to</w:t>
      </w:r>
      <w:r w:rsidRPr="00BA796D">
        <w:rPr>
          <w:rFonts w:asciiTheme="majorBidi" w:eastAsiaTheme="minorHAnsi" w:hAnsiTheme="majorBidi" w:cstheme="majorBidi"/>
          <w:b/>
          <w:bCs/>
          <w:sz w:val="24"/>
          <w:szCs w:val="24"/>
        </w:rPr>
        <w:t xml:space="preserve"> Resolve Conflicts </w:t>
      </w:r>
    </w:p>
    <w:p w:rsidR="00BA796D" w:rsidRPr="00BA796D" w:rsidRDefault="00BA796D" w:rsidP="00BA796D">
      <w:pPr>
        <w:autoSpaceDE w:val="0"/>
        <w:autoSpaceDN w:val="0"/>
        <w:adjustRightInd w:val="0"/>
        <w:spacing w:before="8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color w:val="221E1F"/>
          <w:sz w:val="24"/>
          <w:szCs w:val="24"/>
          <w:u w:val="single"/>
        </w:rPr>
        <w:lastRenderedPageBreak/>
        <w:t xml:space="preserve">Topic: </w:t>
      </w:r>
      <w:r w:rsidR="007F4C4D">
        <w:rPr>
          <w:rFonts w:asciiTheme="majorBidi" w:eastAsiaTheme="minorHAnsi" w:hAnsiTheme="majorBidi" w:cstheme="majorBidi"/>
          <w:b/>
          <w:bCs/>
          <w:color w:val="221E1F"/>
          <w:sz w:val="24"/>
          <w:szCs w:val="24"/>
          <w:u w:val="single"/>
        </w:rPr>
        <w:t>49</w:t>
      </w:r>
      <w:r w:rsidRPr="00BA796D">
        <w:rPr>
          <w:rFonts w:asciiTheme="majorBidi" w:eastAsiaTheme="minorHAnsi" w:hAnsiTheme="majorBidi" w:cstheme="majorBidi"/>
          <w:b/>
          <w:bCs/>
          <w:color w:val="221E1F"/>
          <w:sz w:val="24"/>
          <w:szCs w:val="24"/>
          <w:u w:val="single"/>
        </w:rPr>
        <w:t xml:space="preserve">. Why Peace Education? Teaching Children </w:t>
      </w:r>
      <w:r w:rsidR="00AF7FF2" w:rsidRPr="00BA796D">
        <w:rPr>
          <w:rFonts w:asciiTheme="majorBidi" w:eastAsiaTheme="minorHAnsi" w:hAnsiTheme="majorBidi" w:cstheme="majorBidi"/>
          <w:b/>
          <w:bCs/>
          <w:color w:val="221E1F"/>
          <w:sz w:val="24"/>
          <w:szCs w:val="24"/>
          <w:u w:val="single"/>
        </w:rPr>
        <w:t>the</w:t>
      </w:r>
      <w:r w:rsidRPr="00BA796D">
        <w:rPr>
          <w:rFonts w:asciiTheme="majorBidi" w:eastAsiaTheme="minorHAnsi" w:hAnsiTheme="majorBidi" w:cstheme="majorBidi"/>
          <w:b/>
          <w:bCs/>
          <w:color w:val="221E1F"/>
          <w:sz w:val="24"/>
          <w:szCs w:val="24"/>
          <w:u w:val="single"/>
        </w:rPr>
        <w:t xml:space="preserve"> Skills </w:t>
      </w:r>
      <w:r w:rsidR="00AF7FF2" w:rsidRPr="00BA796D">
        <w:rPr>
          <w:rFonts w:asciiTheme="majorBidi" w:eastAsiaTheme="minorHAnsi" w:hAnsiTheme="majorBidi" w:cstheme="majorBidi"/>
          <w:b/>
          <w:bCs/>
          <w:color w:val="221E1F"/>
          <w:sz w:val="24"/>
          <w:szCs w:val="24"/>
          <w:u w:val="single"/>
        </w:rPr>
        <w:t>to</w:t>
      </w:r>
      <w:r w:rsidRPr="00BA796D">
        <w:rPr>
          <w:rFonts w:asciiTheme="majorBidi" w:eastAsiaTheme="minorHAnsi" w:hAnsiTheme="majorBidi" w:cstheme="majorBidi"/>
          <w:b/>
          <w:bCs/>
          <w:color w:val="221E1F"/>
          <w:sz w:val="24"/>
          <w:szCs w:val="24"/>
          <w:u w:val="single"/>
        </w:rPr>
        <w:t xml:space="preserve"> Resolve Conflicts </w:t>
      </w:r>
    </w:p>
    <w:p w:rsidR="00BA796D" w:rsidRPr="00BA796D" w:rsidRDefault="00BA796D" w:rsidP="00BA796D">
      <w:pPr>
        <w:spacing w:after="20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color w:val="221E1F"/>
          <w:sz w:val="24"/>
          <w:szCs w:val="24"/>
          <w:u w:val="single"/>
        </w:rPr>
        <w:t>Positive Attitudes</w:t>
      </w:r>
    </w:p>
    <w:p w:rsidR="00BA796D" w:rsidRPr="00BA796D" w:rsidRDefault="00BA796D" w:rsidP="00BA796D">
      <w:pPr>
        <w:spacing w:after="200" w:line="480" w:lineRule="auto"/>
        <w:ind w:firstLine="720"/>
        <w:rPr>
          <w:rFonts w:asciiTheme="majorBidi" w:eastAsiaTheme="minorHAnsi" w:hAnsiTheme="majorBidi" w:cstheme="majorBidi"/>
          <w:color w:val="221E1F"/>
          <w:sz w:val="24"/>
          <w:szCs w:val="24"/>
        </w:rPr>
      </w:pPr>
      <w:r w:rsidRPr="00BA796D">
        <w:rPr>
          <w:rFonts w:asciiTheme="majorBidi" w:eastAsiaTheme="minorHAnsi" w:hAnsiTheme="majorBidi" w:cstheme="majorBidi"/>
          <w:sz w:val="24"/>
          <w:szCs w:val="24"/>
        </w:rPr>
        <w:t xml:space="preserve">Peace education is the kind of method which helps in obtaining wisdom, experience. It helps to develop attitudes, skills and </w:t>
      </w:r>
      <w:r w:rsidR="00AF7FF2" w:rsidRPr="00BA796D">
        <w:rPr>
          <w:rFonts w:asciiTheme="majorBidi" w:eastAsiaTheme="minorHAnsi" w:hAnsiTheme="majorBidi" w:cstheme="majorBidi"/>
          <w:sz w:val="24"/>
          <w:szCs w:val="24"/>
        </w:rPr>
        <w:t>behavior</w:t>
      </w:r>
      <w:r w:rsidRPr="00BA796D">
        <w:rPr>
          <w:rFonts w:asciiTheme="majorBidi" w:eastAsiaTheme="minorHAnsi" w:hAnsiTheme="majorBidi" w:cstheme="majorBidi"/>
          <w:sz w:val="24"/>
          <w:szCs w:val="24"/>
        </w:rPr>
        <w:t xml:space="preserve"> to live in oneness with </w:t>
      </w:r>
      <w:r w:rsidR="00AF7FF2" w:rsidRPr="00BA796D">
        <w:rPr>
          <w:rFonts w:asciiTheme="majorBidi" w:eastAsiaTheme="minorHAnsi" w:hAnsiTheme="majorBidi" w:cstheme="majorBidi"/>
          <w:sz w:val="24"/>
          <w:szCs w:val="24"/>
        </w:rPr>
        <w:t>each other’s</w:t>
      </w:r>
      <w:r w:rsidRPr="00BA796D">
        <w:rPr>
          <w:rFonts w:asciiTheme="majorBidi" w:eastAsiaTheme="minorHAnsi" w:hAnsiTheme="majorBidi" w:cstheme="majorBidi"/>
          <w:sz w:val="24"/>
          <w:szCs w:val="24"/>
        </w:rPr>
        <w:t xml:space="preserve">. This concept basically apprehended from philosophical ideals. Peace Education helps to nurture the values of nonviolence, love, trust worthiness, impartiality, we feeling, respect and devoutness towards humankind and all living organisms on our planet. It is a performance which leads towards peaceful socialization. By this kind of practice men could enshrined values. There are various declarations of United Nations on the relevance of peace education. Ban Ki Moon, U.N. Secretary General, has dedicated The International Day of Peace was first celebrated in 2013 by Ban Ki Moon, the sectary general of United Nations. According to him peace education in an </w:t>
      </w:r>
      <w:r w:rsidR="00AF7FF2" w:rsidRPr="00BA796D">
        <w:rPr>
          <w:rFonts w:asciiTheme="majorBidi" w:eastAsiaTheme="minorHAnsi" w:hAnsiTheme="majorBidi" w:cstheme="majorBidi"/>
          <w:sz w:val="24"/>
          <w:szCs w:val="24"/>
        </w:rPr>
        <w:t>endeavor</w:t>
      </w:r>
      <w:r w:rsidRPr="00BA796D">
        <w:rPr>
          <w:rFonts w:asciiTheme="majorBidi" w:eastAsiaTheme="minorHAnsi" w:hAnsiTheme="majorBidi" w:cstheme="majorBidi"/>
          <w:sz w:val="24"/>
          <w:szCs w:val="24"/>
        </w:rPr>
        <w:t xml:space="preserve"> to come in to the light again the minds of the peoples and allocating funds to find the ways to cultivate the practices of peace. Koichiro Matsuura, the immediate past Director-General of UNESCO, defined as the "fundamental importance to the mission of UNESCO and the United Nations".</w:t>
      </w:r>
    </w:p>
    <w:p w:rsidR="00BA796D" w:rsidRPr="00BA796D" w:rsidRDefault="00BA796D" w:rsidP="00BA796D">
      <w:pPr>
        <w:spacing w:after="200" w:line="480" w:lineRule="auto"/>
        <w:rPr>
          <w:rFonts w:asciiTheme="majorBidi" w:eastAsiaTheme="minorHAnsi" w:hAnsiTheme="majorBidi" w:cstheme="majorBidi"/>
          <w:b/>
          <w:bCs/>
          <w:color w:val="221E1F"/>
          <w:sz w:val="24"/>
          <w:szCs w:val="24"/>
          <w:u w:val="single"/>
        </w:rPr>
      </w:pPr>
      <w:r w:rsidRPr="00BA796D">
        <w:rPr>
          <w:rFonts w:asciiTheme="majorBidi" w:eastAsiaTheme="minorHAnsi" w:hAnsiTheme="majorBidi" w:cstheme="majorBidi"/>
          <w:b/>
          <w:bCs/>
          <w:color w:val="221E1F"/>
          <w:sz w:val="24"/>
          <w:szCs w:val="24"/>
          <w:u w:val="single"/>
        </w:rPr>
        <w:t xml:space="preserve">Topic: </w:t>
      </w:r>
      <w:r w:rsidR="007F4C4D">
        <w:rPr>
          <w:rFonts w:asciiTheme="majorBidi" w:eastAsiaTheme="minorHAnsi" w:hAnsiTheme="majorBidi" w:cstheme="majorBidi"/>
          <w:b/>
          <w:bCs/>
          <w:color w:val="221E1F"/>
          <w:sz w:val="24"/>
          <w:szCs w:val="24"/>
          <w:u w:val="single"/>
        </w:rPr>
        <w:t>50</w:t>
      </w:r>
      <w:r w:rsidRPr="00BA796D">
        <w:rPr>
          <w:rFonts w:asciiTheme="majorBidi" w:eastAsiaTheme="minorHAnsi" w:hAnsiTheme="majorBidi" w:cstheme="majorBidi"/>
          <w:b/>
          <w:bCs/>
          <w:color w:val="221E1F"/>
          <w:sz w:val="24"/>
          <w:szCs w:val="24"/>
          <w:u w:val="single"/>
        </w:rPr>
        <w:t>. Communication and Negotiation</w:t>
      </w:r>
    </w:p>
    <w:p w:rsidR="00BA796D" w:rsidRPr="00BA796D" w:rsidRDefault="00BA796D" w:rsidP="00BA796D">
      <w:pPr>
        <w:spacing w:after="200" w:line="480" w:lineRule="auto"/>
        <w:rPr>
          <w:rFonts w:asciiTheme="majorBidi" w:eastAsiaTheme="minorHAnsi" w:hAnsiTheme="majorBidi" w:cstheme="majorBidi"/>
          <w:color w:val="202124"/>
          <w:sz w:val="24"/>
          <w:szCs w:val="24"/>
          <w:shd w:val="clear" w:color="auto" w:fill="FFFFFF"/>
        </w:rPr>
      </w:pPr>
      <w:r w:rsidRPr="00BA796D">
        <w:rPr>
          <w:rFonts w:asciiTheme="majorBidi" w:eastAsiaTheme="minorHAnsi" w:hAnsiTheme="majorBidi" w:cstheme="majorBidi"/>
          <w:b/>
          <w:bCs/>
          <w:color w:val="202124"/>
          <w:sz w:val="24"/>
          <w:szCs w:val="24"/>
          <w:shd w:val="clear" w:color="auto" w:fill="FFFFFF"/>
        </w:rPr>
        <w:t>Communicating</w:t>
      </w:r>
      <w:r w:rsidRPr="00BA796D">
        <w:rPr>
          <w:rFonts w:asciiTheme="majorBidi" w:eastAsiaTheme="minorHAnsi" w:hAnsiTheme="majorBidi" w:cstheme="majorBidi"/>
          <w:color w:val="202124"/>
          <w:sz w:val="24"/>
          <w:szCs w:val="24"/>
          <w:shd w:val="clear" w:color="auto" w:fill="FFFFFF"/>
        </w:rPr>
        <w:t> effectively is crucial for an effective business </w:t>
      </w:r>
      <w:r w:rsidRPr="00BA796D">
        <w:rPr>
          <w:rFonts w:asciiTheme="majorBidi" w:eastAsiaTheme="minorHAnsi" w:hAnsiTheme="majorBidi" w:cstheme="majorBidi"/>
          <w:b/>
          <w:bCs/>
          <w:color w:val="202124"/>
          <w:sz w:val="24"/>
          <w:szCs w:val="24"/>
          <w:shd w:val="clear" w:color="auto" w:fill="FFFFFF"/>
        </w:rPr>
        <w:t>negotiation</w:t>
      </w:r>
      <w:r w:rsidRPr="00BA796D">
        <w:rPr>
          <w:rFonts w:asciiTheme="majorBidi" w:eastAsiaTheme="minorHAnsi" w:hAnsiTheme="majorBidi" w:cstheme="majorBidi"/>
          <w:color w:val="202124"/>
          <w:sz w:val="24"/>
          <w:szCs w:val="24"/>
          <w:shd w:val="clear" w:color="auto" w:fill="FFFFFF"/>
        </w:rPr>
        <w:t>. Your goal is to make yourself and your position understood, and this relies on your </w:t>
      </w:r>
      <w:r w:rsidRPr="00BA796D">
        <w:rPr>
          <w:rFonts w:asciiTheme="majorBidi" w:eastAsiaTheme="minorHAnsi" w:hAnsiTheme="majorBidi" w:cstheme="majorBidi"/>
          <w:b/>
          <w:bCs/>
          <w:color w:val="202124"/>
          <w:sz w:val="24"/>
          <w:szCs w:val="24"/>
          <w:shd w:val="clear" w:color="auto" w:fill="FFFFFF"/>
        </w:rPr>
        <w:t>communication</w:t>
      </w:r>
      <w:r w:rsidRPr="00BA796D">
        <w:rPr>
          <w:rFonts w:asciiTheme="majorBidi" w:eastAsiaTheme="minorHAnsi" w:hAnsiTheme="majorBidi" w:cstheme="majorBidi"/>
          <w:color w:val="202124"/>
          <w:sz w:val="24"/>
          <w:szCs w:val="24"/>
          <w:shd w:val="clear" w:color="auto" w:fill="FFFFFF"/>
        </w:rPr>
        <w:t> ability. In a </w:t>
      </w:r>
      <w:r w:rsidRPr="00BA796D">
        <w:rPr>
          <w:rFonts w:asciiTheme="majorBidi" w:eastAsiaTheme="minorHAnsi" w:hAnsiTheme="majorBidi" w:cstheme="majorBidi"/>
          <w:b/>
          <w:bCs/>
          <w:color w:val="202124"/>
          <w:sz w:val="24"/>
          <w:szCs w:val="24"/>
          <w:shd w:val="clear" w:color="auto" w:fill="FFFFFF"/>
        </w:rPr>
        <w:t>negotiation</w:t>
      </w:r>
      <w:r w:rsidRPr="00BA796D">
        <w:rPr>
          <w:rFonts w:asciiTheme="majorBidi" w:eastAsiaTheme="minorHAnsi" w:hAnsiTheme="majorBidi" w:cstheme="majorBidi"/>
          <w:color w:val="202124"/>
          <w:sz w:val="24"/>
          <w:szCs w:val="24"/>
          <w:shd w:val="clear" w:color="auto" w:fill="FFFFFF"/>
        </w:rPr>
        <w:t>, there is no room for </w:t>
      </w:r>
      <w:r w:rsidRPr="00BA796D">
        <w:rPr>
          <w:rFonts w:asciiTheme="majorBidi" w:eastAsiaTheme="minorHAnsi" w:hAnsiTheme="majorBidi" w:cstheme="majorBidi"/>
          <w:b/>
          <w:bCs/>
          <w:color w:val="202124"/>
          <w:sz w:val="24"/>
          <w:szCs w:val="24"/>
          <w:shd w:val="clear" w:color="auto" w:fill="FFFFFF"/>
        </w:rPr>
        <w:t>communication</w:t>
      </w:r>
      <w:r w:rsidRPr="00BA796D">
        <w:rPr>
          <w:rFonts w:asciiTheme="majorBidi" w:eastAsiaTheme="minorHAnsi" w:hAnsiTheme="majorBidi" w:cstheme="majorBidi"/>
          <w:color w:val="202124"/>
          <w:sz w:val="24"/>
          <w:szCs w:val="24"/>
          <w:shd w:val="clear" w:color="auto" w:fill="FFFFFF"/>
        </w:rPr>
        <w:t> breakdowns and misunderstandings.</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b/>
          <w:bCs/>
          <w:color w:val="000000"/>
          <w:sz w:val="24"/>
          <w:szCs w:val="24"/>
        </w:rPr>
        <w:t>Communication plays an important role in negotiation</w:t>
      </w:r>
      <w:r w:rsidRPr="00BA796D">
        <w:rPr>
          <w:rFonts w:asciiTheme="majorBidi" w:hAnsiTheme="majorBidi" w:cstheme="majorBidi"/>
          <w:color w:val="000000"/>
          <w:sz w:val="24"/>
          <w:szCs w:val="24"/>
        </w:rPr>
        <w:t>.</w:t>
      </w:r>
    </w:p>
    <w:p w:rsidR="00BA796D" w:rsidRPr="00BA796D" w:rsidRDefault="00BA796D" w:rsidP="00BA796D">
      <w:pPr>
        <w:shd w:val="clear" w:color="auto" w:fill="FFFFFF"/>
        <w:spacing w:line="480" w:lineRule="auto"/>
        <w:outlineLvl w:val="2"/>
        <w:rPr>
          <w:rFonts w:asciiTheme="majorBidi" w:hAnsiTheme="majorBidi" w:cstheme="majorBidi"/>
          <w:b/>
          <w:bCs/>
          <w:color w:val="000000"/>
          <w:sz w:val="24"/>
          <w:szCs w:val="24"/>
        </w:rPr>
      </w:pPr>
      <w:r w:rsidRPr="00BA796D">
        <w:rPr>
          <w:rFonts w:asciiTheme="majorBidi" w:hAnsiTheme="majorBidi" w:cstheme="majorBidi"/>
          <w:b/>
          <w:bCs/>
          <w:color w:val="000000"/>
          <w:sz w:val="24"/>
          <w:szCs w:val="24"/>
        </w:rPr>
        <w:t>2.1. What is negotiation?</w:t>
      </w:r>
    </w:p>
    <w:p w:rsidR="00BA796D" w:rsidRPr="00BA796D" w:rsidRDefault="00BA796D" w:rsidP="00BA796D">
      <w:pPr>
        <w:shd w:val="clear" w:color="auto" w:fill="FFFFFF"/>
        <w:spacing w:before="271"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lastRenderedPageBreak/>
        <w:t>Negotiation is nothing but a discussion among individuals to reach to an alternative which would satisfy all.</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 xml:space="preserve">How is an effective discussion </w:t>
      </w:r>
      <w:r w:rsidR="00AF7FF2" w:rsidRPr="00BA796D">
        <w:rPr>
          <w:rFonts w:asciiTheme="majorBidi" w:hAnsiTheme="majorBidi" w:cstheme="majorBidi"/>
          <w:color w:val="000000"/>
          <w:sz w:val="24"/>
          <w:szCs w:val="24"/>
        </w:rPr>
        <w:t>possible?</w:t>
      </w:r>
      <w:r w:rsidRPr="00BA796D">
        <w:rPr>
          <w:rFonts w:asciiTheme="majorBidi" w:hAnsiTheme="majorBidi" w:cstheme="majorBidi"/>
          <w:color w:val="000000"/>
          <w:sz w:val="24"/>
          <w:szCs w:val="24"/>
        </w:rPr>
        <w:t xml:space="preserve"> Only through communication.</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b/>
          <w:bCs/>
          <w:color w:val="000000"/>
          <w:sz w:val="24"/>
          <w:szCs w:val="24"/>
        </w:rPr>
        <w:t>2.2. An effective communication is directly proportional to an effective negotiation</w:t>
      </w:r>
      <w:r w:rsidRPr="00BA796D">
        <w:rPr>
          <w:rFonts w:asciiTheme="majorBidi" w:hAnsiTheme="majorBidi" w:cstheme="majorBidi"/>
          <w:color w:val="000000"/>
          <w:sz w:val="24"/>
          <w:szCs w:val="24"/>
        </w:rPr>
        <w:t xml:space="preserve">. </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The better the communication is the better the negotiation would be. Discussion does not mean fighting and shouting, instead it is simply the exchange of one’s ideas, thoughts and opinions with each other. One needs to have excellent communication skills for a healthy and an effective discussion. Communication is an art and one should master it to excel in all kinds of negotiation. The other person will never come to know about your thoughts and ideas unless and until you share it with them. One can’t see your grey matter. Lot depends on how you speak.</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One should very sensibly convert his thoughts into a speech by carefully selecting relevant words. Be careful about your words. One should never use derogatory sentences or fowl words in his speech. Understand the power of speech. The way you present your thought matters a lot. Don’t speak just for the sake of it. Haphazard thoughts and abstract ideas only lead to confusions. One must speak clearly what he expects from the other person. Don’t eat your words and try to confuse others. Your thoughts and ideas must be expressed clearly for others to understand well. </w:t>
      </w:r>
      <w:r w:rsidRPr="00BA796D">
        <w:rPr>
          <w:rFonts w:asciiTheme="majorBidi" w:hAnsiTheme="majorBidi" w:cstheme="majorBidi"/>
          <w:b/>
          <w:bCs/>
          <w:color w:val="000000"/>
          <w:sz w:val="24"/>
          <w:szCs w:val="24"/>
        </w:rPr>
        <w:t>Be crisp and precise in your speech</w:t>
      </w:r>
      <w:r w:rsidRPr="00BA796D">
        <w:rPr>
          <w:rFonts w:asciiTheme="majorBidi" w:hAnsiTheme="majorBidi" w:cstheme="majorBidi"/>
          <w:color w:val="000000"/>
          <w:sz w:val="24"/>
          <w:szCs w:val="24"/>
        </w:rPr>
        <w:t>.</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 xml:space="preserve">Ben wanted to purchase a pen for himself. He was not very convinced with the price the shopkeeper quoted and found it a little too high. Ben wanted him to reduce the price of the pen. </w:t>
      </w:r>
      <w:r w:rsidR="00AF7FF2" w:rsidRPr="00BA796D">
        <w:rPr>
          <w:rFonts w:asciiTheme="majorBidi" w:hAnsiTheme="majorBidi" w:cstheme="majorBidi"/>
          <w:color w:val="000000"/>
          <w:sz w:val="24"/>
          <w:szCs w:val="24"/>
        </w:rPr>
        <w:t>Unfortunately,</w:t>
      </w:r>
      <w:r w:rsidRPr="00BA796D">
        <w:rPr>
          <w:rFonts w:asciiTheme="majorBidi" w:hAnsiTheme="majorBidi" w:cstheme="majorBidi"/>
          <w:color w:val="000000"/>
          <w:sz w:val="24"/>
          <w:szCs w:val="24"/>
        </w:rPr>
        <w:t xml:space="preserve"> Ben lagged good communication skills and whatever he spoke only confused the shopkeeper. He kept on cribbing and pleading which further irritated the shopkeeper and he refused to further entertain Ben.</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lastRenderedPageBreak/>
        <w:t xml:space="preserve">What was Ben’s </w:t>
      </w:r>
      <w:r w:rsidR="00AF7FF2" w:rsidRPr="00BA796D">
        <w:rPr>
          <w:rFonts w:asciiTheme="majorBidi" w:hAnsiTheme="majorBidi" w:cstheme="majorBidi"/>
          <w:color w:val="000000"/>
          <w:sz w:val="24"/>
          <w:szCs w:val="24"/>
        </w:rPr>
        <w:t>mistake?</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Ben wanted to buy the pen, but his only mistake was he did not speak in a convincing manner. Had he spoken clearly and explained the shopkeeper as to why the price of the pen should be a litter lesser than what he had quoted, the pen would have been his. In this case the negotiation was not a fruitful one as nobody gained anything.</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b/>
          <w:bCs/>
          <w:color w:val="000000"/>
          <w:sz w:val="24"/>
          <w:szCs w:val="24"/>
        </w:rPr>
        <w:t>Effective communication is important in salary negotiations as well</w:t>
      </w:r>
      <w:r w:rsidRPr="00BA796D">
        <w:rPr>
          <w:rFonts w:asciiTheme="majorBidi" w:hAnsiTheme="majorBidi" w:cstheme="majorBidi"/>
          <w:color w:val="000000"/>
          <w:sz w:val="24"/>
          <w:szCs w:val="24"/>
        </w:rPr>
        <w:t xml:space="preserve">. </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Express your salary expectations clearly in front of the recruiter. If you want your salary to be more than what he has quoted, mention it very clearly but politely. Try your level best to convince the recruiter why you need salary hike and probably how will you justify it once you join the organization. There is nothing to be afraid of; even the organization needs talented people like you. Learn to be a bit tactful. Your style, your accent, your pronunciations are also important. Do lay emphasis on words that you feel are important. If you are not satisfied with the offer, it’s better to decline it but in a very polite way. Remember we all belong to good families and must behave like educated and cultured people.</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b/>
          <w:bCs/>
          <w:color w:val="000000"/>
          <w:sz w:val="24"/>
          <w:szCs w:val="24"/>
        </w:rPr>
        <w:t>An effective communication is of prime importance in business deals also</w:t>
      </w:r>
      <w:r w:rsidRPr="00BA796D">
        <w:rPr>
          <w:rFonts w:asciiTheme="majorBidi" w:hAnsiTheme="majorBidi" w:cstheme="majorBidi"/>
          <w:color w:val="000000"/>
          <w:sz w:val="24"/>
          <w:szCs w:val="24"/>
        </w:rPr>
        <w:t>. The terms and conditions must be mentioned clearly for better transparency and don’t try to hide anything from the second party. It’s always better to depend on written modes of communication like emails, letters, documents or agreements for better reliability. Use corporate terminologies, professional jargons and never use irrelevant statements in your speech. It is considered highly unprofessional.</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 xml:space="preserve">One should also be very careful with his pitch and tone. Always remember battles can be won just by being decent and polite. Don’t be rude and harsh on others. Speak slowly and convincingly in a tone audible to one and all. Do not speak either too fast or too slow. The other person must </w:t>
      </w:r>
      <w:r w:rsidRPr="00BA796D">
        <w:rPr>
          <w:rFonts w:asciiTheme="majorBidi" w:hAnsiTheme="majorBidi" w:cstheme="majorBidi"/>
          <w:color w:val="000000"/>
          <w:sz w:val="24"/>
          <w:szCs w:val="24"/>
        </w:rPr>
        <w:lastRenderedPageBreak/>
        <w:t>understand your speech. Never be loud or shout on anyone. It’s unethical to speak ill or insult anyone just for a deal. Relationships are more important and must be valued.</w:t>
      </w:r>
    </w:p>
    <w:p w:rsidR="00BA796D" w:rsidRPr="00BA796D" w:rsidRDefault="00AF7FF2"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b/>
          <w:bCs/>
          <w:color w:val="000000"/>
          <w:sz w:val="24"/>
          <w:szCs w:val="24"/>
        </w:rPr>
        <w:t>Nonverbal</w:t>
      </w:r>
      <w:r w:rsidR="00BA796D" w:rsidRPr="00BA796D">
        <w:rPr>
          <w:rFonts w:asciiTheme="majorBidi" w:hAnsiTheme="majorBidi" w:cstheme="majorBidi"/>
          <w:b/>
          <w:bCs/>
          <w:color w:val="000000"/>
          <w:sz w:val="24"/>
          <w:szCs w:val="24"/>
        </w:rPr>
        <w:t xml:space="preserve"> communication also plays an important role in an effective negotiation</w:t>
      </w:r>
      <w:r w:rsidR="00BA796D" w:rsidRPr="00BA796D">
        <w:rPr>
          <w:rFonts w:asciiTheme="majorBidi" w:hAnsiTheme="majorBidi" w:cstheme="majorBidi"/>
          <w:color w:val="000000"/>
          <w:sz w:val="24"/>
          <w:szCs w:val="24"/>
        </w:rPr>
        <w:t>. Our facial expressions hand movements, posture matter a lot and must never be ignored.</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Please go through the below example for a better clarity:</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If you come across a person who is nervous, sweating unnecessarily and fiddling with things around, will you entertain such a person?</w:t>
      </w:r>
    </w:p>
    <w:p w:rsidR="00BA796D" w:rsidRPr="00BA796D" w:rsidRDefault="00AF7FF2"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Obviously,</w:t>
      </w:r>
      <w:r w:rsidR="00BA796D" w:rsidRPr="00BA796D">
        <w:rPr>
          <w:rFonts w:asciiTheme="majorBidi" w:hAnsiTheme="majorBidi" w:cstheme="majorBidi"/>
          <w:color w:val="000000"/>
          <w:sz w:val="24"/>
          <w:szCs w:val="24"/>
        </w:rPr>
        <w:t xml:space="preserve"> No.</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 xml:space="preserve">The same happens with the other party also. If they come to know that you are nervous, they would definitely try to sit on your head and the deal would never be in your </w:t>
      </w:r>
      <w:r w:rsidR="00AF7FF2" w:rsidRPr="00BA796D">
        <w:rPr>
          <w:rFonts w:asciiTheme="majorBidi" w:hAnsiTheme="majorBidi" w:cstheme="majorBidi"/>
          <w:color w:val="000000"/>
          <w:sz w:val="24"/>
          <w:szCs w:val="24"/>
        </w:rPr>
        <w:t>favor</w:t>
      </w:r>
      <w:r w:rsidRPr="00BA796D">
        <w:rPr>
          <w:rFonts w:asciiTheme="majorBidi" w:hAnsiTheme="majorBidi" w:cstheme="majorBidi"/>
          <w:color w:val="000000"/>
          <w:sz w:val="24"/>
          <w:szCs w:val="24"/>
        </w:rPr>
        <w:t>. </w:t>
      </w:r>
      <w:r w:rsidRPr="00BA796D">
        <w:rPr>
          <w:rFonts w:asciiTheme="majorBidi" w:hAnsiTheme="majorBidi" w:cstheme="majorBidi"/>
          <w:b/>
          <w:bCs/>
          <w:color w:val="000000"/>
          <w:sz w:val="24"/>
          <w:szCs w:val="24"/>
        </w:rPr>
        <w:t>Don’t express your helplessness to anyone. You might need the job badly but don’t let the other person know about it</w:t>
      </w:r>
      <w:r w:rsidRPr="00BA796D">
        <w:rPr>
          <w:rFonts w:asciiTheme="majorBidi" w:hAnsiTheme="majorBidi" w:cstheme="majorBidi"/>
          <w:color w:val="000000"/>
          <w:sz w:val="24"/>
          <w:szCs w:val="24"/>
        </w:rPr>
        <w:t xml:space="preserve">. Be very confident and show a positive attitude. Whenever you are going for a negotiation, don’t forget to carry your smile. Flash your </w:t>
      </w:r>
      <w:r w:rsidR="00AF7FF2" w:rsidRPr="00BA796D">
        <w:rPr>
          <w:rFonts w:asciiTheme="majorBidi" w:hAnsiTheme="majorBidi" w:cstheme="majorBidi"/>
          <w:color w:val="000000"/>
          <w:sz w:val="24"/>
          <w:szCs w:val="24"/>
        </w:rPr>
        <w:t>million-dollar</w:t>
      </w:r>
      <w:r w:rsidRPr="00BA796D">
        <w:rPr>
          <w:rFonts w:asciiTheme="majorBidi" w:hAnsiTheme="majorBidi" w:cstheme="majorBidi"/>
          <w:color w:val="000000"/>
          <w:sz w:val="24"/>
          <w:szCs w:val="24"/>
        </w:rPr>
        <w:t xml:space="preserve"> smile but don’t laugh unnecessarily or crack silly jokes in between. Exchange greetings and compliments to break the ice</w:t>
      </w:r>
      <w:r w:rsidR="00DF2C8C">
        <w:rPr>
          <w:rFonts w:asciiTheme="majorBidi" w:hAnsiTheme="majorBidi" w:cstheme="majorBidi"/>
          <w:color w:val="000000"/>
          <w:sz w:val="24"/>
          <w:szCs w:val="24"/>
        </w:rPr>
        <w:t xml:space="preserve"> </w:t>
      </w:r>
      <w:r w:rsidRPr="00BA796D">
        <w:rPr>
          <w:rFonts w:asciiTheme="majorBidi" w:hAnsiTheme="majorBidi" w:cstheme="majorBidi"/>
          <w:color w:val="000000"/>
          <w:sz w:val="24"/>
          <w:szCs w:val="24"/>
        </w:rPr>
        <w:t>Sit straight, don’t lean on the chair and do make an eye contact with the person sitting on the other side of the table. It shows your confidence and strong will power. Don’t play with things kept on the table. Concentrate on the negotiation and don’t look here and there.</w:t>
      </w:r>
    </w:p>
    <w:p w:rsidR="00BA796D" w:rsidRPr="00BA796D" w:rsidRDefault="00BA796D" w:rsidP="00BA796D">
      <w:pPr>
        <w:shd w:val="clear" w:color="auto" w:fill="FFFFFF"/>
        <w:spacing w:after="254" w:line="480" w:lineRule="auto"/>
        <w:rPr>
          <w:rFonts w:asciiTheme="majorBidi" w:hAnsiTheme="majorBidi" w:cstheme="majorBidi"/>
          <w:color w:val="000000"/>
          <w:sz w:val="24"/>
          <w:szCs w:val="24"/>
        </w:rPr>
      </w:pPr>
      <w:r w:rsidRPr="00BA796D">
        <w:rPr>
          <w:rFonts w:asciiTheme="majorBidi" w:hAnsiTheme="majorBidi" w:cstheme="majorBidi"/>
          <w:color w:val="000000"/>
          <w:sz w:val="24"/>
          <w:szCs w:val="24"/>
        </w:rPr>
        <w:t>Negotiation is no rocket science. You just have to be very clear about your expectations and interests; express the same clearly, convince the other party and come to something acceptable to both. Don’t speak anything which might hurt the other person. </w:t>
      </w:r>
      <w:r w:rsidRPr="00BA796D">
        <w:rPr>
          <w:rFonts w:asciiTheme="majorBidi" w:hAnsiTheme="majorBidi" w:cstheme="majorBidi"/>
          <w:b/>
          <w:bCs/>
          <w:color w:val="000000"/>
          <w:sz w:val="24"/>
          <w:szCs w:val="24"/>
        </w:rPr>
        <w:t xml:space="preserve">Be very polite in your speech, involve everyone in the discussion and decide in the </w:t>
      </w:r>
      <w:r w:rsidR="00DF2C8C" w:rsidRPr="00BA796D">
        <w:rPr>
          <w:rFonts w:asciiTheme="majorBidi" w:hAnsiTheme="majorBidi" w:cstheme="majorBidi"/>
          <w:b/>
          <w:bCs/>
          <w:color w:val="000000"/>
          <w:sz w:val="24"/>
          <w:szCs w:val="24"/>
        </w:rPr>
        <w:t>favor</w:t>
      </w:r>
      <w:r w:rsidRPr="00BA796D">
        <w:rPr>
          <w:rFonts w:asciiTheme="majorBidi" w:hAnsiTheme="majorBidi" w:cstheme="majorBidi"/>
          <w:b/>
          <w:bCs/>
          <w:color w:val="000000"/>
          <w:sz w:val="24"/>
          <w:szCs w:val="24"/>
        </w:rPr>
        <w:t xml:space="preserve"> of all the participants for an effective negotiation</w:t>
      </w:r>
      <w:r w:rsidRPr="00BA796D">
        <w:rPr>
          <w:rFonts w:asciiTheme="majorBidi" w:hAnsiTheme="majorBidi" w:cstheme="majorBidi"/>
          <w:color w:val="000000"/>
          <w:sz w:val="24"/>
          <w:szCs w:val="24"/>
        </w:rPr>
        <w:t>.</w:t>
      </w:r>
    </w:p>
    <w:p w:rsidR="00BA796D" w:rsidRPr="00BA796D" w:rsidRDefault="00BA796D" w:rsidP="00BA796D">
      <w:pPr>
        <w:keepNext/>
        <w:keepLines/>
        <w:numPr>
          <w:ilvl w:val="0"/>
          <w:numId w:val="9"/>
        </w:numPr>
        <w:shd w:val="clear" w:color="auto" w:fill="FFFFFF"/>
        <w:tabs>
          <w:tab w:val="clear" w:pos="720"/>
        </w:tabs>
        <w:spacing w:after="373" w:line="480" w:lineRule="auto"/>
        <w:ind w:left="0" w:firstLine="0"/>
        <w:outlineLvl w:val="3"/>
        <w:rPr>
          <w:rFonts w:asciiTheme="majorBidi" w:eastAsiaTheme="majorEastAsia" w:hAnsiTheme="majorBidi" w:cstheme="majorBidi"/>
          <w:b/>
          <w:bCs/>
          <w:i/>
          <w:iCs/>
          <w:color w:val="333333"/>
          <w:sz w:val="24"/>
          <w:szCs w:val="24"/>
        </w:rPr>
      </w:pPr>
      <w:r w:rsidRPr="00BA796D">
        <w:rPr>
          <w:rFonts w:asciiTheme="majorBidi" w:eastAsiaTheme="majorEastAsia" w:hAnsiTheme="majorBidi" w:cstheme="majorBidi"/>
          <w:b/>
          <w:bCs/>
          <w:i/>
          <w:iCs/>
          <w:color w:val="333333"/>
          <w:sz w:val="24"/>
          <w:szCs w:val="24"/>
        </w:rPr>
        <w:lastRenderedPageBreak/>
        <w:t>What is the significance of “communication” in a negotiation?</w:t>
      </w:r>
    </w:p>
    <w:p w:rsidR="00BA796D" w:rsidRPr="00BA796D" w:rsidRDefault="00BA796D" w:rsidP="00BA796D">
      <w:pPr>
        <w:shd w:val="clear" w:color="auto" w:fill="FFFFFF"/>
        <w:spacing w:after="373" w:line="480" w:lineRule="auto"/>
        <w:rPr>
          <w:rFonts w:asciiTheme="majorBidi" w:hAnsiTheme="majorBidi" w:cstheme="majorBidi"/>
          <w:color w:val="2D2D2D"/>
          <w:sz w:val="24"/>
          <w:szCs w:val="24"/>
        </w:rPr>
      </w:pPr>
      <w:r w:rsidRPr="00BA796D">
        <w:rPr>
          <w:rFonts w:asciiTheme="majorBidi" w:hAnsiTheme="majorBidi" w:cstheme="majorBidi"/>
          <w:color w:val="2D2D2D"/>
          <w:sz w:val="24"/>
          <w:szCs w:val="24"/>
        </w:rPr>
        <w:t>Negotiation is essentially an exercise in communication. The underlying objective is to use communication techniques to convince, persuade, or alter the perceptions of another. The three most significant elements of communication include verbal communications, non-verbal communications, and the medium of communication.</w:t>
      </w:r>
    </w:p>
    <w:p w:rsidR="00BA796D" w:rsidRPr="00BA796D" w:rsidRDefault="00BA796D" w:rsidP="00BA796D">
      <w:pPr>
        <w:shd w:val="clear" w:color="auto" w:fill="FFFFFF"/>
        <w:spacing w:after="373" w:line="480" w:lineRule="auto"/>
        <w:rPr>
          <w:rFonts w:asciiTheme="majorBidi" w:hAnsiTheme="majorBidi" w:cstheme="majorBidi"/>
          <w:color w:val="2D2D2D"/>
          <w:sz w:val="24"/>
          <w:szCs w:val="24"/>
        </w:rPr>
      </w:pPr>
      <w:r w:rsidRPr="00BA796D">
        <w:rPr>
          <w:rFonts w:asciiTheme="majorBidi" w:hAnsiTheme="majorBidi" w:cstheme="majorBidi"/>
          <w:color w:val="2D2D2D"/>
          <w:sz w:val="24"/>
          <w:szCs w:val="24"/>
        </w:rPr>
        <w:t>• Verbal Communication – The effectiveness of verbal communication in a negotiation depends upon the ability of the speaker to encode thoughts properly and on the ability of the listener to understand and decode the intended message(s). Language operates at two levels: the logical level (for proposals or offers) and the pragmatic level (semantics, syntax, and style). We often focus upon logical attributes instead of semantic or style attributes. In any event, the meaning conveyed by a proposition or statement is a combination of one logical, surface message and several pragmatic messages. A negotiator’s word choice, tone, tempo, and inflections may not only signal a position but also shape and predict it.</w:t>
      </w:r>
    </w:p>
    <w:p w:rsidR="00BA796D" w:rsidRPr="00BA796D" w:rsidRDefault="00BA796D" w:rsidP="00BA796D">
      <w:pPr>
        <w:spacing w:after="200" w:line="480" w:lineRule="auto"/>
        <w:rPr>
          <w:rFonts w:asciiTheme="majorBidi" w:eastAsiaTheme="minorHAnsi" w:hAnsiTheme="majorBidi" w:cstheme="majorBidi"/>
          <w:b/>
          <w:bCs/>
          <w:sz w:val="24"/>
          <w:szCs w:val="24"/>
          <w:u w:val="single"/>
        </w:rPr>
      </w:pPr>
      <w:r w:rsidRPr="00BA796D">
        <w:rPr>
          <w:rFonts w:asciiTheme="majorBidi" w:eastAsiaTheme="minorHAnsi" w:hAnsiTheme="majorBidi" w:cstheme="majorBidi"/>
          <w:b/>
          <w:bCs/>
          <w:color w:val="221E1F"/>
          <w:sz w:val="24"/>
          <w:szCs w:val="24"/>
          <w:u w:val="single"/>
        </w:rPr>
        <w:t xml:space="preserve">Topic: </w:t>
      </w:r>
      <w:r w:rsidR="007F4C4D">
        <w:rPr>
          <w:rFonts w:asciiTheme="majorBidi" w:eastAsiaTheme="minorHAnsi" w:hAnsiTheme="majorBidi" w:cstheme="majorBidi"/>
          <w:b/>
          <w:bCs/>
          <w:color w:val="221E1F"/>
          <w:sz w:val="24"/>
          <w:szCs w:val="24"/>
          <w:u w:val="single"/>
        </w:rPr>
        <w:t>51</w:t>
      </w:r>
      <w:r w:rsidRPr="00BA796D">
        <w:rPr>
          <w:rFonts w:asciiTheme="majorBidi" w:eastAsiaTheme="minorHAnsi" w:hAnsiTheme="majorBidi" w:cstheme="majorBidi"/>
          <w:b/>
          <w:bCs/>
          <w:color w:val="221E1F"/>
          <w:sz w:val="24"/>
          <w:szCs w:val="24"/>
          <w:u w:val="single"/>
        </w:rPr>
        <w:t xml:space="preserve"> Skills – Empathy, Cooperation, Anger Management, and Problem Solving</w:t>
      </w:r>
    </w:p>
    <w:p w:rsidR="00BA796D" w:rsidRPr="007F4C4D" w:rsidRDefault="00BA796D" w:rsidP="00BA796D">
      <w:pPr>
        <w:keepNext/>
        <w:keepLines/>
        <w:numPr>
          <w:ilvl w:val="0"/>
          <w:numId w:val="9"/>
        </w:numPr>
        <w:tabs>
          <w:tab w:val="clear" w:pos="720"/>
        </w:tabs>
        <w:spacing w:after="200" w:line="480" w:lineRule="auto"/>
        <w:ind w:left="0" w:firstLine="0"/>
        <w:outlineLvl w:val="0"/>
        <w:rPr>
          <w:rFonts w:asciiTheme="majorBidi" w:eastAsiaTheme="majorEastAsia" w:hAnsiTheme="majorBidi" w:cstheme="majorBidi"/>
          <w:b/>
          <w:bCs/>
          <w:sz w:val="24"/>
          <w:szCs w:val="24"/>
        </w:rPr>
      </w:pPr>
      <w:r w:rsidRPr="007F4C4D">
        <w:rPr>
          <w:rFonts w:asciiTheme="majorBidi" w:eastAsiaTheme="majorEastAsia" w:hAnsiTheme="majorBidi" w:cstheme="majorBidi"/>
          <w:b/>
          <w:bCs/>
          <w:sz w:val="24"/>
          <w:szCs w:val="24"/>
        </w:rPr>
        <w:t>Teaching the skills of peace</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b/>
          <w:bCs/>
          <w:color w:val="2F4858"/>
          <w:sz w:val="24"/>
          <w:szCs w:val="24"/>
        </w:rPr>
        <w:t>Claudia Miller </w:t>
      </w:r>
      <w:r w:rsidRPr="00BA796D">
        <w:rPr>
          <w:rFonts w:asciiTheme="majorBidi" w:hAnsiTheme="majorBidi" w:cstheme="majorBidi"/>
          <w:color w:val="2F4858"/>
          <w:sz w:val="24"/>
          <w:szCs w:val="24"/>
        </w:rPr>
        <w:t> </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i/>
          <w:iCs/>
          <w:color w:val="2F4858"/>
          <w:sz w:val="24"/>
          <w:szCs w:val="24"/>
        </w:rPr>
        <w:t>More elementary and preschools are going beyond “conflict resolution” to teach positive social behavior.</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color w:val="2F4858"/>
          <w:sz w:val="24"/>
          <w:szCs w:val="24"/>
        </w:rPr>
        <w:t>Susan Hopkins remembers back 30 years ago, when she was a teacher of four-year-</w:t>
      </w:r>
      <w:r w:rsidR="00DF2C8C" w:rsidRPr="00BA796D">
        <w:rPr>
          <w:rFonts w:asciiTheme="majorBidi" w:hAnsiTheme="majorBidi" w:cstheme="majorBidi"/>
          <w:color w:val="2F4858"/>
          <w:sz w:val="24"/>
          <w:szCs w:val="24"/>
        </w:rPr>
        <w:t>old</w:t>
      </w:r>
      <w:r w:rsidRPr="00BA796D">
        <w:rPr>
          <w:rFonts w:asciiTheme="majorBidi" w:hAnsiTheme="majorBidi" w:cstheme="majorBidi"/>
          <w:color w:val="2F4858"/>
          <w:sz w:val="24"/>
          <w:szCs w:val="24"/>
        </w:rPr>
        <w:t>. Two boys were arguing over a toy. Just before it escalated into a fist fight, she descended on them with the popular refrain, “use your words!”</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color w:val="2F4858"/>
          <w:sz w:val="24"/>
          <w:szCs w:val="24"/>
        </w:rPr>
        <w:lastRenderedPageBreak/>
        <w:t>–Immediately, one of the boys turned to the other and said, “you poo-poo head, you stink!”” Hopkins says. “He turned to me with a big smile on his face, he was so proud of himself. It really struck me at that point that we weren’t giving children the tools they needed to get along with each other.”</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color w:val="2F4858"/>
          <w:sz w:val="24"/>
          <w:szCs w:val="24"/>
        </w:rPr>
        <w:t>Today Hopkins, a Nevada City resident, is an organizer of Peace Camps, run by the Women's International League for Peace and Freedom. Peace Camps teach preschool and elementary-school children positive attitudes and skills–empathy, cooperation, anger-management, and problem-solving, along with awareness of the environment and of international peace.</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color w:val="2F4858"/>
          <w:sz w:val="24"/>
          <w:szCs w:val="24"/>
        </w:rPr>
        <w:t>Recently more educators have realized the importance of going beyond “conflict resolution” to teach positive social skills–and the importance of starting younger. Two well-known programs, Second Step and Peace</w:t>
      </w:r>
      <w:r w:rsidR="007F4C4D">
        <w:rPr>
          <w:rFonts w:asciiTheme="majorBidi" w:hAnsiTheme="majorBidi" w:cstheme="majorBidi"/>
          <w:color w:val="2F4858"/>
          <w:sz w:val="24"/>
          <w:szCs w:val="24"/>
        </w:rPr>
        <w:t xml:space="preserve"> </w:t>
      </w:r>
      <w:r w:rsidRPr="00BA796D">
        <w:rPr>
          <w:rFonts w:asciiTheme="majorBidi" w:hAnsiTheme="majorBidi" w:cstheme="majorBidi"/>
          <w:color w:val="2F4858"/>
          <w:sz w:val="24"/>
          <w:szCs w:val="24"/>
        </w:rPr>
        <w:t>Builders, have developed preschool as well as school-age curricula, and recently they–</w:t>
      </w:r>
      <w:r w:rsidR="00DF2C8C" w:rsidRPr="00BA796D">
        <w:rPr>
          <w:rFonts w:asciiTheme="majorBidi" w:hAnsiTheme="majorBidi" w:cstheme="majorBidi"/>
          <w:color w:val="2F4858"/>
          <w:sz w:val="24"/>
          <w:szCs w:val="24"/>
        </w:rPr>
        <w:t>vet</w:t>
      </w:r>
      <w:r w:rsidRPr="00BA796D">
        <w:rPr>
          <w:rFonts w:asciiTheme="majorBidi" w:hAnsiTheme="majorBidi" w:cstheme="majorBidi"/>
          <w:color w:val="2F4858"/>
          <w:sz w:val="24"/>
          <w:szCs w:val="24"/>
        </w:rPr>
        <w:t xml:space="preserve"> added resources for families.</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color w:val="2F4858"/>
          <w:sz w:val="24"/>
          <w:szCs w:val="24"/>
        </w:rPr>
        <w:t xml:space="preserve">“These social and emotional skills are just as important for children to learn as academic skills,” says Joan </w:t>
      </w:r>
      <w:r w:rsidR="00DF2C8C" w:rsidRPr="00BA796D">
        <w:rPr>
          <w:rFonts w:asciiTheme="majorBidi" w:hAnsiTheme="majorBidi" w:cstheme="majorBidi"/>
          <w:color w:val="2F4858"/>
          <w:sz w:val="24"/>
          <w:szCs w:val="24"/>
        </w:rPr>
        <w:t>Duffel</w:t>
      </w:r>
      <w:r w:rsidRPr="00BA796D">
        <w:rPr>
          <w:rFonts w:asciiTheme="majorBidi" w:hAnsiTheme="majorBidi" w:cstheme="majorBidi"/>
          <w:color w:val="2F4858"/>
          <w:sz w:val="24"/>
          <w:szCs w:val="24"/>
        </w:rPr>
        <w:t>, Second Step director of communication. “It’s important for parents to understand that there are ways they can help at home.” Educators and parents offer some key pointers.</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b/>
          <w:bCs/>
          <w:color w:val="2F4858"/>
          <w:sz w:val="24"/>
          <w:szCs w:val="24"/>
          <w:u w:val="single"/>
        </w:rPr>
        <w:t>Model the kind of behavior you’d like to see in your children.</w:t>
      </w:r>
      <w:r w:rsidRPr="00BA796D">
        <w:rPr>
          <w:rFonts w:asciiTheme="majorBidi" w:hAnsiTheme="majorBidi" w:cstheme="majorBidi"/>
          <w:color w:val="2F4858"/>
          <w:sz w:val="24"/>
          <w:szCs w:val="24"/>
        </w:rPr>
        <w:br/>
        <w:t>When teaching children social and emotional skills, “do as I say, not as I do,” just doesn’t cut it. Parents can teach their children caring behavior by helping an elderly relative, volunteering in schools, or being kind to a new neighbor. Julie Carrara of Nevada City says she regularly takes along her four boys when she volunteers at the local food bank “because I want them to know that it’s important to me and our family.”</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b/>
          <w:bCs/>
          <w:color w:val="2F4858"/>
          <w:sz w:val="24"/>
          <w:szCs w:val="24"/>
        </w:rPr>
        <w:lastRenderedPageBreak/>
        <w:t>Praise positive social behavior right away.</w:t>
      </w:r>
      <w:r w:rsidRPr="00BA796D">
        <w:rPr>
          <w:rFonts w:asciiTheme="majorBidi" w:hAnsiTheme="majorBidi" w:cstheme="majorBidi"/>
          <w:color w:val="2F4858"/>
          <w:sz w:val="24"/>
          <w:szCs w:val="24"/>
        </w:rPr>
        <w:br/>
        <w:t xml:space="preserve">At Estrella Family Services in San Jose, teachers write “praise notes” to children who treat others with kindness, share toys, or solve conflicts peacefully. That’s one strategy of </w:t>
      </w:r>
      <w:r w:rsidR="00DF2C8C" w:rsidRPr="00BA796D">
        <w:rPr>
          <w:rFonts w:asciiTheme="majorBidi" w:hAnsiTheme="majorBidi" w:cstheme="majorBidi"/>
          <w:color w:val="2F4858"/>
          <w:sz w:val="24"/>
          <w:szCs w:val="24"/>
        </w:rPr>
        <w:t>Peace Builders</w:t>
      </w:r>
      <w:r w:rsidRPr="00BA796D">
        <w:rPr>
          <w:rFonts w:asciiTheme="majorBidi" w:hAnsiTheme="majorBidi" w:cstheme="majorBidi"/>
          <w:color w:val="2F4858"/>
          <w:sz w:val="24"/>
          <w:szCs w:val="24"/>
        </w:rPr>
        <w:t>, the violence-prevention program used at Estrella. Irene Burgos, a teacher of four- and five-year-</w:t>
      </w:r>
      <w:r w:rsidR="00DF2C8C" w:rsidRPr="00BA796D">
        <w:rPr>
          <w:rFonts w:asciiTheme="majorBidi" w:hAnsiTheme="majorBidi" w:cstheme="majorBidi"/>
          <w:color w:val="2F4858"/>
          <w:sz w:val="24"/>
          <w:szCs w:val="24"/>
        </w:rPr>
        <w:t>old</w:t>
      </w:r>
      <w:r w:rsidRPr="00BA796D">
        <w:rPr>
          <w:rFonts w:asciiTheme="majorBidi" w:hAnsiTheme="majorBidi" w:cstheme="majorBidi"/>
          <w:color w:val="2F4858"/>
          <w:sz w:val="24"/>
          <w:szCs w:val="24"/>
        </w:rPr>
        <w:t>, says, “When I notice a child helping another child who’s fallen on the playground, it’s important to let them know that what they–</w:t>
      </w:r>
      <w:r w:rsidR="00DF2C8C" w:rsidRPr="00BA796D">
        <w:rPr>
          <w:rFonts w:asciiTheme="majorBidi" w:hAnsiTheme="majorBidi" w:cstheme="majorBidi"/>
          <w:color w:val="2F4858"/>
          <w:sz w:val="24"/>
          <w:szCs w:val="24"/>
        </w:rPr>
        <w:t>vet</w:t>
      </w:r>
      <w:r w:rsidRPr="00BA796D">
        <w:rPr>
          <w:rFonts w:asciiTheme="majorBidi" w:hAnsiTheme="majorBidi" w:cstheme="majorBidi"/>
          <w:color w:val="2F4858"/>
          <w:sz w:val="24"/>
          <w:szCs w:val="24"/>
        </w:rPr>
        <w:t xml:space="preserve"> done is special.”</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b/>
          <w:bCs/>
          <w:color w:val="2F4858"/>
          <w:sz w:val="24"/>
          <w:szCs w:val="24"/>
        </w:rPr>
        <w:t>Think of conflict as an opportunity to listen and learn, rather than a negative.</w:t>
      </w:r>
      <w:r w:rsidRPr="00BA796D">
        <w:rPr>
          <w:rFonts w:asciiTheme="majorBidi" w:hAnsiTheme="majorBidi" w:cstheme="majorBidi"/>
          <w:color w:val="2F4858"/>
          <w:sz w:val="24"/>
          <w:szCs w:val="24"/>
        </w:rPr>
        <w:br/>
      </w:r>
      <w:r w:rsidR="00DF2C8C" w:rsidRPr="00BA796D">
        <w:rPr>
          <w:rFonts w:asciiTheme="majorBidi" w:hAnsiTheme="majorBidi" w:cstheme="majorBidi"/>
          <w:color w:val="2F4858"/>
          <w:sz w:val="24"/>
          <w:szCs w:val="24"/>
        </w:rPr>
        <w:t>Millie</w:t>
      </w:r>
      <w:r w:rsidRPr="00BA796D">
        <w:rPr>
          <w:rFonts w:asciiTheme="majorBidi" w:hAnsiTheme="majorBidi" w:cstheme="majorBidi"/>
          <w:color w:val="2F4858"/>
          <w:sz w:val="24"/>
          <w:szCs w:val="24"/>
        </w:rPr>
        <w:t xml:space="preserve"> Livingston of Auburn, one of the creators of Peace Camps, helped develop a “peace table,” a neutral place where children can meet to discuss conflicts with a mediator. “At home, parents can designate a special area where disputes are resolved. Children quickly realize that by going to this place, they will have a chance to speak and be heard and then figure out a way to solve the conflict,” she says.</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b/>
          <w:bCs/>
          <w:color w:val="2F4858"/>
          <w:sz w:val="24"/>
          <w:szCs w:val="24"/>
        </w:rPr>
        <w:t>To build empathy, teach children words to express their feelings.</w:t>
      </w:r>
      <w:r w:rsidRPr="00BA796D">
        <w:rPr>
          <w:rFonts w:asciiTheme="majorBidi" w:hAnsiTheme="majorBidi" w:cstheme="majorBidi"/>
          <w:color w:val="2F4858"/>
          <w:sz w:val="24"/>
          <w:szCs w:val="24"/>
        </w:rPr>
        <w:br/>
        <w:t xml:space="preserve">Children have the capacity to see when another person is hurting, says Marie </w:t>
      </w:r>
      <w:r w:rsidR="00DF2C8C" w:rsidRPr="00BA796D">
        <w:rPr>
          <w:rFonts w:asciiTheme="majorBidi" w:hAnsiTheme="majorBidi" w:cstheme="majorBidi"/>
          <w:color w:val="2F4858"/>
          <w:sz w:val="24"/>
          <w:szCs w:val="24"/>
        </w:rPr>
        <w:t>Della Haye</w:t>
      </w:r>
      <w:r w:rsidRPr="00BA796D">
        <w:rPr>
          <w:rFonts w:asciiTheme="majorBidi" w:hAnsiTheme="majorBidi" w:cstheme="majorBidi"/>
          <w:color w:val="2F4858"/>
          <w:sz w:val="24"/>
          <w:szCs w:val="24"/>
        </w:rPr>
        <w:t>, who created a half-day course for parents, “Raising Peaceful Children,” at the Mt. Diablo Peace Center in Walnut Creek. “As parents, it’s important to give children the vocabulary to understand their own and others” feelings, no matter how unpleasant they may be.”</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color w:val="2F4858"/>
          <w:sz w:val="24"/>
          <w:szCs w:val="24"/>
        </w:rPr>
        <w:t xml:space="preserve">When parents insist that children say, “I’m sorry” when they’re not, “we’re telling them to express a feeling that they really don’t feel,” says </w:t>
      </w:r>
      <w:r w:rsidR="00DF2C8C" w:rsidRPr="00BA796D">
        <w:rPr>
          <w:rFonts w:asciiTheme="majorBidi" w:hAnsiTheme="majorBidi" w:cstheme="majorBidi"/>
          <w:color w:val="2F4858"/>
          <w:sz w:val="24"/>
          <w:szCs w:val="24"/>
        </w:rPr>
        <w:t>Della Haye</w:t>
      </w:r>
      <w:r w:rsidRPr="00BA796D">
        <w:rPr>
          <w:rFonts w:asciiTheme="majorBidi" w:hAnsiTheme="majorBidi" w:cstheme="majorBidi"/>
          <w:color w:val="2F4858"/>
          <w:sz w:val="24"/>
          <w:szCs w:val="24"/>
        </w:rPr>
        <w:t xml:space="preserve">. Instead, parents could have the child figure out what would make the hurt child feel better. For example, a child who has hit another child could get a band-aid, give the injured child a hug, or read him a book. “Young children aren’t always ready to be entirely empathetic, but they can identify feelings with help from parents,” </w:t>
      </w:r>
      <w:r w:rsidR="00DF2C8C" w:rsidRPr="00BA796D">
        <w:rPr>
          <w:rFonts w:asciiTheme="majorBidi" w:hAnsiTheme="majorBidi" w:cstheme="majorBidi"/>
          <w:color w:val="2F4858"/>
          <w:sz w:val="24"/>
          <w:szCs w:val="24"/>
        </w:rPr>
        <w:t>Della Haye</w:t>
      </w:r>
      <w:r w:rsidRPr="00BA796D">
        <w:rPr>
          <w:rFonts w:asciiTheme="majorBidi" w:hAnsiTheme="majorBidi" w:cstheme="majorBidi"/>
          <w:color w:val="2F4858"/>
          <w:sz w:val="24"/>
          <w:szCs w:val="24"/>
        </w:rPr>
        <w:t xml:space="preserve"> says.</w:t>
      </w:r>
    </w:p>
    <w:p w:rsidR="00BA796D" w:rsidRPr="00BA796D" w:rsidRDefault="00BA796D" w:rsidP="00BA796D">
      <w:pPr>
        <w:spacing w:before="100" w:beforeAutospacing="1" w:after="100" w:afterAutospacing="1" w:line="480" w:lineRule="auto"/>
        <w:rPr>
          <w:rFonts w:asciiTheme="majorBidi" w:hAnsiTheme="majorBidi" w:cstheme="majorBidi"/>
          <w:color w:val="2F4858"/>
          <w:sz w:val="24"/>
          <w:szCs w:val="24"/>
        </w:rPr>
      </w:pPr>
      <w:r w:rsidRPr="00BA796D">
        <w:rPr>
          <w:rFonts w:asciiTheme="majorBidi" w:hAnsiTheme="majorBidi" w:cstheme="majorBidi"/>
          <w:b/>
          <w:bCs/>
          <w:color w:val="2F4858"/>
          <w:sz w:val="24"/>
          <w:szCs w:val="24"/>
        </w:rPr>
        <w:lastRenderedPageBreak/>
        <w:t>Think about what kind of adult you’d like to see your child become.</w:t>
      </w:r>
      <w:r w:rsidRPr="00BA796D">
        <w:rPr>
          <w:rFonts w:asciiTheme="majorBidi" w:hAnsiTheme="majorBidi" w:cstheme="majorBidi"/>
          <w:color w:val="2F4858"/>
          <w:sz w:val="24"/>
          <w:szCs w:val="24"/>
        </w:rPr>
        <w:br/>
        <w:t xml:space="preserve">In the midst of the hustle and bustle of daily life, says peace educator Susan Hopkins, parents need to look for opportunities to “intentionally talk to their children about their values. That means parents have to give some thought ahead of time to what they believe in and then seek out those “teachable moments.”” For example, Joanna </w:t>
      </w:r>
      <w:r w:rsidR="00DF2C8C" w:rsidRPr="00BA796D">
        <w:rPr>
          <w:rFonts w:asciiTheme="majorBidi" w:hAnsiTheme="majorBidi" w:cstheme="majorBidi"/>
          <w:color w:val="2F4858"/>
          <w:sz w:val="24"/>
          <w:szCs w:val="24"/>
        </w:rPr>
        <w:t>Lamour</w:t>
      </w:r>
      <w:r w:rsidRPr="00BA796D">
        <w:rPr>
          <w:rFonts w:asciiTheme="majorBidi" w:hAnsiTheme="majorBidi" w:cstheme="majorBidi"/>
          <w:color w:val="2F4858"/>
          <w:sz w:val="24"/>
          <w:szCs w:val="24"/>
        </w:rPr>
        <w:t>, a teacher at the Daisy Child Development Center in Oakland, told a group of preschoolers who were trying to capture and squish bugs during playtime, “We don’t hurt bugs when they’re outside because that’s their home.”</w:t>
      </w:r>
      <w:r w:rsidRPr="00BA796D">
        <w:rPr>
          <w:rFonts w:asciiTheme="majorBidi" w:hAnsiTheme="majorBidi" w:cstheme="majorBidi"/>
          <w:color w:val="2F4858"/>
          <w:sz w:val="24"/>
          <w:szCs w:val="24"/>
        </w:rPr>
        <w:br/>
        <w:t>–Lecturing is pretty useless for young children,” Hopkins adds, “but if parents have their values clearly in place, they can articulate them when the moment arises.”</w:t>
      </w:r>
    </w:p>
    <w:p w:rsidR="00BA796D" w:rsidRPr="00BA796D" w:rsidRDefault="00BA796D" w:rsidP="00BA796D">
      <w:pPr>
        <w:spacing w:after="200" w:line="480" w:lineRule="auto"/>
        <w:rPr>
          <w:rFonts w:asciiTheme="majorBidi" w:eastAsiaTheme="minorHAnsi" w:hAnsiTheme="majorBidi" w:cstheme="majorBidi"/>
          <w:sz w:val="24"/>
          <w:szCs w:val="24"/>
        </w:rPr>
      </w:pPr>
    </w:p>
    <w:p w:rsidR="00BA796D" w:rsidRPr="00CD419C" w:rsidRDefault="00BA796D" w:rsidP="00CD419C">
      <w:pPr>
        <w:spacing w:before="7" w:line="200" w:lineRule="exact"/>
        <w:jc w:val="both"/>
        <w:rPr>
          <w:sz w:val="24"/>
          <w:szCs w:val="24"/>
        </w:rPr>
        <w:sectPr w:rsidR="00BA796D" w:rsidRPr="00CD419C">
          <w:pgSz w:w="12240" w:h="15840"/>
          <w:pgMar w:top="940" w:right="1320" w:bottom="280" w:left="1340" w:header="740" w:footer="1154" w:gutter="0"/>
          <w:cols w:space="720"/>
        </w:sectPr>
      </w:pPr>
    </w:p>
    <w:p w:rsidR="00606FEA" w:rsidRPr="00CD419C" w:rsidRDefault="00606FEA" w:rsidP="00CD419C">
      <w:pPr>
        <w:spacing w:line="200" w:lineRule="exact"/>
        <w:jc w:val="both"/>
        <w:rPr>
          <w:sz w:val="24"/>
          <w:szCs w:val="24"/>
        </w:rPr>
      </w:pPr>
    </w:p>
    <w:p w:rsidR="00606FEA" w:rsidRPr="00CD419C" w:rsidRDefault="00606FEA" w:rsidP="00CD419C">
      <w:pPr>
        <w:spacing w:before="9" w:line="220" w:lineRule="exact"/>
        <w:jc w:val="both"/>
        <w:rPr>
          <w:sz w:val="24"/>
          <w:szCs w:val="24"/>
        </w:rPr>
      </w:pP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D41725">
        <w:rPr>
          <w:rFonts w:ascii="Garamond" w:eastAsia="Garamond" w:hAnsi="Garamond" w:cs="Garamond"/>
          <w:b/>
          <w:sz w:val="24"/>
          <w:szCs w:val="24"/>
        </w:rPr>
        <w:t>14</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4175" w:right="4174"/>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eat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ing</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2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52</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359" w:lineRule="auto"/>
        <w:ind w:left="120" w:right="78"/>
        <w:jc w:val="both"/>
        <w:rPr>
          <w:rFonts w:ascii="Garamond" w:eastAsia="Garamond" w:hAnsi="Garamond" w:cs="Garamond"/>
          <w:sz w:val="24"/>
          <w:szCs w:val="24"/>
        </w:rPr>
      </w:pPr>
      <w:r w:rsidRPr="00CD419C">
        <w:rPr>
          <w:rFonts w:ascii="Garamond" w:eastAsia="Garamond" w:hAnsi="Garamond" w:cs="Garamond"/>
          <w:sz w:val="24"/>
          <w:szCs w:val="24"/>
        </w:rPr>
        <w:t>Geomorphologi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proc</w:t>
      </w:r>
      <w:r w:rsidRPr="00CD419C">
        <w:rPr>
          <w:rFonts w:ascii="Garamond" w:eastAsia="Garamond" w:hAnsi="Garamond" w:cs="Garamond"/>
          <w:spacing w:val="1"/>
          <w:sz w:val="24"/>
          <w:szCs w:val="24"/>
        </w:rPr>
        <w:t>e</w:t>
      </w:r>
      <w:r w:rsidRPr="00CD419C">
        <w:rPr>
          <w:rFonts w:ascii="Garamond" w:eastAsia="Garamond" w:hAnsi="Garamond" w:cs="Garamond"/>
          <w:spacing w:val="-4"/>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es</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thering, </w:t>
      </w:r>
      <w:r w:rsidRPr="00CD419C">
        <w:rPr>
          <w:rFonts w:ascii="Garamond" w:eastAsia="Garamond" w:hAnsi="Garamond" w:cs="Garamond"/>
          <w:spacing w:val="1"/>
          <w:sz w:val="24"/>
          <w:szCs w:val="24"/>
        </w:rPr>
        <w:t>e</w:t>
      </w:r>
      <w:r w:rsidRPr="00CD419C">
        <w:rPr>
          <w:rFonts w:ascii="Garamond" w:eastAsia="Garamond" w:hAnsi="Garamond" w:cs="Garamond"/>
          <w:sz w:val="24"/>
          <w:szCs w:val="24"/>
        </w:rPr>
        <w:t>ro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e</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ition that re</w:t>
      </w:r>
      <w:r w:rsidRPr="00CD419C">
        <w:rPr>
          <w:rFonts w:ascii="Garamond" w:eastAsia="Garamond" w:hAnsi="Garamond" w:cs="Garamond"/>
          <w:spacing w:val="-1"/>
          <w:sz w:val="24"/>
          <w:szCs w:val="24"/>
        </w:rPr>
        <w:t>s</w:t>
      </w:r>
      <w:r w:rsidRPr="00CD419C">
        <w:rPr>
          <w:rFonts w:ascii="Garamond" w:eastAsia="Garamond" w:hAnsi="Garamond" w:cs="Garamond"/>
          <w:sz w:val="24"/>
          <w:szCs w:val="24"/>
        </w:rPr>
        <w:t>ult in the modific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pacing w:val="2"/>
          <w:sz w:val="24"/>
          <w:szCs w:val="24"/>
        </w:rPr>
        <w:t>u</w:t>
      </w:r>
      <w:r w:rsidRPr="00CD419C">
        <w:rPr>
          <w:rFonts w:ascii="Garamond" w:eastAsia="Garamond" w:hAnsi="Garamond" w:cs="Garamond"/>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r w:rsidRPr="00CD419C">
        <w:rPr>
          <w:rFonts w:ascii="Garamond" w:eastAsia="Garamond" w:hAnsi="Garamond" w:cs="Garamond"/>
          <w:spacing w:val="4"/>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bre</w:t>
      </w:r>
      <w:r w:rsidRPr="00CD419C">
        <w:rPr>
          <w:rFonts w:ascii="Garamond" w:eastAsia="Garamond" w:hAnsi="Garamond" w:cs="Garamond"/>
          <w:spacing w:val="1"/>
          <w:sz w:val="24"/>
          <w:szCs w:val="24"/>
        </w:rPr>
        <w:t>a</w:t>
      </w:r>
      <w:r w:rsidRPr="00CD419C">
        <w:rPr>
          <w:rFonts w:ascii="Garamond" w:eastAsia="Garamond" w:hAnsi="Garamond" w:cs="Garamond"/>
          <w:sz w:val="24"/>
          <w:szCs w:val="24"/>
        </w:rPr>
        <w:t>king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down of rock</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oil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ific</w:t>
      </w:r>
      <w:r w:rsidRPr="00CD419C">
        <w:rPr>
          <w:rFonts w:ascii="Garamond" w:eastAsia="Garamond" w:hAnsi="Garamond" w:cs="Garamond"/>
          <w:spacing w:val="1"/>
          <w:sz w:val="24"/>
          <w:szCs w:val="24"/>
        </w:rPr>
        <w:t>ia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teria</w:t>
      </w:r>
      <w:r w:rsidRPr="00CD419C">
        <w:rPr>
          <w:rFonts w:ascii="Garamond" w:eastAsia="Garamond" w:hAnsi="Garamond" w:cs="Garamond"/>
          <w:spacing w:val="1"/>
          <w:sz w:val="24"/>
          <w:szCs w:val="24"/>
        </w:rPr>
        <w:t>l</w:t>
      </w:r>
      <w:r w:rsidRPr="00CD419C">
        <w:rPr>
          <w:rFonts w:ascii="Garamond" w:eastAsia="Garamond" w:hAnsi="Garamond" w:cs="Garamond"/>
          <w:sz w:val="24"/>
          <w:szCs w:val="24"/>
        </w:rPr>
        <w:t>s</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ough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w:t>
      </w:r>
      <w:r w:rsidRPr="00CD419C">
        <w:rPr>
          <w:rFonts w:ascii="Garamond" w:eastAsia="Garamond" w:hAnsi="Garamond" w:cs="Garamond"/>
          <w:spacing w:val="1"/>
          <w:sz w:val="24"/>
          <w:szCs w:val="24"/>
        </w:rPr>
        <w:t>c</w:t>
      </w:r>
      <w:r w:rsidRPr="00CD419C">
        <w:rPr>
          <w:rFonts w:ascii="Garamond" w:eastAsia="Garamond" w:hAnsi="Garamond" w:cs="Garamond"/>
          <w:sz w:val="24"/>
          <w:szCs w:val="24"/>
        </w:rPr>
        <w:t>t with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p>
    <w:p w:rsidR="00606FEA" w:rsidRPr="00CD419C" w:rsidRDefault="004B7FED" w:rsidP="00CD419C">
      <w:pPr>
        <w:spacing w:before="1"/>
        <w:ind w:left="120"/>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biota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er.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proc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 the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ment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inte</w:t>
      </w:r>
      <w:r w:rsidRPr="00CD419C">
        <w:rPr>
          <w:rFonts w:ascii="Garamond" w:eastAsia="Garamond" w:hAnsi="Garamond" w:cs="Garamond"/>
          <w:spacing w:val="1"/>
          <w:sz w:val="24"/>
          <w:szCs w:val="24"/>
        </w:rPr>
        <w:t>g</w:t>
      </w:r>
      <w:r w:rsidRPr="00CD419C">
        <w:rPr>
          <w:rFonts w:ascii="Garamond" w:eastAsia="Garamond" w:hAnsi="Garamond" w:cs="Garamond"/>
          <w:sz w:val="24"/>
          <w:szCs w:val="24"/>
        </w:rPr>
        <w:t>rated</w:t>
      </w:r>
    </w:p>
    <w:p w:rsidR="00606FEA" w:rsidRPr="00CD419C" w:rsidRDefault="00606FEA" w:rsidP="00CD419C">
      <w:pPr>
        <w:spacing w:before="6" w:line="120" w:lineRule="exact"/>
        <w:jc w:val="both"/>
        <w:rPr>
          <w:sz w:val="24"/>
          <w:szCs w:val="24"/>
        </w:rPr>
      </w:pPr>
    </w:p>
    <w:p w:rsidR="00606FEA" w:rsidRPr="00CD419C" w:rsidRDefault="00B17F3E" w:rsidP="00CD419C">
      <w:pPr>
        <w:spacing w:line="260" w:lineRule="exact"/>
        <w:ind w:left="120"/>
        <w:jc w:val="both"/>
        <w:rPr>
          <w:rFonts w:ascii="Garamond" w:eastAsia="Garamond" w:hAnsi="Garamond" w:cs="Garamond"/>
          <w:sz w:val="24"/>
          <w:szCs w:val="24"/>
        </w:rPr>
      </w:pPr>
      <w:r w:rsidRPr="00B17F3E">
        <w:rPr>
          <w:sz w:val="24"/>
          <w:szCs w:val="24"/>
        </w:rPr>
        <w:pict>
          <v:shape id="_x0000_s1253" type="#_x0000_t75" style="position:absolute;left:0;text-align:left;margin-left:71.25pt;margin-top:20.45pt;width:237.75pt;height:172.5pt;z-index:-6127;mso-position-horizontal-relative:page">
            <v:imagedata r:id="rId92" o:title=""/>
            <w10:wrap anchorx="page"/>
          </v:shape>
        </w:pic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are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not done.</w:t>
      </w:r>
    </w:p>
    <w:p w:rsidR="00606FEA" w:rsidRPr="00CD419C" w:rsidRDefault="00606FEA" w:rsidP="00CD419C">
      <w:pPr>
        <w:spacing w:line="140" w:lineRule="exact"/>
        <w:jc w:val="both"/>
        <w:rPr>
          <w:sz w:val="24"/>
          <w:szCs w:val="24"/>
        </w:rPr>
      </w:pPr>
    </w:p>
    <w:p w:rsidR="00606FEA" w:rsidRPr="00CD419C" w:rsidRDefault="004B7FED" w:rsidP="00CD419C">
      <w:pPr>
        <w:spacing w:line="360" w:lineRule="auto"/>
        <w:ind w:left="5055" w:right="158"/>
        <w:jc w:val="both"/>
        <w:rPr>
          <w:rFonts w:ascii="Garamond" w:eastAsia="Garamond" w:hAnsi="Garamond" w:cs="Garamond"/>
          <w:sz w:val="24"/>
          <w:szCs w:val="24"/>
        </w:rPr>
      </w:pP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rocks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e</w:t>
      </w:r>
      <w:r w:rsidRPr="00CD419C">
        <w:rPr>
          <w:rFonts w:ascii="Garamond" w:eastAsia="Garamond" w:hAnsi="Garamond" w:cs="Garamond"/>
          <w:spacing w:val="1"/>
          <w:sz w:val="24"/>
          <w:szCs w:val="24"/>
        </w:rPr>
        <w:t>x</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atmo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they re</w:t>
      </w:r>
      <w:r w:rsidRPr="00CD419C">
        <w:rPr>
          <w:rFonts w:ascii="Garamond" w:eastAsia="Garamond" w:hAnsi="Garamond" w:cs="Garamond"/>
          <w:spacing w:val="1"/>
          <w:sz w:val="24"/>
          <w:szCs w:val="24"/>
        </w:rPr>
        <w:t>a</w:t>
      </w:r>
      <w:r w:rsidRPr="00CD419C">
        <w:rPr>
          <w:rFonts w:ascii="Garamond" w:eastAsia="Garamond" w:hAnsi="Garamond" w:cs="Garamond"/>
          <w:sz w:val="24"/>
          <w:szCs w:val="24"/>
        </w:rPr>
        <w:t>ct in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erent </w:t>
      </w:r>
      <w:r w:rsidRPr="00CD419C">
        <w:rPr>
          <w:rFonts w:ascii="Garamond" w:eastAsia="Garamond" w:hAnsi="Garamond" w:cs="Garamond"/>
          <w:spacing w:val="1"/>
          <w:sz w:val="24"/>
          <w:szCs w:val="24"/>
        </w:rPr>
        <w:t>wa</w:t>
      </w:r>
      <w:r w:rsidRPr="00CD419C">
        <w:rPr>
          <w:rFonts w:ascii="Garamond" w:eastAsia="Garamond" w:hAnsi="Garamond" w:cs="Garamond"/>
          <w:sz w:val="24"/>
          <w:szCs w:val="24"/>
        </w:rPr>
        <w:t>ys.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e m</w:t>
      </w:r>
      <w:r w:rsidRPr="00CD419C">
        <w:rPr>
          <w:rFonts w:ascii="Garamond" w:eastAsia="Garamond" w:hAnsi="Garamond" w:cs="Garamond"/>
          <w:spacing w:val="1"/>
          <w:sz w:val="24"/>
          <w:szCs w:val="24"/>
        </w:rPr>
        <w:t>e</w:t>
      </w:r>
      <w:r w:rsidRPr="00CD419C">
        <w:rPr>
          <w:rFonts w:ascii="Garamond" w:eastAsia="Garamond" w:hAnsi="Garamond" w:cs="Garamond"/>
          <w:sz w:val="24"/>
          <w:szCs w:val="24"/>
        </w:rPr>
        <w:t>ch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m of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w:t>
      </w:r>
      <w:r w:rsidRPr="00CD419C">
        <w:rPr>
          <w:rFonts w:ascii="Garamond" w:eastAsia="Garamond" w:hAnsi="Garamond" w:cs="Garamond"/>
          <w:spacing w:val="-1"/>
          <w:sz w:val="24"/>
          <w:szCs w:val="24"/>
        </w:rPr>
        <w:t>s</w:t>
      </w:r>
      <w:r w:rsidRPr="00CD419C">
        <w:rPr>
          <w:rFonts w:ascii="Garamond" w:eastAsia="Garamond" w:hAnsi="Garamond" w:cs="Garamond"/>
          <w:sz w:val="24"/>
          <w:szCs w:val="24"/>
        </w:rPr>
        <w:t>ed und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umb</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its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olling factor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It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tegori</w:t>
      </w:r>
      <w:r w:rsidRPr="00CD419C">
        <w:rPr>
          <w:rFonts w:ascii="Garamond" w:eastAsia="Garamond" w:hAnsi="Garamond" w:cs="Garamond"/>
          <w:spacing w:val="1"/>
          <w:sz w:val="24"/>
          <w:szCs w:val="24"/>
        </w:rPr>
        <w:t>z</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 to th</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i.e.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thering,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z w:val="24"/>
          <w:szCs w:val="24"/>
        </w:rPr>
        <w:t>emic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B</w:t>
      </w:r>
      <w:r w:rsidRPr="00CD419C">
        <w:rPr>
          <w:rFonts w:ascii="Garamond" w:eastAsia="Garamond" w:hAnsi="Garamond" w:cs="Garamond"/>
          <w:sz w:val="24"/>
          <w:szCs w:val="24"/>
        </w:rPr>
        <w:t>iolo</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All of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e</w:t>
      </w:r>
      <w:r w:rsidRPr="00CD419C">
        <w:rPr>
          <w:rFonts w:ascii="Garamond" w:eastAsia="Garamond" w:hAnsi="Garamond" w:cs="Garamond"/>
          <w:spacing w:val="1"/>
          <w:sz w:val="24"/>
          <w:szCs w:val="24"/>
        </w:rPr>
        <w:t>x</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ed b</w:t>
      </w:r>
      <w:r w:rsidRPr="00CD419C">
        <w:rPr>
          <w:rFonts w:ascii="Garamond" w:eastAsia="Garamond" w:hAnsi="Garamond" w:cs="Garamond"/>
          <w:spacing w:val="1"/>
          <w:sz w:val="24"/>
          <w:szCs w:val="24"/>
        </w:rPr>
        <w:t>e</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w:t>
      </w:r>
    </w:p>
    <w:p w:rsidR="00606FEA" w:rsidRPr="00CD419C" w:rsidRDefault="004B7FED" w:rsidP="00CD419C">
      <w:pPr>
        <w:spacing w:line="358" w:lineRule="auto"/>
        <w:ind w:left="5055" w:right="366"/>
        <w:jc w:val="both"/>
        <w:rPr>
          <w:rFonts w:ascii="Garamond" w:eastAsia="Garamond" w:hAnsi="Garamond" w:cs="Garamond"/>
          <w:sz w:val="24"/>
          <w:szCs w:val="24"/>
        </w:rPr>
      </w:pPr>
      <w:r w:rsidRPr="00CD419C">
        <w:rPr>
          <w:rFonts w:ascii="Garamond" w:eastAsia="Garamond" w:hAnsi="Garamond" w:cs="Garamond"/>
          <w:spacing w:val="-1"/>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bre</w:t>
      </w:r>
      <w:r w:rsidRPr="00CD419C">
        <w:rPr>
          <w:rFonts w:ascii="Garamond" w:eastAsia="Garamond" w:hAnsi="Garamond" w:cs="Garamond"/>
          <w:spacing w:val="1"/>
          <w:sz w:val="24"/>
          <w:szCs w:val="24"/>
        </w:rPr>
        <w:t>a</w:t>
      </w:r>
      <w:r w:rsidRPr="00CD419C">
        <w:rPr>
          <w:rFonts w:ascii="Garamond" w:eastAsia="Garamond" w:hAnsi="Garamond" w:cs="Garamond"/>
          <w:sz w:val="24"/>
          <w:szCs w:val="24"/>
        </w:rPr>
        <w:t>king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down of rocks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ithout </w:t>
      </w:r>
      <w:r w:rsidRPr="00CD419C">
        <w:rPr>
          <w:rFonts w:ascii="Garamond" w:eastAsia="Garamond" w:hAnsi="Garamond" w:cs="Garamond"/>
          <w:spacing w:val="-1"/>
          <w:sz w:val="24"/>
          <w:szCs w:val="24"/>
        </w:rPr>
        <w:t>s</w:t>
      </w:r>
      <w:r w:rsidRPr="00CD419C">
        <w:rPr>
          <w:rFonts w:ascii="Garamond" w:eastAsia="Garamond" w:hAnsi="Garamond" w:cs="Garamond"/>
          <w:sz w:val="24"/>
          <w:szCs w:val="24"/>
        </w:rPr>
        <w:t>ub</w:t>
      </w:r>
      <w:r w:rsidRPr="00CD419C">
        <w:rPr>
          <w:rFonts w:ascii="Garamond" w:eastAsia="Garamond" w:hAnsi="Garamond" w:cs="Garamond"/>
          <w:spacing w:val="-1"/>
          <w:sz w:val="24"/>
          <w:szCs w:val="24"/>
        </w:rPr>
        <w:t>s</w:t>
      </w:r>
      <w:r w:rsidRPr="00CD419C">
        <w:rPr>
          <w:rFonts w:ascii="Garamond" w:eastAsia="Garamond" w:hAnsi="Garamond" w:cs="Garamond"/>
          <w:sz w:val="24"/>
          <w:szCs w:val="24"/>
        </w:rPr>
        <w:t>tanti</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00DF2C8C" w:rsidRPr="00CD419C">
        <w:rPr>
          <w:rFonts w:ascii="Garamond" w:eastAsia="Garamond" w:hAnsi="Garamond" w:cs="Garamond"/>
          <w:spacing w:val="-1"/>
          <w:sz w:val="24"/>
          <w:szCs w:val="24"/>
        </w:rPr>
        <w:t>t</w:t>
      </w:r>
      <w:r w:rsidR="00DF2C8C" w:rsidRPr="00CD419C">
        <w:rPr>
          <w:rFonts w:ascii="Garamond" w:eastAsia="Garamond" w:hAnsi="Garamond" w:cs="Garamond"/>
          <w:sz w:val="24"/>
          <w:szCs w:val="24"/>
        </w:rPr>
        <w:t>h</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m</w:t>
      </w:r>
    </w:p>
    <w:p w:rsidR="00606FEA" w:rsidRPr="00CD419C" w:rsidRDefault="004B7FED" w:rsidP="00CD419C">
      <w:pPr>
        <w:spacing w:before="2" w:line="360" w:lineRule="auto"/>
        <w:ind w:left="120" w:right="279"/>
        <w:jc w:val="both"/>
        <w:rPr>
          <w:rFonts w:ascii="Garamond" w:eastAsia="Garamond" w:hAnsi="Garamond" w:cs="Garamond"/>
          <w:sz w:val="24"/>
          <w:szCs w:val="24"/>
        </w:rPr>
      </w:pPr>
      <w:r w:rsidRPr="00CD419C">
        <w:rPr>
          <w:rFonts w:ascii="Garamond" w:eastAsia="Garamond" w:hAnsi="Garamond" w:cs="Garamond"/>
          <w:sz w:val="24"/>
          <w:szCs w:val="24"/>
        </w:rPr>
        <w:t>ch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kno</w:t>
      </w:r>
      <w:r w:rsidRPr="00CD419C">
        <w:rPr>
          <w:rFonts w:ascii="Garamond" w:eastAsia="Garamond" w:hAnsi="Garamond" w:cs="Garamond"/>
          <w:spacing w:val="1"/>
          <w:sz w:val="24"/>
          <w:szCs w:val="24"/>
        </w:rPr>
        <w:t>w</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or 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 b</w:t>
      </w:r>
      <w:r w:rsidRPr="00CD419C">
        <w:rPr>
          <w:rFonts w:ascii="Garamond" w:eastAsia="Garamond" w:hAnsi="Garamond" w:cs="Garamond"/>
          <w:spacing w:val="-2"/>
          <w:sz w:val="24"/>
          <w:szCs w:val="24"/>
        </w:rPr>
        <w:t>i</w:t>
      </w:r>
      <w:r w:rsidRPr="00CD419C">
        <w:rPr>
          <w:rFonts w:ascii="Garamond" w:eastAsia="Garamond" w:hAnsi="Garamond" w:cs="Garamond"/>
          <w:sz w:val="24"/>
          <w:szCs w:val="24"/>
        </w:rPr>
        <w:t>g rock</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inte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rated into </w:t>
      </w:r>
      <w:r w:rsidRPr="00CD419C">
        <w:rPr>
          <w:rFonts w:ascii="Garamond" w:eastAsia="Garamond" w:hAnsi="Garamond" w:cs="Garamond"/>
          <w:spacing w:val="-1"/>
          <w:sz w:val="24"/>
          <w:szCs w:val="24"/>
        </w:rPr>
        <w:t>s</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l f</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gm</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Mo</w:t>
      </w:r>
      <w:r w:rsidRPr="00CD419C">
        <w:rPr>
          <w:rFonts w:ascii="Garamond" w:eastAsia="Garamond" w:hAnsi="Garamond" w:cs="Garamond"/>
          <w:spacing w:val="-2"/>
          <w:sz w:val="24"/>
          <w:szCs w:val="24"/>
        </w:rPr>
        <w:t>s</w:t>
      </w:r>
      <w:r w:rsidRPr="00CD419C">
        <w:rPr>
          <w:rFonts w:ascii="Garamond" w:eastAsia="Garamond" w:hAnsi="Garamond" w:cs="Garamond"/>
          <w:sz w:val="24"/>
          <w:szCs w:val="24"/>
        </w:rPr>
        <w:t>tly,</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 is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curred n</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but in c</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ca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it may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c</w:t>
      </w:r>
      <w:r w:rsidRPr="00CD419C">
        <w:rPr>
          <w:rFonts w:ascii="Garamond" w:eastAsia="Garamond" w:hAnsi="Garamond" w:cs="Garamond"/>
          <w:sz w:val="24"/>
          <w:szCs w:val="24"/>
        </w:rPr>
        <w:t>ur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considerable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depth.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proc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es are in</w:t>
      </w:r>
      <w:r w:rsidRPr="00CD419C">
        <w:rPr>
          <w:rFonts w:ascii="Garamond" w:eastAsia="Garamond" w:hAnsi="Garamond" w:cs="Garamond"/>
          <w:spacing w:val="1"/>
          <w:sz w:val="24"/>
          <w:szCs w:val="24"/>
        </w:rPr>
        <w:t>v</w:t>
      </w:r>
      <w:r w:rsidRPr="00CD419C">
        <w:rPr>
          <w:rFonts w:ascii="Garamond" w:eastAsia="Garamond" w:hAnsi="Garamond" w:cs="Garamond"/>
          <w:sz w:val="24"/>
          <w:szCs w:val="24"/>
        </w:rPr>
        <w:t>olv</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 the m</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 of</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or 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p>
    <w:p w:rsidR="00606FEA" w:rsidRPr="00CD419C" w:rsidRDefault="004B7FED" w:rsidP="00CD419C">
      <w:pPr>
        <w:spacing w:line="360" w:lineRule="auto"/>
        <w:ind w:left="120" w:right="141"/>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z w:val="24"/>
          <w:szCs w:val="24"/>
        </w:rPr>
        <w:t>ro</w:t>
      </w:r>
      <w:r w:rsidRPr="00CD419C">
        <w:rPr>
          <w:rFonts w:ascii="Garamond" w:eastAsia="Garamond" w:hAnsi="Garamond" w:cs="Garamond"/>
          <w:spacing w:val="-2"/>
          <w:sz w:val="24"/>
          <w:szCs w:val="24"/>
        </w:rPr>
        <w:t>s</w:t>
      </w:r>
      <w:r w:rsidRPr="00CD419C">
        <w:rPr>
          <w:rFonts w:ascii="Garamond" w:eastAsia="Garamond" w:hAnsi="Garamond" w:cs="Garamond"/>
          <w:sz w:val="24"/>
          <w:szCs w:val="24"/>
        </w:rPr>
        <w:t>t w</w:t>
      </w:r>
      <w:r w:rsidRPr="00CD419C">
        <w:rPr>
          <w:rFonts w:ascii="Garamond" w:eastAsia="Garamond" w:hAnsi="Garamond" w:cs="Garamond"/>
          <w:spacing w:val="1"/>
          <w:sz w:val="24"/>
          <w:szCs w:val="24"/>
        </w:rPr>
        <w:t>e</w:t>
      </w:r>
      <w:r w:rsidRPr="00CD419C">
        <w:rPr>
          <w:rFonts w:ascii="Garamond" w:eastAsia="Garamond" w:hAnsi="Garamond" w:cs="Garamond"/>
          <w:sz w:val="24"/>
          <w:szCs w:val="24"/>
        </w:rPr>
        <w:t>dging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s</w:t>
      </w:r>
      <w:r w:rsidRPr="00CD419C">
        <w:rPr>
          <w:rFonts w:ascii="Garamond" w:eastAsia="Garamond" w:hAnsi="Garamond" w:cs="Garamond"/>
          <w:sz w:val="24"/>
          <w:szCs w:val="24"/>
        </w:rPr>
        <w:t>ingle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f</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z</w:t>
      </w:r>
      <w:r w:rsidRPr="00CD419C">
        <w:rPr>
          <w:rFonts w:ascii="Garamond" w:eastAsia="Garamond" w:hAnsi="Garamond" w:cs="Garamond"/>
          <w:spacing w:val="6"/>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thaw</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ction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At the time of </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a</w:t>
      </w:r>
      <w:r w:rsidRPr="00CD419C">
        <w:rPr>
          <w:rFonts w:ascii="Garamond" w:eastAsia="Garamond" w:hAnsi="Garamond" w:cs="Garamond"/>
          <w:sz w:val="24"/>
          <w:szCs w:val="24"/>
        </w:rPr>
        <w:t>infall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f</w:t>
      </w:r>
      <w:r w:rsidRPr="00CD419C">
        <w:rPr>
          <w:rFonts w:ascii="Garamond" w:eastAsia="Garamond" w:hAnsi="Garamond" w:cs="Garamond"/>
          <w:sz w:val="24"/>
          <w:szCs w:val="24"/>
        </w:rPr>
        <w:t>low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 xml:space="preserve">unning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percol</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ed to the int</w:t>
      </w:r>
      <w:r w:rsidRPr="00CD419C">
        <w:rPr>
          <w:rFonts w:ascii="Garamond" w:eastAsia="Garamond" w:hAnsi="Garamond" w:cs="Garamond"/>
          <w:spacing w:val="1"/>
          <w:sz w:val="24"/>
          <w:szCs w:val="24"/>
        </w:rPr>
        <w:t>e</w:t>
      </w:r>
      <w:r w:rsidRPr="00CD419C">
        <w:rPr>
          <w:rFonts w:ascii="Garamond" w:eastAsia="Garamond" w:hAnsi="Garamond" w:cs="Garamond"/>
          <w:sz w:val="24"/>
          <w:szCs w:val="24"/>
        </w:rPr>
        <w:t>rior</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 rocks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the s</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w:t>
      </w:r>
      <w:r w:rsidRPr="00CD419C">
        <w:rPr>
          <w:rFonts w:ascii="Garamond" w:eastAsia="Garamond" w:hAnsi="Garamond" w:cs="Garamond"/>
          <w:spacing w:val="1"/>
          <w:sz w:val="24"/>
          <w:szCs w:val="24"/>
        </w:rPr>
        <w:t>cra</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the rock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As</w:t>
      </w:r>
      <w:r w:rsidRPr="00CD419C">
        <w:rPr>
          <w:rFonts w:ascii="Garamond" w:eastAsia="Garamond" w:hAnsi="Garamond" w:cs="Garamond"/>
          <w:spacing w:val="-1"/>
          <w:sz w:val="24"/>
          <w:szCs w:val="24"/>
        </w:rPr>
        <w:t xml:space="preserve"> 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redu</w:t>
      </w:r>
      <w:r w:rsidRPr="00CD419C">
        <w:rPr>
          <w:rFonts w:ascii="Garamond" w:eastAsia="Garamond" w:hAnsi="Garamond" w:cs="Garamond"/>
          <w:spacing w:val="1"/>
          <w:sz w:val="24"/>
          <w:szCs w:val="24"/>
        </w:rPr>
        <w:t>c</w:t>
      </w:r>
      <w:r w:rsidRPr="00CD419C">
        <w:rPr>
          <w:rFonts w:ascii="Garamond" w:eastAsia="Garamond" w:hAnsi="Garamond" w:cs="Garamond"/>
          <w:sz w:val="24"/>
          <w:szCs w:val="24"/>
        </w:rPr>
        <w:t>ed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percol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b</w:t>
      </w:r>
      <w:r w:rsidRPr="00CD419C">
        <w:rPr>
          <w:rFonts w:ascii="Garamond" w:eastAsia="Garamond" w:hAnsi="Garamond" w:cs="Garamond"/>
          <w:spacing w:val="1"/>
          <w:sz w:val="24"/>
          <w:szCs w:val="24"/>
        </w:rPr>
        <w:t>e</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to </w:t>
      </w:r>
      <w:r w:rsidRPr="00CD419C">
        <w:rPr>
          <w:rFonts w:ascii="Garamond" w:eastAsia="Garamond" w:hAnsi="Garamond" w:cs="Garamond"/>
          <w:spacing w:val="-1"/>
          <w:sz w:val="24"/>
          <w:szCs w:val="24"/>
        </w:rPr>
        <w:t>f</w:t>
      </w:r>
      <w:r w:rsidRPr="00CD419C">
        <w:rPr>
          <w:rFonts w:ascii="Garamond" w:eastAsia="Garamond" w:hAnsi="Garamond" w:cs="Garamond"/>
          <w:sz w:val="24"/>
          <w:szCs w:val="24"/>
        </w:rPr>
        <w:t>ree</w:t>
      </w:r>
      <w:r w:rsidRPr="00CD419C">
        <w:rPr>
          <w:rFonts w:ascii="Garamond" w:eastAsia="Garamond" w:hAnsi="Garamond" w:cs="Garamond"/>
          <w:spacing w:val="1"/>
          <w:sz w:val="24"/>
          <w:szCs w:val="24"/>
        </w:rPr>
        <w:t>z</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e</w:t>
      </w:r>
      <w:r w:rsidRPr="00CD419C">
        <w:rPr>
          <w:rFonts w:ascii="Garamond" w:eastAsia="Garamond" w:hAnsi="Garamond" w:cs="Garamond"/>
          <w:spacing w:val="-1"/>
          <w:sz w:val="24"/>
          <w:szCs w:val="24"/>
        </w:rPr>
        <w:t>x</w:t>
      </w:r>
      <w:r w:rsidRPr="00CD419C">
        <w:rPr>
          <w:rFonts w:ascii="Garamond" w:eastAsia="Garamond" w:hAnsi="Garamond" w:cs="Garamond"/>
          <w:sz w:val="24"/>
          <w:szCs w:val="24"/>
        </w:rPr>
        <w:t>erted 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inte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ration of </w:t>
      </w:r>
      <w:r w:rsidRPr="00CD419C">
        <w:rPr>
          <w:rFonts w:ascii="Garamond" w:eastAsia="Garamond" w:hAnsi="Garamond" w:cs="Garamond"/>
          <w:spacing w:val="-2"/>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f</w:t>
      </w:r>
      <w:r w:rsidRPr="00CD419C">
        <w:rPr>
          <w:rFonts w:ascii="Garamond" w:eastAsia="Garamond" w:hAnsi="Garamond" w:cs="Garamond"/>
          <w:sz w:val="24"/>
          <w:szCs w:val="24"/>
        </w:rPr>
        <w:t>ree</w:t>
      </w:r>
      <w:r w:rsidRPr="00CD419C">
        <w:rPr>
          <w:rFonts w:ascii="Garamond" w:eastAsia="Garamond" w:hAnsi="Garamond" w:cs="Garamond"/>
          <w:spacing w:val="1"/>
          <w:sz w:val="24"/>
          <w:szCs w:val="24"/>
        </w:rPr>
        <w:t>z</w:t>
      </w:r>
      <w:r w:rsidRPr="00CD419C">
        <w:rPr>
          <w:rFonts w:ascii="Garamond" w:eastAsia="Garamond" w:hAnsi="Garamond" w:cs="Garamond"/>
          <w:sz w:val="24"/>
          <w:szCs w:val="24"/>
        </w:rPr>
        <w:t>es, it e</w:t>
      </w:r>
      <w:r w:rsidRPr="00CD419C">
        <w:rPr>
          <w:rFonts w:ascii="Garamond" w:eastAsia="Garamond" w:hAnsi="Garamond" w:cs="Garamond"/>
          <w:spacing w:val="1"/>
          <w:sz w:val="24"/>
          <w:szCs w:val="24"/>
        </w:rPr>
        <w:t>x</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by </w:t>
      </w:r>
      <w:r w:rsidRPr="00CD419C">
        <w:rPr>
          <w:rFonts w:ascii="Garamond" w:eastAsia="Garamond" w:hAnsi="Garamond" w:cs="Garamond"/>
          <w:spacing w:val="1"/>
          <w:sz w:val="24"/>
          <w:szCs w:val="24"/>
        </w:rPr>
        <w:t>a</w:t>
      </w:r>
      <w:r w:rsidRPr="00CD419C">
        <w:rPr>
          <w:rFonts w:ascii="Garamond" w:eastAsia="Garamond" w:hAnsi="Garamond" w:cs="Garamond"/>
          <w:sz w:val="24"/>
          <w:szCs w:val="24"/>
        </w:rPr>
        <w:t>lmo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10 p</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p>
    <w:p w:rsidR="00606FEA" w:rsidRPr="00CD419C" w:rsidRDefault="00B17F3E" w:rsidP="00CD419C">
      <w:pPr>
        <w:spacing w:before="1" w:line="260" w:lineRule="exact"/>
        <w:ind w:left="120"/>
        <w:jc w:val="both"/>
        <w:rPr>
          <w:rFonts w:ascii="Garamond" w:eastAsia="Garamond" w:hAnsi="Garamond" w:cs="Garamond"/>
          <w:sz w:val="24"/>
          <w:szCs w:val="24"/>
        </w:rPr>
      </w:pPr>
      <w:r w:rsidRPr="00B17F3E">
        <w:rPr>
          <w:sz w:val="24"/>
          <w:szCs w:val="24"/>
        </w:rPr>
        <w:pict>
          <v:group id="_x0000_s1250" style="position:absolute;left:0;text-align:left;margin-left:71.65pt;margin-top:11.3pt;width:171.25pt;height:.7pt;z-index:-6129;mso-position-horizontal-relative:page" coordorigin="1433,226" coordsize="3425,14">
            <v:shape id="_x0000_s1252" style="position:absolute;left:1440;top:233;width:1190;height:0" coordorigin="1440,233" coordsize="1190,0" path="m1440,233r1191,e" filled="f" strokeweight=".24697mm">
              <v:path arrowok="t"/>
            </v:shape>
            <v:shape id="_x0000_s1251" style="position:absolute;left:2631;top:233;width:2220;height:0" coordorigin="2631,233" coordsize="2220,0" path="m2631,233r2220,e" filled="f" strokeweight=".24697mm">
              <v:path arrowok="t"/>
            </v:shape>
            <w10:wrap anchorx="page"/>
          </v:group>
        </w:pict>
      </w:r>
      <w:r w:rsidR="004B7FED" w:rsidRPr="00CD419C">
        <w:rPr>
          <w:rFonts w:ascii="Garamond" w:eastAsia="Garamond" w:hAnsi="Garamond" w:cs="Garamond"/>
          <w:b/>
          <w:sz w:val="24"/>
          <w:szCs w:val="24"/>
        </w:rPr>
        <w:t xml:space="preserve">Topic – </w:t>
      </w:r>
      <w:r w:rsidR="00D41725">
        <w:rPr>
          <w:rFonts w:ascii="Garamond" w:eastAsia="Garamond" w:hAnsi="Garamond" w:cs="Garamond"/>
          <w:b/>
          <w:sz w:val="24"/>
          <w:szCs w:val="24"/>
        </w:rPr>
        <w:t>53</w:t>
      </w:r>
      <w:r w:rsidR="004B7FED" w:rsidRPr="00CD419C">
        <w:rPr>
          <w:rFonts w:ascii="Garamond" w:eastAsia="Garamond" w:hAnsi="Garamond" w:cs="Garamond"/>
          <w:b/>
          <w:sz w:val="24"/>
          <w:szCs w:val="24"/>
        </w:rPr>
        <w:t>: Che</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z w:val="24"/>
          <w:szCs w:val="24"/>
        </w:rPr>
        <w:t>ical weat</w:t>
      </w:r>
      <w:r w:rsidR="004B7FED" w:rsidRPr="00CD419C">
        <w:rPr>
          <w:rFonts w:ascii="Garamond" w:eastAsia="Garamond" w:hAnsi="Garamond" w:cs="Garamond"/>
          <w:b/>
          <w:spacing w:val="-1"/>
          <w:sz w:val="24"/>
          <w:szCs w:val="24"/>
        </w:rPr>
        <w:t>h</w:t>
      </w:r>
      <w:r w:rsidR="004B7FED" w:rsidRPr="00CD419C">
        <w:rPr>
          <w:rFonts w:ascii="Garamond" w:eastAsia="Garamond" w:hAnsi="Garamond" w:cs="Garamond"/>
          <w:b/>
          <w:sz w:val="24"/>
          <w:szCs w:val="24"/>
        </w:rPr>
        <w:t>e</w:t>
      </w:r>
      <w:r w:rsidR="004B7FED" w:rsidRPr="00CD419C">
        <w:rPr>
          <w:rFonts w:ascii="Garamond" w:eastAsia="Garamond" w:hAnsi="Garamond" w:cs="Garamond"/>
          <w:b/>
          <w:spacing w:val="-1"/>
          <w:sz w:val="24"/>
          <w:szCs w:val="24"/>
        </w:rPr>
        <w:t>r</w:t>
      </w:r>
      <w:r w:rsidR="004B7FED" w:rsidRPr="00CD419C">
        <w:rPr>
          <w:rFonts w:ascii="Garamond" w:eastAsia="Garamond" w:hAnsi="Garamond" w:cs="Garamond"/>
          <w:b/>
          <w:sz w:val="24"/>
          <w:szCs w:val="24"/>
        </w:rPr>
        <w:t>in</w:t>
      </w:r>
      <w:r w:rsidR="004B7FED" w:rsidRPr="00CD419C">
        <w:rPr>
          <w:rFonts w:ascii="Garamond" w:eastAsia="Garamond" w:hAnsi="Garamond" w:cs="Garamond"/>
          <w:b/>
          <w:spacing w:val="-1"/>
          <w:sz w:val="24"/>
          <w:szCs w:val="24"/>
        </w:rPr>
        <w:t>g</w:t>
      </w:r>
      <w:r w:rsidR="004B7FED" w:rsidRPr="00CD419C">
        <w:rPr>
          <w:rFonts w:ascii="Garamond" w:eastAsia="Garamond" w:hAnsi="Garamond" w:cs="Garamond"/>
          <w:b/>
          <w:sz w:val="24"/>
          <w:szCs w:val="24"/>
        </w:rPr>
        <w:t>:</w:t>
      </w:r>
    </w:p>
    <w:p w:rsidR="00606FEA" w:rsidRPr="00CD419C" w:rsidRDefault="00606FEA" w:rsidP="00CD419C">
      <w:pPr>
        <w:spacing w:before="11" w:line="200" w:lineRule="exact"/>
        <w:jc w:val="both"/>
        <w:rPr>
          <w:sz w:val="24"/>
          <w:szCs w:val="24"/>
        </w:rPr>
      </w:pPr>
    </w:p>
    <w:p w:rsidR="00606FEA" w:rsidRPr="00CD419C" w:rsidRDefault="00B17F3E" w:rsidP="00CD419C">
      <w:pPr>
        <w:spacing w:before="37" w:line="359" w:lineRule="auto"/>
        <w:ind w:left="120" w:right="267"/>
        <w:jc w:val="both"/>
        <w:rPr>
          <w:rFonts w:ascii="Garamond" w:eastAsia="Garamond" w:hAnsi="Garamond" w:cs="Garamond"/>
          <w:sz w:val="24"/>
          <w:szCs w:val="24"/>
        </w:rPr>
        <w:sectPr w:rsidR="00606FEA" w:rsidRPr="00CD419C">
          <w:headerReference w:type="default" r:id="rId93"/>
          <w:pgSz w:w="12240" w:h="15840"/>
          <w:pgMar w:top="940" w:right="1320" w:bottom="280" w:left="1320" w:header="740" w:footer="1154" w:gutter="0"/>
          <w:cols w:space="720"/>
        </w:sectPr>
      </w:pPr>
      <w:r w:rsidRPr="00B17F3E">
        <w:rPr>
          <w:sz w:val="24"/>
          <w:szCs w:val="24"/>
        </w:rPr>
        <w:pict>
          <v:group id="_x0000_s1247" style="position:absolute;left:0;text-align:left;margin-left:70.1pt;margin-top:62.1pt;width:471.95pt;height:21.3pt;z-index:-6128;mso-position-horizontal-relative:page" coordorigin="1402,1242" coordsize="9439,426">
            <v:shape id="_x0000_s1249" style="position:absolute;left:1412;top:1252;width:9419;height:406" coordorigin="1412,1252" coordsize="9419,406" path="m1412,1657r9419,l10831,1252r-9419,l1412,1657xe" stroked="f">
              <v:path arrowok="t"/>
            </v:shape>
            <v:shape id="_x0000_s1248" style="position:absolute;left:1440;top:1252;width:2179;height:269" coordorigin="1440,1252" coordsize="2179,269" path="m1440,1521r2180,l3620,1252r-2180,l1440,1521xe" stroked="f">
              <v:path arrowok="t"/>
            </v:shape>
            <w10:wrap anchorx="page"/>
          </v:group>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ther</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ng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compo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ition of</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ks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miner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In</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d w</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 cl</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ma</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es, 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thering 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c</w:t>
      </w:r>
      <w:r w:rsidR="004B7FED" w:rsidRPr="00CD419C">
        <w:rPr>
          <w:rFonts w:ascii="Garamond" w:eastAsia="Garamond" w:hAnsi="Garamond" w:cs="Garamond"/>
          <w:spacing w:val="-2"/>
          <w:sz w:val="24"/>
          <w:szCs w:val="24"/>
        </w:rPr>
        <w:t>u</w:t>
      </w:r>
      <w:r w:rsidR="004B7FED" w:rsidRPr="00CD419C">
        <w:rPr>
          <w:rFonts w:ascii="Garamond" w:eastAsia="Garamond" w:hAnsi="Garamond" w:cs="Garamond"/>
          <w:sz w:val="24"/>
          <w:szCs w:val="24"/>
        </w:rPr>
        <w:t>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re rapidly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than in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rid are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w:t>
      </w:r>
      <w:r w:rsidR="004B7FED" w:rsidRPr="00CD419C">
        <w:rPr>
          <w:rFonts w:ascii="Garamond" w:eastAsia="Garamond" w:hAnsi="Garamond" w:cs="Garamond"/>
          <w:spacing w:val="4"/>
          <w:sz w:val="24"/>
          <w:szCs w:val="24"/>
        </w:rPr>
        <w:t xml:space="preserve"> </w:t>
      </w:r>
      <w:r w:rsidR="004B7FED" w:rsidRPr="00CD419C">
        <w:rPr>
          <w:rFonts w:ascii="Garamond" w:eastAsia="Garamond" w:hAnsi="Garamond" w:cs="Garamond"/>
          <w:sz w:val="24"/>
          <w:szCs w:val="24"/>
        </w:rPr>
        <w:t>Almo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all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miner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 to 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3"/>
          <w:sz w:val="24"/>
          <w:szCs w:val="24"/>
        </w:rPr>
        <w:t>h</w:t>
      </w:r>
      <w:r w:rsidR="004B7FED" w:rsidRPr="00CD419C">
        <w:rPr>
          <w:rFonts w:ascii="Garamond" w:eastAsia="Garamond" w:hAnsi="Garamond" w:cs="Garamond"/>
          <w:sz w:val="24"/>
          <w:szCs w:val="24"/>
        </w:rPr>
        <w:t xml:space="preserve">ering </w:t>
      </w:r>
      <w:r w:rsidR="004B7FED" w:rsidRPr="00CD419C">
        <w:rPr>
          <w:rFonts w:ascii="Garamond" w:eastAsia="Garamond" w:hAnsi="Garamond" w:cs="Garamond"/>
          <w:spacing w:val="-2"/>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to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pheric</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 xml:space="preserve">nd biotic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ent</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ollo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ing</w:t>
      </w:r>
      <w:r w:rsidR="004B7FED" w:rsidRPr="00CD419C">
        <w:rPr>
          <w:rFonts w:ascii="Garamond" w:eastAsia="Garamond" w:hAnsi="Garamond" w:cs="Garamond"/>
          <w:spacing w:val="6"/>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lim</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tone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w:t>
      </w:r>
    </w:p>
    <w:p w:rsidR="00606FEA" w:rsidRPr="00CD419C" w:rsidRDefault="00606FEA" w:rsidP="00CD419C">
      <w:pPr>
        <w:spacing w:before="1" w:line="16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sectPr w:rsidR="00606FEA" w:rsidRPr="00CD419C">
          <w:pgSz w:w="12240" w:h="15840"/>
          <w:pgMar w:top="940" w:right="1320" w:bottom="280" w:left="1320" w:header="740" w:footer="1154" w:gutter="0"/>
          <w:cols w:space="720"/>
        </w:sectPr>
      </w:pPr>
    </w:p>
    <w:p w:rsidR="00606FEA" w:rsidRPr="00CD419C" w:rsidRDefault="00866125" w:rsidP="00CD419C">
      <w:pPr>
        <w:spacing w:before="35"/>
        <w:ind w:left="105"/>
        <w:jc w:val="both"/>
        <w:rPr>
          <w:sz w:val="24"/>
          <w:szCs w:val="24"/>
        </w:rPr>
      </w:pPr>
      <w:r w:rsidRPr="00B17F3E">
        <w:rPr>
          <w:sz w:val="24"/>
          <w:szCs w:val="24"/>
        </w:rPr>
        <w:lastRenderedPageBreak/>
        <w:pict>
          <v:shape id="_x0000_i1027" type="#_x0000_t75" style="width:256.5pt;height:182.25pt">
            <v:imagedata r:id="rId94" o:title=""/>
          </v:shape>
        </w:pict>
      </w:r>
    </w:p>
    <w:p w:rsidR="00606FEA" w:rsidRPr="00CD419C" w:rsidRDefault="00606FEA" w:rsidP="00CD419C">
      <w:pPr>
        <w:spacing w:before="5"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866125" w:rsidP="00CD419C">
      <w:pPr>
        <w:ind w:left="105"/>
        <w:jc w:val="both"/>
        <w:rPr>
          <w:sz w:val="24"/>
          <w:szCs w:val="24"/>
        </w:rPr>
      </w:pPr>
      <w:r w:rsidRPr="00B17F3E">
        <w:rPr>
          <w:sz w:val="24"/>
          <w:szCs w:val="24"/>
        </w:rPr>
        <w:pict>
          <v:shape id="_x0000_i1028" type="#_x0000_t75" style="width:249pt;height:202.5pt">
            <v:imagedata r:id="rId95" o:title=""/>
          </v:shape>
        </w:pict>
      </w:r>
    </w:p>
    <w:p w:rsidR="00606FEA" w:rsidRPr="00CD419C" w:rsidRDefault="00B17F3E" w:rsidP="00CD419C">
      <w:pPr>
        <w:spacing w:before="75"/>
        <w:ind w:left="120"/>
        <w:jc w:val="both"/>
        <w:rPr>
          <w:rFonts w:ascii="Garamond" w:eastAsia="Garamond" w:hAnsi="Garamond" w:cs="Garamond"/>
          <w:sz w:val="24"/>
          <w:szCs w:val="24"/>
        </w:rPr>
      </w:pPr>
      <w:r w:rsidRPr="00B17F3E">
        <w:rPr>
          <w:sz w:val="24"/>
          <w:szCs w:val="24"/>
        </w:rPr>
        <w:pict>
          <v:shape id="_x0000_s1244" type="#_x0000_t75" style="position:absolute;left:0;text-align:left;margin-left:1in;margin-top:24pt;width:265.5pt;height:176.25pt;z-index:-6125;mso-position-horizontal-relative:page">
            <v:imagedata r:id="rId96" o:title=""/>
            <w10:wrap anchorx="page"/>
          </v:shape>
        </w:pict>
      </w:r>
      <w:r w:rsidR="004B7FED"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79: Biological</w:t>
      </w:r>
      <w:r w:rsidR="004B7FED" w:rsidRPr="00CD419C">
        <w:rPr>
          <w:rFonts w:ascii="Garamond" w:eastAsia="Garamond" w:hAnsi="Garamond" w:cs="Garamond"/>
          <w:b/>
          <w:sz w:val="24"/>
          <w:szCs w:val="24"/>
          <w:u w:val="single" w:color="000000"/>
        </w:rPr>
        <w:t xml:space="preserve"> weat</w:t>
      </w:r>
      <w:r w:rsidR="004B7FED" w:rsidRPr="00CD419C">
        <w:rPr>
          <w:rFonts w:ascii="Garamond" w:eastAsia="Garamond" w:hAnsi="Garamond" w:cs="Garamond"/>
          <w:b/>
          <w:spacing w:val="-1"/>
          <w:sz w:val="24"/>
          <w:szCs w:val="24"/>
          <w:u w:val="single" w:color="000000"/>
        </w:rPr>
        <w:t>h</w:t>
      </w:r>
      <w:r w:rsidR="004B7FED" w:rsidRPr="00CD419C">
        <w:rPr>
          <w:rFonts w:ascii="Garamond" w:eastAsia="Garamond" w:hAnsi="Garamond" w:cs="Garamond"/>
          <w:b/>
          <w:sz w:val="24"/>
          <w:szCs w:val="24"/>
          <w:u w:val="single" w:color="000000"/>
        </w:rPr>
        <w:t>e</w:t>
      </w:r>
      <w:r w:rsidR="004B7FED" w:rsidRPr="00CD419C">
        <w:rPr>
          <w:rFonts w:ascii="Garamond" w:eastAsia="Garamond" w:hAnsi="Garamond" w:cs="Garamond"/>
          <w:b/>
          <w:spacing w:val="-1"/>
          <w:sz w:val="24"/>
          <w:szCs w:val="24"/>
          <w:u w:val="single" w:color="000000"/>
        </w:rPr>
        <w:t>r</w:t>
      </w:r>
      <w:r w:rsidR="004B7FED" w:rsidRPr="00CD419C">
        <w:rPr>
          <w:rFonts w:ascii="Garamond" w:eastAsia="Garamond" w:hAnsi="Garamond" w:cs="Garamond"/>
          <w:b/>
          <w:sz w:val="24"/>
          <w:szCs w:val="24"/>
          <w:u w:val="single" w:color="000000"/>
        </w:rPr>
        <w:t>ing:</w:t>
      </w:r>
    </w:p>
    <w:p w:rsidR="00606FEA" w:rsidRPr="00CD419C" w:rsidRDefault="004B7FED" w:rsidP="00CD419C">
      <w:pPr>
        <w:spacing w:before="37" w:line="359" w:lineRule="auto"/>
        <w:ind w:right="292"/>
        <w:jc w:val="both"/>
        <w:rPr>
          <w:rFonts w:ascii="Garamond" w:eastAsia="Garamond" w:hAnsi="Garamond" w:cs="Garamond"/>
          <w:sz w:val="24"/>
          <w:szCs w:val="24"/>
        </w:rPr>
      </w:pPr>
      <w:r w:rsidRPr="00CD419C">
        <w:rPr>
          <w:sz w:val="24"/>
          <w:szCs w:val="24"/>
        </w:rPr>
        <w:br w:type="column"/>
      </w:r>
      <w:r w:rsidRPr="00CD419C">
        <w:rPr>
          <w:rFonts w:ascii="Garamond" w:eastAsia="Garamond" w:hAnsi="Garamond" w:cs="Garamond"/>
          <w:sz w:val="24"/>
          <w:szCs w:val="24"/>
        </w:rPr>
        <w:lastRenderedPageBreak/>
        <w:t xml:space="preserve">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w:t>
      </w:r>
      <w:r w:rsidRPr="00CD419C">
        <w:rPr>
          <w:rFonts w:ascii="Garamond" w:eastAsia="Garamond" w:hAnsi="Garamond" w:cs="Garamond"/>
          <w:spacing w:val="-2"/>
          <w:sz w:val="24"/>
          <w:szCs w:val="24"/>
        </w:rPr>
        <w:t>l</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es i.e</w:t>
      </w:r>
      <w:r w:rsidRPr="00CD419C">
        <w:rPr>
          <w:rFonts w:ascii="Garamond" w:eastAsia="Garamond" w:hAnsi="Garamond" w:cs="Garamond"/>
          <w:spacing w:val="1"/>
          <w:sz w:val="24"/>
          <w:szCs w:val="24"/>
        </w:rPr>
        <w:t>.</w:t>
      </w:r>
      <w:r w:rsidRPr="00CD419C">
        <w:rPr>
          <w:rFonts w:ascii="Garamond" w:eastAsia="Garamond" w:hAnsi="Garamond" w:cs="Garamond"/>
          <w:sz w:val="24"/>
          <w:szCs w:val="24"/>
        </w:rPr>
        <w:t>: oxid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2"/>
          <w:sz w:val="24"/>
          <w:szCs w:val="24"/>
        </w:rPr>
        <w:t>h</w:t>
      </w:r>
      <w:r w:rsidRPr="00CD419C">
        <w:rPr>
          <w:rFonts w:ascii="Garamond" w:eastAsia="Garamond" w:hAnsi="Garamond" w:cs="Garamond"/>
          <w:sz w:val="24"/>
          <w:szCs w:val="24"/>
        </w:rPr>
        <w:t>ydr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ol</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Oxid</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e re</w:t>
      </w:r>
      <w:r w:rsidRPr="00CD419C">
        <w:rPr>
          <w:rFonts w:ascii="Garamond" w:eastAsia="Garamond" w:hAnsi="Garamond" w:cs="Garamond"/>
          <w:spacing w:val="1"/>
          <w:sz w:val="24"/>
          <w:szCs w:val="24"/>
        </w:rPr>
        <w:t>a</w:t>
      </w:r>
      <w:r w:rsidRPr="00CD419C">
        <w:rPr>
          <w:rFonts w:ascii="Garamond" w:eastAsia="Garamond" w:hAnsi="Garamond" w:cs="Garamond"/>
          <w:sz w:val="24"/>
          <w:szCs w:val="24"/>
        </w:rPr>
        <w:t>ction of rock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rals with ox</w:t>
      </w:r>
      <w:r w:rsidRPr="00CD419C">
        <w:rPr>
          <w:rFonts w:ascii="Garamond" w:eastAsia="Garamond" w:hAnsi="Garamond" w:cs="Garamond"/>
          <w:spacing w:val="1"/>
          <w:sz w:val="24"/>
          <w:szCs w:val="24"/>
        </w:rPr>
        <w:t>y</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 thus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nging</w:t>
      </w:r>
    </w:p>
    <w:p w:rsidR="00606FEA" w:rsidRPr="00CD419C" w:rsidRDefault="004B7FED" w:rsidP="00CD419C">
      <w:pPr>
        <w:spacing w:before="1" w:line="359" w:lineRule="auto"/>
        <w:ind w:right="113"/>
        <w:jc w:val="both"/>
        <w:rPr>
          <w:rFonts w:ascii="Garamond" w:eastAsia="Garamond" w:hAnsi="Garamond" w:cs="Garamond"/>
          <w:sz w:val="24"/>
          <w:szCs w:val="24"/>
        </w:rPr>
      </w:pPr>
      <w:r w:rsidRPr="00CD419C">
        <w:rPr>
          <w:rFonts w:ascii="Garamond" w:eastAsia="Garamond" w:hAnsi="Garamond" w:cs="Garamond"/>
          <w:sz w:val="24"/>
          <w:szCs w:val="24"/>
        </w:rPr>
        <w:t>the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ompo</w:t>
      </w:r>
      <w:r w:rsidRPr="00CD419C">
        <w:rPr>
          <w:rFonts w:ascii="Garamond" w:eastAsia="Garamond" w:hAnsi="Garamond" w:cs="Garamond"/>
          <w:spacing w:val="-2"/>
          <w:sz w:val="24"/>
          <w:szCs w:val="24"/>
        </w:rPr>
        <w:t>s</w:t>
      </w:r>
      <w:r w:rsidRPr="00CD419C">
        <w:rPr>
          <w:rFonts w:ascii="Garamond" w:eastAsia="Garamond" w:hAnsi="Garamond" w:cs="Garamond"/>
          <w:sz w:val="24"/>
          <w:szCs w:val="24"/>
        </w:rPr>
        <w:t>ition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rock. </w:t>
      </w:r>
      <w:r w:rsidRPr="00CD419C">
        <w:rPr>
          <w:rFonts w:ascii="Garamond" w:eastAsia="Garamond" w:hAnsi="Garamond" w:cs="Garamond"/>
          <w:spacing w:val="2"/>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rock o</w:t>
      </w:r>
      <w:r w:rsidRPr="00CD419C">
        <w:rPr>
          <w:rFonts w:ascii="Garamond" w:eastAsia="Garamond" w:hAnsi="Garamond" w:cs="Garamond"/>
          <w:spacing w:val="1"/>
          <w:sz w:val="24"/>
          <w:szCs w:val="24"/>
        </w:rPr>
        <w:t>xi</w:t>
      </w:r>
      <w:r w:rsidRPr="00CD419C">
        <w:rPr>
          <w:rFonts w:ascii="Garamond" w:eastAsia="Garamond" w:hAnsi="Garamond" w:cs="Garamond"/>
          <w:sz w:val="24"/>
          <w:szCs w:val="24"/>
        </w:rPr>
        <w:t>di</w:t>
      </w:r>
      <w:r w:rsidRPr="00CD419C">
        <w:rPr>
          <w:rFonts w:ascii="Garamond" w:eastAsia="Garamond" w:hAnsi="Garamond" w:cs="Garamond"/>
          <w:spacing w:val="1"/>
          <w:sz w:val="24"/>
          <w:szCs w:val="24"/>
        </w:rPr>
        <w:t>z</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y b</w:t>
      </w:r>
      <w:r w:rsidRPr="00CD419C">
        <w:rPr>
          <w:rFonts w:ascii="Garamond" w:eastAsia="Garamond" w:hAnsi="Garamond" w:cs="Garamond"/>
          <w:spacing w:val="1"/>
          <w:sz w:val="24"/>
          <w:szCs w:val="24"/>
        </w:rPr>
        <w:t>e</w:t>
      </w:r>
      <w:r w:rsidRPr="00CD419C">
        <w:rPr>
          <w:rFonts w:ascii="Garamond" w:eastAsia="Garamond" w:hAnsi="Garamond" w:cs="Garamond"/>
          <w:sz w:val="24"/>
          <w:szCs w:val="24"/>
        </w:rPr>
        <w:t>co</w:t>
      </w:r>
      <w:r w:rsidRPr="00CD419C">
        <w:rPr>
          <w:rFonts w:ascii="Garamond" w:eastAsia="Garamond" w:hAnsi="Garamond" w:cs="Garamond"/>
          <w:spacing w:val="-2"/>
          <w:sz w:val="24"/>
          <w:szCs w:val="24"/>
        </w:rPr>
        <w:t>m</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ess re</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tant to w</w:t>
      </w:r>
      <w:r w:rsidRPr="00CD419C">
        <w:rPr>
          <w:rFonts w:ascii="Garamond" w:eastAsia="Garamond" w:hAnsi="Garamond" w:cs="Garamond"/>
          <w:spacing w:val="1"/>
          <w:sz w:val="24"/>
          <w:szCs w:val="24"/>
        </w:rPr>
        <w:t>ea</w:t>
      </w:r>
      <w:r w:rsidRPr="00CD419C">
        <w:rPr>
          <w:rFonts w:ascii="Garamond" w:eastAsia="Garamond" w:hAnsi="Garamond" w:cs="Garamond"/>
          <w:sz w:val="24"/>
          <w:szCs w:val="24"/>
        </w:rPr>
        <w:t>thering. I</w:t>
      </w:r>
      <w:r w:rsidRPr="00CD419C">
        <w:rPr>
          <w:rFonts w:ascii="Garamond" w:eastAsia="Garamond" w:hAnsi="Garamond" w:cs="Garamond"/>
          <w:spacing w:val="-1"/>
          <w:sz w:val="24"/>
          <w:szCs w:val="24"/>
        </w:rPr>
        <w:t>r</w:t>
      </w:r>
      <w:r w:rsidRPr="00CD419C">
        <w:rPr>
          <w:rFonts w:ascii="Garamond" w:eastAsia="Garamond" w:hAnsi="Garamond" w:cs="Garamond"/>
          <w:sz w:val="24"/>
          <w:szCs w:val="24"/>
        </w:rPr>
        <w:t>on, 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ommonly kno</w:t>
      </w:r>
      <w:r w:rsidRPr="00CD419C">
        <w:rPr>
          <w:rFonts w:ascii="Garamond" w:eastAsia="Garamond" w:hAnsi="Garamond" w:cs="Garamond"/>
          <w:spacing w:val="1"/>
          <w:sz w:val="24"/>
          <w:szCs w:val="24"/>
        </w:rPr>
        <w:t>w</w:t>
      </w:r>
      <w:r w:rsidRPr="00CD419C">
        <w:rPr>
          <w:rFonts w:ascii="Garamond" w:eastAsia="Garamond" w:hAnsi="Garamond" w:cs="Garamond"/>
          <w:sz w:val="24"/>
          <w:szCs w:val="24"/>
        </w:rPr>
        <w:t>n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 b</w:t>
      </w:r>
      <w:r w:rsidRPr="00CD419C">
        <w:rPr>
          <w:rFonts w:ascii="Garamond" w:eastAsia="Garamond" w:hAnsi="Garamond" w:cs="Garamond"/>
          <w:spacing w:val="-2"/>
          <w:sz w:val="24"/>
          <w:szCs w:val="24"/>
        </w:rPr>
        <w:t>e</w:t>
      </w:r>
      <w:r w:rsidRPr="00CD419C">
        <w:rPr>
          <w:rFonts w:ascii="Garamond" w:eastAsia="Garamond" w:hAnsi="Garamond" w:cs="Garamond"/>
          <w:sz w:val="24"/>
          <w:szCs w:val="24"/>
        </w:rPr>
        <w:t>com</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 xml:space="preserve">ed or </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p>
    <w:p w:rsidR="00606FEA" w:rsidRPr="00CD419C" w:rsidRDefault="004B7FED" w:rsidP="00CD419C">
      <w:pPr>
        <w:spacing w:before="1" w:line="371" w:lineRule="auto"/>
        <w:ind w:right="413"/>
        <w:jc w:val="both"/>
        <w:rPr>
          <w:rFonts w:ascii="Garamond" w:eastAsia="Garamond" w:hAnsi="Garamond" w:cs="Garamond"/>
          <w:sz w:val="24"/>
          <w:szCs w:val="24"/>
        </w:rPr>
      </w:pPr>
      <w:r w:rsidRPr="00CD419C">
        <w:rPr>
          <w:rFonts w:ascii="Garamond" w:eastAsia="Garamond" w:hAnsi="Garamond" w:cs="Garamond"/>
          <w:sz w:val="24"/>
          <w:szCs w:val="24"/>
        </w:rPr>
        <w:t>co</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oxid</w:t>
      </w:r>
      <w:r w:rsidRPr="00CD419C">
        <w:rPr>
          <w:rFonts w:ascii="Garamond" w:eastAsia="Garamond" w:hAnsi="Garamond" w:cs="Garamond"/>
          <w:spacing w:val="-2"/>
          <w:sz w:val="24"/>
          <w:szCs w:val="24"/>
        </w:rPr>
        <w:t>i</w:t>
      </w:r>
      <w:r w:rsidRPr="00CD419C">
        <w:rPr>
          <w:rFonts w:ascii="Garamond" w:eastAsia="Garamond" w:hAnsi="Garamond" w:cs="Garamond"/>
          <w:sz w:val="24"/>
          <w:szCs w:val="24"/>
        </w:rPr>
        <w:t>z</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ing is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p>
    <w:p w:rsidR="00606FEA" w:rsidRPr="00CD419C" w:rsidRDefault="004B7FED" w:rsidP="00CD419C">
      <w:pPr>
        <w:spacing w:line="240" w:lineRule="exact"/>
        <w:jc w:val="both"/>
        <w:rPr>
          <w:rFonts w:ascii="Garamond" w:eastAsia="Garamond" w:hAnsi="Garamond" w:cs="Garamond"/>
          <w:sz w:val="24"/>
          <w:szCs w:val="24"/>
        </w:rPr>
      </w:pPr>
      <w:r w:rsidRPr="00CD419C">
        <w:rPr>
          <w:rFonts w:ascii="Garamond" w:eastAsia="Garamond" w:hAnsi="Garamond" w:cs="Garamond"/>
          <w:position w:val="1"/>
          <w:sz w:val="24"/>
          <w:szCs w:val="24"/>
        </w:rPr>
        <w:t>Hydrol</w:t>
      </w:r>
      <w:r w:rsidRPr="00CD419C">
        <w:rPr>
          <w:rFonts w:ascii="Garamond" w:eastAsia="Garamond" w:hAnsi="Garamond" w:cs="Garamond"/>
          <w:spacing w:val="1"/>
          <w:position w:val="1"/>
          <w:sz w:val="24"/>
          <w:szCs w:val="24"/>
        </w:rPr>
        <w:t>y</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w:t>
      </w:r>
      <w:r w:rsidRPr="00CD419C">
        <w:rPr>
          <w:rFonts w:ascii="Garamond" w:eastAsia="Garamond" w:hAnsi="Garamond" w:cs="Garamond"/>
          <w:spacing w:val="1"/>
          <w:position w:val="1"/>
          <w:sz w:val="24"/>
          <w:szCs w:val="24"/>
        </w:rPr>
        <w:t xml:space="preserve"> c</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mic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l </w:t>
      </w:r>
      <w:r w:rsidRPr="00CD419C">
        <w:rPr>
          <w:rFonts w:ascii="Garamond" w:eastAsia="Garamond" w:hAnsi="Garamond" w:cs="Garamond"/>
          <w:spacing w:val="-3"/>
          <w:position w:val="1"/>
          <w:sz w:val="24"/>
          <w:szCs w:val="24"/>
        </w:rPr>
        <w:t>r</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ction of w</w:t>
      </w:r>
      <w:r w:rsidRPr="00CD419C">
        <w:rPr>
          <w:rFonts w:ascii="Garamond" w:eastAsia="Garamond" w:hAnsi="Garamond" w:cs="Garamond"/>
          <w:spacing w:val="1"/>
          <w:position w:val="1"/>
          <w:sz w:val="24"/>
          <w:szCs w:val="24"/>
        </w:rPr>
        <w:t>a</w:t>
      </w:r>
      <w:r w:rsidRPr="00CD419C">
        <w:rPr>
          <w:rFonts w:ascii="Garamond" w:eastAsia="Garamond" w:hAnsi="Garamond" w:cs="Garamond"/>
          <w:spacing w:val="-3"/>
          <w:position w:val="1"/>
          <w:sz w:val="24"/>
          <w:szCs w:val="24"/>
        </w:rPr>
        <w:t>t</w:t>
      </w:r>
      <w:r w:rsidRPr="00CD419C">
        <w:rPr>
          <w:rFonts w:ascii="Garamond" w:eastAsia="Garamond" w:hAnsi="Garamond" w:cs="Garamond"/>
          <w:position w:val="1"/>
          <w:sz w:val="24"/>
          <w:szCs w:val="24"/>
        </w:rPr>
        <w:t>er</w:t>
      </w:r>
    </w:p>
    <w:p w:rsidR="00606FEA" w:rsidRPr="00CD419C" w:rsidRDefault="00606FEA" w:rsidP="00CD419C">
      <w:pPr>
        <w:spacing w:before="6" w:line="120" w:lineRule="exact"/>
        <w:jc w:val="both"/>
        <w:rPr>
          <w:sz w:val="24"/>
          <w:szCs w:val="24"/>
        </w:rPr>
      </w:pPr>
    </w:p>
    <w:p w:rsidR="00606FEA" w:rsidRPr="00CD419C" w:rsidRDefault="004B7FED" w:rsidP="00CD419C">
      <w:pPr>
        <w:spacing w:line="359" w:lineRule="auto"/>
        <w:ind w:right="321"/>
        <w:jc w:val="both"/>
        <w:rPr>
          <w:rFonts w:ascii="Garamond" w:eastAsia="Garamond" w:hAnsi="Garamond" w:cs="Garamond"/>
          <w:sz w:val="24"/>
          <w:szCs w:val="24"/>
        </w:rPr>
      </w:pPr>
      <w:r w:rsidRPr="00CD419C">
        <w:rPr>
          <w:rFonts w:ascii="Garamond" w:eastAsia="Garamond" w:hAnsi="Garamond" w:cs="Garamond"/>
          <w:spacing w:val="1"/>
          <w:sz w:val="24"/>
          <w:szCs w:val="24"/>
        </w:rPr>
        <w:t>w</w:t>
      </w:r>
      <w:r w:rsidRPr="00CD419C">
        <w:rPr>
          <w:rFonts w:ascii="Garamond" w:eastAsia="Garamond" w:hAnsi="Garamond" w:cs="Garamond"/>
          <w:sz w:val="24"/>
          <w:szCs w:val="24"/>
        </w:rPr>
        <w:t>ith anoth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ub</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to produce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new compound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ter and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k</w:t>
      </w:r>
      <w:r w:rsidRPr="00CD419C">
        <w:rPr>
          <w:rFonts w:ascii="Garamond" w:eastAsia="Garamond" w:hAnsi="Garamond" w:cs="Garamond"/>
          <w:sz w:val="24"/>
          <w:szCs w:val="24"/>
        </w:rPr>
        <w:t>er than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rent </w:t>
      </w:r>
      <w:r w:rsidRPr="00CD419C">
        <w:rPr>
          <w:rFonts w:ascii="Garamond" w:eastAsia="Garamond" w:hAnsi="Garamond" w:cs="Garamond"/>
          <w:spacing w:val="-3"/>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teria</w:t>
      </w:r>
      <w:r w:rsidRPr="00CD419C">
        <w:rPr>
          <w:rFonts w:ascii="Garamond" w:eastAsia="Garamond" w:hAnsi="Garamond" w:cs="Garamond"/>
          <w:spacing w:val="1"/>
          <w:sz w:val="24"/>
          <w:szCs w:val="24"/>
        </w:rPr>
        <w:t>l</w:t>
      </w:r>
      <w:r w:rsidRPr="00CD419C">
        <w:rPr>
          <w:rFonts w:ascii="Garamond" w:eastAsia="Garamond" w:hAnsi="Garamond" w:cs="Garamond"/>
          <w:sz w:val="24"/>
          <w:szCs w:val="24"/>
        </w:rPr>
        <w:t>. Igneous rocks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4B7FED" w:rsidP="00CD419C">
      <w:pPr>
        <w:spacing w:before="1" w:line="360" w:lineRule="auto"/>
        <w:ind w:right="92"/>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burning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il </w:t>
      </w:r>
      <w:r w:rsidRPr="00CD419C">
        <w:rPr>
          <w:rFonts w:ascii="Garamond" w:eastAsia="Garamond" w:hAnsi="Garamond" w:cs="Garamond"/>
          <w:spacing w:val="2"/>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v</w:t>
      </w:r>
      <w:r w:rsidRPr="00CD419C">
        <w:rPr>
          <w:rFonts w:ascii="Garamond" w:eastAsia="Garamond" w:hAnsi="Garamond" w:cs="Garamond"/>
          <w:spacing w:val="1"/>
          <w:sz w:val="24"/>
          <w:szCs w:val="24"/>
        </w:rPr>
        <w:t>e</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e em</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ss</w:t>
      </w:r>
      <w:r w:rsidRPr="00CD419C">
        <w:rPr>
          <w:rFonts w:ascii="Garamond" w:eastAsia="Garamond" w:hAnsi="Garamond" w:cs="Garamond"/>
          <w:sz w:val="24"/>
          <w:szCs w:val="24"/>
        </w:rPr>
        <w: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ric pollution. </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o,</w:t>
      </w:r>
      <w:r w:rsidRPr="00CD419C">
        <w:rPr>
          <w:rFonts w:ascii="Garamond" w:eastAsia="Garamond" w:hAnsi="Garamond" w:cs="Garamond"/>
          <w:sz w:val="24"/>
          <w:szCs w:val="24"/>
        </w:rPr>
        <w:t xml:space="preserve"> the Nit</w:t>
      </w:r>
      <w:r w:rsidRPr="00CD419C">
        <w:rPr>
          <w:rFonts w:ascii="Garamond" w:eastAsia="Garamond" w:hAnsi="Garamond" w:cs="Garamond"/>
          <w:spacing w:val="-1"/>
          <w:sz w:val="24"/>
          <w:szCs w:val="24"/>
        </w:rPr>
        <w:t>r</w:t>
      </w:r>
      <w:r w:rsidRPr="00CD419C">
        <w:rPr>
          <w:rFonts w:ascii="Garamond" w:eastAsia="Garamond" w:hAnsi="Garamond" w:cs="Garamond"/>
          <w:sz w:val="24"/>
          <w:szCs w:val="24"/>
        </w:rPr>
        <w:t>og</w:t>
      </w:r>
      <w:r w:rsidRPr="00CD419C">
        <w:rPr>
          <w:rFonts w:ascii="Garamond" w:eastAsia="Garamond" w:hAnsi="Garamond" w:cs="Garamond"/>
          <w:spacing w:val="1"/>
          <w:sz w:val="24"/>
          <w:szCs w:val="24"/>
        </w:rPr>
        <w:t>e</w:t>
      </w:r>
      <w:r w:rsidRPr="00CD419C">
        <w:rPr>
          <w:rFonts w:ascii="Garamond" w:eastAsia="Garamond" w:hAnsi="Garamond" w:cs="Garamond"/>
          <w:sz w:val="24"/>
          <w:szCs w:val="24"/>
        </w:rPr>
        <w:t>n dioxide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ulphur</w:t>
      </w:r>
      <w:r w:rsidRPr="00CD419C">
        <w:rPr>
          <w:rFonts w:ascii="Garamond" w:eastAsia="Garamond" w:hAnsi="Garamond" w:cs="Garamond"/>
          <w:sz w:val="24"/>
          <w:szCs w:val="24"/>
        </w:rPr>
        <w:t xml:space="preserve"> dioxide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rel</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compou</w:t>
      </w:r>
      <w:r w:rsidRPr="00CD419C">
        <w:rPr>
          <w:rFonts w:ascii="Garamond" w:eastAsia="Garamond" w:hAnsi="Garamond" w:cs="Garamond"/>
          <w:spacing w:val="-2"/>
          <w:sz w:val="24"/>
          <w:szCs w:val="24"/>
        </w:rPr>
        <w:t>n</w:t>
      </w:r>
      <w:r w:rsidRPr="00CD419C">
        <w:rPr>
          <w:rFonts w:ascii="Garamond" w:eastAsia="Garamond" w:hAnsi="Garamond" w:cs="Garamond"/>
          <w:sz w:val="24"/>
          <w:szCs w:val="24"/>
        </w:rPr>
        <w:t>ds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ct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in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a</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id </w:t>
      </w:r>
      <w:r w:rsidRPr="00CD419C">
        <w:rPr>
          <w:rFonts w:ascii="Garamond" w:eastAsia="Garamond" w:hAnsi="Garamond" w:cs="Garamond"/>
          <w:spacing w:val="2"/>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p>
    <w:p w:rsidR="00606FEA" w:rsidRPr="00CD419C" w:rsidRDefault="00606FEA" w:rsidP="00CD419C">
      <w:pPr>
        <w:spacing w:line="200" w:lineRule="exact"/>
        <w:jc w:val="both"/>
        <w:rPr>
          <w:sz w:val="24"/>
          <w:szCs w:val="24"/>
        </w:rPr>
      </w:pPr>
    </w:p>
    <w:p w:rsidR="00606FEA" w:rsidRPr="00CD419C" w:rsidRDefault="00606FEA" w:rsidP="00CD419C">
      <w:pPr>
        <w:spacing w:before="4" w:line="200" w:lineRule="exact"/>
        <w:jc w:val="both"/>
        <w:rPr>
          <w:sz w:val="24"/>
          <w:szCs w:val="24"/>
        </w:rPr>
      </w:pPr>
    </w:p>
    <w:p w:rsidR="00606FEA" w:rsidRPr="00CD419C" w:rsidRDefault="004B7FED" w:rsidP="00CD419C">
      <w:pPr>
        <w:spacing w:line="360" w:lineRule="auto"/>
        <w:ind w:left="197" w:right="202"/>
        <w:jc w:val="both"/>
        <w:rPr>
          <w:rFonts w:ascii="Garamond" w:eastAsia="Garamond" w:hAnsi="Garamond" w:cs="Garamond"/>
          <w:sz w:val="24"/>
          <w:szCs w:val="24"/>
        </w:rPr>
      </w:pPr>
      <w:r w:rsidRPr="00CD419C">
        <w:rPr>
          <w:rFonts w:ascii="Garamond" w:eastAsia="Garamond" w:hAnsi="Garamond" w:cs="Garamond"/>
          <w:spacing w:val="-1"/>
          <w:sz w:val="24"/>
          <w:szCs w:val="24"/>
        </w:rPr>
        <w:t>L</w:t>
      </w:r>
      <w:r w:rsidRPr="00CD419C">
        <w:rPr>
          <w:rFonts w:ascii="Garamond" w:eastAsia="Garamond" w:hAnsi="Garamond" w:cs="Garamond"/>
          <w:sz w:val="24"/>
          <w:szCs w:val="24"/>
        </w:rPr>
        <w:t>iving org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ib</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te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 proc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ny </w:t>
      </w:r>
      <w:r w:rsidRPr="00CD419C">
        <w:rPr>
          <w:rFonts w:ascii="Garamond" w:eastAsia="Garamond" w:hAnsi="Garamond" w:cs="Garamond"/>
          <w:spacing w:val="1"/>
          <w:sz w:val="24"/>
          <w:szCs w:val="24"/>
        </w:rPr>
        <w:t>wa</w:t>
      </w:r>
      <w:r w:rsidRPr="00CD419C">
        <w:rPr>
          <w:rFonts w:ascii="Garamond" w:eastAsia="Garamond" w:hAnsi="Garamond" w:cs="Garamond"/>
          <w:sz w:val="24"/>
          <w:szCs w:val="24"/>
        </w:rPr>
        <w:t>ys. 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w:t>
      </w:r>
      <w:r w:rsidRPr="00CD419C">
        <w:rPr>
          <w:rFonts w:ascii="Garamond" w:eastAsia="Garamond" w:hAnsi="Garamond" w:cs="Garamond"/>
          <w:spacing w:val="-2"/>
          <w:sz w:val="24"/>
          <w:szCs w:val="24"/>
        </w:rPr>
        <w:t>c</w:t>
      </w:r>
      <w:r w:rsidRPr="00CD419C">
        <w:rPr>
          <w:rFonts w:ascii="Garamond" w:eastAsia="Garamond" w:hAnsi="Garamond" w:cs="Garamond"/>
          <w:sz w:val="24"/>
          <w:szCs w:val="24"/>
        </w:rPr>
        <w:t>r</w:t>
      </w:r>
      <w:r w:rsidRPr="00CD419C">
        <w:rPr>
          <w:rFonts w:ascii="Garamond" w:eastAsia="Garamond" w:hAnsi="Garamond" w:cs="Garamond"/>
          <w:spacing w:val="1"/>
          <w:sz w:val="24"/>
          <w:szCs w:val="24"/>
        </w:rPr>
        <w:t>o</w:t>
      </w:r>
      <w:r w:rsidRPr="00CD419C">
        <w:rPr>
          <w:rFonts w:ascii="Garamond" w:eastAsia="Garamond" w:hAnsi="Garamond" w:cs="Garamond"/>
          <w:spacing w:val="-1"/>
          <w:sz w:val="24"/>
          <w:szCs w:val="24"/>
        </w:rPr>
        <w:t>-</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pl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n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r</w:t>
      </w:r>
      <w:r w:rsidRPr="00CD419C">
        <w:rPr>
          <w:rFonts w:ascii="Garamond" w:eastAsia="Garamond" w:hAnsi="Garamond" w:cs="Garamond"/>
          <w:sz w:val="24"/>
          <w:szCs w:val="24"/>
        </w:rPr>
        <w:t>ole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ering 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re</w:t>
      </w:r>
      <w:r w:rsidRPr="00CD419C">
        <w:rPr>
          <w:rFonts w:ascii="Garamond" w:eastAsia="Garamond" w:hAnsi="Garamond" w:cs="Garamond"/>
          <w:spacing w:val="-1"/>
          <w:sz w:val="24"/>
          <w:szCs w:val="24"/>
        </w:rPr>
        <w:t>s</w:t>
      </w:r>
      <w:r w:rsidRPr="00CD419C">
        <w:rPr>
          <w:rFonts w:ascii="Garamond" w:eastAsia="Garamond" w:hAnsi="Garamond" w:cs="Garamond"/>
          <w:sz w:val="24"/>
          <w:szCs w:val="24"/>
        </w:rPr>
        <w:t>pon</w:t>
      </w:r>
      <w:r w:rsidRPr="00CD419C">
        <w:rPr>
          <w:rFonts w:ascii="Garamond" w:eastAsia="Garamond" w:hAnsi="Garamond" w:cs="Garamond"/>
          <w:spacing w:val="-1"/>
          <w:sz w:val="24"/>
          <w:szCs w:val="24"/>
        </w:rPr>
        <w:t>s</w:t>
      </w:r>
      <w:r w:rsidRPr="00CD419C">
        <w:rPr>
          <w:rFonts w:ascii="Garamond" w:eastAsia="Garamond" w:hAnsi="Garamond" w:cs="Garamond"/>
          <w:sz w:val="24"/>
          <w:szCs w:val="24"/>
        </w:rPr>
        <w:t>ible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b</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kdo</w:t>
      </w:r>
      <w:r w:rsidRPr="00CD419C">
        <w:rPr>
          <w:rFonts w:ascii="Garamond" w:eastAsia="Garamond" w:hAnsi="Garamond" w:cs="Garamond"/>
          <w:spacing w:val="-1"/>
          <w:sz w:val="24"/>
          <w:szCs w:val="24"/>
        </w:rPr>
        <w:t>w</w:t>
      </w:r>
      <w:r w:rsidRPr="00CD419C">
        <w:rPr>
          <w:rFonts w:ascii="Garamond" w:eastAsia="Garamond" w:hAnsi="Garamond" w:cs="Garamond"/>
          <w:sz w:val="24"/>
          <w:szCs w:val="24"/>
        </w:rPr>
        <w:t>n 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k into </w:t>
      </w:r>
      <w:r w:rsidRPr="00CD419C">
        <w:rPr>
          <w:rFonts w:ascii="Garamond" w:eastAsia="Garamond" w:hAnsi="Garamond" w:cs="Garamond"/>
          <w:spacing w:val="-1"/>
          <w:sz w:val="24"/>
          <w:szCs w:val="24"/>
        </w:rPr>
        <w:t>s</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f</w:t>
      </w:r>
      <w:r w:rsidRPr="00CD419C">
        <w:rPr>
          <w:rFonts w:ascii="Garamond" w:eastAsia="Garamond" w:hAnsi="Garamond" w:cs="Garamond"/>
          <w:sz w:val="24"/>
          <w:szCs w:val="24"/>
        </w:rPr>
        <w:t>ragment</w:t>
      </w:r>
      <w:r w:rsidRPr="00CD419C">
        <w:rPr>
          <w:rFonts w:ascii="Garamond" w:eastAsia="Garamond" w:hAnsi="Garamond" w:cs="Garamond"/>
          <w:spacing w:val="-1"/>
          <w:sz w:val="24"/>
          <w:szCs w:val="24"/>
        </w:rPr>
        <w:t>s</w:t>
      </w:r>
      <w:r w:rsidRPr="00CD419C">
        <w:rPr>
          <w:rFonts w:ascii="Garamond" w:eastAsia="Garamond" w:hAnsi="Garamond" w:cs="Garamond"/>
          <w:sz w:val="24"/>
          <w:szCs w:val="24"/>
        </w:rPr>
        <w:t>. G</w:t>
      </w:r>
      <w:r w:rsidRPr="00CD419C">
        <w:rPr>
          <w:rFonts w:ascii="Garamond" w:eastAsia="Garamond" w:hAnsi="Garamond" w:cs="Garamond"/>
          <w:spacing w:val="-1"/>
          <w:sz w:val="24"/>
          <w:szCs w:val="24"/>
        </w:rPr>
        <w:t>r</w:t>
      </w:r>
      <w:r w:rsidRPr="00CD419C">
        <w:rPr>
          <w:rFonts w:ascii="Garamond" w:eastAsia="Garamond" w:hAnsi="Garamond" w:cs="Garamond"/>
          <w:sz w:val="24"/>
          <w:szCs w:val="24"/>
        </w:rPr>
        <w:t>ow</w:t>
      </w:r>
      <w:r w:rsidRPr="00CD419C">
        <w:rPr>
          <w:rFonts w:ascii="Garamond" w:eastAsia="Garamond" w:hAnsi="Garamond" w:cs="Garamond"/>
          <w:spacing w:val="1"/>
          <w:sz w:val="24"/>
          <w:szCs w:val="24"/>
        </w:rPr>
        <w:t>i</w:t>
      </w:r>
      <w:r w:rsidRPr="00CD419C">
        <w:rPr>
          <w:rFonts w:ascii="Garamond" w:eastAsia="Garamond" w:hAnsi="Garamond" w:cs="Garamond"/>
          <w:sz w:val="24"/>
          <w:szCs w:val="24"/>
        </w:rPr>
        <w:t>ng</w:t>
      </w:r>
      <w:r w:rsidRPr="00CD419C">
        <w:rPr>
          <w:rFonts w:ascii="Garamond" w:eastAsia="Garamond" w:hAnsi="Garamond" w:cs="Garamond"/>
          <w:spacing w:val="1"/>
          <w:sz w:val="24"/>
          <w:szCs w:val="24"/>
        </w:rPr>
        <w:t xml:space="preserve"> </w:t>
      </w:r>
      <w:r w:rsidRPr="00CD419C">
        <w:rPr>
          <w:rFonts w:ascii="Garamond" w:eastAsia="Garamond" w:hAnsi="Garamond" w:cs="Garamond"/>
          <w:b/>
          <w:sz w:val="24"/>
          <w:szCs w:val="24"/>
        </w:rPr>
        <w:t>pla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t</w:t>
      </w:r>
    </w:p>
    <w:p w:rsidR="00606FEA" w:rsidRPr="00CD419C" w:rsidRDefault="004B7FED" w:rsidP="00CD419C">
      <w:pPr>
        <w:spacing w:line="260" w:lineRule="exact"/>
        <w:ind w:left="197"/>
        <w:jc w:val="both"/>
        <w:rPr>
          <w:rFonts w:ascii="Garamond" w:eastAsia="Garamond" w:hAnsi="Garamond" w:cs="Garamond"/>
          <w:sz w:val="24"/>
          <w:szCs w:val="24"/>
        </w:rPr>
      </w:pPr>
      <w:r w:rsidRPr="00CD419C">
        <w:rPr>
          <w:rFonts w:ascii="Garamond" w:eastAsia="Garamond" w:hAnsi="Garamond" w:cs="Garamond"/>
          <w:b/>
          <w:spacing w:val="-1"/>
          <w:position w:val="1"/>
          <w:sz w:val="24"/>
          <w:szCs w:val="24"/>
        </w:rPr>
        <w:t>r</w:t>
      </w:r>
      <w:r w:rsidRPr="00CD419C">
        <w:rPr>
          <w:rFonts w:ascii="Garamond" w:eastAsia="Garamond" w:hAnsi="Garamond" w:cs="Garamond"/>
          <w:b/>
          <w:position w:val="1"/>
          <w:sz w:val="24"/>
          <w:szCs w:val="24"/>
        </w:rPr>
        <w:t>oo</w:t>
      </w:r>
      <w:r w:rsidRPr="00CD419C">
        <w:rPr>
          <w:rFonts w:ascii="Garamond" w:eastAsia="Garamond" w:hAnsi="Garamond" w:cs="Garamond"/>
          <w:b/>
          <w:spacing w:val="-1"/>
          <w:position w:val="1"/>
          <w:sz w:val="24"/>
          <w:szCs w:val="24"/>
        </w:rPr>
        <w:t>t</w:t>
      </w:r>
      <w:r w:rsidRPr="00CD419C">
        <w:rPr>
          <w:rFonts w:ascii="Garamond" w:eastAsia="Garamond" w:hAnsi="Garamond" w:cs="Garamond"/>
          <w:b/>
          <w:position w:val="1"/>
          <w:sz w:val="24"/>
          <w:szCs w:val="24"/>
        </w:rPr>
        <w:t>s</w:t>
      </w:r>
      <w:r w:rsidRPr="00CD419C">
        <w:rPr>
          <w:rFonts w:ascii="Garamond" w:eastAsia="Garamond" w:hAnsi="Garamond" w:cs="Garamond"/>
          <w:b/>
          <w:spacing w:val="1"/>
          <w:position w:val="1"/>
          <w:sz w:val="24"/>
          <w:szCs w:val="24"/>
        </w:rPr>
        <w:t xml:space="preserve"> </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 e</w:t>
      </w:r>
      <w:r w:rsidRPr="00CD419C">
        <w:rPr>
          <w:rFonts w:ascii="Garamond" w:eastAsia="Garamond" w:hAnsi="Garamond" w:cs="Garamond"/>
          <w:spacing w:val="1"/>
          <w:position w:val="1"/>
          <w:sz w:val="24"/>
          <w:szCs w:val="24"/>
        </w:rPr>
        <w:t>x</w:t>
      </w:r>
      <w:r w:rsidRPr="00CD419C">
        <w:rPr>
          <w:rFonts w:ascii="Garamond" w:eastAsia="Garamond" w:hAnsi="Garamond" w:cs="Garamond"/>
          <w:position w:val="1"/>
          <w:sz w:val="24"/>
          <w:szCs w:val="24"/>
        </w:rPr>
        <w:t xml:space="preserve">ert </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ess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or </w:t>
      </w:r>
      <w:r w:rsidRPr="00CD419C">
        <w:rPr>
          <w:rFonts w:ascii="Garamond" w:eastAsia="Garamond" w:hAnsi="Garamond" w:cs="Garamond"/>
          <w:spacing w:val="1"/>
          <w:position w:val="1"/>
          <w:sz w:val="24"/>
          <w:szCs w:val="24"/>
        </w:rPr>
        <w:t>p</w:t>
      </w:r>
      <w:r w:rsidRPr="00CD419C">
        <w:rPr>
          <w:rFonts w:ascii="Garamond" w:eastAsia="Garamond" w:hAnsi="Garamond" w:cs="Garamond"/>
          <w:position w:val="1"/>
          <w:sz w:val="24"/>
          <w:szCs w:val="24"/>
        </w:rPr>
        <w:t>re</w:t>
      </w:r>
      <w:r w:rsidRPr="00CD419C">
        <w:rPr>
          <w:rFonts w:ascii="Garamond" w:eastAsia="Garamond" w:hAnsi="Garamond" w:cs="Garamond"/>
          <w:spacing w:val="-1"/>
          <w:position w:val="1"/>
          <w:sz w:val="24"/>
          <w:szCs w:val="24"/>
        </w:rPr>
        <w:t>ss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 on</w:t>
      </w:r>
    </w:p>
    <w:p w:rsidR="00606FEA" w:rsidRPr="00CD419C" w:rsidRDefault="00606FEA" w:rsidP="00CD419C">
      <w:pPr>
        <w:spacing w:before="6" w:line="120" w:lineRule="exact"/>
        <w:jc w:val="both"/>
        <w:rPr>
          <w:sz w:val="24"/>
          <w:szCs w:val="24"/>
        </w:rPr>
      </w:pPr>
    </w:p>
    <w:p w:rsidR="00606FEA" w:rsidRPr="00CD419C" w:rsidRDefault="004B7FED" w:rsidP="00CD419C">
      <w:pPr>
        <w:spacing w:line="260" w:lineRule="exact"/>
        <w:ind w:left="197"/>
        <w:jc w:val="both"/>
        <w:rPr>
          <w:rFonts w:ascii="Garamond" w:eastAsia="Garamond" w:hAnsi="Garamond" w:cs="Garamond"/>
          <w:sz w:val="24"/>
          <w:szCs w:val="24"/>
        </w:rPr>
        <w:sectPr w:rsidR="00606FEA" w:rsidRPr="00CD419C">
          <w:type w:val="continuous"/>
          <w:pgSz w:w="12240" w:h="15840"/>
          <w:pgMar w:top="940" w:right="1320" w:bottom="280" w:left="1320" w:header="720" w:footer="720" w:gutter="0"/>
          <w:cols w:num="2" w:space="720" w:equalWidth="0">
            <w:col w:w="5235" w:space="180"/>
            <w:col w:w="4185"/>
          </w:cols>
        </w:sectPr>
      </w:pPr>
      <w:r w:rsidRPr="00CD419C">
        <w:rPr>
          <w:rFonts w:ascii="Garamond" w:eastAsia="Garamond" w:hAnsi="Garamond" w:cs="Garamond"/>
          <w:sz w:val="24"/>
          <w:szCs w:val="24"/>
        </w:rPr>
        <w:t xml:space="preserve">rock. </w:t>
      </w:r>
      <w:r w:rsidRPr="00CD419C">
        <w:rPr>
          <w:rFonts w:ascii="Garamond" w:eastAsia="Garamond" w:hAnsi="Garamond" w:cs="Garamond"/>
          <w:spacing w:val="1"/>
          <w:sz w:val="24"/>
          <w:szCs w:val="24"/>
        </w:rPr>
        <w:t>A</w:t>
      </w:r>
      <w:r w:rsidRPr="00CD419C">
        <w:rPr>
          <w:rFonts w:ascii="Garamond" w:eastAsia="Garamond" w:hAnsi="Garamond" w:cs="Garamond"/>
          <w:sz w:val="24"/>
          <w:szCs w:val="24"/>
        </w:rPr>
        <w:t>lthough the proc</w:t>
      </w:r>
      <w:r w:rsidRPr="00CD419C">
        <w:rPr>
          <w:rFonts w:ascii="Garamond" w:eastAsia="Garamond" w:hAnsi="Garamond" w:cs="Garamond"/>
          <w:spacing w:val="1"/>
          <w:sz w:val="24"/>
          <w:szCs w:val="24"/>
        </w:rPr>
        <w:t>e</w:t>
      </w:r>
      <w:r w:rsidRPr="00CD419C">
        <w:rPr>
          <w:rFonts w:ascii="Garamond" w:eastAsia="Garamond" w:hAnsi="Garamond" w:cs="Garamond"/>
          <w:spacing w:val="-4"/>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p>
    <w:p w:rsidR="00606FEA" w:rsidRPr="00CD419C" w:rsidRDefault="00606FEA" w:rsidP="00CD419C">
      <w:pPr>
        <w:spacing w:before="3" w:line="140" w:lineRule="exact"/>
        <w:jc w:val="both"/>
        <w:rPr>
          <w:sz w:val="24"/>
          <w:szCs w:val="24"/>
        </w:rPr>
      </w:pPr>
    </w:p>
    <w:p w:rsidR="00606FEA" w:rsidRPr="00CD419C" w:rsidRDefault="00B17F3E" w:rsidP="00CD419C">
      <w:pPr>
        <w:ind w:left="120"/>
        <w:jc w:val="both"/>
        <w:rPr>
          <w:rFonts w:ascii="Garamond" w:eastAsia="Garamond" w:hAnsi="Garamond" w:cs="Garamond"/>
          <w:sz w:val="24"/>
          <w:szCs w:val="24"/>
        </w:rPr>
        <w:sectPr w:rsidR="00606FEA" w:rsidRPr="00CD419C">
          <w:type w:val="continuous"/>
          <w:pgSz w:w="12240" w:h="15840"/>
          <w:pgMar w:top="940" w:right="1320" w:bottom="280" w:left="1320" w:header="720" w:footer="720" w:gutter="0"/>
          <w:cols w:space="720"/>
        </w:sectPr>
      </w:pPr>
      <w:r w:rsidRPr="00B17F3E">
        <w:rPr>
          <w:sz w:val="24"/>
          <w:szCs w:val="24"/>
        </w:rPr>
        <w:pict>
          <v:group id="_x0000_s1241" style="position:absolute;left:0;text-align:left;margin-left:70.1pt;margin-top:-.5pt;width:471.95pt;height:21.3pt;z-index:-6126;mso-position-horizontal-relative:page" coordorigin="1402,-10" coordsize="9439,426">
            <v:shape id="_x0000_s1243" style="position:absolute;left:1412;width:9419;height:406" coordorigin="1412" coordsize="9419,406" path="m1412,406r9419,l10831,,1412,r,406xe" stroked="f">
              <v:path arrowok="t"/>
            </v:shape>
            <v:shape id="_x0000_s1242" style="position:absolute;left:1440;width:8843;height:269" coordorigin="1440" coordsize="8843,269" path="m1440,269r8843,l10283,,1440,r,269xe" stroked="f">
              <v:path arrowok="t"/>
            </v:shape>
            <w10:wrap anchorx="page"/>
          </v:group>
        </w:pict>
      </w:r>
      <w:r w:rsidR="004B7FED" w:rsidRPr="00CD419C">
        <w:rPr>
          <w:rFonts w:ascii="Garamond" w:eastAsia="Garamond" w:hAnsi="Garamond" w:cs="Garamond"/>
          <w:sz w:val="24"/>
          <w:szCs w:val="24"/>
        </w:rPr>
        <w:t>the pre</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ed by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biolo</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proc</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w:t>
      </w:r>
      <w:r w:rsidR="004B7FED" w:rsidRPr="00CD419C">
        <w:rPr>
          <w:rFonts w:ascii="Garamond" w:eastAsia="Garamond" w:hAnsi="Garamond" w:cs="Garamond"/>
          <w:i/>
          <w:sz w:val="24"/>
          <w:szCs w:val="24"/>
        </w:rPr>
        <w:t>i</w:t>
      </w:r>
      <w:r w:rsidR="004B7FED" w:rsidRPr="00CD419C">
        <w:rPr>
          <w:rFonts w:ascii="Garamond" w:eastAsia="Garamond" w:hAnsi="Garamond" w:cs="Garamond"/>
          <w:sz w:val="24"/>
          <w:szCs w:val="24"/>
        </w:rPr>
        <w:t>.</w:t>
      </w:r>
      <w:r w:rsidR="004B7FED" w:rsidRPr="00CD419C">
        <w:rPr>
          <w:rFonts w:ascii="Garamond" w:eastAsia="Garamond" w:hAnsi="Garamond" w:cs="Garamond"/>
          <w:i/>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rowing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oot</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B</w:t>
      </w:r>
      <w:r w:rsidR="004B7FED" w:rsidRPr="00CD419C">
        <w:rPr>
          <w:rFonts w:ascii="Garamond" w:eastAsia="Garamond" w:hAnsi="Garamond" w:cs="Garamond"/>
          <w:sz w:val="24"/>
          <w:szCs w:val="24"/>
        </w:rPr>
        <w:t>iolo</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 proc</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es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 xml:space="preserve"> w</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w:t>
      </w:r>
      <w:r w:rsidRPr="00CD419C">
        <w:rPr>
          <w:rFonts w:ascii="Garamond" w:eastAsia="Garamond" w:hAnsi="Garamond" w:cs="Garamond"/>
          <w:spacing w:val="-3"/>
          <w:sz w:val="24"/>
          <w:szCs w:val="24"/>
        </w:rPr>
        <w:t>r</w:t>
      </w:r>
      <w:r w:rsidRPr="00CD419C">
        <w:rPr>
          <w:rFonts w:ascii="Garamond" w:eastAsia="Garamond" w:hAnsi="Garamond" w:cs="Garamond"/>
          <w:sz w:val="24"/>
          <w:szCs w:val="24"/>
        </w:rPr>
        <w:t>ing,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mple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h</w:t>
      </w:r>
      <w:r w:rsidRPr="00CD419C">
        <w:rPr>
          <w:rFonts w:ascii="Garamond" w:eastAsia="Garamond" w:hAnsi="Garamond" w:cs="Garamond"/>
          <w:sz w:val="24"/>
          <w:szCs w:val="24"/>
        </w:rPr>
        <w:t>ere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r</w:t>
      </w:r>
      <w:r w:rsidRPr="00CD419C">
        <w:rPr>
          <w:rFonts w:ascii="Garamond" w:eastAsia="Garamond" w:hAnsi="Garamond" w:cs="Garamond"/>
          <w:sz w:val="24"/>
          <w:szCs w:val="24"/>
        </w:rPr>
        <w:t>oots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or </w:t>
      </w:r>
      <w:r w:rsidRPr="00CD419C">
        <w:rPr>
          <w:rFonts w:ascii="Garamond" w:eastAsia="Garamond" w:hAnsi="Garamond" w:cs="Garamond"/>
          <w:spacing w:val="-1"/>
          <w:sz w:val="24"/>
          <w:szCs w:val="24"/>
        </w:rPr>
        <w:t>m</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ro</w:t>
      </w:r>
      <w:r w:rsidRPr="00CD419C">
        <w:rPr>
          <w:rFonts w:ascii="Garamond" w:eastAsia="Garamond" w:hAnsi="Garamond" w:cs="Garamond"/>
          <w:spacing w:val="1"/>
          <w:sz w:val="24"/>
          <w:szCs w:val="24"/>
        </w:rPr>
        <w:t>o</w:t>
      </w:r>
      <w:r w:rsidRPr="00CD419C">
        <w:rPr>
          <w:rFonts w:ascii="Garamond" w:eastAsia="Garamond" w:hAnsi="Garamond" w:cs="Garamond"/>
          <w:sz w:val="24"/>
          <w:szCs w:val="24"/>
        </w:rPr>
        <w:t>rgani</w:t>
      </w:r>
      <w:r w:rsidRPr="00CD419C">
        <w:rPr>
          <w:rFonts w:ascii="Garamond" w:eastAsia="Garamond" w:hAnsi="Garamond" w:cs="Garamond"/>
          <w:spacing w:val="-1"/>
          <w:sz w:val="24"/>
          <w:szCs w:val="24"/>
        </w:rPr>
        <w:t>s</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w:t>
      </w:r>
      <w:r w:rsidRPr="00CD419C">
        <w:rPr>
          <w:rFonts w:ascii="Garamond" w:eastAsia="Garamond" w:hAnsi="Garamond" w:cs="Garamond"/>
          <w:spacing w:val="-1"/>
          <w:sz w:val="24"/>
          <w:szCs w:val="24"/>
        </w:rPr>
        <w:t>d</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e org</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p>
    <w:p w:rsidR="00606FEA" w:rsidRPr="00CD419C" w:rsidRDefault="00606FEA" w:rsidP="00CD419C">
      <w:pPr>
        <w:spacing w:before="6" w:line="120" w:lineRule="exact"/>
        <w:jc w:val="both"/>
        <w:rPr>
          <w:sz w:val="24"/>
          <w:szCs w:val="24"/>
        </w:rPr>
      </w:pPr>
    </w:p>
    <w:p w:rsidR="00606FEA" w:rsidRPr="00CD419C" w:rsidRDefault="00B17F3E" w:rsidP="00CD419C">
      <w:pPr>
        <w:spacing w:line="260" w:lineRule="exact"/>
        <w:ind w:left="100"/>
        <w:jc w:val="both"/>
        <w:rPr>
          <w:rFonts w:ascii="Garamond" w:eastAsia="Garamond" w:hAnsi="Garamond" w:cs="Garamond"/>
          <w:sz w:val="24"/>
          <w:szCs w:val="24"/>
        </w:rPr>
      </w:pPr>
      <w:r w:rsidRPr="00B17F3E">
        <w:rPr>
          <w:sz w:val="24"/>
          <w:szCs w:val="24"/>
        </w:rPr>
        <w:pict>
          <v:shape id="_x0000_s1240" type="#_x0000_t75" style="position:absolute;left:0;text-align:left;margin-left:1in;margin-top:20.6pt;width:267.75pt;height:173.8pt;z-index:-6124;mso-position-horizontal-relative:page">
            <v:imagedata r:id="rId97" o:title=""/>
            <w10:wrap anchorx="page"/>
          </v:shape>
        </w:pic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ds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he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p to di</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olve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rals.</w:t>
      </w:r>
    </w:p>
    <w:p w:rsidR="00606FEA" w:rsidRPr="00CD419C" w:rsidRDefault="00606FEA" w:rsidP="00CD419C">
      <w:pPr>
        <w:spacing w:before="3" w:line="140" w:lineRule="exact"/>
        <w:jc w:val="both"/>
        <w:rPr>
          <w:sz w:val="24"/>
          <w:szCs w:val="24"/>
        </w:rPr>
      </w:pPr>
    </w:p>
    <w:p w:rsidR="00606FEA" w:rsidRPr="00CD419C" w:rsidRDefault="004B7FED" w:rsidP="00CD419C">
      <w:pPr>
        <w:spacing w:line="360" w:lineRule="auto"/>
        <w:ind w:left="5653" w:right="187"/>
        <w:jc w:val="both"/>
        <w:rPr>
          <w:rFonts w:ascii="Garamond" w:eastAsia="Garamond" w:hAnsi="Garamond" w:cs="Garamond"/>
          <w:sz w:val="24"/>
          <w:szCs w:val="24"/>
        </w:rPr>
      </w:pPr>
      <w:r w:rsidRPr="00CD419C">
        <w:rPr>
          <w:rFonts w:ascii="Garamond" w:eastAsia="Garamond" w:hAnsi="Garamond" w:cs="Garamond"/>
          <w:spacing w:val="-1"/>
          <w:sz w:val="24"/>
          <w:szCs w:val="24"/>
        </w:rPr>
        <w:t>M</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robial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down </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 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ltering the </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chemic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compo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ition, thus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1"/>
          <w:sz w:val="24"/>
          <w:szCs w:val="24"/>
        </w:rPr>
        <w:t>k</w:t>
      </w:r>
      <w:r w:rsidRPr="00CD419C">
        <w:rPr>
          <w:rFonts w:ascii="Garamond" w:eastAsia="Garamond" w:hAnsi="Garamond" w:cs="Garamond"/>
          <w:sz w:val="24"/>
          <w:szCs w:val="24"/>
        </w:rPr>
        <w:t>ing it 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ptible to w</w:t>
      </w:r>
      <w:r w:rsidRPr="00CD419C">
        <w:rPr>
          <w:rFonts w:ascii="Garamond" w:eastAsia="Garamond" w:hAnsi="Garamond" w:cs="Garamond"/>
          <w:spacing w:val="1"/>
          <w:sz w:val="24"/>
          <w:szCs w:val="24"/>
        </w:rPr>
        <w:t>ea</w:t>
      </w:r>
      <w:r w:rsidRPr="00CD419C">
        <w:rPr>
          <w:rFonts w:ascii="Garamond" w:eastAsia="Garamond" w:hAnsi="Garamond" w:cs="Garamond"/>
          <w:sz w:val="24"/>
          <w:szCs w:val="24"/>
        </w:rPr>
        <w:t>thering.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One </w:t>
      </w:r>
      <w:r w:rsidRPr="00CD419C">
        <w:rPr>
          <w:rFonts w:ascii="Garamond" w:eastAsia="Garamond" w:hAnsi="Garamond" w:cs="Garamond"/>
          <w:spacing w:val="3"/>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microbi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z w:val="24"/>
          <w:szCs w:val="24"/>
        </w:rPr>
        <w:t>en;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is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ungi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lg</w:t>
      </w:r>
      <w:r w:rsidRPr="00CD419C">
        <w:rPr>
          <w:rFonts w:ascii="Garamond" w:eastAsia="Garamond" w:hAnsi="Garamond" w:cs="Garamond"/>
          <w:spacing w:val="-1"/>
          <w:sz w:val="24"/>
          <w:szCs w:val="24"/>
        </w:rPr>
        <w:t>a</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liv</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g to</w:t>
      </w:r>
      <w:r w:rsidRPr="00CD419C">
        <w:rPr>
          <w:rFonts w:ascii="Garamond" w:eastAsia="Garamond" w:hAnsi="Garamond" w:cs="Garamond"/>
          <w:spacing w:val="-2"/>
          <w:sz w:val="24"/>
          <w:szCs w:val="24"/>
        </w:rPr>
        <w:t>g</w:t>
      </w:r>
      <w:r w:rsidRPr="00CD419C">
        <w:rPr>
          <w:rFonts w:ascii="Garamond" w:eastAsia="Garamond" w:hAnsi="Garamond" w:cs="Garamond"/>
          <w:sz w:val="24"/>
          <w:szCs w:val="24"/>
        </w:rPr>
        <w:t>eth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in a </w:t>
      </w:r>
      <w:r w:rsidRPr="00CD419C">
        <w:rPr>
          <w:rFonts w:ascii="Garamond" w:eastAsia="Garamond" w:hAnsi="Garamond" w:cs="Garamond"/>
          <w:spacing w:val="-1"/>
          <w:sz w:val="24"/>
          <w:szCs w:val="24"/>
        </w:rPr>
        <w:t>s</w:t>
      </w:r>
      <w:r w:rsidRPr="00CD419C">
        <w:rPr>
          <w:rFonts w:ascii="Garamond" w:eastAsia="Garamond" w:hAnsi="Garamond" w:cs="Garamond"/>
          <w:sz w:val="24"/>
          <w:szCs w:val="24"/>
        </w:rPr>
        <w:t>ymb</w:t>
      </w:r>
      <w:r w:rsidRPr="00CD419C">
        <w:rPr>
          <w:rFonts w:ascii="Garamond" w:eastAsia="Garamond" w:hAnsi="Garamond" w:cs="Garamond"/>
          <w:spacing w:val="1"/>
          <w:sz w:val="24"/>
          <w:szCs w:val="24"/>
        </w:rPr>
        <w:t>i</w:t>
      </w:r>
      <w:r w:rsidRPr="00CD419C">
        <w:rPr>
          <w:rFonts w:ascii="Garamond" w:eastAsia="Garamond" w:hAnsi="Garamond" w:cs="Garamond"/>
          <w:sz w:val="24"/>
          <w:szCs w:val="24"/>
        </w:rPr>
        <w:t>otic rel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hip. Fungi rel</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e ch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b</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k d</w:t>
      </w:r>
      <w:r w:rsidRPr="00CD419C">
        <w:rPr>
          <w:rFonts w:ascii="Garamond" w:eastAsia="Garamond" w:hAnsi="Garamond" w:cs="Garamond"/>
          <w:spacing w:val="-2"/>
          <w:sz w:val="24"/>
          <w:szCs w:val="24"/>
        </w:rPr>
        <w:t>ow</w:t>
      </w:r>
      <w:r w:rsidRPr="00CD419C">
        <w:rPr>
          <w:rFonts w:ascii="Garamond" w:eastAsia="Garamond" w:hAnsi="Garamond" w:cs="Garamond"/>
          <w:sz w:val="24"/>
          <w:szCs w:val="24"/>
        </w:rPr>
        <w:t>n rock miner</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the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rals </w:t>
      </w:r>
      <w:r w:rsidRPr="00CD419C">
        <w:rPr>
          <w:rFonts w:ascii="Garamond" w:eastAsia="Garamond" w:hAnsi="Garamond" w:cs="Garamond"/>
          <w:spacing w:val="-1"/>
          <w:sz w:val="24"/>
          <w:szCs w:val="24"/>
        </w:rPr>
        <w:t>t</w:t>
      </w:r>
      <w:r w:rsidRPr="00CD419C">
        <w:rPr>
          <w:rFonts w:ascii="Garamond" w:eastAsia="Garamond" w:hAnsi="Garamond" w:cs="Garamond"/>
          <w:sz w:val="24"/>
          <w:szCs w:val="24"/>
        </w:rPr>
        <w:t>hus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p>
    <w:p w:rsidR="00606FEA" w:rsidRPr="00CD419C" w:rsidRDefault="004B7FED" w:rsidP="00CD419C">
      <w:pPr>
        <w:spacing w:line="358" w:lineRule="auto"/>
        <w:ind w:left="100" w:right="130"/>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k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proc</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ontinue</w:t>
      </w:r>
      <w:r w:rsidRPr="00CD419C">
        <w:rPr>
          <w:rFonts w:ascii="Garamond" w:eastAsia="Garamond" w:hAnsi="Garamond" w:cs="Garamond"/>
          <w:spacing w:val="3"/>
          <w:sz w:val="24"/>
          <w:szCs w:val="24"/>
        </w:rPr>
        <w:t>s</w:t>
      </w:r>
      <w:r w:rsidRPr="00CD419C">
        <w:rPr>
          <w:rFonts w:ascii="Garamond" w:eastAsia="Garamond" w:hAnsi="Garamond" w:cs="Garamond"/>
          <w:sz w:val="24"/>
          <w:szCs w:val="24"/>
        </w:rPr>
        <w:t>, hol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g</w:t>
      </w:r>
      <w:r w:rsidRPr="00CD419C">
        <w:rPr>
          <w:rFonts w:ascii="Garamond" w:eastAsia="Garamond" w:hAnsi="Garamond" w:cs="Garamond"/>
          <w:spacing w:val="1"/>
          <w:sz w:val="24"/>
          <w:szCs w:val="24"/>
        </w:rPr>
        <w:t>a</w:t>
      </w:r>
      <w:r w:rsidRPr="00CD419C">
        <w:rPr>
          <w:rFonts w:ascii="Garamond" w:eastAsia="Garamond" w:hAnsi="Garamond" w:cs="Garamond"/>
          <w:sz w:val="24"/>
          <w:szCs w:val="24"/>
        </w:rPr>
        <w:t>ps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ontinue to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lop on the rock, </w:t>
      </w:r>
      <w:r w:rsidRPr="00CD419C">
        <w:rPr>
          <w:rFonts w:ascii="Garamond" w:eastAsia="Garamond" w:hAnsi="Garamond" w:cs="Garamond"/>
          <w:spacing w:val="1"/>
          <w:sz w:val="24"/>
          <w:szCs w:val="24"/>
        </w:rPr>
        <w:t>e</w:t>
      </w:r>
      <w:r w:rsidRPr="00CD419C">
        <w:rPr>
          <w:rFonts w:ascii="Garamond" w:eastAsia="Garamond" w:hAnsi="Garamond" w:cs="Garamond"/>
          <w:sz w:val="24"/>
          <w:szCs w:val="24"/>
        </w:rPr>
        <w:t>xposing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rock fu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ther </w:t>
      </w:r>
      <w:r w:rsidRPr="00CD419C">
        <w:rPr>
          <w:rFonts w:ascii="Garamond" w:eastAsia="Garamond" w:hAnsi="Garamond" w:cs="Garamond"/>
          <w:spacing w:val="-1"/>
          <w:sz w:val="24"/>
          <w:szCs w:val="24"/>
        </w:rPr>
        <w:t>t</w:t>
      </w:r>
      <w:r w:rsidRPr="00CD419C">
        <w:rPr>
          <w:rFonts w:ascii="Garamond" w:eastAsia="Garamond" w:hAnsi="Garamond" w:cs="Garamond"/>
          <w:sz w:val="24"/>
          <w:szCs w:val="24"/>
        </w:rPr>
        <w:t>o phy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h</w:t>
      </w:r>
      <w:r w:rsidRPr="00CD419C">
        <w:rPr>
          <w:rFonts w:ascii="Garamond" w:eastAsia="Garamond" w:hAnsi="Garamond" w:cs="Garamond"/>
          <w:sz w:val="24"/>
          <w:szCs w:val="24"/>
        </w:rPr>
        <w:t>em</w:t>
      </w:r>
      <w:r w:rsidRPr="00CD419C">
        <w:rPr>
          <w:rFonts w:ascii="Garamond" w:eastAsia="Garamond" w:hAnsi="Garamond" w:cs="Garamond"/>
          <w:spacing w:val="1"/>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thering.</w:t>
      </w:r>
    </w:p>
    <w:p w:rsidR="00606FEA" w:rsidRPr="00CD419C" w:rsidRDefault="00606FEA" w:rsidP="00CD419C">
      <w:pPr>
        <w:spacing w:line="200" w:lineRule="exact"/>
        <w:jc w:val="both"/>
        <w:rPr>
          <w:sz w:val="24"/>
          <w:szCs w:val="24"/>
        </w:rPr>
      </w:pPr>
    </w:p>
    <w:p w:rsidR="00606FEA" w:rsidRPr="00CD419C" w:rsidRDefault="00606FEA" w:rsidP="00CD419C">
      <w:pPr>
        <w:spacing w:before="8" w:line="200" w:lineRule="exact"/>
        <w:jc w:val="both"/>
        <w:rPr>
          <w:sz w:val="24"/>
          <w:szCs w:val="24"/>
        </w:rPr>
      </w:pPr>
    </w:p>
    <w:p w:rsidR="00606FEA" w:rsidRPr="00CD419C" w:rsidRDefault="00B17F3E" w:rsidP="00CD419C">
      <w:pPr>
        <w:spacing w:line="360" w:lineRule="auto"/>
        <w:ind w:left="5653" w:right="94"/>
        <w:jc w:val="both"/>
        <w:rPr>
          <w:rFonts w:ascii="Garamond" w:eastAsia="Garamond" w:hAnsi="Garamond" w:cs="Garamond"/>
          <w:sz w:val="24"/>
          <w:szCs w:val="24"/>
        </w:rPr>
      </w:pPr>
      <w:r w:rsidRPr="00B17F3E">
        <w:rPr>
          <w:sz w:val="24"/>
          <w:szCs w:val="24"/>
        </w:rPr>
        <w:pict>
          <v:shape id="_x0000_s1239" type="#_x0000_t75" style="position:absolute;left:0;text-align:left;margin-left:1in;margin-top:-3.95pt;width:267.75pt;height:171pt;z-index:-6123;mso-position-horizontal-relative:page">
            <v:imagedata r:id="rId98"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or bared rocks are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inte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rated into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 f</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or 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due to the </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razi</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g of anim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or the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lk of anim</w:t>
      </w:r>
      <w:r w:rsidR="004B7FED" w:rsidRPr="00CD419C">
        <w:rPr>
          <w:rFonts w:ascii="Garamond" w:eastAsia="Garamond" w:hAnsi="Garamond" w:cs="Garamond"/>
          <w:spacing w:val="-2"/>
          <w:sz w:val="24"/>
          <w:szCs w:val="24"/>
        </w:rPr>
        <w:t>a</w:t>
      </w:r>
      <w:r w:rsidR="004B7FED" w:rsidRPr="00CD419C">
        <w:rPr>
          <w:rFonts w:ascii="Garamond" w:eastAsia="Garamond" w:hAnsi="Garamond" w:cs="Garamond"/>
          <w:sz w:val="24"/>
          <w:szCs w:val="24"/>
        </w:rPr>
        <w:t>ls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B</w:t>
      </w:r>
      <w:r w:rsidR="004B7FED" w:rsidRPr="00CD419C">
        <w:rPr>
          <w:rFonts w:ascii="Garamond" w:eastAsia="Garamond" w:hAnsi="Garamond" w:cs="Garamond"/>
          <w:sz w:val="24"/>
          <w:szCs w:val="24"/>
        </w:rPr>
        <w:t>ut 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phenom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non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cti</w:t>
      </w:r>
      <w:r w:rsidR="004B7FED" w:rsidRPr="00CD419C">
        <w:rPr>
          <w:rFonts w:ascii="Garamond" w:eastAsia="Garamond" w:hAnsi="Garamond" w:cs="Garamond"/>
          <w:spacing w:val="1"/>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p>
    <w:p w:rsidR="00606FEA" w:rsidRPr="00CD419C" w:rsidRDefault="004B7FED" w:rsidP="00CD419C">
      <w:pPr>
        <w:spacing w:before="1" w:line="358" w:lineRule="auto"/>
        <w:ind w:left="5653" w:right="468"/>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z w:val="24"/>
          <w:szCs w:val="24"/>
        </w:rPr>
        <w:t>rocks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dy </w:t>
      </w:r>
      <w:r w:rsidRPr="00CD419C">
        <w:rPr>
          <w:rFonts w:ascii="Garamond" w:eastAsia="Garamond" w:hAnsi="Garamond" w:cs="Garamond"/>
          <w:spacing w:val="-3"/>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lly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thered.</w:t>
      </w:r>
    </w:p>
    <w:p w:rsidR="00606FEA" w:rsidRPr="00CD419C" w:rsidRDefault="00606FEA" w:rsidP="00CD419C">
      <w:pPr>
        <w:spacing w:before="5" w:line="140" w:lineRule="exact"/>
        <w:jc w:val="both"/>
        <w:rPr>
          <w:sz w:val="24"/>
          <w:szCs w:val="24"/>
        </w:rPr>
      </w:pP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w:t>
      </w:r>
      <w:r w:rsidR="00287077">
        <w:rPr>
          <w:rFonts w:ascii="Garamond" w:eastAsia="Garamond" w:hAnsi="Garamond" w:cs="Garamond"/>
          <w:b/>
          <w:sz w:val="24"/>
          <w:szCs w:val="24"/>
        </w:rPr>
        <w:t xml:space="preserve"> 15</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3687" w:right="3710"/>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he</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her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and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cli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ate</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287077">
        <w:rPr>
          <w:rFonts w:ascii="Garamond" w:eastAsia="Garamond" w:hAnsi="Garamond" w:cs="Garamond"/>
          <w:b/>
          <w:spacing w:val="-1"/>
          <w:sz w:val="24"/>
          <w:szCs w:val="24"/>
          <w:u w:val="single" w:color="000000"/>
        </w:rPr>
        <w:t>56</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359" w:lineRule="auto"/>
        <w:ind w:left="100" w:right="162"/>
        <w:jc w:val="both"/>
        <w:rPr>
          <w:rFonts w:ascii="Garamond" w:eastAsia="Garamond" w:hAnsi="Garamond" w:cs="Garamond"/>
          <w:sz w:val="24"/>
          <w:szCs w:val="24"/>
        </w:rPr>
      </w:pP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to </w:t>
      </w:r>
      <w:r w:rsidRPr="00CD419C">
        <w:rPr>
          <w:rFonts w:ascii="Garamond" w:eastAsia="Garamond" w:hAnsi="Garamond" w:cs="Garamond"/>
          <w:spacing w:val="-2"/>
          <w:sz w:val="24"/>
          <w:szCs w:val="24"/>
        </w:rPr>
        <w:t>d</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cond</w:t>
      </w:r>
      <w:r w:rsidRPr="00CD419C">
        <w:rPr>
          <w:rFonts w:ascii="Garamond" w:eastAsia="Garamond" w:hAnsi="Garamond" w:cs="Garamond"/>
          <w:spacing w:val="1"/>
          <w:sz w:val="24"/>
          <w:szCs w:val="24"/>
        </w:rPr>
        <w:t>i</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a 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 pla</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ra</w:t>
      </w:r>
      <w:r w:rsidRPr="00CD419C">
        <w:rPr>
          <w:rFonts w:ascii="Garamond" w:eastAsia="Garamond" w:hAnsi="Garamond" w:cs="Garamond"/>
          <w:spacing w:val="-2"/>
          <w:sz w:val="24"/>
          <w:szCs w:val="24"/>
        </w:rPr>
        <w:t>g</w:t>
      </w:r>
      <w:r w:rsidRPr="00CD419C">
        <w:rPr>
          <w:rFonts w:ascii="Garamond" w:eastAsia="Garamond" w:hAnsi="Garamond" w:cs="Garamond"/>
          <w:sz w:val="24"/>
          <w:szCs w:val="24"/>
        </w:rPr>
        <w:t>e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ther condition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t a</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z w:val="24"/>
          <w:szCs w:val="24"/>
        </w:rPr>
        <w:t>r pla</w:t>
      </w:r>
      <w:r w:rsidRPr="00CD419C">
        <w:rPr>
          <w:rFonts w:ascii="Garamond" w:eastAsia="Garamond" w:hAnsi="Garamond" w:cs="Garamond"/>
          <w:spacing w:val="-1"/>
          <w:sz w:val="24"/>
          <w:szCs w:val="24"/>
        </w:rPr>
        <w:t>c</w:t>
      </w:r>
      <w:r w:rsidRPr="00CD419C">
        <w:rPr>
          <w:rFonts w:ascii="Garamond" w:eastAsia="Garamond" w:hAnsi="Garamond" w:cs="Garamond"/>
          <w:sz w:val="24"/>
          <w:szCs w:val="24"/>
        </w:rPr>
        <w:t>e o</w:t>
      </w:r>
      <w:r w:rsidRPr="00CD419C">
        <w:rPr>
          <w:rFonts w:ascii="Garamond" w:eastAsia="Garamond" w:hAnsi="Garamond" w:cs="Garamond"/>
          <w:spacing w:val="1"/>
          <w:sz w:val="24"/>
          <w:szCs w:val="24"/>
        </w:rPr>
        <w:t>v</w:t>
      </w:r>
      <w:r w:rsidRPr="00CD419C">
        <w:rPr>
          <w:rFonts w:ascii="Garamond" w:eastAsia="Garamond" w:hAnsi="Garamond" w:cs="Garamond"/>
          <w:sz w:val="24"/>
          <w:szCs w:val="24"/>
        </w:rPr>
        <w:t>er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g </w:t>
      </w:r>
      <w:r w:rsidRPr="00CD419C">
        <w:rPr>
          <w:rFonts w:ascii="Garamond" w:eastAsia="Garamond" w:hAnsi="Garamond" w:cs="Garamond"/>
          <w:spacing w:val="3"/>
          <w:sz w:val="24"/>
          <w:szCs w:val="24"/>
        </w:rPr>
        <w:t>p</w:t>
      </w:r>
      <w:r w:rsidRPr="00CD419C">
        <w:rPr>
          <w:rFonts w:ascii="Garamond" w:eastAsia="Garamond" w:hAnsi="Garamond" w:cs="Garamond"/>
          <w:sz w:val="24"/>
          <w:szCs w:val="24"/>
        </w:rPr>
        <w:t xml:space="preserve">eriod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our el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defining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and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 i</w:t>
      </w:r>
      <w:r w:rsidRPr="00CD419C">
        <w:rPr>
          <w:rFonts w:ascii="Garamond" w:eastAsia="Garamond" w:hAnsi="Garamond" w:cs="Garamond"/>
          <w:spacing w:val="-2"/>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e</w:t>
      </w:r>
      <w:r w:rsidRPr="00CD419C">
        <w:rPr>
          <w:rFonts w:ascii="Garamond" w:eastAsia="Garamond" w:hAnsi="Garamond" w:cs="Garamond"/>
          <w:sz w:val="24"/>
          <w:szCs w:val="24"/>
        </w:rPr>
        <w:t>mperatu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infal</w:t>
      </w:r>
      <w:r w:rsidRPr="00CD419C">
        <w:rPr>
          <w:rFonts w:ascii="Garamond" w:eastAsia="Garamond" w:hAnsi="Garamond" w:cs="Garamond"/>
          <w:spacing w:val="1"/>
          <w:sz w:val="24"/>
          <w:szCs w:val="24"/>
        </w:rPr>
        <w:t>l</w:t>
      </w:r>
      <w:r w:rsidRPr="00CD419C">
        <w:rPr>
          <w:rFonts w:ascii="Garamond" w:eastAsia="Garamond" w:hAnsi="Garamond" w:cs="Garamond"/>
          <w:sz w:val="24"/>
          <w:szCs w:val="24"/>
        </w:rPr>
        <w:t>, pre</w:t>
      </w:r>
      <w:r w:rsidRPr="00CD419C">
        <w:rPr>
          <w:rFonts w:ascii="Garamond" w:eastAsia="Garamond" w:hAnsi="Garamond" w:cs="Garamond"/>
          <w:spacing w:val="1"/>
          <w:sz w:val="24"/>
          <w:szCs w:val="24"/>
        </w:rPr>
        <w:t>c</w:t>
      </w:r>
      <w:r w:rsidRPr="00CD419C">
        <w:rPr>
          <w:rFonts w:ascii="Garamond" w:eastAsia="Garamond" w:hAnsi="Garamond" w:cs="Garamond"/>
          <w:sz w:val="24"/>
          <w:szCs w:val="24"/>
        </w:rPr>
        <w:t>ip</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tation,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ind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ircu</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e</w:t>
      </w:r>
      <w:r w:rsidRPr="00CD419C">
        <w:rPr>
          <w:rFonts w:ascii="Garamond" w:eastAsia="Garamond" w:hAnsi="Garamond" w:cs="Garamond"/>
          <w:spacing w:val="-2"/>
          <w:sz w:val="24"/>
          <w:szCs w:val="24"/>
        </w:rPr>
        <w:t>t</w:t>
      </w:r>
      <w:r w:rsidRPr="00CD419C">
        <w:rPr>
          <w:rFonts w:ascii="Garamond" w:eastAsia="Garamond" w:hAnsi="Garamond" w:cs="Garamond"/>
          <w:sz w:val="24"/>
          <w:szCs w:val="24"/>
        </w:rPr>
        <w:t>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but, in</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 di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2"/>
          <w:sz w:val="24"/>
          <w:szCs w:val="24"/>
        </w:rPr>
        <w:t>b</w:t>
      </w:r>
      <w:r w:rsidRPr="00CD419C">
        <w:rPr>
          <w:rFonts w:ascii="Garamond" w:eastAsia="Garamond" w:hAnsi="Garamond" w:cs="Garamond"/>
          <w:sz w:val="24"/>
          <w:szCs w:val="24"/>
        </w:rPr>
        <w:t>et</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b</w:t>
      </w:r>
      <w:r w:rsidRPr="00CD419C">
        <w:rPr>
          <w:rFonts w:ascii="Garamond" w:eastAsia="Garamond" w:hAnsi="Garamond" w:cs="Garamond"/>
          <w:sz w:val="24"/>
          <w:szCs w:val="24"/>
        </w:rPr>
        <w:t>oth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term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to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ondition of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ria</w:t>
      </w:r>
      <w:r w:rsidRPr="00CD419C">
        <w:rPr>
          <w:rFonts w:ascii="Garamond" w:eastAsia="Garamond" w:hAnsi="Garamond" w:cs="Garamond"/>
          <w:spacing w:val="-2"/>
          <w:sz w:val="24"/>
          <w:szCs w:val="24"/>
        </w:rPr>
        <w:t>b</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hort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riod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time i.</w:t>
      </w:r>
      <w:r w:rsidRPr="00CD419C">
        <w:rPr>
          <w:rFonts w:ascii="Garamond" w:eastAsia="Garamond" w:hAnsi="Garamond" w:cs="Garamond"/>
          <w:spacing w:val="1"/>
          <w:sz w:val="24"/>
          <w:szCs w:val="24"/>
        </w:rPr>
        <w:t>e</w:t>
      </w:r>
      <w:r w:rsidRPr="00CD419C">
        <w:rPr>
          <w:rFonts w:ascii="Garamond" w:eastAsia="Garamond" w:hAnsi="Garamond" w:cs="Garamond"/>
          <w:sz w:val="24"/>
          <w:szCs w:val="24"/>
        </w:rPr>
        <w:t>. d</w:t>
      </w:r>
      <w:r w:rsidRPr="00CD419C">
        <w:rPr>
          <w:rFonts w:ascii="Garamond" w:eastAsia="Garamond" w:hAnsi="Garamond" w:cs="Garamond"/>
          <w:spacing w:val="1"/>
          <w:sz w:val="24"/>
          <w:szCs w:val="24"/>
        </w:rPr>
        <w:t>a</w:t>
      </w:r>
      <w:r w:rsidRPr="00CD419C">
        <w:rPr>
          <w:rFonts w:ascii="Garamond" w:eastAsia="Garamond" w:hAnsi="Garamond" w:cs="Garamond"/>
          <w:sz w:val="24"/>
          <w:szCs w:val="24"/>
        </w:rPr>
        <w:t>i</w:t>
      </w:r>
      <w:r w:rsidRPr="00CD419C">
        <w:rPr>
          <w:rFonts w:ascii="Garamond" w:eastAsia="Garamond" w:hAnsi="Garamond" w:cs="Garamond"/>
          <w:spacing w:val="-2"/>
          <w:sz w:val="24"/>
          <w:szCs w:val="24"/>
        </w:rPr>
        <w:t>l</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kly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onthly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2"/>
          <w:sz w:val="24"/>
          <w:szCs w:val="24"/>
        </w:rPr>
        <w:t>i</w:t>
      </w:r>
      <w:r w:rsidRPr="00CD419C">
        <w:rPr>
          <w:rFonts w:ascii="Garamond" w:eastAsia="Garamond" w:hAnsi="Garamond" w:cs="Garamond"/>
          <w:sz w:val="24"/>
          <w:szCs w:val="24"/>
        </w:rPr>
        <w:t>mate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to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ine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condition of a</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long period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ime </w:t>
      </w:r>
      <w:r w:rsidRPr="00CD419C">
        <w:rPr>
          <w:rFonts w:ascii="Garamond" w:eastAsia="Garamond" w:hAnsi="Garamond" w:cs="Garamond"/>
          <w:spacing w:val="1"/>
          <w:sz w:val="24"/>
          <w:szCs w:val="24"/>
        </w:rPr>
        <w:t>i</w:t>
      </w:r>
      <w:r w:rsidRPr="00CD419C">
        <w:rPr>
          <w:rFonts w:ascii="Garamond" w:eastAsia="Garamond" w:hAnsi="Garamond" w:cs="Garamond"/>
          <w:sz w:val="24"/>
          <w:szCs w:val="24"/>
        </w:rPr>
        <w: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or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p>
    <w:p w:rsidR="00606FEA" w:rsidRPr="00CD419C" w:rsidRDefault="00606FEA" w:rsidP="00CD419C">
      <w:pPr>
        <w:spacing w:before="1" w:line="120" w:lineRule="exact"/>
        <w:jc w:val="both"/>
        <w:rPr>
          <w:sz w:val="24"/>
          <w:szCs w:val="24"/>
        </w:rPr>
      </w:pPr>
    </w:p>
    <w:p w:rsidR="00606FEA" w:rsidRPr="00CD419C" w:rsidRDefault="004B7FED" w:rsidP="00CD419C">
      <w:pPr>
        <w:spacing w:line="360" w:lineRule="auto"/>
        <w:ind w:left="100" w:right="255"/>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eat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hore,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er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ternoon. </w:t>
      </w:r>
      <w:r w:rsidRPr="00CD419C">
        <w:rPr>
          <w:rFonts w:ascii="Garamond" w:eastAsia="Garamond" w:hAnsi="Garamond" w:cs="Garamond"/>
          <w:spacing w:val="-1"/>
          <w:sz w:val="24"/>
          <w:szCs w:val="24"/>
        </w:rPr>
        <w:t>B</w:t>
      </w:r>
      <w:r w:rsidRPr="00CD419C">
        <w:rPr>
          <w:rFonts w:ascii="Garamond" w:eastAsia="Garamond" w:hAnsi="Garamond" w:cs="Garamond"/>
          <w:sz w:val="24"/>
          <w:szCs w:val="24"/>
        </w:rPr>
        <w:t xml:space="preserve">ut </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there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l</w:t>
      </w:r>
      <w:r w:rsidRPr="00CD419C">
        <w:rPr>
          <w:rFonts w:ascii="Garamond" w:eastAsia="Garamond" w:hAnsi="Garamond" w:cs="Garamond"/>
          <w:sz w:val="24"/>
          <w:szCs w:val="24"/>
        </w:rPr>
        <w:t>ouds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blo</w:t>
      </w:r>
      <w:r w:rsidRPr="00CD419C">
        <w:rPr>
          <w:rFonts w:ascii="Garamond" w:eastAsia="Garamond" w:hAnsi="Garamond" w:cs="Garamond"/>
          <w:spacing w:val="1"/>
          <w:sz w:val="24"/>
          <w:szCs w:val="24"/>
        </w:rPr>
        <w:t>c</w:t>
      </w:r>
      <w:r w:rsidRPr="00CD419C">
        <w:rPr>
          <w:rFonts w:ascii="Garamond" w:eastAsia="Garamond" w:hAnsi="Garamond" w:cs="Garamond"/>
          <w:sz w:val="24"/>
          <w:szCs w:val="24"/>
        </w:rPr>
        <w:t>king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Sun</w:t>
      </w:r>
      <w:r w:rsidRPr="00CD419C">
        <w:rPr>
          <w:rFonts w:ascii="Garamond" w:eastAsia="Garamond" w:hAnsi="Garamond" w:cs="Garamond"/>
          <w:spacing w:val="1"/>
          <w:sz w:val="24"/>
          <w:szCs w:val="24"/>
        </w:rPr>
        <w: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ys,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w</w:t>
      </w:r>
      <w:r w:rsidRPr="00CD419C">
        <w:rPr>
          <w:rFonts w:ascii="Garamond" w:eastAsia="Garamond" w:hAnsi="Garamond" w:cs="Garamond"/>
          <w:spacing w:val="-2"/>
          <w:sz w:val="24"/>
          <w:szCs w:val="24"/>
        </w:rPr>
        <w:t>o</w:t>
      </w:r>
      <w:r w:rsidRPr="00CD419C">
        <w:rPr>
          <w:rFonts w:ascii="Garamond" w:eastAsia="Garamond" w:hAnsi="Garamond" w:cs="Garamond"/>
          <w:sz w:val="24"/>
          <w:szCs w:val="24"/>
        </w:rPr>
        <w:t>uld b</w:t>
      </w:r>
      <w:r w:rsidRPr="00CD419C">
        <w:rPr>
          <w:rFonts w:ascii="Garamond" w:eastAsia="Garamond" w:hAnsi="Garamond" w:cs="Garamond"/>
          <w:spacing w:val="1"/>
          <w:sz w:val="24"/>
          <w:szCs w:val="24"/>
        </w:rPr>
        <w:t>e</w:t>
      </w:r>
      <w:r w:rsidRPr="00CD419C">
        <w:rPr>
          <w:rFonts w:ascii="Garamond" w:eastAsia="Garamond" w:hAnsi="Garamond" w:cs="Garamond"/>
          <w:sz w:val="24"/>
          <w:szCs w:val="24"/>
        </w:rPr>
        <w:t>come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oo</w:t>
      </w:r>
      <w:r w:rsidRPr="00CD419C">
        <w:rPr>
          <w:rFonts w:ascii="Garamond" w:eastAsia="Garamond" w:hAnsi="Garamond" w:cs="Garamond"/>
          <w:spacing w:val="-2"/>
          <w:sz w:val="24"/>
          <w:szCs w:val="24"/>
        </w:rPr>
        <w:t>l</w:t>
      </w:r>
      <w:r w:rsidRPr="00CD419C">
        <w:rPr>
          <w:rFonts w:ascii="Garamond" w:eastAsia="Garamond" w:hAnsi="Garamond" w:cs="Garamond"/>
          <w:sz w:val="24"/>
          <w:szCs w:val="24"/>
        </w:rPr>
        <w:t>er.</w:t>
      </w:r>
    </w:p>
    <w:p w:rsidR="00606FEA" w:rsidRPr="00CD419C" w:rsidRDefault="00606FEA" w:rsidP="00CD419C">
      <w:pPr>
        <w:spacing w:line="120" w:lineRule="exact"/>
        <w:jc w:val="both"/>
        <w:rPr>
          <w:sz w:val="24"/>
          <w:szCs w:val="24"/>
        </w:rPr>
      </w:pPr>
    </w:p>
    <w:p w:rsidR="00606FEA" w:rsidRPr="00CD419C" w:rsidRDefault="004B7FED" w:rsidP="00CD419C">
      <w:pPr>
        <w:spacing w:line="358" w:lineRule="auto"/>
        <w:ind w:left="100" w:right="227"/>
        <w:jc w:val="both"/>
        <w:rPr>
          <w:rFonts w:ascii="Garamond" w:eastAsia="Garamond" w:hAnsi="Garamond" w:cs="Garamond"/>
          <w:sz w:val="24"/>
          <w:szCs w:val="24"/>
        </w:rPr>
      </w:pPr>
      <w:r w:rsidRPr="00CD419C">
        <w:rPr>
          <w:rFonts w:ascii="Garamond" w:eastAsia="Garamond" w:hAnsi="Garamond" w:cs="Garamond"/>
          <w:b/>
          <w:sz w:val="24"/>
          <w:szCs w:val="24"/>
        </w:rPr>
        <w:t>Cli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 xml:space="preserve">ate: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l</w:t>
      </w:r>
      <w:r w:rsidRPr="00CD419C">
        <w:rPr>
          <w:rFonts w:ascii="Garamond" w:eastAsia="Garamond" w:hAnsi="Garamond" w:cs="Garamond"/>
          <w:spacing w:val="-3"/>
          <w:sz w:val="24"/>
          <w:szCs w:val="24"/>
        </w:rPr>
        <w:t>t</w:t>
      </w:r>
      <w:r w:rsidRPr="00CD419C">
        <w:rPr>
          <w:rFonts w:ascii="Garamond" w:eastAsia="Garamond" w:hAnsi="Garamond" w:cs="Garamond"/>
          <w:sz w:val="24"/>
          <w:szCs w:val="24"/>
        </w:rPr>
        <w:t>hough the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er in Pa</w:t>
      </w:r>
      <w:r w:rsidRPr="00CD419C">
        <w:rPr>
          <w:rFonts w:ascii="Garamond" w:eastAsia="Garamond" w:hAnsi="Garamond" w:cs="Garamond"/>
          <w:spacing w:val="1"/>
          <w:sz w:val="24"/>
          <w:szCs w:val="24"/>
        </w:rPr>
        <w:t>k</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m</w:t>
      </w:r>
      <w:r w:rsidRPr="00CD419C">
        <w:rPr>
          <w:rFonts w:ascii="Garamond" w:eastAsia="Garamond" w:hAnsi="Garamond" w:cs="Garamond"/>
          <w:spacing w:val="1"/>
          <w:sz w:val="24"/>
          <w:szCs w:val="24"/>
        </w:rPr>
        <w:t>a</w:t>
      </w:r>
      <w:r w:rsidRPr="00CD419C">
        <w:rPr>
          <w:rFonts w:ascii="Garamond" w:eastAsia="Garamond" w:hAnsi="Garamond" w:cs="Garamond"/>
          <w:sz w:val="24"/>
          <w:szCs w:val="24"/>
        </w:rPr>
        <w:t>y be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 xml:space="preserve">ool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during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inter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hot </w:t>
      </w:r>
      <w:r w:rsidRPr="00CD419C">
        <w:rPr>
          <w:rFonts w:ascii="Garamond" w:eastAsia="Garamond" w:hAnsi="Garamond" w:cs="Garamond"/>
          <w:spacing w:val="-2"/>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y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tim</w:t>
      </w:r>
      <w:r w:rsidRPr="00CD419C">
        <w:rPr>
          <w:rFonts w:ascii="Garamond" w:eastAsia="Garamond" w:hAnsi="Garamond" w:cs="Garamond"/>
          <w:spacing w:val="2"/>
          <w:sz w:val="24"/>
          <w:szCs w:val="24"/>
        </w:rPr>
        <w:t>e</w:t>
      </w:r>
      <w:r w:rsidRPr="00CD419C">
        <w:rPr>
          <w:rFonts w:ascii="Garamond" w:eastAsia="Garamond" w:hAnsi="Garamond" w:cs="Garamond"/>
          <w:sz w:val="24"/>
          <w:szCs w:val="24"/>
        </w:rPr>
        <w:t>.</w:t>
      </w:r>
    </w:p>
    <w:p w:rsidR="00606FEA" w:rsidRPr="00CD419C" w:rsidRDefault="00606FEA" w:rsidP="00CD419C">
      <w:pPr>
        <w:spacing w:before="2"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ology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tudies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Clim</w:t>
      </w:r>
      <w:r w:rsidRPr="00CD419C">
        <w:rPr>
          <w:rFonts w:ascii="Garamond" w:eastAsia="Garamond" w:hAnsi="Garamond" w:cs="Garamond"/>
          <w:spacing w:val="1"/>
          <w:sz w:val="24"/>
          <w:szCs w:val="24"/>
        </w:rPr>
        <w:t>a</w:t>
      </w:r>
      <w:r w:rsidRPr="00CD419C">
        <w:rPr>
          <w:rFonts w:ascii="Garamond" w:eastAsia="Garamond" w:hAnsi="Garamond" w:cs="Garamond"/>
          <w:sz w:val="24"/>
          <w:szCs w:val="24"/>
        </w:rPr>
        <w:t>tology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tudies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 Bo</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At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p>
    <w:p w:rsidR="00606FEA" w:rsidRPr="00CD419C" w:rsidRDefault="00606FEA" w:rsidP="00CD419C">
      <w:pPr>
        <w:spacing w:before="16" w:line="24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57</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W</w:t>
      </w:r>
      <w:r w:rsidRPr="00CD419C">
        <w:rPr>
          <w:rFonts w:ascii="Garamond" w:eastAsia="Garamond" w:hAnsi="Garamond" w:cs="Garamond"/>
          <w:b/>
          <w:sz w:val="24"/>
          <w:szCs w:val="24"/>
          <w:u w:val="single" w:color="000000"/>
        </w:rPr>
        <w:t>eat</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er</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eleme</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ts:</w:t>
      </w:r>
    </w:p>
    <w:p w:rsidR="00606FEA" w:rsidRPr="00CD419C" w:rsidRDefault="00606FEA" w:rsidP="00CD419C">
      <w:pPr>
        <w:spacing w:before="6" w:line="220" w:lineRule="exact"/>
        <w:jc w:val="both"/>
        <w:rPr>
          <w:sz w:val="24"/>
          <w:szCs w:val="24"/>
        </w:rPr>
      </w:pPr>
    </w:p>
    <w:p w:rsidR="00606FEA" w:rsidRPr="00CD419C" w:rsidRDefault="004B7FED" w:rsidP="00CD419C">
      <w:pPr>
        <w:spacing w:before="37" w:line="360" w:lineRule="auto"/>
        <w:ind w:left="100" w:right="136"/>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m</w:t>
      </w:r>
      <w:r w:rsidRPr="00CD419C">
        <w:rPr>
          <w:rFonts w:ascii="Garamond" w:eastAsia="Garamond" w:hAnsi="Garamond" w:cs="Garamond"/>
          <w:sz w:val="24"/>
          <w:szCs w:val="24"/>
        </w:rPr>
        <w:t>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make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up the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r and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 of a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3"/>
          <w:sz w:val="24"/>
          <w:szCs w:val="24"/>
        </w:rPr>
        <w:t>T</w:t>
      </w:r>
      <w:r w:rsidRPr="00CD419C">
        <w:rPr>
          <w:rFonts w:ascii="Garamond" w:eastAsia="Garamond" w:hAnsi="Garamond" w:cs="Garamond"/>
          <w:sz w:val="24"/>
          <w:szCs w:val="24"/>
        </w:rPr>
        <w:t>he ma</w:t>
      </w:r>
      <w:r w:rsidRPr="00CD419C">
        <w:rPr>
          <w:rFonts w:ascii="Garamond" w:eastAsia="Garamond" w:hAnsi="Garamond" w:cs="Garamond"/>
          <w:spacing w:val="1"/>
          <w:sz w:val="24"/>
          <w:szCs w:val="24"/>
        </w:rPr>
        <w:t>j</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e</w:t>
      </w:r>
      <w:r w:rsidRPr="00CD419C">
        <w:rPr>
          <w:rFonts w:ascii="Garamond" w:eastAsia="Garamond" w:hAnsi="Garamond" w:cs="Garamond"/>
          <w:spacing w:val="1"/>
          <w:sz w:val="24"/>
          <w:szCs w:val="24"/>
        </w:rPr>
        <w:t>l</w:t>
      </w:r>
      <w:r w:rsidRPr="00CD419C">
        <w:rPr>
          <w:rFonts w:ascii="Garamond" w:eastAsia="Garamond" w:hAnsi="Garamond" w:cs="Garamond"/>
          <w:sz w:val="24"/>
          <w:szCs w:val="24"/>
        </w:rPr>
        <w:t>em</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w:t>
      </w:r>
      <w:r w:rsidRPr="00CD419C">
        <w:rPr>
          <w:rFonts w:ascii="Garamond" w:eastAsia="Garamond" w:hAnsi="Garamond" w:cs="Garamond"/>
          <w:spacing w:val="-3"/>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ind,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humidity,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e</w:t>
      </w:r>
      <w:r w:rsidRPr="00CD419C">
        <w:rPr>
          <w:rFonts w:ascii="Garamond" w:eastAsia="Garamond" w:hAnsi="Garamond" w:cs="Garamond"/>
          <w:spacing w:val="1"/>
          <w:sz w:val="24"/>
          <w:szCs w:val="24"/>
        </w:rPr>
        <w:t>l</w:t>
      </w:r>
      <w:r w:rsidRPr="00CD419C">
        <w:rPr>
          <w:rFonts w:ascii="Garamond" w:eastAsia="Garamond" w:hAnsi="Garamond" w:cs="Garamond"/>
          <w:sz w:val="24"/>
          <w:szCs w:val="24"/>
        </w:rPr>
        <w:t>em</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provide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f</w:t>
      </w:r>
      <w:r w:rsidRPr="00CD419C">
        <w:rPr>
          <w:rFonts w:ascii="Garamond" w:eastAsia="Garamond" w:hAnsi="Garamond" w:cs="Garamond"/>
          <w:spacing w:val="2"/>
          <w:sz w:val="24"/>
          <w:szCs w:val="24"/>
        </w:rPr>
        <w:t>o</w:t>
      </w:r>
      <w:r w:rsidRPr="00CD419C">
        <w:rPr>
          <w:rFonts w:ascii="Garamond" w:eastAsia="Garamond" w:hAnsi="Garamond" w:cs="Garamond"/>
          <w:sz w:val="24"/>
          <w:szCs w:val="24"/>
        </w:rPr>
        <w:t>rec</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on </w:t>
      </w:r>
      <w:r w:rsidRPr="00CD419C">
        <w:rPr>
          <w:rFonts w:ascii="Garamond" w:eastAsia="Garamond" w:hAnsi="Garamond" w:cs="Garamond"/>
          <w:spacing w:val="-2"/>
          <w:sz w:val="24"/>
          <w:szCs w:val="24"/>
        </w:rPr>
        <w:t>s</w:t>
      </w:r>
      <w:r w:rsidRPr="00CD419C">
        <w:rPr>
          <w:rFonts w:ascii="Garamond" w:eastAsia="Garamond" w:hAnsi="Garamond" w:cs="Garamond"/>
          <w:sz w:val="24"/>
          <w:szCs w:val="24"/>
        </w:rPr>
        <w:t>hort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time, m</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dium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long time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here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d</w:t>
      </w:r>
      <w:r w:rsidRPr="00CD419C">
        <w:rPr>
          <w:rFonts w:ascii="Garamond" w:eastAsia="Garamond" w:hAnsi="Garamond" w:cs="Garamond"/>
          <w:sz w:val="24"/>
          <w:szCs w:val="24"/>
        </w:rPr>
        <w:t>efine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606FEA" w:rsidP="00CD419C">
      <w:pPr>
        <w:spacing w:before="1" w:line="120" w:lineRule="exact"/>
        <w:jc w:val="both"/>
        <w:rPr>
          <w:sz w:val="24"/>
          <w:szCs w:val="24"/>
        </w:rPr>
      </w:pPr>
    </w:p>
    <w:p w:rsidR="00606FEA" w:rsidRPr="00CD419C" w:rsidRDefault="004B7FED" w:rsidP="00CD419C">
      <w:pPr>
        <w:spacing w:line="358" w:lineRule="auto"/>
        <w:ind w:left="100" w:right="175"/>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 in det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ining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er, b</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influen</w:t>
      </w:r>
      <w:r w:rsidRPr="00CD419C">
        <w:rPr>
          <w:rFonts w:ascii="Garamond" w:eastAsia="Garamond" w:hAnsi="Garamond" w:cs="Garamond"/>
          <w:spacing w:val="1"/>
          <w:sz w:val="24"/>
          <w:szCs w:val="24"/>
        </w:rPr>
        <w:t>c</w:t>
      </w:r>
      <w:r w:rsidRPr="00CD419C">
        <w:rPr>
          <w:rFonts w:ascii="Garamond" w:eastAsia="Garamond" w:hAnsi="Garamond" w:cs="Garamond"/>
          <w:sz w:val="24"/>
          <w:szCs w:val="24"/>
        </w:rPr>
        <w:t>es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ols other el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ea</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How hot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old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2" w:line="120" w:lineRule="exact"/>
        <w:jc w:val="both"/>
        <w:rPr>
          <w:sz w:val="24"/>
          <w:szCs w:val="24"/>
        </w:rPr>
      </w:pPr>
    </w:p>
    <w:p w:rsidR="00606FEA" w:rsidRPr="00CD419C" w:rsidRDefault="004B7FED" w:rsidP="00CD419C">
      <w:pPr>
        <w:spacing w:line="360" w:lineRule="auto"/>
        <w:ind w:left="100" w:right="501"/>
        <w:jc w:val="both"/>
        <w:rPr>
          <w:rFonts w:ascii="Garamond" w:eastAsia="Garamond" w:hAnsi="Garamond" w:cs="Garamond"/>
          <w:sz w:val="24"/>
          <w:szCs w:val="24"/>
        </w:rPr>
      </w:pPr>
      <w:r w:rsidRPr="00CD419C">
        <w:rPr>
          <w:rFonts w:ascii="Garamond" w:eastAsia="Garamond" w:hAnsi="Garamond" w:cs="Garamond"/>
          <w:sz w:val="24"/>
          <w:szCs w:val="24"/>
        </w:rPr>
        <w:t xml:space="preserve">Humidity is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mount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vapor p</w:t>
      </w:r>
      <w:r w:rsidRPr="00CD419C">
        <w:rPr>
          <w:rFonts w:ascii="Garamond" w:eastAsia="Garamond" w:hAnsi="Garamond" w:cs="Garamond"/>
          <w:spacing w:val="-2"/>
          <w:sz w:val="24"/>
          <w:szCs w:val="24"/>
        </w:rPr>
        <w:t>r</w:t>
      </w:r>
      <w:r w:rsidRPr="00CD419C">
        <w:rPr>
          <w:rFonts w:ascii="Garamond" w:eastAsia="Garamond" w:hAnsi="Garamond" w:cs="Garamond"/>
          <w:sz w:val="24"/>
          <w:szCs w:val="24"/>
        </w:rPr>
        <w:t xml:space="preserve">esent in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Du</w:t>
      </w:r>
      <w:r w:rsidRPr="00CD419C">
        <w:rPr>
          <w:rFonts w:ascii="Garamond" w:eastAsia="Garamond" w:hAnsi="Garamond" w:cs="Garamond"/>
          <w:spacing w:val="-1"/>
          <w:sz w:val="24"/>
          <w:szCs w:val="24"/>
        </w:rPr>
        <w:t>r</w:t>
      </w:r>
      <w:r w:rsidRPr="00CD419C">
        <w:rPr>
          <w:rFonts w:ascii="Garamond" w:eastAsia="Garamond" w:hAnsi="Garamond" w:cs="Garamond"/>
          <w:sz w:val="24"/>
          <w:szCs w:val="24"/>
        </w:rPr>
        <w:t>ing d</w:t>
      </w:r>
      <w:r w:rsidRPr="00CD419C">
        <w:rPr>
          <w:rFonts w:ascii="Garamond" w:eastAsia="Garamond" w:hAnsi="Garamond" w:cs="Garamond"/>
          <w:spacing w:val="-1"/>
          <w:sz w:val="24"/>
          <w:szCs w:val="24"/>
        </w:rPr>
        <w:t>a</w:t>
      </w:r>
      <w:r w:rsidRPr="00CD419C">
        <w:rPr>
          <w:rFonts w:ascii="Garamond" w:eastAsia="Garamond" w:hAnsi="Garamond" w:cs="Garamond"/>
          <w:sz w:val="24"/>
          <w:szCs w:val="24"/>
        </w:rPr>
        <w:t>y humid</w:t>
      </w:r>
      <w:r w:rsidRPr="00CD419C">
        <w:rPr>
          <w:rFonts w:ascii="Garamond" w:eastAsia="Garamond" w:hAnsi="Garamond" w:cs="Garamond"/>
          <w:spacing w:val="1"/>
          <w:sz w:val="24"/>
          <w:szCs w:val="24"/>
        </w:rPr>
        <w:t>i</w:t>
      </w:r>
      <w:r w:rsidRPr="00CD419C">
        <w:rPr>
          <w:rFonts w:ascii="Garamond" w:eastAsia="Garamond" w:hAnsi="Garamond" w:cs="Garamond"/>
          <w:sz w:val="24"/>
          <w:szCs w:val="24"/>
        </w:rPr>
        <w:t>ty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er than in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ning.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oon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 the humidity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v</w:t>
      </w:r>
      <w:r w:rsidRPr="00CD419C">
        <w:rPr>
          <w:rFonts w:ascii="Garamond" w:eastAsia="Garamond" w:hAnsi="Garamond" w:cs="Garamond"/>
          <w:sz w:val="24"/>
          <w:szCs w:val="24"/>
        </w:rPr>
        <w:t>el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high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other </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Lahore.</w:t>
      </w:r>
    </w:p>
    <w:p w:rsidR="00606FEA" w:rsidRPr="00CD419C" w:rsidRDefault="00606FEA" w:rsidP="00CD419C">
      <w:pPr>
        <w:spacing w:before="1" w:line="280" w:lineRule="exact"/>
        <w:jc w:val="both"/>
        <w:rPr>
          <w:sz w:val="24"/>
          <w:szCs w:val="24"/>
        </w:rPr>
      </w:pPr>
    </w:p>
    <w:p w:rsidR="00606FEA" w:rsidRPr="00CD419C" w:rsidRDefault="004B7FED" w:rsidP="00CD419C">
      <w:pPr>
        <w:spacing w:line="359" w:lineRule="auto"/>
        <w:ind w:left="100" w:right="442"/>
        <w:jc w:val="both"/>
        <w:rPr>
          <w:rFonts w:ascii="Garamond" w:eastAsia="Garamond" w:hAnsi="Garamond" w:cs="Garamond"/>
          <w:sz w:val="24"/>
          <w:szCs w:val="24"/>
        </w:rPr>
      </w:pPr>
      <w:r w:rsidRPr="00CD419C">
        <w:rPr>
          <w:rFonts w:ascii="Garamond" w:eastAsia="Garamond" w:hAnsi="Garamond" w:cs="Garamond"/>
          <w:spacing w:val="-1"/>
          <w:sz w:val="24"/>
          <w:szCs w:val="24"/>
        </w:rPr>
        <w:t>P</w:t>
      </w:r>
      <w:r w:rsidRPr="00CD419C">
        <w:rPr>
          <w:rFonts w:ascii="Garamond" w:eastAsia="Garamond" w:hAnsi="Garamond" w:cs="Garamond"/>
          <w:sz w:val="24"/>
          <w:szCs w:val="24"/>
        </w:rPr>
        <w:t>rec</w:t>
      </w:r>
      <w:r w:rsidRPr="00CD419C">
        <w:rPr>
          <w:rFonts w:ascii="Garamond" w:eastAsia="Garamond" w:hAnsi="Garamond" w:cs="Garamond"/>
          <w:spacing w:val="1"/>
          <w:sz w:val="24"/>
          <w:szCs w:val="24"/>
        </w:rPr>
        <w:t>i</w:t>
      </w:r>
      <w:r w:rsidRPr="00CD419C">
        <w:rPr>
          <w:rFonts w:ascii="Garamond" w:eastAsia="Garamond" w:hAnsi="Garamond" w:cs="Garamond"/>
          <w:sz w:val="24"/>
          <w:szCs w:val="24"/>
        </w:rPr>
        <w:t>pitation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product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pid </w:t>
      </w:r>
      <w:r w:rsidRPr="00CD419C">
        <w:rPr>
          <w:rFonts w:ascii="Garamond" w:eastAsia="Garamond" w:hAnsi="Garamond" w:cs="Garamond"/>
          <w:spacing w:val="1"/>
          <w:sz w:val="24"/>
          <w:szCs w:val="24"/>
        </w:rPr>
        <w:t>c</w:t>
      </w:r>
      <w:r w:rsidRPr="00CD419C">
        <w:rPr>
          <w:rFonts w:ascii="Garamond" w:eastAsia="Garamond" w:hAnsi="Garamond" w:cs="Garamond"/>
          <w:sz w:val="24"/>
          <w:szCs w:val="24"/>
        </w:rPr>
        <w:t>ondensation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proce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proce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 it only</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es 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oudy </w:t>
      </w:r>
      <w:r w:rsidRPr="00CD419C">
        <w:rPr>
          <w:rFonts w:ascii="Garamond" w:eastAsia="Garamond" w:hAnsi="Garamond" w:cs="Garamond"/>
          <w:spacing w:val="-1"/>
          <w:sz w:val="24"/>
          <w:szCs w:val="24"/>
        </w:rPr>
        <w:t>s</w:t>
      </w:r>
      <w:r w:rsidRPr="00CD419C">
        <w:rPr>
          <w:rFonts w:ascii="Garamond" w:eastAsia="Garamond" w:hAnsi="Garamond" w:cs="Garamond"/>
          <w:sz w:val="24"/>
          <w:szCs w:val="24"/>
        </w:rPr>
        <w:t>ki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de </w:t>
      </w:r>
      <w:r w:rsidRPr="00CD419C">
        <w:rPr>
          <w:rFonts w:ascii="Garamond" w:eastAsia="Garamond" w:hAnsi="Garamond" w:cs="Garamond"/>
          <w:spacing w:val="-1"/>
          <w:sz w:val="24"/>
          <w:szCs w:val="24"/>
        </w:rPr>
        <w:t>s</w:t>
      </w:r>
      <w:r w:rsidRPr="00CD419C">
        <w:rPr>
          <w:rFonts w:ascii="Garamond" w:eastAsia="Garamond" w:hAnsi="Garamond" w:cs="Garamond"/>
          <w:sz w:val="24"/>
          <w:szCs w:val="24"/>
        </w:rPr>
        <w:t>now,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il, </w:t>
      </w:r>
      <w:r w:rsidRPr="00CD419C">
        <w:rPr>
          <w:rFonts w:ascii="Garamond" w:eastAsia="Garamond" w:hAnsi="Garamond" w:cs="Garamond"/>
          <w:spacing w:val="-1"/>
          <w:sz w:val="24"/>
          <w:szCs w:val="24"/>
        </w:rPr>
        <w:t>s</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et, driz</w:t>
      </w:r>
      <w:r w:rsidRPr="00CD419C">
        <w:rPr>
          <w:rFonts w:ascii="Garamond" w:eastAsia="Garamond" w:hAnsi="Garamond" w:cs="Garamond"/>
          <w:spacing w:val="-2"/>
          <w:sz w:val="24"/>
          <w:szCs w:val="24"/>
        </w:rPr>
        <w:t>zl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og, mist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rain.</w:t>
      </w:r>
    </w:p>
    <w:p w:rsidR="00606FEA" w:rsidRPr="00CD419C" w:rsidRDefault="00606FEA" w:rsidP="00CD419C">
      <w:pPr>
        <w:spacing w:line="280" w:lineRule="exact"/>
        <w:jc w:val="both"/>
        <w:rPr>
          <w:sz w:val="24"/>
          <w:szCs w:val="24"/>
        </w:rPr>
      </w:pPr>
    </w:p>
    <w:p w:rsidR="00606FEA" w:rsidRPr="00CD419C" w:rsidRDefault="004B7FED" w:rsidP="00CD419C">
      <w:pPr>
        <w:spacing w:line="360" w:lineRule="auto"/>
        <w:ind w:left="100" w:right="265"/>
        <w:jc w:val="both"/>
        <w:rPr>
          <w:rFonts w:ascii="Garamond" w:eastAsia="Garamond" w:hAnsi="Garamond" w:cs="Garamond"/>
          <w:sz w:val="24"/>
          <w:szCs w:val="24"/>
        </w:rPr>
        <w:sectPr w:rsidR="00606FEA" w:rsidRPr="00CD419C">
          <w:footerReference w:type="default" r:id="rId99"/>
          <w:pgSz w:w="12240" w:h="15840"/>
          <w:pgMar w:top="940" w:right="1320" w:bottom="280" w:left="1340" w:header="740" w:footer="1154" w:gutter="0"/>
          <w:cols w:space="720"/>
        </w:sectPr>
      </w:pPr>
      <w:r w:rsidRPr="00CD419C">
        <w:rPr>
          <w:rFonts w:ascii="Garamond" w:eastAsia="Garamond" w:hAnsi="Garamond" w:cs="Garamond"/>
          <w:sz w:val="24"/>
          <w:szCs w:val="24"/>
        </w:rPr>
        <w:t>At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w:t>
      </w:r>
      <w:r w:rsidRPr="00CD419C">
        <w:rPr>
          <w:rFonts w:ascii="Garamond" w:eastAsia="Garamond" w:hAnsi="Garamond" w:cs="Garamond"/>
          <w:spacing w:val="2"/>
          <w:sz w:val="24"/>
          <w:szCs w:val="24"/>
        </w:rPr>
        <w:t>o</w:t>
      </w:r>
      <w:r w:rsidRPr="00CD419C">
        <w:rPr>
          <w:rFonts w:ascii="Garamond" w:eastAsia="Garamond" w:hAnsi="Garamond" w:cs="Garamond"/>
          <w:sz w:val="24"/>
          <w:szCs w:val="24"/>
        </w:rPr>
        <w:t>r</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ir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i</w:t>
      </w:r>
      <w:r w:rsidRPr="00CD419C">
        <w:rPr>
          <w:rFonts w:ascii="Garamond" w:eastAsia="Garamond" w:hAnsi="Garamond" w:cs="Garamond"/>
          <w:sz w:val="24"/>
          <w:szCs w:val="24"/>
        </w:rPr>
        <w:t>ght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ing on 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s</w:t>
      </w:r>
      <w:r w:rsidRPr="00CD419C">
        <w:rPr>
          <w:rFonts w:ascii="Garamond" w:eastAsia="Garamond" w:hAnsi="Garamond" w:cs="Garamond"/>
          <w:sz w:val="24"/>
          <w:szCs w:val="24"/>
        </w:rPr>
        <w:t>hown on a</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lin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ob</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374"/>
        <w:jc w:val="both"/>
        <w:rPr>
          <w:rFonts w:ascii="Garamond" w:eastAsia="Garamond" w:hAnsi="Garamond" w:cs="Garamond"/>
          <w:sz w:val="24"/>
          <w:szCs w:val="24"/>
        </w:rPr>
      </w:pPr>
      <w:r w:rsidRPr="00CD419C">
        <w:rPr>
          <w:rFonts w:ascii="Garamond" w:eastAsia="Garamond" w:hAnsi="Garamond" w:cs="Garamond"/>
          <w:spacing w:val="1"/>
          <w:sz w:val="24"/>
          <w:szCs w:val="24"/>
        </w:rPr>
        <w:t>W</w:t>
      </w:r>
      <w:r w:rsidRPr="00CD419C">
        <w:rPr>
          <w:rFonts w:ascii="Garamond" w:eastAsia="Garamond" w:hAnsi="Garamond" w:cs="Garamond"/>
          <w:sz w:val="24"/>
          <w:szCs w:val="24"/>
        </w:rPr>
        <w:t>ind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es, on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ed 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lo</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line="2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58</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F</w:t>
      </w:r>
      <w:r w:rsidRPr="00CD419C">
        <w:rPr>
          <w:rFonts w:ascii="Garamond" w:eastAsia="Garamond" w:hAnsi="Garamond" w:cs="Garamond"/>
          <w:b/>
          <w:sz w:val="24"/>
          <w:szCs w:val="24"/>
          <w:u w:val="single" w:color="000000"/>
        </w:rPr>
        <w:t>acto</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 xml:space="preserve">s </w:t>
      </w:r>
      <w:r w:rsidRPr="00CD419C">
        <w:rPr>
          <w:rFonts w:ascii="Garamond" w:eastAsia="Garamond" w:hAnsi="Garamond" w:cs="Garamond"/>
          <w:b/>
          <w:spacing w:val="1"/>
          <w:sz w:val="24"/>
          <w:szCs w:val="24"/>
          <w:u w:val="single" w:color="000000"/>
        </w:rPr>
        <w:t>e</w:t>
      </w:r>
      <w:r w:rsidRPr="00CD419C">
        <w:rPr>
          <w:rFonts w:ascii="Garamond" w:eastAsia="Garamond" w:hAnsi="Garamond" w:cs="Garamond"/>
          <w:b/>
          <w:sz w:val="24"/>
          <w:szCs w:val="24"/>
          <w:u w:val="single" w:color="000000"/>
        </w:rPr>
        <w:t>f</w:t>
      </w:r>
      <w:r w:rsidRPr="00CD419C">
        <w:rPr>
          <w:rFonts w:ascii="Garamond" w:eastAsia="Garamond" w:hAnsi="Garamond" w:cs="Garamond"/>
          <w:b/>
          <w:spacing w:val="-1"/>
          <w:sz w:val="24"/>
          <w:szCs w:val="24"/>
          <w:u w:val="single" w:color="000000"/>
        </w:rPr>
        <w:t>f</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z w:val="24"/>
          <w:szCs w:val="24"/>
          <w:u w:val="single" w:color="000000"/>
        </w:rPr>
        <w:t>ct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ng</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cli</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ate:</w:t>
      </w:r>
    </w:p>
    <w:p w:rsidR="00606FEA" w:rsidRPr="00CD419C" w:rsidRDefault="00606FEA" w:rsidP="00CD419C">
      <w:pPr>
        <w:spacing w:before="4"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5773" w:right="84"/>
        <w:jc w:val="both"/>
        <w:rPr>
          <w:rFonts w:ascii="Garamond" w:eastAsia="Garamond" w:hAnsi="Garamond" w:cs="Garamond"/>
          <w:sz w:val="24"/>
          <w:szCs w:val="24"/>
        </w:rPr>
      </w:pPr>
      <w:r w:rsidRPr="00B17F3E">
        <w:rPr>
          <w:sz w:val="24"/>
          <w:szCs w:val="24"/>
        </w:rPr>
        <w:pict>
          <v:group id="_x0000_s1225" style="position:absolute;left:0;text-align:left;margin-left:71.25pt;margin-top:6.4pt;width:274.5pt;height:176.15pt;z-index:-6115;mso-position-horizontal-relative:page" coordorigin="1425,128" coordsize="5490,3523">
            <v:shape id="_x0000_s1227" type="#_x0000_t75" style="position:absolute;left:1440;top:143;width:5460;height:3493">
              <v:imagedata r:id="rId100" o:title=""/>
            </v:shape>
            <v:shape id="_x0000_s1226" style="position:absolute;left:1433;top:136;width:5475;height:3508" coordorigin="1433,136" coordsize="5475,3508" path="m1433,3644r5475,l6908,136r-5475,l1433,3644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many 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erent fa</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that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 cl</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mate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round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ld. Due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 the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ctors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3"/>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ing 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erent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erent 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of 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imp</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nt natu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p>
    <w:p w:rsidR="00606FEA" w:rsidRPr="00CD419C" w:rsidRDefault="004B7FED" w:rsidP="00CD419C">
      <w:pPr>
        <w:spacing w:line="260" w:lineRule="exact"/>
        <w:ind w:left="5773"/>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606FEA" w:rsidP="00CD419C">
      <w:pPr>
        <w:spacing w:before="5" w:line="180" w:lineRule="exact"/>
        <w:jc w:val="both"/>
        <w:rPr>
          <w:sz w:val="24"/>
          <w:szCs w:val="24"/>
        </w:rPr>
      </w:pPr>
    </w:p>
    <w:p w:rsidR="00606FEA" w:rsidRPr="00CD419C" w:rsidRDefault="00606FEA" w:rsidP="00CD419C">
      <w:pPr>
        <w:spacing w:line="200" w:lineRule="exact"/>
        <w:jc w:val="both"/>
        <w:rPr>
          <w:sz w:val="24"/>
          <w:szCs w:val="24"/>
        </w:rPr>
        <w:sectPr w:rsidR="00606FEA" w:rsidRPr="00CD419C">
          <w:pgSz w:w="12240" w:h="15840"/>
          <w:pgMar w:top="940" w:right="1320" w:bottom="280" w:left="1340" w:header="740" w:footer="1154" w:gutter="0"/>
          <w:cols w:space="720"/>
        </w:sect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11" w:line="240" w:lineRule="exact"/>
        <w:jc w:val="both"/>
        <w:rPr>
          <w:sz w:val="24"/>
          <w:szCs w:val="24"/>
        </w:rPr>
      </w:pPr>
    </w:p>
    <w:p w:rsidR="00606FEA" w:rsidRPr="00CD419C" w:rsidRDefault="004B7FED" w:rsidP="00CD419C">
      <w:pPr>
        <w:ind w:left="372" w:right="-56"/>
        <w:jc w:val="both"/>
        <w:rPr>
          <w:rFonts w:ascii="Garamond" w:eastAsia="Garamond" w:hAnsi="Garamond" w:cs="Garamond"/>
          <w:sz w:val="24"/>
          <w:szCs w:val="24"/>
        </w:rPr>
      </w:pPr>
      <w:r w:rsidRPr="00CD419C">
        <w:rPr>
          <w:rFonts w:ascii="Garamond" w:eastAsia="Garamond" w:hAnsi="Garamond" w:cs="Garamond"/>
          <w:b/>
          <w:sz w:val="24"/>
          <w:szCs w:val="24"/>
        </w:rPr>
        <w:t xml:space="preserve">4.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Sh</w:t>
      </w:r>
      <w:r w:rsidRPr="00CD419C">
        <w:rPr>
          <w:rFonts w:ascii="Garamond" w:eastAsia="Garamond" w:hAnsi="Garamond" w:cs="Garamond"/>
          <w:spacing w:val="1"/>
          <w:sz w:val="24"/>
          <w:szCs w:val="24"/>
        </w:rPr>
        <w:t>a</w:t>
      </w:r>
      <w:r w:rsidRPr="00CD419C">
        <w:rPr>
          <w:rFonts w:ascii="Garamond" w:eastAsia="Garamond" w:hAnsi="Garamond" w:cs="Garamond"/>
          <w:sz w:val="24"/>
          <w:szCs w:val="24"/>
        </w:rPr>
        <w:t>pe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'top</w:t>
      </w:r>
      <w:r w:rsidRPr="00CD419C">
        <w:rPr>
          <w:rFonts w:ascii="Garamond" w:eastAsia="Garamond" w:hAnsi="Garamond" w:cs="Garamond"/>
          <w:spacing w:val="-3"/>
          <w:sz w:val="24"/>
          <w:szCs w:val="24"/>
        </w:rPr>
        <w:t>o</w:t>
      </w:r>
      <w:r w:rsidRPr="00CD419C">
        <w:rPr>
          <w:rFonts w:ascii="Garamond" w:eastAsia="Garamond" w:hAnsi="Garamond" w:cs="Garamond"/>
          <w:sz w:val="24"/>
          <w:szCs w:val="24"/>
        </w:rPr>
        <w:t>graphy'</w:t>
      </w:r>
    </w:p>
    <w:p w:rsidR="00606FEA" w:rsidRPr="00CD419C" w:rsidRDefault="00606FEA" w:rsidP="00CD419C">
      <w:pPr>
        <w:spacing w:before="6" w:line="120" w:lineRule="exact"/>
        <w:jc w:val="both"/>
        <w:rPr>
          <w:sz w:val="24"/>
          <w:szCs w:val="24"/>
        </w:rPr>
      </w:pPr>
    </w:p>
    <w:p w:rsidR="00606FEA" w:rsidRPr="00CD419C" w:rsidRDefault="004B7FED" w:rsidP="00CD419C">
      <w:pPr>
        <w:spacing w:line="260" w:lineRule="exact"/>
        <w:ind w:left="372"/>
        <w:jc w:val="both"/>
        <w:rPr>
          <w:rFonts w:ascii="Garamond" w:eastAsia="Garamond" w:hAnsi="Garamond" w:cs="Garamond"/>
          <w:sz w:val="24"/>
          <w:szCs w:val="24"/>
        </w:rPr>
      </w:pPr>
      <w:r w:rsidRPr="00CD419C">
        <w:rPr>
          <w:rFonts w:ascii="Garamond" w:eastAsia="Garamond" w:hAnsi="Garamond" w:cs="Garamond"/>
          <w:b/>
          <w:sz w:val="24"/>
          <w:szCs w:val="24"/>
        </w:rPr>
        <w:t xml:space="preserve">5.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tor</w:t>
      </w:r>
    </w:p>
    <w:p w:rsidR="00606FEA" w:rsidRPr="00CD419C" w:rsidRDefault="004B7FED" w:rsidP="00CD419C">
      <w:pPr>
        <w:spacing w:before="37"/>
        <w:jc w:val="both"/>
        <w:rPr>
          <w:rFonts w:ascii="Garamond" w:eastAsia="Garamond" w:hAnsi="Garamond" w:cs="Garamond"/>
          <w:sz w:val="24"/>
          <w:szCs w:val="24"/>
        </w:rPr>
      </w:pPr>
      <w:r w:rsidRPr="00CD419C">
        <w:rPr>
          <w:sz w:val="24"/>
          <w:szCs w:val="24"/>
        </w:rPr>
        <w:br w:type="column"/>
      </w:r>
      <w:r w:rsidRPr="00CD419C">
        <w:rPr>
          <w:rFonts w:ascii="Garamond" w:eastAsia="Garamond" w:hAnsi="Garamond" w:cs="Garamond"/>
          <w:b/>
          <w:spacing w:val="1"/>
          <w:sz w:val="24"/>
          <w:szCs w:val="24"/>
        </w:rPr>
        <w:lastRenderedPageBreak/>
        <w:t>1</w:t>
      </w:r>
      <w:r w:rsidRPr="00CD419C">
        <w:rPr>
          <w:rFonts w:ascii="Garamond" w:eastAsia="Garamond" w:hAnsi="Garamond" w:cs="Garamond"/>
          <w:b/>
          <w:sz w:val="24"/>
          <w:szCs w:val="24"/>
        </w:rPr>
        <w:t xml:space="preserve">.   </w:t>
      </w:r>
      <w:r w:rsidRPr="00CD419C">
        <w:rPr>
          <w:rFonts w:ascii="Garamond" w:eastAsia="Garamond" w:hAnsi="Garamond" w:cs="Garamond"/>
          <w:b/>
          <w:spacing w:val="50"/>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ea</w:t>
      </w:r>
    </w:p>
    <w:p w:rsidR="00606FEA" w:rsidRPr="00CD419C" w:rsidRDefault="00606FEA" w:rsidP="00CD419C">
      <w:pPr>
        <w:spacing w:before="6" w:line="120" w:lineRule="exact"/>
        <w:jc w:val="both"/>
        <w:rPr>
          <w:sz w:val="24"/>
          <w:szCs w:val="24"/>
        </w:rPr>
      </w:pPr>
    </w:p>
    <w:p w:rsidR="00606FEA" w:rsidRPr="00CD419C" w:rsidRDefault="004B7FED" w:rsidP="00CD419C">
      <w:pPr>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34"/>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ea</w:t>
      </w:r>
      <w:r w:rsidRPr="00CD419C">
        <w:rPr>
          <w:rFonts w:ascii="Garamond" w:eastAsia="Garamond" w:hAnsi="Garamond" w:cs="Garamond"/>
          <w:sz w:val="24"/>
          <w:szCs w:val="24"/>
        </w:rPr>
        <w:t>n cur</w:t>
      </w:r>
      <w:r w:rsidRPr="00CD419C">
        <w:rPr>
          <w:rFonts w:ascii="Garamond" w:eastAsia="Garamond" w:hAnsi="Garamond" w:cs="Garamond"/>
          <w:spacing w:val="-1"/>
          <w:sz w:val="24"/>
          <w:szCs w:val="24"/>
        </w:rPr>
        <w:t>r</w:t>
      </w:r>
      <w:r w:rsidRPr="00CD419C">
        <w:rPr>
          <w:rFonts w:ascii="Garamond" w:eastAsia="Garamond" w:hAnsi="Garamond" w:cs="Garamond"/>
          <w:sz w:val="24"/>
          <w:szCs w:val="24"/>
        </w:rPr>
        <w:t>ents</w:t>
      </w:r>
    </w:p>
    <w:p w:rsidR="00606FEA" w:rsidRPr="00CD419C" w:rsidRDefault="00606FEA" w:rsidP="00CD419C">
      <w:pPr>
        <w:spacing w:before="6" w:line="120" w:lineRule="exact"/>
        <w:jc w:val="both"/>
        <w:rPr>
          <w:sz w:val="24"/>
          <w:szCs w:val="24"/>
        </w:rPr>
      </w:pPr>
    </w:p>
    <w:p w:rsidR="00606FEA" w:rsidRPr="00CD419C" w:rsidRDefault="004B7FED" w:rsidP="00CD419C">
      <w:pPr>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3831" w:space="2213"/>
            <w:col w:w="3536"/>
          </w:cols>
        </w:sectPr>
      </w:pPr>
      <w:r w:rsidRPr="00CD419C">
        <w:rPr>
          <w:rFonts w:ascii="Garamond" w:eastAsia="Garamond" w:hAnsi="Garamond" w:cs="Garamond"/>
          <w:b/>
          <w:sz w:val="24"/>
          <w:szCs w:val="24"/>
        </w:rPr>
        <w:t xml:space="preserve">3.   </w:t>
      </w:r>
      <w:r w:rsidRPr="00CD419C">
        <w:rPr>
          <w:rFonts w:ascii="Garamond" w:eastAsia="Garamond" w:hAnsi="Garamond" w:cs="Garamond"/>
          <w:b/>
          <w:spacing w:val="34"/>
          <w:sz w:val="24"/>
          <w:szCs w:val="24"/>
        </w:rPr>
        <w:t xml:space="preserve"> </w:t>
      </w:r>
      <w:r w:rsidRPr="00CD419C">
        <w:rPr>
          <w:rFonts w:ascii="Garamond" w:eastAsia="Garamond" w:hAnsi="Garamond" w:cs="Garamond"/>
          <w:sz w:val="24"/>
          <w:szCs w:val="24"/>
        </w:rPr>
        <w:t>Dire</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iling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i</w:t>
      </w:r>
      <w:r w:rsidRPr="00CD419C">
        <w:rPr>
          <w:rFonts w:ascii="Garamond" w:eastAsia="Garamond" w:hAnsi="Garamond" w:cs="Garamond"/>
          <w:sz w:val="24"/>
          <w:szCs w:val="24"/>
        </w:rPr>
        <w:t>nds</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58" w:lineRule="auto"/>
        <w:ind w:left="100" w:right="281"/>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now </w:t>
      </w:r>
      <w:r w:rsidRPr="00CD419C">
        <w:rPr>
          <w:rFonts w:ascii="Garamond" w:eastAsia="Garamond" w:hAnsi="Garamond" w:cs="Garamond"/>
          <w:spacing w:val="1"/>
          <w:sz w:val="24"/>
          <w:szCs w:val="24"/>
        </w:rPr>
        <w:t>w</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a</w:t>
      </w:r>
      <w:r w:rsidRPr="00CD419C">
        <w:rPr>
          <w:rFonts w:ascii="Garamond" w:eastAsia="Garamond" w:hAnsi="Garamond" w:cs="Garamond"/>
          <w:spacing w:val="-2"/>
          <w:sz w:val="24"/>
          <w:szCs w:val="24"/>
        </w:rPr>
        <w:t>c</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pted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that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ting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urban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 li</w:t>
      </w:r>
      <w:r w:rsidRPr="00CD419C">
        <w:rPr>
          <w:rFonts w:ascii="Garamond" w:eastAsia="Garamond" w:hAnsi="Garamond" w:cs="Garamond"/>
          <w:spacing w:val="-2"/>
          <w:sz w:val="24"/>
          <w:szCs w:val="24"/>
        </w:rPr>
        <w:t>k</w:t>
      </w:r>
      <w:r w:rsidRPr="00CD419C">
        <w:rPr>
          <w:rFonts w:ascii="Garamond" w:eastAsia="Garamond" w:hAnsi="Garamond" w:cs="Garamond"/>
          <w:sz w:val="24"/>
          <w:szCs w:val="24"/>
        </w:rPr>
        <w:t>e h</w:t>
      </w:r>
      <w:r w:rsidRPr="00CD419C">
        <w:rPr>
          <w:rFonts w:ascii="Garamond" w:eastAsia="Garamond" w:hAnsi="Garamond" w:cs="Garamond"/>
          <w:spacing w:val="1"/>
          <w:sz w:val="24"/>
          <w:szCs w:val="24"/>
        </w:rPr>
        <w:t>ea</w:t>
      </w:r>
      <w:r w:rsidRPr="00CD419C">
        <w:rPr>
          <w:rFonts w:ascii="Garamond" w:eastAsia="Garamond" w:hAnsi="Garamond" w:cs="Garamond"/>
          <w:sz w:val="24"/>
          <w:szCs w:val="24"/>
        </w:rPr>
        <w:t>t i</w:t>
      </w:r>
      <w:r w:rsidRPr="00CD419C">
        <w:rPr>
          <w:rFonts w:ascii="Garamond" w:eastAsia="Garamond" w:hAnsi="Garamond" w:cs="Garamond"/>
          <w:spacing w:val="-1"/>
          <w:sz w:val="24"/>
          <w:szCs w:val="24"/>
        </w:rPr>
        <w:t>s</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hot</w:t>
      </w:r>
      <w:r w:rsidRPr="00CD419C">
        <w:rPr>
          <w:rFonts w:ascii="Garamond" w:eastAsia="Garamond" w:hAnsi="Garamond" w:cs="Garamond"/>
          <w:spacing w:val="-1"/>
          <w:sz w:val="24"/>
          <w:szCs w:val="24"/>
        </w:rPr>
        <w:t>t</w:t>
      </w:r>
      <w:r w:rsidRPr="00CD419C">
        <w:rPr>
          <w:rFonts w:ascii="Garamond" w:eastAsia="Garamond" w:hAnsi="Garamond" w:cs="Garamond"/>
          <w:sz w:val="24"/>
          <w:szCs w:val="24"/>
        </w:rPr>
        <w:t>er than op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4"/>
          <w:sz w:val="24"/>
          <w:szCs w:val="24"/>
        </w:rPr>
        <w:t>e</w:t>
      </w:r>
      <w:r w:rsidRPr="00CD419C">
        <w:rPr>
          <w:rFonts w:ascii="Garamond" w:eastAsia="Garamond" w:hAnsi="Garamond" w:cs="Garamond"/>
          <w:spacing w:val="-1"/>
          <w:sz w:val="24"/>
          <w:szCs w:val="24"/>
        </w:rPr>
        <w:t>s.</w:t>
      </w:r>
    </w:p>
    <w:p w:rsidR="00606FEA" w:rsidRPr="00CD419C" w:rsidRDefault="00606FEA" w:rsidP="00CD419C">
      <w:pPr>
        <w:spacing w:before="4" w:line="280" w:lineRule="exact"/>
        <w:jc w:val="both"/>
        <w:rPr>
          <w:sz w:val="24"/>
          <w:szCs w:val="24"/>
        </w:rPr>
      </w:pPr>
    </w:p>
    <w:p w:rsidR="00606FEA" w:rsidRPr="00CD419C" w:rsidRDefault="00606FEA" w:rsidP="00CD419C">
      <w:pPr>
        <w:spacing w:before="4"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5741" w:right="81"/>
        <w:jc w:val="both"/>
        <w:rPr>
          <w:rFonts w:ascii="Garamond" w:eastAsia="Garamond" w:hAnsi="Garamond" w:cs="Garamond"/>
          <w:sz w:val="24"/>
          <w:szCs w:val="24"/>
        </w:rPr>
      </w:pPr>
      <w:r w:rsidRPr="00B17F3E">
        <w:rPr>
          <w:sz w:val="24"/>
          <w:szCs w:val="24"/>
        </w:rPr>
        <w:pict>
          <v:shape id="_x0000_s1224" type="#_x0000_t75" style="position:absolute;left:0;text-align:left;margin-left:1in;margin-top:3.05pt;width:273pt;height:174pt;z-index:-6114;mso-position-horizontal-relative:page">
            <v:imagedata r:id="rId101" o:title=""/>
            <w10:wrap anchorx="page"/>
          </v:shape>
        </w:pict>
      </w:r>
      <w:r w:rsidR="004B7FED" w:rsidRPr="00CD419C">
        <w:rPr>
          <w:rFonts w:ascii="Garamond" w:eastAsia="Garamond" w:hAnsi="Garamond" w:cs="Garamond"/>
          <w:sz w:val="24"/>
          <w:szCs w:val="24"/>
        </w:rPr>
        <w:t xml:space="preserve">One of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ctors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ting 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ind.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w</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nd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ming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om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ed</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ter</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n reg</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on it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moi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and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w</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nd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to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equ</w:t>
      </w:r>
      <w:r w:rsidR="004B7FED" w:rsidRPr="00CD419C">
        <w:rPr>
          <w:rFonts w:ascii="Garamond" w:eastAsia="Garamond" w:hAnsi="Garamond" w:cs="Garamond"/>
          <w:spacing w:val="2"/>
          <w:sz w:val="24"/>
          <w:szCs w:val="24"/>
        </w:rPr>
        <w:t>a</w:t>
      </w:r>
      <w:r w:rsidR="004B7FED" w:rsidRPr="00CD419C">
        <w:rPr>
          <w:rFonts w:ascii="Garamond" w:eastAsia="Garamond" w:hAnsi="Garamond" w:cs="Garamond"/>
          <w:sz w:val="24"/>
          <w:szCs w:val="24"/>
        </w:rPr>
        <w:t>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it is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oc</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 xml:space="preserve">c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inds</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ity to ta</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e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3"/>
          <w:sz w:val="24"/>
          <w:szCs w:val="24"/>
        </w:rPr>
        <w:t>d</w:t>
      </w:r>
      <w:r w:rsidR="004B7FED" w:rsidRPr="00CD419C">
        <w:rPr>
          <w:rFonts w:ascii="Garamond" w:eastAsia="Garamond" w:hAnsi="Garamond" w:cs="Garamond"/>
          <w:sz w:val="24"/>
          <w:szCs w:val="24"/>
        </w:rPr>
        <w:t>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ting influen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 of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 c</w:t>
      </w:r>
      <w:r w:rsidR="004B7FED" w:rsidRPr="00CD419C">
        <w:rPr>
          <w:rFonts w:ascii="Garamond" w:eastAsia="Garamond" w:hAnsi="Garamond" w:cs="Garamond"/>
          <w:spacing w:val="-2"/>
          <w:sz w:val="24"/>
          <w:szCs w:val="24"/>
        </w:rPr>
        <w:t>o</w:t>
      </w:r>
      <w:r w:rsidR="004B7FED" w:rsidRPr="00CD419C">
        <w:rPr>
          <w:rFonts w:ascii="Garamond" w:eastAsia="Garamond" w:hAnsi="Garamond" w:cs="Garamond"/>
          <w:spacing w:val="-1"/>
          <w:sz w:val="24"/>
          <w:szCs w:val="24"/>
        </w:rPr>
        <w:t>as</w:t>
      </w:r>
      <w:r w:rsidR="004B7FED" w:rsidRPr="00CD419C">
        <w:rPr>
          <w:rFonts w:ascii="Garamond" w:eastAsia="Garamond" w:hAnsi="Garamond" w:cs="Garamond"/>
          <w:sz w:val="24"/>
          <w:szCs w:val="24"/>
        </w:rPr>
        <w:t xml:space="preserve">tal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 re</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in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ool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ummers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mild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inter</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pr</w:t>
      </w:r>
      <w:r w:rsidR="004B7FED" w:rsidRPr="00CD419C">
        <w:rPr>
          <w:rFonts w:ascii="Garamond" w:eastAsia="Garamond" w:hAnsi="Garamond" w:cs="Garamond"/>
          <w:spacing w:val="1"/>
          <w:sz w:val="24"/>
          <w:szCs w:val="24"/>
        </w:rPr>
        <w:t>o</w:t>
      </w:r>
      <w:r w:rsidR="004B7FED" w:rsidRPr="00CD419C">
        <w:rPr>
          <w:rFonts w:ascii="Garamond" w:eastAsia="Garamond" w:hAnsi="Garamond" w:cs="Garamond"/>
          <w:sz w:val="24"/>
          <w:szCs w:val="24"/>
        </w:rPr>
        <w:t>nounced only</w:t>
      </w:r>
    </w:p>
    <w:p w:rsidR="00606FEA" w:rsidRPr="00CD419C" w:rsidRDefault="00B17F3E" w:rsidP="00CD419C">
      <w:pPr>
        <w:spacing w:line="360" w:lineRule="auto"/>
        <w:ind w:left="100" w:right="239"/>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B17F3E">
        <w:rPr>
          <w:sz w:val="24"/>
          <w:szCs w:val="24"/>
        </w:rPr>
        <w:pict>
          <v:group id="_x0000_s1222" style="position:absolute;left:0;text-align:left;margin-left:70.6pt;margin-top:20.3pt;width:470.95pt;height:20.15pt;z-index:-6116;mso-position-horizontal-relative:page" coordorigin="1412,406" coordsize="9419,403">
            <v:shape id="_x0000_s1223" style="position:absolute;left:1412;top:406;width:9419;height:403" coordorigin="1412,406" coordsize="9419,403" path="m1412,809r9419,l10831,406r-9419,l1412,809xe" stroked="f">
              <v:path arrowok="t"/>
            </v:shape>
            <w10:wrap anchorx="page"/>
          </v:group>
        </w:pict>
      </w:r>
      <w:r w:rsidR="004B7FED" w:rsidRPr="00CD419C">
        <w:rPr>
          <w:rFonts w:ascii="Garamond" w:eastAsia="Garamond" w:hAnsi="Garamond" w:cs="Garamond"/>
          <w:sz w:val="24"/>
          <w:szCs w:val="24"/>
        </w:rPr>
        <w:t xml:space="preserve">on the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ind</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rd </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rd </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ide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interio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do not 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moderating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therefo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rien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p>
    <w:p w:rsidR="00606FEA" w:rsidRPr="00CD419C" w:rsidRDefault="00606FEA" w:rsidP="00CD419C">
      <w:pPr>
        <w:spacing w:before="7" w:line="160" w:lineRule="exact"/>
        <w:jc w:val="both"/>
        <w:rPr>
          <w:sz w:val="24"/>
          <w:szCs w:val="24"/>
        </w:rPr>
      </w:pPr>
    </w:p>
    <w:p w:rsidR="00606FEA" w:rsidRPr="00CD419C" w:rsidRDefault="00B17F3E" w:rsidP="00CD419C">
      <w:pPr>
        <w:spacing w:line="360" w:lineRule="auto"/>
        <w:ind w:left="5713" w:right="134" w:firstLine="55"/>
        <w:jc w:val="both"/>
        <w:rPr>
          <w:rFonts w:ascii="Garamond" w:eastAsia="Garamond" w:hAnsi="Garamond" w:cs="Garamond"/>
          <w:sz w:val="24"/>
          <w:szCs w:val="24"/>
        </w:rPr>
      </w:pPr>
      <w:r w:rsidRPr="00B17F3E">
        <w:rPr>
          <w:sz w:val="24"/>
          <w:szCs w:val="24"/>
        </w:rPr>
        <w:pict>
          <v:shape id="_x0000_s1221" type="#_x0000_t75" style="position:absolute;left:0;text-align:left;margin-left:75pt;margin-top:7.9pt;width:268.5pt;height:173.25pt;z-index:-6113;mso-position-horizontal-relative:page">
            <v:imagedata r:id="rId102"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qu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ts 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 of a p</w:t>
      </w:r>
      <w:r w:rsidR="004B7FED" w:rsidRPr="00CD419C">
        <w:rPr>
          <w:rFonts w:ascii="Garamond" w:eastAsia="Garamond" w:hAnsi="Garamond" w:cs="Garamond"/>
          <w:spacing w:val="-2"/>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At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pol</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en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rgy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om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un 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h's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t low</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ang</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es and p</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es 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ough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thick</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r la</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er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phere than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qu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imate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ool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ther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qu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pol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rien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the gre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di</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eren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w:t>
      </w:r>
      <w:r w:rsidR="004B7FED" w:rsidRPr="00CD419C">
        <w:rPr>
          <w:rFonts w:ascii="Garamond" w:eastAsia="Garamond" w:hAnsi="Garamond" w:cs="Garamond"/>
          <w:spacing w:val="-2"/>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ummer</w:t>
      </w:r>
    </w:p>
    <w:p w:rsidR="00606FEA" w:rsidRPr="00CD419C" w:rsidRDefault="004B7FED" w:rsidP="00CD419C">
      <w:pPr>
        <w:spacing w:line="360" w:lineRule="auto"/>
        <w:ind w:left="100" w:right="158"/>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i</w:t>
      </w:r>
      <w:r w:rsidRPr="00CD419C">
        <w:rPr>
          <w:rFonts w:ascii="Garamond" w:eastAsia="Garamond" w:hAnsi="Garamond" w:cs="Garamond"/>
          <w:sz w:val="24"/>
          <w:szCs w:val="24"/>
        </w:rPr>
        <w:t>nter day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l</w:t>
      </w:r>
      <w:r w:rsidRPr="00CD419C">
        <w:rPr>
          <w:rFonts w:ascii="Garamond" w:eastAsia="Garamond" w:hAnsi="Garamond" w:cs="Garamond"/>
          <w:sz w:val="24"/>
          <w:szCs w:val="24"/>
        </w:rPr>
        <w:t>en</w:t>
      </w:r>
      <w:r w:rsidRPr="00CD419C">
        <w:rPr>
          <w:rFonts w:ascii="Garamond" w:eastAsia="Garamond" w:hAnsi="Garamond" w:cs="Garamond"/>
          <w:spacing w:val="1"/>
          <w:sz w:val="24"/>
          <w:szCs w:val="24"/>
        </w:rPr>
        <w:t>g</w:t>
      </w:r>
      <w:r w:rsidRPr="00CD419C">
        <w:rPr>
          <w:rFonts w:ascii="Garamond" w:eastAsia="Garamond" w:hAnsi="Garamond" w:cs="Garamond"/>
          <w:sz w:val="24"/>
          <w:szCs w:val="24"/>
        </w:rPr>
        <w:t>th</w:t>
      </w:r>
      <w:r w:rsidRPr="00CD419C">
        <w:rPr>
          <w:rFonts w:ascii="Garamond" w:eastAsia="Garamond" w:hAnsi="Garamond" w:cs="Garamond"/>
          <w:spacing w:val="-2"/>
          <w:sz w:val="24"/>
          <w:szCs w:val="24"/>
        </w:rPr>
        <w:t>s</w:t>
      </w:r>
      <w:r w:rsidRPr="00CD419C">
        <w:rPr>
          <w:rFonts w:ascii="Garamond" w:eastAsia="Garamond" w:hAnsi="Garamond" w:cs="Garamond"/>
          <w:sz w:val="24"/>
          <w:szCs w:val="24"/>
        </w:rPr>
        <w:t>: in the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ummer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period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 do</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not </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et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pol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con</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y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rien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period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otal</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a</w:t>
      </w:r>
      <w:r w:rsidRPr="00CD419C">
        <w:rPr>
          <w:rFonts w:ascii="Garamond" w:eastAsia="Garamond" w:hAnsi="Garamond" w:cs="Garamond"/>
          <w:sz w:val="24"/>
          <w:szCs w:val="24"/>
        </w:rPr>
        <w:t>rkne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during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inter. </w:t>
      </w:r>
      <w:r w:rsidRPr="00CD419C">
        <w:rPr>
          <w:rFonts w:ascii="Garamond" w:eastAsia="Garamond" w:hAnsi="Garamond" w:cs="Garamond"/>
          <w:spacing w:val="-1"/>
          <w:sz w:val="24"/>
          <w:szCs w:val="24"/>
        </w:rPr>
        <w:t>I</w:t>
      </w:r>
      <w:r w:rsidRPr="00CD419C">
        <w:rPr>
          <w:rFonts w:ascii="Garamond" w:eastAsia="Garamond" w:hAnsi="Garamond" w:cs="Garamond"/>
          <w:sz w:val="24"/>
          <w:szCs w:val="24"/>
        </w:rPr>
        <w:t>n contra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day </w:t>
      </w:r>
      <w:r w:rsidRPr="00CD419C">
        <w:rPr>
          <w:rFonts w:ascii="Garamond" w:eastAsia="Garamond" w:hAnsi="Garamond" w:cs="Garamond"/>
          <w:spacing w:val="1"/>
          <w:sz w:val="24"/>
          <w:szCs w:val="24"/>
        </w:rPr>
        <w:t>l</w:t>
      </w:r>
      <w:r w:rsidRPr="00CD419C">
        <w:rPr>
          <w:rFonts w:ascii="Garamond" w:eastAsia="Garamond" w:hAnsi="Garamond" w:cs="Garamond"/>
          <w:sz w:val="24"/>
          <w:szCs w:val="24"/>
        </w:rPr>
        <w:t>en</w:t>
      </w:r>
      <w:r w:rsidRPr="00CD419C">
        <w:rPr>
          <w:rFonts w:ascii="Garamond" w:eastAsia="Garamond" w:hAnsi="Garamond" w:cs="Garamond"/>
          <w:spacing w:val="1"/>
          <w:sz w:val="24"/>
          <w:szCs w:val="24"/>
        </w:rPr>
        <w:t>g</w:t>
      </w:r>
      <w:r w:rsidRPr="00CD419C">
        <w:rPr>
          <w:rFonts w:ascii="Garamond" w:eastAsia="Garamond" w:hAnsi="Garamond" w:cs="Garamond"/>
          <w:sz w:val="24"/>
          <w:szCs w:val="24"/>
        </w:rPr>
        <w:t>th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little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q</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w:t>
      </w:r>
    </w:p>
    <w:p w:rsidR="00606FEA" w:rsidRPr="00CD419C" w:rsidRDefault="00606FEA" w:rsidP="00CD419C">
      <w:pPr>
        <w:spacing w:before="18" w:line="260" w:lineRule="exact"/>
        <w:jc w:val="both"/>
        <w:rPr>
          <w:sz w:val="24"/>
          <w:szCs w:val="24"/>
        </w:rPr>
      </w:pPr>
    </w:p>
    <w:p w:rsidR="00606FEA" w:rsidRPr="00CD419C" w:rsidRDefault="00B17F3E" w:rsidP="00CD419C">
      <w:pPr>
        <w:spacing w:line="360" w:lineRule="auto"/>
        <w:ind w:left="5833" w:right="198"/>
        <w:jc w:val="both"/>
        <w:rPr>
          <w:rFonts w:ascii="Garamond" w:eastAsia="Garamond" w:hAnsi="Garamond" w:cs="Garamond"/>
          <w:sz w:val="24"/>
          <w:szCs w:val="24"/>
        </w:rPr>
      </w:pPr>
      <w:r w:rsidRPr="00B17F3E">
        <w:rPr>
          <w:sz w:val="24"/>
          <w:szCs w:val="24"/>
        </w:rPr>
        <w:pict>
          <v:shape id="_x0000_s1220" type="#_x0000_t75" style="position:absolute;left:0;text-align:left;margin-left:1in;margin-top:2.75pt;width:276.75pt;height:177.75pt;z-index:-6112;mso-position-horizontal-relative:page">
            <v:imagedata r:id="rId103"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ctors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bove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 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Ho</w:t>
      </w:r>
      <w:r w:rsidR="004B7FED" w:rsidRPr="00CD419C">
        <w:rPr>
          <w:rFonts w:ascii="Garamond" w:eastAsia="Garamond" w:hAnsi="Garamond" w:cs="Garamond"/>
          <w:spacing w:val="-2"/>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 xml:space="preserve">er,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ca</w:t>
      </w:r>
      <w:r w:rsidR="004B7FED" w:rsidRPr="00CD419C">
        <w:rPr>
          <w:rFonts w:ascii="Garamond" w:eastAsia="Garamond" w:hAnsi="Garamond" w:cs="Garamond"/>
          <w:spacing w:val="-1"/>
          <w:sz w:val="24"/>
          <w:szCs w:val="24"/>
        </w:rPr>
        <w:t>n</w:t>
      </w:r>
      <w:r w:rsidR="004B7FED" w:rsidRPr="00CD419C">
        <w:rPr>
          <w:rFonts w:ascii="Garamond" w:eastAsia="Garamond" w:hAnsi="Garamond" w:cs="Garamond"/>
          <w:sz w:val="24"/>
          <w:szCs w:val="24"/>
        </w:rPr>
        <w:t xml:space="preserve">not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 the influ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of humans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on our 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 </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rly on in hum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hi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y our e</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t on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ould h</w:t>
      </w:r>
      <w:r w:rsidR="004B7FED" w:rsidRPr="00CD419C">
        <w:rPr>
          <w:rFonts w:ascii="Garamond" w:eastAsia="Garamond" w:hAnsi="Garamond" w:cs="Garamond"/>
          <w:spacing w:val="3"/>
          <w:sz w:val="24"/>
          <w:szCs w:val="24"/>
        </w:rPr>
        <w:t>a</w:t>
      </w:r>
      <w:r w:rsidR="004B7FED" w:rsidRPr="00CD419C">
        <w:rPr>
          <w:rFonts w:ascii="Garamond" w:eastAsia="Garamond" w:hAnsi="Garamond" w:cs="Garamond"/>
          <w:sz w:val="24"/>
          <w:szCs w:val="24"/>
        </w:rPr>
        <w:t>ve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en qu</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te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Ho</w:t>
      </w:r>
      <w:r w:rsidR="004B7FED" w:rsidRPr="00CD419C">
        <w:rPr>
          <w:rFonts w:ascii="Garamond" w:eastAsia="Garamond" w:hAnsi="Garamond" w:cs="Garamond"/>
          <w:spacing w:val="-2"/>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v</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r, as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ere cut do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n in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rge numb</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3"/>
          <w:sz w:val="24"/>
          <w:szCs w:val="24"/>
        </w:rPr>
        <w:t>r</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our influen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on the</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p>
    <w:p w:rsidR="00606FEA" w:rsidRPr="00CD419C" w:rsidRDefault="004B7FED" w:rsidP="00CD419C">
      <w:pPr>
        <w:spacing w:line="360" w:lineRule="auto"/>
        <w:ind w:left="100" w:right="505"/>
        <w:jc w:val="both"/>
        <w:rPr>
          <w:rFonts w:ascii="Garamond" w:eastAsia="Garamond" w:hAnsi="Garamond" w:cs="Garamond"/>
          <w:sz w:val="24"/>
          <w:szCs w:val="24"/>
        </w:rPr>
      </w:pP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rees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rbon dioxide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w:t>
      </w:r>
      <w:r w:rsidRPr="00CD419C">
        <w:rPr>
          <w:rFonts w:ascii="Garamond" w:eastAsia="Garamond" w:hAnsi="Garamond" w:cs="Garamond"/>
          <w:spacing w:val="-2"/>
          <w:sz w:val="24"/>
          <w:szCs w:val="24"/>
        </w:rPr>
        <w:t>c</w:t>
      </w:r>
      <w:r w:rsidRPr="00CD419C">
        <w:rPr>
          <w:rFonts w:ascii="Garamond" w:eastAsia="Garamond" w:hAnsi="Garamond" w:cs="Garamond"/>
          <w:sz w:val="24"/>
          <w:szCs w:val="24"/>
        </w:rPr>
        <w:t>e o</w:t>
      </w:r>
      <w:r w:rsidRPr="00CD419C">
        <w:rPr>
          <w:rFonts w:ascii="Garamond" w:eastAsia="Garamond" w:hAnsi="Garamond" w:cs="Garamond"/>
          <w:spacing w:val="1"/>
          <w:sz w:val="24"/>
          <w:szCs w:val="24"/>
        </w:rPr>
        <w:t>x</w:t>
      </w:r>
      <w:r w:rsidRPr="00CD419C">
        <w:rPr>
          <w:rFonts w:ascii="Garamond" w:eastAsia="Garamond" w:hAnsi="Garamond" w:cs="Garamond"/>
          <w:sz w:val="24"/>
          <w:szCs w:val="24"/>
        </w:rPr>
        <w:t>y</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A </w:t>
      </w:r>
      <w:r w:rsidRPr="00CD419C">
        <w:rPr>
          <w:rFonts w:ascii="Garamond" w:eastAsia="Garamond" w:hAnsi="Garamond" w:cs="Garamond"/>
          <w:spacing w:val="-1"/>
          <w:sz w:val="24"/>
          <w:szCs w:val="24"/>
        </w:rPr>
        <w:t>r</w:t>
      </w:r>
      <w:r w:rsidRPr="00CD419C">
        <w:rPr>
          <w:rFonts w:ascii="Garamond" w:eastAsia="Garamond" w:hAnsi="Garamond" w:cs="Garamond"/>
          <w:sz w:val="24"/>
          <w:szCs w:val="24"/>
        </w:rPr>
        <w:t>edu</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 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ill 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 the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mou</w:t>
      </w:r>
      <w:r w:rsidRPr="00CD419C">
        <w:rPr>
          <w:rFonts w:ascii="Garamond" w:eastAsia="Garamond" w:hAnsi="Garamond" w:cs="Garamond"/>
          <w:spacing w:val="-3"/>
          <w:sz w:val="24"/>
          <w:szCs w:val="24"/>
        </w:rPr>
        <w:t>n</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rbon dioxide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606FEA" w:rsidP="00CD419C">
      <w:pPr>
        <w:spacing w:before="18" w:line="260" w:lineRule="exact"/>
        <w:jc w:val="both"/>
        <w:rPr>
          <w:sz w:val="24"/>
          <w:szCs w:val="24"/>
        </w:rPr>
      </w:pPr>
    </w:p>
    <w:p w:rsidR="00606FEA" w:rsidRPr="00CD419C" w:rsidRDefault="00B17F3E" w:rsidP="00CD419C">
      <w:pPr>
        <w:spacing w:line="360" w:lineRule="auto"/>
        <w:ind w:left="5833" w:right="117"/>
        <w:jc w:val="both"/>
        <w:rPr>
          <w:rFonts w:ascii="Garamond" w:eastAsia="Garamond" w:hAnsi="Garamond" w:cs="Garamond"/>
          <w:sz w:val="24"/>
          <w:szCs w:val="24"/>
        </w:rPr>
        <w:sectPr w:rsidR="00606FEA" w:rsidRPr="00CD419C">
          <w:headerReference w:type="default" r:id="rId104"/>
          <w:pgSz w:w="12240" w:h="15840"/>
          <w:pgMar w:top="940" w:right="1320" w:bottom="280" w:left="1340" w:header="740" w:footer="1154" w:gutter="0"/>
          <w:cols w:space="720"/>
        </w:sectPr>
      </w:pPr>
      <w:r w:rsidRPr="00B17F3E">
        <w:rPr>
          <w:sz w:val="24"/>
          <w:szCs w:val="24"/>
        </w:rPr>
        <w:pict>
          <v:shape id="_x0000_s1219" type="#_x0000_t75" style="position:absolute;left:0;text-align:left;margin-left:1in;margin-top:0;width:276.75pt;height:142.95pt;z-index:-6111;mso-position-horizontal-relative:page">
            <v:imagedata r:id="rId105"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ndu</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 xml:space="preserve">rial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olutio</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the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nd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19th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ent</w:t>
      </w:r>
      <w:r w:rsidR="004B7FED" w:rsidRPr="00CD419C">
        <w:rPr>
          <w:rFonts w:ascii="Garamond" w:eastAsia="Garamond" w:hAnsi="Garamond" w:cs="Garamond"/>
          <w:spacing w:val="-2"/>
          <w:sz w:val="24"/>
          <w:szCs w:val="24"/>
        </w:rPr>
        <w:t>u</w:t>
      </w:r>
      <w:r w:rsidR="004B7FED" w:rsidRPr="00CD419C">
        <w:rPr>
          <w:rFonts w:ascii="Garamond" w:eastAsia="Garamond" w:hAnsi="Garamond" w:cs="Garamond"/>
          <w:sz w:val="24"/>
          <w:szCs w:val="24"/>
        </w:rPr>
        <w:t>ry,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 a huge</w:t>
      </w:r>
      <w:r w:rsidR="004B7FED" w:rsidRPr="00CD419C">
        <w:rPr>
          <w:rFonts w:ascii="Garamond" w:eastAsia="Garamond" w:hAnsi="Garamond" w:cs="Garamond"/>
          <w:spacing w:val="1"/>
          <w:sz w:val="24"/>
          <w:szCs w:val="24"/>
        </w:rPr>
        <w:t xml:space="preserve"> e</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 on cli</w:t>
      </w:r>
      <w:r w:rsidR="004B7FED" w:rsidRPr="00CD419C">
        <w:rPr>
          <w:rFonts w:ascii="Garamond" w:eastAsia="Garamond" w:hAnsi="Garamond" w:cs="Garamond"/>
          <w:spacing w:val="-2"/>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 </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inv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motor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ngine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nd the 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burning of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il fuels have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mount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rbon diox</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de (a gre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ga</w:t>
      </w:r>
      <w:r w:rsidR="004B7FED" w:rsidRPr="00CD419C">
        <w:rPr>
          <w:rFonts w:ascii="Garamond" w:eastAsia="Garamond" w:hAnsi="Garamond" w:cs="Garamond"/>
          <w:sz w:val="24"/>
          <w:szCs w:val="24"/>
        </w:rPr>
        <w:t>s -</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on 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lat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395"/>
        <w:jc w:val="both"/>
        <w:rPr>
          <w:rFonts w:ascii="Garamond" w:eastAsia="Garamond" w:hAnsi="Garamond" w:cs="Garamond"/>
          <w:sz w:val="24"/>
          <w:szCs w:val="24"/>
        </w:rPr>
      </w:pP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number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ng </w:t>
      </w:r>
      <w:r w:rsidRPr="00CD419C">
        <w:rPr>
          <w:rFonts w:ascii="Garamond" w:eastAsia="Garamond" w:hAnsi="Garamond" w:cs="Garamond"/>
          <w:spacing w:val="1"/>
          <w:sz w:val="24"/>
          <w:szCs w:val="24"/>
        </w:rPr>
        <w:t>c</w:t>
      </w:r>
      <w:r w:rsidRPr="00CD419C">
        <w:rPr>
          <w:rFonts w:ascii="Garamond" w:eastAsia="Garamond" w:hAnsi="Garamond" w:cs="Garamond"/>
          <w:sz w:val="24"/>
          <w:szCs w:val="24"/>
        </w:rPr>
        <w:t>ut down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duc</w:t>
      </w:r>
      <w:r w:rsidRPr="00CD419C">
        <w:rPr>
          <w:rFonts w:ascii="Garamond" w:eastAsia="Garamond" w:hAnsi="Garamond" w:cs="Garamond"/>
          <w:spacing w:val="1"/>
          <w:sz w:val="24"/>
          <w:szCs w:val="24"/>
        </w:rPr>
        <w:t>i</w:t>
      </w:r>
      <w:r w:rsidRPr="00CD419C">
        <w:rPr>
          <w:rFonts w:ascii="Garamond" w:eastAsia="Garamond" w:hAnsi="Garamond" w:cs="Garamond"/>
          <w:sz w:val="24"/>
          <w:szCs w:val="24"/>
        </w:rPr>
        <w:t>ng the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mount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c</w:t>
      </w:r>
      <w:r w:rsidRPr="00CD419C">
        <w:rPr>
          <w:rFonts w:ascii="Garamond" w:eastAsia="Garamond" w:hAnsi="Garamond" w:cs="Garamond"/>
          <w:spacing w:val="1"/>
          <w:sz w:val="24"/>
          <w:szCs w:val="24"/>
        </w:rPr>
        <w:t>a</w:t>
      </w:r>
      <w:r w:rsidRPr="00CD419C">
        <w:rPr>
          <w:rFonts w:ascii="Garamond" w:eastAsia="Garamond" w:hAnsi="Garamond" w:cs="Garamond"/>
          <w:sz w:val="24"/>
          <w:szCs w:val="24"/>
        </w:rPr>
        <w:t>rbon dioxide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ta</w:t>
      </w:r>
      <w:r w:rsidRPr="00CD419C">
        <w:rPr>
          <w:rFonts w:ascii="Garamond" w:eastAsia="Garamond" w:hAnsi="Garamond" w:cs="Garamond"/>
          <w:spacing w:val="1"/>
          <w:sz w:val="24"/>
          <w:szCs w:val="24"/>
        </w:rPr>
        <w:t>k</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n up by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ts</w:t>
      </w:r>
      <w:r w:rsidRPr="00CD419C">
        <w:rPr>
          <w:rFonts w:ascii="Garamond" w:eastAsia="Garamond" w:hAnsi="Garamond" w:cs="Garamond"/>
          <w:sz w:val="24"/>
          <w:szCs w:val="24"/>
        </w:rPr>
        <w:t>.</w:t>
      </w:r>
    </w:p>
    <w:p w:rsidR="00606FEA" w:rsidRPr="00CD419C" w:rsidRDefault="00606FEA" w:rsidP="00CD419C">
      <w:pPr>
        <w:spacing w:line="280" w:lineRule="exact"/>
        <w:jc w:val="both"/>
        <w:rPr>
          <w:sz w:val="24"/>
          <w:szCs w:val="24"/>
        </w:rPr>
      </w:pPr>
    </w:p>
    <w:p w:rsidR="00606FEA" w:rsidRPr="00CD419C" w:rsidRDefault="00B17F3E" w:rsidP="00CD419C">
      <w:pPr>
        <w:spacing w:line="359" w:lineRule="auto"/>
        <w:ind w:left="5773" w:right="215"/>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B17F3E">
        <w:rPr>
          <w:sz w:val="24"/>
          <w:szCs w:val="24"/>
        </w:rPr>
        <w:pict>
          <v:shape id="_x0000_s1218" type="#_x0000_t75" style="position:absolute;left:0;text-align:left;margin-left:75pt;margin-top:6.5pt;width:270.75pt;height:148.5pt;z-index:-6110;mso-position-horizontal-relative:page">
            <v:imagedata r:id="rId106"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gre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ga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lu</w:t>
      </w:r>
      <w:r w:rsidR="004B7FED" w:rsidRPr="00CD419C">
        <w:rPr>
          <w:rFonts w:ascii="Garamond" w:eastAsia="Garamond" w:hAnsi="Garamond" w:cs="Garamond"/>
          <w:spacing w:val="-2"/>
          <w:sz w:val="24"/>
          <w:szCs w:val="24"/>
        </w:rPr>
        <w:t>d</w:t>
      </w:r>
      <w:r w:rsidR="004B7FED" w:rsidRPr="00CD419C">
        <w:rPr>
          <w:rFonts w:ascii="Garamond" w:eastAsia="Garamond" w:hAnsi="Garamond" w:cs="Garamond"/>
          <w:sz w:val="24"/>
          <w:szCs w:val="24"/>
        </w:rPr>
        <w:t>e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rbon dioxid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ter </w:t>
      </w:r>
      <w:r w:rsidR="00DF2C8C" w:rsidRPr="00CD419C">
        <w:rPr>
          <w:rFonts w:ascii="Garamond" w:eastAsia="Garamond" w:hAnsi="Garamond" w:cs="Garamond"/>
          <w:sz w:val="24"/>
          <w:szCs w:val="24"/>
        </w:rPr>
        <w:t>va</w:t>
      </w:r>
      <w:r w:rsidR="00DF2C8C" w:rsidRPr="00CD419C">
        <w:rPr>
          <w:rFonts w:ascii="Garamond" w:eastAsia="Garamond" w:hAnsi="Garamond" w:cs="Garamond"/>
          <w:spacing w:val="-2"/>
          <w:sz w:val="24"/>
          <w:szCs w:val="24"/>
        </w:rPr>
        <w:t>p</w:t>
      </w:r>
      <w:r w:rsidR="00DF2C8C" w:rsidRPr="00CD419C">
        <w:rPr>
          <w:rFonts w:ascii="Garamond" w:eastAsia="Garamond" w:hAnsi="Garamond" w:cs="Garamond"/>
          <w:sz w:val="24"/>
          <w:szCs w:val="24"/>
        </w:rPr>
        <w:t>or</w:t>
      </w:r>
      <w:r w:rsidR="004B7FED" w:rsidRPr="00CD419C">
        <w:rPr>
          <w:rFonts w:ascii="Garamond" w:eastAsia="Garamond" w:hAnsi="Garamond" w:cs="Garamond"/>
          <w:sz w:val="24"/>
          <w:szCs w:val="24"/>
        </w:rPr>
        <w:t xml:space="preserve"> and O</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one.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y 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cur both</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nd due to hum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it</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 xml:space="preserve">es. A </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reenhou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g</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one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ted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p>
    <w:p w:rsidR="00606FEA" w:rsidRPr="00CD419C" w:rsidRDefault="00606FEA" w:rsidP="00CD419C">
      <w:pPr>
        <w:spacing w:before="7" w:line="160" w:lineRule="exact"/>
        <w:jc w:val="both"/>
        <w:rPr>
          <w:sz w:val="24"/>
          <w:szCs w:val="24"/>
        </w:rPr>
      </w:pPr>
    </w:p>
    <w:p w:rsidR="00606FEA" w:rsidRPr="00CD419C" w:rsidRDefault="004B7FED" w:rsidP="00CD419C">
      <w:pPr>
        <w:spacing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w:t>
      </w:r>
      <w:r w:rsidR="00287077">
        <w:rPr>
          <w:rFonts w:ascii="Garamond" w:eastAsia="Garamond" w:hAnsi="Garamond" w:cs="Garamond"/>
          <w:b/>
          <w:sz w:val="24"/>
          <w:szCs w:val="24"/>
        </w:rPr>
        <w:t>1</w:t>
      </w:r>
      <w:r w:rsidRPr="00CD419C">
        <w:rPr>
          <w:rFonts w:ascii="Garamond" w:eastAsia="Garamond" w:hAnsi="Garamond" w:cs="Garamond"/>
          <w:b/>
          <w:sz w:val="24"/>
          <w:szCs w:val="24"/>
        </w:rPr>
        <w:t>6</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4081" w:right="4101"/>
        <w:jc w:val="both"/>
        <w:rPr>
          <w:rFonts w:ascii="Garamond" w:eastAsia="Garamond" w:hAnsi="Garamond" w:cs="Garamond"/>
          <w:sz w:val="24"/>
          <w:szCs w:val="24"/>
        </w:rPr>
      </w:pPr>
      <w:r w:rsidRPr="00CD419C">
        <w:rPr>
          <w:rFonts w:ascii="Garamond" w:eastAsia="Garamond" w:hAnsi="Garamond" w:cs="Garamond"/>
          <w:b/>
          <w:sz w:val="24"/>
          <w:szCs w:val="24"/>
        </w:rPr>
        <w:t>Tem</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at</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e</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287077">
        <w:rPr>
          <w:rFonts w:ascii="Garamond" w:eastAsia="Garamond" w:hAnsi="Garamond" w:cs="Garamond"/>
          <w:b/>
          <w:sz w:val="24"/>
          <w:szCs w:val="24"/>
          <w:u w:val="single" w:color="000000"/>
        </w:rPr>
        <w:t>59</w:t>
      </w:r>
      <w:r w:rsidRPr="00CD419C">
        <w:rPr>
          <w:rFonts w:ascii="Garamond" w:eastAsia="Garamond" w:hAnsi="Garamond" w:cs="Garamond"/>
          <w:b/>
          <w:sz w:val="24"/>
          <w:szCs w:val="24"/>
          <w:u w:val="single" w:color="000000"/>
        </w:rPr>
        <w:t>:</w:t>
      </w:r>
    </w:p>
    <w:p w:rsidR="00606FEA" w:rsidRPr="00CD419C" w:rsidRDefault="00606FEA" w:rsidP="00CD419C">
      <w:pPr>
        <w:spacing w:before="1" w:line="240" w:lineRule="exact"/>
        <w:jc w:val="both"/>
        <w:rPr>
          <w:sz w:val="24"/>
          <w:szCs w:val="24"/>
        </w:rPr>
      </w:pPr>
    </w:p>
    <w:p w:rsidR="00606FEA" w:rsidRPr="00CD419C" w:rsidRDefault="00B17F3E" w:rsidP="00CD419C">
      <w:pPr>
        <w:spacing w:line="360" w:lineRule="auto"/>
        <w:ind w:left="5305" w:right="121"/>
        <w:jc w:val="both"/>
        <w:rPr>
          <w:rFonts w:ascii="Garamond" w:eastAsia="Garamond" w:hAnsi="Garamond" w:cs="Garamond"/>
          <w:sz w:val="24"/>
          <w:szCs w:val="24"/>
        </w:rPr>
      </w:pPr>
      <w:r w:rsidRPr="00B17F3E">
        <w:rPr>
          <w:sz w:val="24"/>
          <w:szCs w:val="24"/>
        </w:rPr>
        <w:pict>
          <v:shape id="_x0000_s1217" type="#_x0000_t75" style="position:absolute;left:0;text-align:left;margin-left:1in;margin-top:.2pt;width:251.2pt;height:137.25pt;z-index:-6109;mso-position-horizontal-relative:page">
            <v:imagedata r:id="rId107"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physic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operty of a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ys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em 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underlies 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ommon no</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ions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hot and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old.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gree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hotne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r cooln</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 obj</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ct. </w:t>
      </w:r>
      <w:r w:rsidR="00DF2C8C" w:rsidRPr="00CD419C">
        <w:rPr>
          <w:rFonts w:ascii="Garamond" w:eastAsia="Garamond" w:hAnsi="Garamond" w:cs="Garamond"/>
          <w:sz w:val="24"/>
          <w:szCs w:val="24"/>
        </w:rPr>
        <w:t>Bu</w:t>
      </w:r>
      <w:r w:rsidR="00DF2C8C"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 the At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p>
    <w:p w:rsidR="00606FEA" w:rsidRPr="00CD419C" w:rsidRDefault="004B7FED" w:rsidP="00CD419C">
      <w:pPr>
        <w:spacing w:line="260" w:lineRule="exact"/>
        <w:ind w:left="5305"/>
        <w:jc w:val="both"/>
        <w:rPr>
          <w:rFonts w:ascii="Garamond" w:eastAsia="Garamond" w:hAnsi="Garamond" w:cs="Garamond"/>
          <w:sz w:val="24"/>
          <w:szCs w:val="24"/>
        </w:rPr>
      </w:pP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hyperlink r:id="rId108">
        <w:r w:rsidRPr="00CD419C">
          <w:rPr>
            <w:rFonts w:ascii="Garamond" w:eastAsia="Garamond" w:hAnsi="Garamond" w:cs="Garamond"/>
            <w:position w:val="1"/>
            <w:sz w:val="24"/>
            <w:szCs w:val="24"/>
          </w:rPr>
          <w:t>temp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ratu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 xml:space="preserve"> a</w:t>
        </w:r>
      </w:hyperlink>
      <w:r w:rsidRPr="00CD419C">
        <w:rPr>
          <w:rFonts w:ascii="Garamond" w:eastAsia="Garamond" w:hAnsi="Garamond" w:cs="Garamond"/>
          <w:position w:val="1"/>
          <w:sz w:val="24"/>
          <w:szCs w:val="24"/>
        </w:rPr>
        <w:t>t di</w:t>
      </w:r>
      <w:r w:rsidRPr="00CD419C">
        <w:rPr>
          <w:rFonts w:ascii="Garamond" w:eastAsia="Garamond" w:hAnsi="Garamond" w:cs="Garamond"/>
          <w:spacing w:val="-1"/>
          <w:position w:val="1"/>
          <w:sz w:val="24"/>
          <w:szCs w:val="24"/>
        </w:rPr>
        <w:t>ff</w:t>
      </w:r>
      <w:r w:rsidRPr="00CD419C">
        <w:rPr>
          <w:rFonts w:ascii="Garamond" w:eastAsia="Garamond" w:hAnsi="Garamond" w:cs="Garamond"/>
          <w:position w:val="1"/>
          <w:sz w:val="24"/>
          <w:szCs w:val="24"/>
        </w:rPr>
        <w:t>erent l</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ls of</w:t>
      </w:r>
    </w:p>
    <w:p w:rsidR="00606FEA" w:rsidRPr="00CD419C" w:rsidRDefault="00606FEA" w:rsidP="00CD419C">
      <w:pPr>
        <w:spacing w:before="6" w:line="120" w:lineRule="exact"/>
        <w:jc w:val="both"/>
        <w:rPr>
          <w:sz w:val="24"/>
          <w:szCs w:val="24"/>
        </w:rPr>
      </w:pPr>
    </w:p>
    <w:p w:rsidR="00606FEA" w:rsidRPr="00CD419C" w:rsidRDefault="00B17F3E" w:rsidP="00CD419C">
      <w:pPr>
        <w:spacing w:line="360" w:lineRule="auto"/>
        <w:ind w:left="100" w:right="121" w:firstLine="5204"/>
        <w:jc w:val="both"/>
        <w:rPr>
          <w:rFonts w:ascii="Garamond" w:eastAsia="Garamond" w:hAnsi="Garamond" w:cs="Garamond"/>
          <w:sz w:val="24"/>
          <w:szCs w:val="24"/>
        </w:rPr>
      </w:pPr>
      <w:hyperlink r:id="rId109">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w:t>
        </w:r>
      </w:hyperlink>
      <w:r w:rsidR="004B7FED" w:rsidRPr="00CD419C">
        <w:rPr>
          <w:rFonts w:ascii="Garamond" w:eastAsia="Garamond" w:hAnsi="Garamond" w:cs="Garamond"/>
          <w:sz w:val="24"/>
          <w:szCs w:val="24"/>
        </w:rPr>
        <w:t xml:space="preserve"> It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go</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erned by many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ctor</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luding</w:t>
      </w:r>
      <w:r w:rsidR="004B7FED" w:rsidRPr="00CD419C">
        <w:rPr>
          <w:rFonts w:ascii="Garamond" w:eastAsia="Garamond" w:hAnsi="Garamond" w:cs="Garamond"/>
          <w:spacing w:val="2"/>
          <w:sz w:val="24"/>
          <w:szCs w:val="24"/>
        </w:rPr>
        <w:t xml:space="preserve"> </w:t>
      </w:r>
      <w:hyperlink r:id="rId110">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com</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ng s</w:t>
        </w:r>
        <w:r w:rsidR="004B7FED" w:rsidRPr="00CD419C">
          <w:rPr>
            <w:rFonts w:ascii="Garamond" w:eastAsia="Garamond" w:hAnsi="Garamond" w:cs="Garamond"/>
            <w:spacing w:val="-1"/>
            <w:sz w:val="24"/>
            <w:szCs w:val="24"/>
          </w:rPr>
          <w:t>o</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2"/>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w:t>
        </w:r>
        <w:r w:rsidR="004B7FED" w:rsidRPr="00CD419C">
          <w:rPr>
            <w:rFonts w:ascii="Garamond" w:eastAsia="Garamond" w:hAnsi="Garamond" w:cs="Garamond"/>
            <w:spacing w:val="1"/>
            <w:sz w:val="24"/>
            <w:szCs w:val="24"/>
          </w:rPr>
          <w:t>n</w:t>
        </w:r>
      </w:hyperlink>
      <w:hyperlink r:id="rId111">
        <w:r w:rsidR="004B7FED" w:rsidRPr="00CD419C">
          <w:rPr>
            <w:rFonts w:ascii="Garamond" w:eastAsia="Garamond" w:hAnsi="Garamond" w:cs="Garamond"/>
            <w:sz w:val="24"/>
            <w:szCs w:val="24"/>
          </w:rPr>
          <w:t>, h</w:t>
        </w:r>
        <w:r w:rsidR="004B7FED" w:rsidRPr="00CD419C">
          <w:rPr>
            <w:rFonts w:ascii="Garamond" w:eastAsia="Garamond" w:hAnsi="Garamond" w:cs="Garamond"/>
            <w:spacing w:val="-2"/>
            <w:sz w:val="24"/>
            <w:szCs w:val="24"/>
          </w:rPr>
          <w:t>u</w:t>
        </w:r>
        <w:r w:rsidR="004B7FED" w:rsidRPr="00CD419C">
          <w:rPr>
            <w:rFonts w:ascii="Garamond" w:eastAsia="Garamond" w:hAnsi="Garamond" w:cs="Garamond"/>
            <w:sz w:val="24"/>
            <w:szCs w:val="24"/>
          </w:rPr>
          <w:t>midity</w:t>
        </w:r>
        <w:r w:rsidR="004B7FED" w:rsidRPr="00CD419C">
          <w:rPr>
            <w:rFonts w:ascii="Garamond" w:eastAsia="Garamond" w:hAnsi="Garamond" w:cs="Garamond"/>
            <w:spacing w:val="1"/>
            <w:sz w:val="24"/>
            <w:szCs w:val="24"/>
          </w:rPr>
          <w:t xml:space="preserve"> a</w:t>
        </w:r>
      </w:hyperlink>
      <w:hyperlink r:id="rId112">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ltitud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hyperlink>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units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ing 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common being</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merly </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le</w:t>
      </w:r>
      <w:r w:rsidR="004B7FED" w:rsidRPr="00CD419C">
        <w:rPr>
          <w:rFonts w:ascii="Garamond" w:eastAsia="Garamond" w:hAnsi="Garamond" w:cs="Garamond"/>
          <w:sz w:val="24"/>
          <w:szCs w:val="24"/>
        </w:rPr>
        <w:t>d 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ntigrad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enh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it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and espe</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Ke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vin</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(K</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impo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tant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in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 fie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ds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uding</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physics,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ograph</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eo</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og</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y,</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med</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biolo</w:t>
      </w:r>
      <w:r w:rsidR="004B7FED" w:rsidRPr="00CD419C">
        <w:rPr>
          <w:rFonts w:ascii="Garamond" w:eastAsia="Garamond" w:hAnsi="Garamond" w:cs="Garamond"/>
          <w:spacing w:val="1"/>
          <w:sz w:val="24"/>
          <w:szCs w:val="24"/>
        </w:rPr>
        <w:t>gy</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3"/>
          <w:sz w:val="24"/>
          <w:szCs w:val="24"/>
        </w:rPr>
        <w:t>c</w:t>
      </w:r>
      <w:r w:rsidR="004B7FED" w:rsidRPr="00CD419C">
        <w:rPr>
          <w:rFonts w:ascii="Garamond" w:eastAsia="Garamond" w:hAnsi="Garamond" w:cs="Garamond"/>
          <w:sz w:val="24"/>
          <w:szCs w:val="24"/>
        </w:rPr>
        <w:t>ts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life.</w:t>
      </w:r>
    </w:p>
    <w:p w:rsidR="00606FEA" w:rsidRPr="00CD419C" w:rsidRDefault="00606FEA" w:rsidP="00CD419C">
      <w:pPr>
        <w:spacing w:before="9" w:line="14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287077">
        <w:rPr>
          <w:rFonts w:ascii="Garamond" w:eastAsia="Garamond" w:hAnsi="Garamond" w:cs="Garamond"/>
          <w:b/>
          <w:sz w:val="24"/>
          <w:szCs w:val="24"/>
          <w:u w:val="single" w:color="000000"/>
        </w:rPr>
        <w:t>60</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iz</w:t>
      </w:r>
      <w:r w:rsidRPr="00CD419C">
        <w:rPr>
          <w:rFonts w:ascii="Garamond" w:eastAsia="Garamond" w:hAnsi="Garamond" w:cs="Garamond"/>
          <w:b/>
          <w:spacing w:val="2"/>
          <w:sz w:val="24"/>
          <w:szCs w:val="24"/>
          <w:u w:val="single" w:color="000000"/>
        </w:rPr>
        <w:t>o</w:t>
      </w:r>
      <w:r w:rsidRPr="00CD419C">
        <w:rPr>
          <w:rFonts w:ascii="Garamond" w:eastAsia="Garamond" w:hAnsi="Garamond" w:cs="Garamond"/>
          <w:b/>
          <w:sz w:val="24"/>
          <w:szCs w:val="24"/>
          <w:u w:val="single" w:color="000000"/>
        </w:rPr>
        <w:t>n</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 xml:space="preserve">al </w:t>
      </w:r>
      <w:r w:rsidRPr="00CD419C">
        <w:rPr>
          <w:rFonts w:ascii="Garamond" w:eastAsia="Garamond" w:hAnsi="Garamond" w:cs="Garamond"/>
          <w:b/>
          <w:spacing w:val="2"/>
          <w:sz w:val="24"/>
          <w:szCs w:val="24"/>
          <w:u w:val="single" w:color="000000"/>
        </w:rPr>
        <w:t>d</w:t>
      </w:r>
      <w:r w:rsidRPr="00CD419C">
        <w:rPr>
          <w:rFonts w:ascii="Garamond" w:eastAsia="Garamond" w:hAnsi="Garamond" w:cs="Garamond"/>
          <w:b/>
          <w:sz w:val="24"/>
          <w:szCs w:val="24"/>
          <w:u w:val="single" w:color="000000"/>
        </w:rPr>
        <w:t>ist</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ib</w:t>
      </w:r>
      <w:r w:rsidRPr="00CD419C">
        <w:rPr>
          <w:rFonts w:ascii="Garamond" w:eastAsia="Garamond" w:hAnsi="Garamond" w:cs="Garamond"/>
          <w:b/>
          <w:spacing w:val="-1"/>
          <w:sz w:val="24"/>
          <w:szCs w:val="24"/>
          <w:u w:val="single" w:color="000000"/>
        </w:rPr>
        <w:t>u</w:t>
      </w:r>
      <w:r w:rsidRPr="00CD419C">
        <w:rPr>
          <w:rFonts w:ascii="Garamond" w:eastAsia="Garamond" w:hAnsi="Garamond" w:cs="Garamond"/>
          <w:b/>
          <w:sz w:val="24"/>
          <w:szCs w:val="24"/>
          <w:u w:val="single" w:color="000000"/>
        </w:rPr>
        <w:t>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pacing w:val="2"/>
          <w:sz w:val="24"/>
          <w:szCs w:val="24"/>
          <w:u w:val="single" w:color="000000"/>
        </w:rPr>
        <w:t>o</w:t>
      </w:r>
      <w:r w:rsidRPr="00CD419C">
        <w:rPr>
          <w:rFonts w:ascii="Garamond" w:eastAsia="Garamond" w:hAnsi="Garamond" w:cs="Garamond"/>
          <w:b/>
          <w:sz w:val="24"/>
          <w:szCs w:val="24"/>
          <w:u w:val="single" w:color="000000"/>
        </w:rPr>
        <w:t xml:space="preserve">n </w:t>
      </w:r>
      <w:r w:rsidRPr="00CD419C">
        <w:rPr>
          <w:rFonts w:ascii="Garamond" w:eastAsia="Garamond" w:hAnsi="Garamond" w:cs="Garamond"/>
          <w:b/>
          <w:spacing w:val="-1"/>
          <w:sz w:val="24"/>
          <w:szCs w:val="24"/>
          <w:u w:val="single" w:color="000000"/>
        </w:rPr>
        <w:t>o</w:t>
      </w:r>
      <w:r w:rsidRPr="00CD419C">
        <w:rPr>
          <w:rFonts w:ascii="Garamond" w:eastAsia="Garamond" w:hAnsi="Garamond" w:cs="Garamond"/>
          <w:b/>
          <w:sz w:val="24"/>
          <w:szCs w:val="24"/>
          <w:u w:val="single" w:color="000000"/>
        </w:rPr>
        <w:t xml:space="preserve">f </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 xml:space="preserve">he </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e</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p</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at</w:t>
      </w:r>
      <w:r w:rsidRPr="00CD419C">
        <w:rPr>
          <w:rFonts w:ascii="Garamond" w:eastAsia="Garamond" w:hAnsi="Garamond" w:cs="Garamond"/>
          <w:b/>
          <w:spacing w:val="-1"/>
          <w:sz w:val="24"/>
          <w:szCs w:val="24"/>
          <w:u w:val="single" w:color="000000"/>
        </w:rPr>
        <w:t>ur</w:t>
      </w:r>
      <w:r w:rsidRPr="00CD419C">
        <w:rPr>
          <w:rFonts w:ascii="Garamond" w:eastAsia="Garamond" w:hAnsi="Garamond" w:cs="Garamond"/>
          <w:b/>
          <w:spacing w:val="3"/>
          <w:sz w:val="24"/>
          <w:szCs w:val="24"/>
          <w:u w:val="single" w:color="000000"/>
        </w:rPr>
        <w:t>e</w:t>
      </w:r>
      <w:r w:rsidRPr="00CD419C">
        <w:rPr>
          <w:rFonts w:ascii="Garamond" w:eastAsia="Garamond" w:hAnsi="Garamond" w:cs="Garamond"/>
          <w:b/>
          <w:sz w:val="24"/>
          <w:szCs w:val="24"/>
          <w:u w:val="single" w:color="000000"/>
        </w:rPr>
        <w:t>:</w:t>
      </w:r>
    </w:p>
    <w:p w:rsidR="00606FEA" w:rsidRPr="00CD419C" w:rsidRDefault="00606FEA" w:rsidP="00CD419C">
      <w:pPr>
        <w:spacing w:before="14" w:line="240" w:lineRule="exact"/>
        <w:jc w:val="both"/>
        <w:rPr>
          <w:sz w:val="24"/>
          <w:szCs w:val="24"/>
        </w:rPr>
      </w:pPr>
    </w:p>
    <w:p w:rsidR="00606FEA" w:rsidRPr="00CD419C" w:rsidRDefault="004B7FED" w:rsidP="00CD419C">
      <w:pPr>
        <w:spacing w:before="37" w:line="360" w:lineRule="auto"/>
        <w:ind w:left="100" w:right="434"/>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cov</w:t>
      </w:r>
      <w:r w:rsidRPr="00CD419C">
        <w:rPr>
          <w:rFonts w:ascii="Garamond" w:eastAsia="Garamond" w:hAnsi="Garamond" w:cs="Garamond"/>
          <w:spacing w:val="1"/>
          <w:sz w:val="24"/>
          <w:szCs w:val="24"/>
        </w:rPr>
        <w:t>e</w:t>
      </w:r>
      <w:r w:rsidRPr="00CD419C">
        <w:rPr>
          <w:rFonts w:ascii="Garamond" w:eastAsia="Garamond" w:hAnsi="Garamond" w:cs="Garamond"/>
          <w:sz w:val="24"/>
          <w:szCs w:val="24"/>
        </w:rPr>
        <w:t>red by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nvironment, may be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tal or moun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inou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 the hori</w:t>
      </w:r>
      <w:r w:rsidRPr="00CD419C">
        <w:rPr>
          <w:rFonts w:ascii="Garamond" w:eastAsia="Garamond" w:hAnsi="Garamond" w:cs="Garamond"/>
          <w:spacing w:val="2"/>
          <w:sz w:val="24"/>
          <w:szCs w:val="24"/>
        </w:rPr>
        <w:t>z</w:t>
      </w:r>
      <w:r w:rsidRPr="00CD419C">
        <w:rPr>
          <w:rFonts w:ascii="Garamond" w:eastAsia="Garamond" w:hAnsi="Garamond" w:cs="Garamond"/>
          <w:sz w:val="24"/>
          <w:szCs w:val="24"/>
        </w:rPr>
        <w:t>ontal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em</w:t>
      </w:r>
      <w:r w:rsidRPr="00CD419C">
        <w:rPr>
          <w:rFonts w:ascii="Garamond" w:eastAsia="Garamond" w:hAnsi="Garamond" w:cs="Garamond"/>
          <w:spacing w:val="3"/>
          <w:sz w:val="24"/>
          <w:szCs w:val="24"/>
        </w:rPr>
        <w:t>p</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va</w:t>
      </w:r>
      <w:r w:rsidRPr="00CD419C">
        <w:rPr>
          <w:rFonts w:ascii="Garamond" w:eastAsia="Garamond" w:hAnsi="Garamond" w:cs="Garamond"/>
          <w:sz w:val="24"/>
          <w:szCs w:val="24"/>
        </w:rPr>
        <w:t>ries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ding to</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ondition.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ngle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dence or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ngle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un’s</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ys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with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ter</w:t>
      </w:r>
      <w:r w:rsidRPr="00CD419C">
        <w:rPr>
          <w:rFonts w:ascii="Garamond" w:eastAsia="Garamond" w:hAnsi="Garamond" w:cs="Garamond"/>
          <w:spacing w:val="-1"/>
          <w:position w:val="1"/>
          <w:sz w:val="24"/>
          <w:szCs w:val="24"/>
        </w:rPr>
        <w:t>m</w:t>
      </w:r>
      <w:r w:rsidRPr="00CD419C">
        <w:rPr>
          <w:rFonts w:ascii="Garamond" w:eastAsia="Garamond" w:hAnsi="Garamond" w:cs="Garamond"/>
          <w:position w:val="1"/>
          <w:sz w:val="24"/>
          <w:szCs w:val="24"/>
        </w:rPr>
        <w:t>in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the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mount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s</w:t>
      </w:r>
      <w:r w:rsidRPr="00CD419C">
        <w:rPr>
          <w:rFonts w:ascii="Garamond" w:eastAsia="Garamond" w:hAnsi="Garamond" w:cs="Garamond"/>
          <w:position w:val="1"/>
          <w:sz w:val="24"/>
          <w:szCs w:val="24"/>
        </w:rPr>
        <w:t>ol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r </w:t>
      </w:r>
      <w:r w:rsidRPr="00CD419C">
        <w:rPr>
          <w:rFonts w:ascii="Garamond" w:eastAsia="Garamond" w:hAnsi="Garamond" w:cs="Garamond"/>
          <w:spacing w:val="-2"/>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di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 wh</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ch 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p</w:t>
      </w:r>
      <w:r w:rsidRPr="00CD419C">
        <w:rPr>
          <w:rFonts w:ascii="Garamond" w:eastAsia="Garamond" w:hAnsi="Garamond" w:cs="Garamond"/>
          <w:spacing w:val="-2"/>
          <w:position w:val="1"/>
          <w:sz w:val="24"/>
          <w:szCs w:val="24"/>
        </w:rPr>
        <w:t>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 pla</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 on the</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 w</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ll re</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ma</w:t>
      </w:r>
      <w:r w:rsidRPr="00CD419C">
        <w:rPr>
          <w:rFonts w:ascii="Garamond" w:eastAsia="Garamond" w:hAnsi="Garamond" w:cs="Garamond"/>
          <w:spacing w:val="1"/>
          <w:position w:val="1"/>
          <w:sz w:val="24"/>
          <w:szCs w:val="24"/>
        </w:rPr>
        <w:t>l</w:t>
      </w:r>
      <w:r w:rsidRPr="00CD419C">
        <w:rPr>
          <w:rFonts w:ascii="Garamond" w:eastAsia="Garamond" w:hAnsi="Garamond" w:cs="Garamond"/>
          <w:spacing w:val="-2"/>
          <w:position w:val="1"/>
          <w:sz w:val="24"/>
          <w:szCs w:val="24"/>
        </w:rPr>
        <w:t>l</w:t>
      </w:r>
      <w:r w:rsidRPr="00CD419C">
        <w:rPr>
          <w:rFonts w:ascii="Garamond" w:eastAsia="Garamond" w:hAnsi="Garamond" w:cs="Garamond"/>
          <w:position w:val="1"/>
          <w:sz w:val="24"/>
          <w:szCs w:val="24"/>
        </w:rPr>
        <w:t>er</w:t>
      </w:r>
    </w:p>
    <w:p w:rsidR="00606FEA" w:rsidRPr="00CD419C" w:rsidRDefault="00606FEA" w:rsidP="00CD419C">
      <w:pPr>
        <w:spacing w:before="3" w:line="120" w:lineRule="exact"/>
        <w:jc w:val="both"/>
        <w:rPr>
          <w:sz w:val="24"/>
          <w:szCs w:val="24"/>
        </w:rPr>
      </w:pPr>
    </w:p>
    <w:p w:rsidR="00606FEA" w:rsidRPr="00CD419C" w:rsidRDefault="004B7FED" w:rsidP="00CD419C">
      <w:pPr>
        <w:spacing w:line="360" w:lineRule="auto"/>
        <w:ind w:left="100" w:right="141"/>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ngle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me </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m</w:t>
      </w:r>
      <w:r w:rsidRPr="00CD419C">
        <w:rPr>
          <w:rFonts w:ascii="Garamond" w:eastAsia="Garamond" w:hAnsi="Garamond" w:cs="Garamond"/>
          <w:sz w:val="24"/>
          <w:szCs w:val="24"/>
        </w:rPr>
        <w:t>ount of</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di</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w</w:t>
      </w:r>
      <w:r w:rsidRPr="00CD419C">
        <w:rPr>
          <w:rFonts w:ascii="Garamond" w:eastAsia="Garamond" w:hAnsi="Garamond" w:cs="Garamond"/>
          <w:spacing w:val="1"/>
          <w:sz w:val="24"/>
          <w:szCs w:val="24"/>
        </w:rPr>
        <w:t>i</w:t>
      </w:r>
      <w:r w:rsidRPr="00CD419C">
        <w:rPr>
          <w:rFonts w:ascii="Garamond" w:eastAsia="Garamond" w:hAnsi="Garamond" w:cs="Garamond"/>
          <w:sz w:val="24"/>
          <w:szCs w:val="24"/>
        </w:rPr>
        <w:t>ll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2"/>
          <w:sz w:val="24"/>
          <w:szCs w:val="24"/>
        </w:rPr>
        <w:t>s</w:t>
      </w:r>
      <w:r w:rsidRPr="00CD419C">
        <w:rPr>
          <w:rFonts w:ascii="Garamond" w:eastAsia="Garamond" w:hAnsi="Garamond" w:cs="Garamond"/>
          <w:spacing w:val="4"/>
          <w:sz w:val="24"/>
          <w:szCs w:val="24"/>
        </w:rPr>
        <w:t>e</w:t>
      </w:r>
      <w:r w:rsidRPr="00CD419C">
        <w:rPr>
          <w:rFonts w:ascii="Garamond" w:eastAsia="Garamond" w:hAnsi="Garamond" w:cs="Garamond"/>
          <w:sz w:val="24"/>
          <w:szCs w:val="24"/>
        </w:rPr>
        <w:t>rve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rger area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inten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ity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ill be </w:t>
      </w:r>
      <w:r w:rsidRPr="00CD419C">
        <w:rPr>
          <w:rFonts w:ascii="Garamond" w:eastAsia="Garamond" w:hAnsi="Garamond" w:cs="Garamond"/>
          <w:spacing w:val="1"/>
          <w:sz w:val="24"/>
          <w:szCs w:val="24"/>
        </w:rPr>
        <w:t>l</w:t>
      </w:r>
      <w:r w:rsidRPr="00CD419C">
        <w:rPr>
          <w:rFonts w:ascii="Garamond" w:eastAsia="Garamond" w:hAnsi="Garamond" w:cs="Garamond"/>
          <w:sz w:val="24"/>
          <w:szCs w:val="24"/>
        </w:rPr>
        <w:t>ess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conc</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rger ang</w:t>
      </w:r>
      <w:r w:rsidRPr="00CD419C">
        <w:rPr>
          <w:rFonts w:ascii="Garamond" w:eastAsia="Garamond" w:hAnsi="Garamond" w:cs="Garamond"/>
          <w:spacing w:val="-2"/>
          <w:sz w:val="24"/>
          <w:szCs w:val="24"/>
        </w:rPr>
        <w:t>l</w:t>
      </w:r>
      <w:r w:rsidRPr="00CD419C">
        <w:rPr>
          <w:rFonts w:ascii="Garamond" w:eastAsia="Garamond" w:hAnsi="Garamond" w:cs="Garamond"/>
          <w:sz w:val="24"/>
          <w:szCs w:val="24"/>
        </w:rPr>
        <w:t>e m</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un’s</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ys will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 n</w:t>
      </w:r>
      <w:r w:rsidRPr="00CD419C">
        <w:rPr>
          <w:rFonts w:ascii="Garamond" w:eastAsia="Garamond" w:hAnsi="Garamond" w:cs="Garamond"/>
          <w:spacing w:val="1"/>
          <w:sz w:val="24"/>
          <w:szCs w:val="24"/>
        </w:rPr>
        <w:t>ea</w:t>
      </w:r>
      <w:r w:rsidRPr="00CD419C">
        <w:rPr>
          <w:rFonts w:ascii="Garamond" w:eastAsia="Garamond" w:hAnsi="Garamond" w:cs="Garamond"/>
          <w:sz w:val="24"/>
          <w:szCs w:val="24"/>
        </w:rPr>
        <w:t>rly 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the </w:t>
      </w:r>
      <w:r w:rsidRPr="00CD419C">
        <w:rPr>
          <w:rFonts w:ascii="Garamond" w:eastAsia="Garamond" w:hAnsi="Garamond" w:cs="Garamond"/>
          <w:spacing w:val="1"/>
          <w:sz w:val="24"/>
          <w:szCs w:val="24"/>
        </w:rPr>
        <w:t>g</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mo</w:t>
      </w:r>
      <w:r w:rsidRPr="00CD419C">
        <w:rPr>
          <w:rFonts w:ascii="Garamond" w:eastAsia="Garamond" w:hAnsi="Garamond" w:cs="Garamond"/>
          <w:spacing w:val="-3"/>
          <w:sz w:val="24"/>
          <w:szCs w:val="24"/>
        </w:rPr>
        <w:t>u</w:t>
      </w:r>
      <w:r w:rsidRPr="00CD419C">
        <w:rPr>
          <w:rFonts w:ascii="Garamond" w:eastAsia="Garamond" w:hAnsi="Garamond" w:cs="Garamond"/>
          <w:sz w:val="24"/>
          <w:szCs w:val="24"/>
        </w:rPr>
        <w:t>nt will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2"/>
          <w:sz w:val="24"/>
          <w:szCs w:val="24"/>
        </w:rPr>
        <w:t>s</w:t>
      </w:r>
      <w:r w:rsidRPr="00CD419C">
        <w:rPr>
          <w:rFonts w:ascii="Garamond" w:eastAsia="Garamond" w:hAnsi="Garamond" w:cs="Garamond"/>
          <w:sz w:val="24"/>
          <w:szCs w:val="24"/>
        </w:rPr>
        <w:t>erve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r w:rsidRPr="00CD419C">
        <w:rPr>
          <w:rFonts w:ascii="Garamond" w:eastAsia="Garamond" w:hAnsi="Garamond" w:cs="Garamond"/>
          <w:spacing w:val="-2"/>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r are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esult, the </w:t>
      </w:r>
      <w:r w:rsidRPr="00CD419C">
        <w:rPr>
          <w:rFonts w:ascii="Garamond" w:eastAsia="Garamond" w:hAnsi="Garamond" w:cs="Garamond"/>
          <w:spacing w:val="-3"/>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di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e</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d w</w:t>
      </w:r>
      <w:r w:rsidRPr="00CD419C">
        <w:rPr>
          <w:rFonts w:ascii="Garamond" w:eastAsia="Garamond" w:hAnsi="Garamond" w:cs="Garamond"/>
          <w:spacing w:val="-1"/>
          <w:sz w:val="24"/>
          <w:szCs w:val="24"/>
        </w:rPr>
        <w:t>i</w:t>
      </w:r>
      <w:r w:rsidRPr="00CD419C">
        <w:rPr>
          <w:rFonts w:ascii="Garamond" w:eastAsia="Garamond" w:hAnsi="Garamond" w:cs="Garamond"/>
          <w:sz w:val="24"/>
          <w:szCs w:val="24"/>
        </w:rPr>
        <w:t>ll be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con</w:t>
      </w:r>
      <w:r w:rsidRPr="00CD419C">
        <w:rPr>
          <w:rFonts w:ascii="Garamond" w:eastAsia="Garamond" w:hAnsi="Garamond" w:cs="Garamond"/>
          <w:spacing w:val="1"/>
          <w:sz w:val="24"/>
          <w:szCs w:val="24"/>
        </w:rPr>
        <w:t>c</w:t>
      </w:r>
      <w:r w:rsidRPr="00CD419C">
        <w:rPr>
          <w:rFonts w:ascii="Garamond" w:eastAsia="Garamond" w:hAnsi="Garamond" w:cs="Garamond"/>
          <w:sz w:val="24"/>
          <w:szCs w:val="24"/>
        </w:rPr>
        <w:t>entrat</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the intensity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ill be </w:t>
      </w:r>
      <w:r w:rsidRPr="00CD419C">
        <w:rPr>
          <w:rFonts w:ascii="Garamond" w:eastAsia="Garamond" w:hAnsi="Garamond" w:cs="Garamond"/>
          <w:spacing w:val="1"/>
          <w:sz w:val="24"/>
          <w:szCs w:val="24"/>
        </w:rPr>
        <w:t>g</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er.</w:t>
      </w:r>
    </w:p>
    <w:p w:rsidR="00606FEA" w:rsidRPr="00CD419C" w:rsidRDefault="00606FEA" w:rsidP="00CD419C">
      <w:pPr>
        <w:spacing w:before="9" w:line="140" w:lineRule="exact"/>
        <w:jc w:val="both"/>
        <w:rPr>
          <w:sz w:val="24"/>
          <w:szCs w:val="24"/>
        </w:rPr>
      </w:pPr>
    </w:p>
    <w:p w:rsidR="00606FEA" w:rsidRPr="00CD419C" w:rsidRDefault="00B17F3E" w:rsidP="00CD419C">
      <w:pPr>
        <w:spacing w:line="360" w:lineRule="auto"/>
        <w:ind w:left="5561" w:right="9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B17F3E">
        <w:rPr>
          <w:sz w:val="24"/>
          <w:szCs w:val="24"/>
        </w:rPr>
        <w:pict>
          <v:shape id="_x0000_s1216" type="#_x0000_t75" style="position:absolute;left:0;text-align:left;margin-left:75pt;margin-top:.15pt;width:260.25pt;height:112.5pt;z-index:-6108;mso-position-horizontal-relative:page">
            <v:imagedata r:id="rId113"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mount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ol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2"/>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obviou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nds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on the 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ngth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time that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un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a 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 pla</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 At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qu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re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duration of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hine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12 hou</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oughout the </w:t>
      </w:r>
      <w:r w:rsidR="004B7FED" w:rsidRPr="00CD419C">
        <w:rPr>
          <w:rFonts w:ascii="Garamond" w:eastAsia="Garamond" w:hAnsi="Garamond" w:cs="Garamond"/>
          <w:spacing w:val="1"/>
          <w:sz w:val="24"/>
          <w:szCs w:val="24"/>
        </w:rPr>
        <w:t>yea</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mount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3"/>
          <w:sz w:val="24"/>
          <w:szCs w:val="24"/>
        </w:rPr>
        <w:t>i</w:t>
      </w:r>
      <w:r w:rsidR="004B7FED" w:rsidRPr="00CD419C">
        <w:rPr>
          <w:rFonts w:ascii="Garamond" w:eastAsia="Garamond" w:hAnsi="Garamond" w:cs="Garamond"/>
          <w:sz w:val="24"/>
          <w:szCs w:val="24"/>
        </w:rPr>
        <w:t>on re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is</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475"/>
        <w:jc w:val="both"/>
        <w:rPr>
          <w:rFonts w:ascii="Garamond" w:eastAsia="Garamond" w:hAnsi="Garamond" w:cs="Garamond"/>
          <w:sz w:val="24"/>
          <w:szCs w:val="24"/>
        </w:rPr>
      </w:pP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ompared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other plac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inter </w:t>
      </w:r>
      <w:r w:rsidRPr="00CD419C">
        <w:rPr>
          <w:rFonts w:ascii="Garamond" w:eastAsia="Garamond" w:hAnsi="Garamond" w:cs="Garamond"/>
          <w:spacing w:val="-1"/>
          <w:sz w:val="24"/>
          <w:szCs w:val="24"/>
        </w:rPr>
        <w:t>s</w:t>
      </w:r>
      <w:r w:rsidRPr="00CD419C">
        <w:rPr>
          <w:rFonts w:ascii="Garamond" w:eastAsia="Garamond" w:hAnsi="Garamond" w:cs="Garamond"/>
          <w:sz w:val="24"/>
          <w:szCs w:val="24"/>
        </w:rPr>
        <w:t>ol</w:t>
      </w:r>
      <w:r w:rsidRPr="00CD419C">
        <w:rPr>
          <w:rFonts w:ascii="Garamond" w:eastAsia="Garamond" w:hAnsi="Garamond" w:cs="Garamond"/>
          <w:spacing w:val="-1"/>
          <w:sz w:val="24"/>
          <w:szCs w:val="24"/>
        </w:rPr>
        <w:t>s</w:t>
      </w:r>
      <w:r w:rsidRPr="00CD419C">
        <w:rPr>
          <w:rFonts w:ascii="Garamond" w:eastAsia="Garamond" w:hAnsi="Garamond" w:cs="Garamond"/>
          <w:sz w:val="24"/>
          <w:szCs w:val="24"/>
        </w:rPr>
        <w:t>tice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(22 De</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m</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outhern 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i</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un</w:t>
      </w:r>
      <w:r w:rsidRPr="00CD419C">
        <w:rPr>
          <w:rFonts w:ascii="Garamond" w:eastAsia="Garamond" w:hAnsi="Garamond" w:cs="Garamond"/>
          <w:spacing w:val="-1"/>
          <w:sz w:val="24"/>
          <w:szCs w:val="24"/>
        </w:rPr>
        <w:t>s</w:t>
      </w:r>
      <w:r w:rsidRPr="00CD419C">
        <w:rPr>
          <w:rFonts w:ascii="Garamond" w:eastAsia="Garamond" w:hAnsi="Garamond" w:cs="Garamond"/>
          <w:sz w:val="24"/>
          <w:szCs w:val="24"/>
        </w:rPr>
        <w:t>hine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ummer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ummer </w:t>
      </w:r>
      <w:r w:rsidRPr="00CD419C">
        <w:rPr>
          <w:rFonts w:ascii="Garamond" w:eastAsia="Garamond" w:hAnsi="Garamond" w:cs="Garamond"/>
          <w:spacing w:val="-2"/>
          <w:sz w:val="24"/>
          <w:szCs w:val="24"/>
        </w:rPr>
        <w:t>s</w:t>
      </w:r>
      <w:r w:rsidRPr="00CD419C">
        <w:rPr>
          <w:rFonts w:ascii="Garamond" w:eastAsia="Garamond" w:hAnsi="Garamond" w:cs="Garamond"/>
          <w:sz w:val="24"/>
          <w:szCs w:val="24"/>
        </w:rPr>
        <w:t>o</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tice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(21 </w:t>
      </w:r>
      <w:r w:rsidRPr="00CD419C">
        <w:rPr>
          <w:rFonts w:ascii="Garamond" w:eastAsia="Garamond" w:hAnsi="Garamond" w:cs="Garamond"/>
          <w:spacing w:val="-1"/>
          <w:sz w:val="24"/>
          <w:szCs w:val="24"/>
        </w:rPr>
        <w:t>J</w:t>
      </w:r>
      <w:r w:rsidRPr="00CD419C">
        <w:rPr>
          <w:rFonts w:ascii="Garamond" w:eastAsia="Garamond" w:hAnsi="Garamond" w:cs="Garamond"/>
          <w:sz w:val="24"/>
          <w:szCs w:val="24"/>
        </w:rPr>
        <w:t>une), the nor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rn hemi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ce</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sun</w:t>
      </w:r>
      <w:r w:rsidRPr="00CD419C">
        <w:rPr>
          <w:rFonts w:ascii="Garamond" w:eastAsia="Garamond" w:hAnsi="Garamond" w:cs="Garamond"/>
          <w:spacing w:val="-2"/>
          <w:sz w:val="24"/>
          <w:szCs w:val="24"/>
        </w:rPr>
        <w:t>s</w:t>
      </w:r>
      <w:r w:rsidRPr="00CD419C">
        <w:rPr>
          <w:rFonts w:ascii="Garamond" w:eastAsia="Garamond" w:hAnsi="Garamond" w:cs="Garamond"/>
          <w:sz w:val="24"/>
          <w:szCs w:val="24"/>
        </w:rPr>
        <w:t>hine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ummer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 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p>
    <w:p w:rsidR="00606FEA" w:rsidRPr="00CD419C" w:rsidRDefault="00606FEA" w:rsidP="00CD419C">
      <w:pPr>
        <w:spacing w:before="9" w:line="140" w:lineRule="exact"/>
        <w:jc w:val="both"/>
        <w:rPr>
          <w:sz w:val="24"/>
          <w:szCs w:val="24"/>
        </w:rPr>
      </w:pPr>
    </w:p>
    <w:p w:rsidR="00606FEA" w:rsidRPr="00CD419C" w:rsidRDefault="00B17F3E" w:rsidP="00CD419C">
      <w:pPr>
        <w:spacing w:line="360" w:lineRule="auto"/>
        <w:ind w:left="5261" w:right="258"/>
        <w:jc w:val="both"/>
        <w:rPr>
          <w:rFonts w:ascii="Garamond" w:eastAsia="Garamond" w:hAnsi="Garamond" w:cs="Garamond"/>
          <w:sz w:val="24"/>
          <w:szCs w:val="24"/>
        </w:rPr>
      </w:pPr>
      <w:r w:rsidRPr="00B17F3E">
        <w:rPr>
          <w:sz w:val="24"/>
          <w:szCs w:val="24"/>
        </w:rPr>
        <w:pict>
          <v:shape id="_x0000_s1215" type="#_x0000_t75" style="position:absolute;left:0;text-align:left;margin-left:1in;margin-top:.35pt;width:249pt;height:164.25pt;z-index:-6107;mso-position-horizontal-relative:page">
            <v:imagedata r:id="rId114"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of 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ing 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a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ndma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mark</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that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ing 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an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4"/>
          <w:sz w:val="24"/>
          <w:szCs w:val="24"/>
        </w:rPr>
        <w:t>s</w:t>
      </w:r>
      <w:r w:rsidR="004B7FED" w:rsidRPr="00CD419C">
        <w:rPr>
          <w:rFonts w:ascii="Garamond" w:eastAsia="Garamond" w:hAnsi="Garamond" w:cs="Garamond"/>
          <w:sz w:val="24"/>
          <w:szCs w:val="24"/>
        </w:rPr>
        <w:t xml:space="preserve">e of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ter in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me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titude: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w:t>
      </w:r>
      <w:r w:rsidR="00DF2C8C" w:rsidRPr="00CD419C">
        <w:rPr>
          <w:rFonts w:ascii="Garamond" w:eastAsia="Garamond" w:hAnsi="Garamond" w:cs="Garamond"/>
          <w:sz w:val="24"/>
          <w:szCs w:val="24"/>
        </w:rPr>
        <w:t>I</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efl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cti</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by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than by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s</w:t>
      </w:r>
      <w:r w:rsidR="00DF2C8C" w:rsidRPr="00CD419C">
        <w:rPr>
          <w:rFonts w:ascii="Garamond" w:eastAsia="Garamond" w:hAnsi="Garamond" w:cs="Garamond"/>
          <w:spacing w:val="-2"/>
          <w:sz w:val="24"/>
          <w:szCs w:val="24"/>
        </w:rPr>
        <w:t>n</w:t>
      </w:r>
      <w:r w:rsidR="00DF2C8C" w:rsidRPr="00CD419C">
        <w:rPr>
          <w:rFonts w:ascii="Garamond" w:eastAsia="Garamond" w:hAnsi="Garamond" w:cs="Garamond"/>
          <w:sz w:val="24"/>
          <w:szCs w:val="24"/>
        </w:rPr>
        <w:t>ow-covered</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 re</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 up to 70%</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90%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(ii) Av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rage </w:t>
      </w:r>
      <w:r w:rsidR="004B7FED" w:rsidRPr="00CD419C">
        <w:rPr>
          <w:rFonts w:ascii="Garamond" w:eastAsia="Garamond" w:hAnsi="Garamond" w:cs="Garamond"/>
          <w:spacing w:val="-2"/>
          <w:sz w:val="24"/>
          <w:szCs w:val="24"/>
        </w:rPr>
        <w:t>p</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therefo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h</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—up to 20 meter</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than in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d</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 xml:space="preserve">ere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up to 1</w:t>
      </w:r>
    </w:p>
    <w:p w:rsidR="00606FEA" w:rsidRPr="00CD419C" w:rsidRDefault="004B7FED" w:rsidP="00CD419C">
      <w:pPr>
        <w:spacing w:line="359" w:lineRule="auto"/>
        <w:ind w:left="100" w:right="323"/>
        <w:jc w:val="both"/>
        <w:rPr>
          <w:rFonts w:ascii="Garamond" w:eastAsia="Garamond" w:hAnsi="Garamond" w:cs="Garamond"/>
          <w:sz w:val="24"/>
          <w:szCs w:val="24"/>
        </w:rPr>
      </w:pPr>
      <w:r w:rsidRPr="00CD419C">
        <w:rPr>
          <w:rFonts w:ascii="Garamond" w:eastAsia="Garamond" w:hAnsi="Garamond" w:cs="Garamond"/>
          <w:sz w:val="24"/>
          <w:szCs w:val="24"/>
        </w:rPr>
        <w:t>meter onl</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d cools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r</w:t>
      </w:r>
      <w:r w:rsidRPr="00CD419C">
        <w:rPr>
          <w:rFonts w:ascii="Garamond" w:eastAsia="Garamond" w:hAnsi="Garamond" w:cs="Garamond"/>
          <w:spacing w:val="1"/>
          <w:sz w:val="24"/>
          <w:szCs w:val="24"/>
        </w:rPr>
        <w:t>a</w:t>
      </w:r>
      <w:r w:rsidRPr="00CD419C">
        <w:rPr>
          <w:rFonts w:ascii="Garamond" w:eastAsia="Garamond" w:hAnsi="Garamond" w:cs="Garamond"/>
          <w:sz w:val="24"/>
          <w:szCs w:val="24"/>
        </w:rPr>
        <w:t>pidl</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(iii)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he</w:t>
      </w:r>
      <w:r w:rsidRPr="00CD419C">
        <w:rPr>
          <w:rFonts w:ascii="Garamond" w:eastAsia="Garamond" w:hAnsi="Garamond" w:cs="Garamond"/>
          <w:spacing w:val="1"/>
          <w:sz w:val="24"/>
          <w:szCs w:val="24"/>
        </w:rPr>
        <w:t>a</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2.5</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times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high</w:t>
      </w:r>
      <w:r w:rsidRPr="00CD419C">
        <w:rPr>
          <w:rFonts w:ascii="Garamond" w:eastAsia="Garamond" w:hAnsi="Garamond" w:cs="Garamond"/>
          <w:spacing w:val="1"/>
          <w:sz w:val="24"/>
          <w:szCs w:val="24"/>
        </w:rPr>
        <w:t>e</w:t>
      </w:r>
      <w:r w:rsidRPr="00CD419C">
        <w:rPr>
          <w:rFonts w:ascii="Garamond" w:eastAsia="Garamond" w:hAnsi="Garamond" w:cs="Garamond"/>
          <w:sz w:val="24"/>
          <w:szCs w:val="24"/>
        </w:rPr>
        <w:t>r than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ndma</w:t>
      </w:r>
      <w:r w:rsidRPr="00CD419C">
        <w:rPr>
          <w:rFonts w:ascii="Garamond" w:eastAsia="Garamond" w:hAnsi="Garamond" w:cs="Garamond"/>
          <w:spacing w:val="-1"/>
          <w:sz w:val="24"/>
          <w:szCs w:val="24"/>
        </w:rPr>
        <w:t>ss</w:t>
      </w:r>
      <w:r w:rsidRPr="00CD419C">
        <w:rPr>
          <w:rFonts w:ascii="Garamond" w:eastAsia="Garamond" w:hAnsi="Garamond" w:cs="Garamond"/>
          <w:sz w:val="24"/>
          <w:szCs w:val="24"/>
        </w:rPr>
        <w:t>, therefo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longer to g</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 </w:t>
      </w:r>
      <w:r w:rsidRPr="00CD419C">
        <w:rPr>
          <w:rFonts w:ascii="Garamond" w:eastAsia="Garamond" w:hAnsi="Garamond" w:cs="Garamond"/>
          <w:spacing w:val="-3"/>
          <w:sz w:val="24"/>
          <w:szCs w:val="24"/>
        </w:rPr>
        <w:t>h</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up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to cool d</w:t>
      </w:r>
      <w:r w:rsidRPr="00CD419C">
        <w:rPr>
          <w:rFonts w:ascii="Garamond" w:eastAsia="Garamond" w:hAnsi="Garamond" w:cs="Garamond"/>
          <w:spacing w:val="-2"/>
          <w:sz w:val="24"/>
          <w:szCs w:val="24"/>
        </w:rPr>
        <w:t>ow</w:t>
      </w:r>
      <w:r w:rsidRPr="00CD419C">
        <w:rPr>
          <w:rFonts w:ascii="Garamond" w:eastAsia="Garamond" w:hAnsi="Garamond" w:cs="Garamond"/>
          <w:sz w:val="24"/>
          <w:szCs w:val="24"/>
        </w:rPr>
        <w:t xml:space="preserve">n, (iv)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rent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tides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if</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xist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only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n oc</w:t>
      </w:r>
      <w:r w:rsidRPr="00CD419C">
        <w:rPr>
          <w:rFonts w:ascii="Garamond" w:eastAsia="Garamond" w:hAnsi="Garamond" w:cs="Garamond"/>
          <w:spacing w:val="1"/>
          <w:sz w:val="24"/>
          <w:szCs w:val="24"/>
        </w:rPr>
        <w:t>ea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z w:val="24"/>
          <w:szCs w:val="24"/>
        </w:rPr>
        <w:t>y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o lo</w:t>
      </w:r>
      <w:r w:rsidRPr="00CD419C">
        <w:rPr>
          <w:rFonts w:ascii="Garamond" w:eastAsia="Garamond" w:hAnsi="Garamond" w:cs="Garamond"/>
          <w:spacing w:val="1"/>
          <w:sz w:val="24"/>
          <w:szCs w:val="24"/>
        </w:rPr>
        <w:t>w</w:t>
      </w:r>
      <w:r w:rsidRPr="00CD419C">
        <w:rPr>
          <w:rFonts w:ascii="Garamond" w:eastAsia="Garamond" w:hAnsi="Garamond" w:cs="Garamond"/>
          <w:sz w:val="24"/>
          <w:szCs w:val="24"/>
        </w:rPr>
        <w:t>er 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ys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proce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h</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ting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coo</w:t>
      </w:r>
      <w:r w:rsidRPr="00CD419C">
        <w:rPr>
          <w:rFonts w:ascii="Garamond" w:eastAsia="Garamond" w:hAnsi="Garamond" w:cs="Garamond"/>
          <w:spacing w:val="1"/>
          <w:sz w:val="24"/>
          <w:szCs w:val="24"/>
        </w:rPr>
        <w:t>l</w:t>
      </w:r>
      <w:r w:rsidRPr="00CD419C">
        <w:rPr>
          <w:rFonts w:ascii="Garamond" w:eastAsia="Garamond" w:hAnsi="Garamond" w:cs="Garamond"/>
          <w:sz w:val="24"/>
          <w:szCs w:val="24"/>
        </w:rPr>
        <w:t>ing.</w:t>
      </w:r>
    </w:p>
    <w:p w:rsidR="00606FEA" w:rsidRPr="00CD419C" w:rsidRDefault="00606FEA" w:rsidP="00CD419C">
      <w:pPr>
        <w:spacing w:before="10" w:line="140" w:lineRule="exact"/>
        <w:jc w:val="both"/>
        <w:rPr>
          <w:sz w:val="24"/>
          <w:szCs w:val="24"/>
        </w:rPr>
      </w:pPr>
    </w:p>
    <w:p w:rsidR="00606FEA" w:rsidRPr="00CD419C" w:rsidRDefault="00B17F3E" w:rsidP="00CD419C">
      <w:pPr>
        <w:spacing w:line="360" w:lineRule="auto"/>
        <w:ind w:left="5441" w:right="147"/>
        <w:jc w:val="both"/>
        <w:rPr>
          <w:rFonts w:ascii="Garamond" w:eastAsia="Garamond" w:hAnsi="Garamond" w:cs="Garamond"/>
          <w:sz w:val="24"/>
          <w:szCs w:val="24"/>
        </w:rPr>
      </w:pPr>
      <w:r w:rsidRPr="00B17F3E">
        <w:rPr>
          <w:sz w:val="24"/>
          <w:szCs w:val="24"/>
        </w:rPr>
        <w:pict>
          <v:shape id="_x0000_s1214" type="#_x0000_t75" style="position:absolute;left:0;text-align:left;margin-left:1in;margin-top:.35pt;width:258pt;height:179.25pt;z-index:-6106;mso-position-horizontal-relative:page">
            <v:imagedata r:id="rId115" o:title=""/>
            <w10:wrap anchorx="page"/>
          </v:shape>
        </w:pict>
      </w:r>
      <w:r w:rsidR="004B7FED" w:rsidRPr="00CD419C">
        <w:rPr>
          <w:rFonts w:ascii="Garamond" w:eastAsia="Garamond" w:hAnsi="Garamond" w:cs="Garamond"/>
          <w:sz w:val="24"/>
          <w:szCs w:val="24"/>
        </w:rPr>
        <w:t>Oc</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n cur</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ents influen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the 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dj</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nt </w:t>
      </w:r>
      <w:r w:rsidR="004B7FED" w:rsidRPr="00CD419C">
        <w:rPr>
          <w:rFonts w:ascii="Garamond" w:eastAsia="Garamond" w:hAnsi="Garamond" w:cs="Garamond"/>
          <w:spacing w:val="-3"/>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3"/>
          <w:sz w:val="24"/>
          <w:szCs w:val="24"/>
        </w:rPr>
        <w:t>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rabl</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rm currents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co</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tal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ere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d cur</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ents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er them. For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hi</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latitudes,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tern co</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much</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er 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the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ern</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co</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due to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influen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 of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old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u</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ent</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Simil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rly, the No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th Atl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ntic Dri</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t, an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ten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ion of</w:t>
      </w:r>
    </w:p>
    <w:p w:rsidR="00606FEA" w:rsidRPr="00CD419C" w:rsidRDefault="004B7FED" w:rsidP="00CD419C">
      <w:pPr>
        <w:spacing w:line="360" w:lineRule="auto"/>
        <w:ind w:left="100" w:right="456"/>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Gulf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St</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m, k</w:t>
      </w:r>
      <w:r w:rsidRPr="00CD419C">
        <w:rPr>
          <w:rFonts w:ascii="Garamond" w:eastAsia="Garamond" w:hAnsi="Garamond" w:cs="Garamond"/>
          <w:spacing w:val="-1"/>
          <w:sz w:val="24"/>
          <w:szCs w:val="24"/>
        </w:rPr>
        <w:t>e</w:t>
      </w:r>
      <w:r w:rsidRPr="00CD419C">
        <w:rPr>
          <w:rFonts w:ascii="Garamond" w:eastAsia="Garamond" w:hAnsi="Garamond" w:cs="Garamond"/>
          <w:sz w:val="24"/>
          <w:szCs w:val="24"/>
        </w:rPr>
        <w:t>eps winter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es in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B</w:t>
      </w:r>
      <w:r w:rsidRPr="00CD419C">
        <w:rPr>
          <w:rFonts w:ascii="Garamond" w:eastAsia="Garamond" w:hAnsi="Garamond" w:cs="Garamond"/>
          <w:sz w:val="24"/>
          <w:szCs w:val="24"/>
        </w:rPr>
        <w:t>ri</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much of </w:t>
      </w:r>
      <w:r w:rsidRPr="00CD419C">
        <w:rPr>
          <w:rFonts w:ascii="Garamond" w:eastAsia="Garamond" w:hAnsi="Garamond" w:cs="Garamond"/>
          <w:spacing w:val="1"/>
          <w:sz w:val="24"/>
          <w:szCs w:val="24"/>
        </w:rPr>
        <w:t>W</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ern </w:t>
      </w:r>
      <w:r w:rsidRPr="00CD419C">
        <w:rPr>
          <w:rFonts w:ascii="Garamond" w:eastAsia="Garamond" w:hAnsi="Garamond" w:cs="Garamond"/>
          <w:spacing w:val="1"/>
          <w:sz w:val="24"/>
          <w:szCs w:val="24"/>
        </w:rPr>
        <w:t>E</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ope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er than one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 xml:space="preserve">ould </w:t>
      </w:r>
      <w:r w:rsidRPr="00CD419C">
        <w:rPr>
          <w:rFonts w:ascii="Garamond" w:eastAsia="Garamond" w:hAnsi="Garamond" w:cs="Garamond"/>
          <w:spacing w:val="-1"/>
          <w:sz w:val="24"/>
          <w:szCs w:val="24"/>
        </w:rPr>
        <w:t>e</w:t>
      </w:r>
      <w:r w:rsidRPr="00CD419C">
        <w:rPr>
          <w:rFonts w:ascii="Garamond" w:eastAsia="Garamond" w:hAnsi="Garamond" w:cs="Garamond"/>
          <w:sz w:val="24"/>
          <w:szCs w:val="24"/>
        </w:rPr>
        <w:t>xp</w:t>
      </w:r>
      <w:r w:rsidRPr="00CD419C">
        <w:rPr>
          <w:rFonts w:ascii="Garamond" w:eastAsia="Garamond" w:hAnsi="Garamond" w:cs="Garamond"/>
          <w:spacing w:val="1"/>
          <w:sz w:val="24"/>
          <w:szCs w:val="24"/>
        </w:rPr>
        <w:t>e</w:t>
      </w:r>
      <w:r w:rsidRPr="00CD419C">
        <w:rPr>
          <w:rFonts w:ascii="Garamond" w:eastAsia="Garamond" w:hAnsi="Garamond" w:cs="Garamond"/>
          <w:sz w:val="24"/>
          <w:szCs w:val="24"/>
        </w:rPr>
        <w:t>ct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their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titudes. </w:t>
      </w:r>
      <w:r w:rsidRPr="00CD419C">
        <w:rPr>
          <w:rFonts w:ascii="Garamond" w:eastAsia="Garamond" w:hAnsi="Garamond" w:cs="Garamond"/>
          <w:spacing w:val="-1"/>
          <w:sz w:val="24"/>
          <w:szCs w:val="24"/>
        </w:rPr>
        <w:t>B</w:t>
      </w:r>
      <w:r w:rsidRPr="00CD419C">
        <w:rPr>
          <w:rFonts w:ascii="Garamond" w:eastAsia="Garamond" w:hAnsi="Garamond" w:cs="Garamond"/>
          <w:sz w:val="24"/>
          <w:szCs w:val="24"/>
        </w:rPr>
        <w:t>e</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of the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va</w:t>
      </w:r>
      <w:r w:rsidRPr="00CD419C">
        <w:rPr>
          <w:rFonts w:ascii="Garamond" w:eastAsia="Garamond" w:hAnsi="Garamond" w:cs="Garamond"/>
          <w:sz w:val="24"/>
          <w:szCs w:val="24"/>
        </w:rPr>
        <w:t>i</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ing </w:t>
      </w:r>
      <w:r w:rsidRPr="00CD419C">
        <w:rPr>
          <w:rFonts w:ascii="Garamond" w:eastAsia="Garamond" w:hAnsi="Garamond" w:cs="Garamond"/>
          <w:spacing w:val="-2"/>
          <w:sz w:val="24"/>
          <w:szCs w:val="24"/>
        </w:rPr>
        <w:t>w</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erly</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ind</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the moderating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cur</w:t>
      </w:r>
      <w:r w:rsidRPr="00CD419C">
        <w:rPr>
          <w:rFonts w:ascii="Garamond" w:eastAsia="Garamond" w:hAnsi="Garamond" w:cs="Garamond"/>
          <w:spacing w:val="-1"/>
          <w:sz w:val="24"/>
          <w:szCs w:val="24"/>
        </w:rPr>
        <w:t>r</w:t>
      </w:r>
      <w:r w:rsidRPr="00CD419C">
        <w:rPr>
          <w:rFonts w:ascii="Garamond" w:eastAsia="Garamond" w:hAnsi="Garamond" w:cs="Garamond"/>
          <w:sz w:val="24"/>
          <w:szCs w:val="24"/>
        </w:rPr>
        <w:t>ents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r in land.</w:t>
      </w:r>
    </w:p>
    <w:p w:rsidR="00606FEA" w:rsidRPr="00CD419C" w:rsidRDefault="00606FEA" w:rsidP="00CD419C">
      <w:pPr>
        <w:spacing w:before="5"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14"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287077">
        <w:rPr>
          <w:rFonts w:ascii="Garamond" w:eastAsia="Garamond" w:hAnsi="Garamond" w:cs="Garamond"/>
          <w:b/>
          <w:sz w:val="24"/>
          <w:szCs w:val="24"/>
          <w:u w:val="single" w:color="000000"/>
        </w:rPr>
        <w:t>61</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V</w:t>
      </w:r>
      <w:r w:rsidRPr="00CD419C">
        <w:rPr>
          <w:rFonts w:ascii="Garamond" w:eastAsia="Garamond" w:hAnsi="Garamond" w:cs="Garamond"/>
          <w:b/>
          <w:sz w:val="24"/>
          <w:szCs w:val="24"/>
          <w:u w:val="single" w:color="000000"/>
        </w:rPr>
        <w:t>e</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cal dist</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ib</w:t>
      </w:r>
      <w:r w:rsidRPr="00CD419C">
        <w:rPr>
          <w:rFonts w:ascii="Garamond" w:eastAsia="Garamond" w:hAnsi="Garamond" w:cs="Garamond"/>
          <w:b/>
          <w:spacing w:val="-1"/>
          <w:sz w:val="24"/>
          <w:szCs w:val="24"/>
          <w:u w:val="single" w:color="000000"/>
        </w:rPr>
        <w:t>u</w:t>
      </w:r>
      <w:r w:rsidRPr="00CD419C">
        <w:rPr>
          <w:rFonts w:ascii="Garamond" w:eastAsia="Garamond" w:hAnsi="Garamond" w:cs="Garamond"/>
          <w:b/>
          <w:sz w:val="24"/>
          <w:szCs w:val="24"/>
          <w:u w:val="single" w:color="000000"/>
        </w:rPr>
        <w:t>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on</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2"/>
          <w:sz w:val="24"/>
          <w:szCs w:val="24"/>
          <w:u w:val="single" w:color="000000"/>
        </w:rPr>
        <w:t>o</w:t>
      </w:r>
      <w:r w:rsidRPr="00CD419C">
        <w:rPr>
          <w:rFonts w:ascii="Garamond" w:eastAsia="Garamond" w:hAnsi="Garamond" w:cs="Garamond"/>
          <w:b/>
          <w:sz w:val="24"/>
          <w:szCs w:val="24"/>
          <w:u w:val="single" w:color="000000"/>
        </w:rPr>
        <w:t xml:space="preserve">f </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 xml:space="preserve">he </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pe</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w:t>
      </w:r>
      <w:r w:rsidRPr="00CD419C">
        <w:rPr>
          <w:rFonts w:ascii="Garamond" w:eastAsia="Garamond" w:hAnsi="Garamond" w:cs="Garamond"/>
          <w:b/>
          <w:spacing w:val="2"/>
          <w:sz w:val="24"/>
          <w:szCs w:val="24"/>
          <w:u w:val="single" w:color="000000"/>
        </w:rPr>
        <w:t>t</w:t>
      </w:r>
      <w:r w:rsidRPr="00CD419C">
        <w:rPr>
          <w:rFonts w:ascii="Garamond" w:eastAsia="Garamond" w:hAnsi="Garamond" w:cs="Garamond"/>
          <w:b/>
          <w:sz w:val="24"/>
          <w:szCs w:val="24"/>
          <w:u w:val="single" w:color="000000"/>
        </w:rPr>
        <w:t>u</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z w:val="24"/>
          <w:szCs w:val="24"/>
          <w:u w:val="single" w:color="000000"/>
        </w:rPr>
        <w: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308"/>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d</w:t>
      </w:r>
      <w:r w:rsidRPr="00CD419C">
        <w:rPr>
          <w:rFonts w:ascii="Garamond" w:eastAsia="Garamond" w:hAnsi="Garamond" w:cs="Garamond"/>
          <w:spacing w:val="1"/>
          <w:sz w:val="24"/>
          <w:szCs w:val="24"/>
        </w:rPr>
        <w:t>e</w:t>
      </w:r>
      <w:r w:rsidRPr="00CD419C">
        <w:rPr>
          <w:rFonts w:ascii="Garamond" w:eastAsia="Garamond" w:hAnsi="Garamond" w:cs="Garamond"/>
          <w:sz w:val="24"/>
          <w:szCs w:val="24"/>
        </w:rPr>
        <w:t>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ltitude,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6.5</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ree </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e</w:t>
      </w:r>
      <w:r w:rsidR="00DF2C8C" w:rsidRPr="00CD419C">
        <w:rPr>
          <w:rFonts w:ascii="Garamond" w:eastAsia="Garamond" w:hAnsi="Garamond" w:cs="Garamond"/>
          <w:spacing w:val="1"/>
          <w:sz w:val="24"/>
          <w:szCs w:val="24"/>
        </w:rPr>
        <w:t>l</w:t>
      </w:r>
      <w:r w:rsidR="00DF2C8C" w:rsidRPr="00CD419C">
        <w:rPr>
          <w:rFonts w:ascii="Garamond" w:eastAsia="Garamond" w:hAnsi="Garamond" w:cs="Garamond"/>
          <w:spacing w:val="5"/>
          <w:sz w:val="24"/>
          <w:szCs w:val="24"/>
        </w:rPr>
        <w:t>s</w:t>
      </w:r>
      <w:r w:rsidR="00DF2C8C" w:rsidRPr="00CD419C">
        <w:rPr>
          <w:rFonts w:ascii="Garamond" w:eastAsia="Garamond" w:hAnsi="Garamond" w:cs="Garamond"/>
          <w:sz w:val="24"/>
          <w:szCs w:val="24"/>
        </w:rPr>
        <w:t>ius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t>
      </w:r>
      <w:r w:rsidRPr="00CD419C">
        <w:rPr>
          <w:rFonts w:ascii="Garamond" w:eastAsia="Garamond" w:hAnsi="Garamond" w:cs="Garamond"/>
          <w:sz w:val="24"/>
          <w:szCs w:val="24"/>
        </w:rPr>
        <w:t>1000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 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nvironmental </w:t>
      </w:r>
      <w:r w:rsidRPr="00CD419C">
        <w:rPr>
          <w:rFonts w:ascii="Garamond" w:eastAsia="Garamond" w:hAnsi="Garamond" w:cs="Garamond"/>
          <w:spacing w:val="-1"/>
          <w:sz w:val="24"/>
          <w:szCs w:val="24"/>
        </w:rPr>
        <w:t>T</w:t>
      </w:r>
      <w:r w:rsidRPr="00CD419C">
        <w:rPr>
          <w:rFonts w:ascii="Garamond" w:eastAsia="Garamond" w:hAnsi="Garamond" w:cs="Garamond"/>
          <w:spacing w:val="-2"/>
          <w:sz w:val="24"/>
          <w:szCs w:val="24"/>
        </w:rPr>
        <w:t>e</w:t>
      </w:r>
      <w:r w:rsidRPr="00CD419C">
        <w:rPr>
          <w:rFonts w:ascii="Garamond" w:eastAsia="Garamond" w:hAnsi="Garamond" w:cs="Garamond"/>
          <w:sz w:val="24"/>
          <w:szCs w:val="24"/>
        </w:rPr>
        <w:t>mperatu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L</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00DF2C8C" w:rsidRPr="00CD419C">
        <w:rPr>
          <w:rFonts w:ascii="Garamond" w:eastAsia="Garamond" w:hAnsi="Garamond" w:cs="Garamond"/>
          <w:spacing w:val="2"/>
          <w:sz w:val="24"/>
          <w:szCs w:val="24"/>
        </w:rPr>
        <w:t>R</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te (</w:t>
      </w:r>
      <w:r w:rsidRPr="00CD419C">
        <w:rPr>
          <w:rFonts w:ascii="Garamond" w:eastAsia="Garamond" w:hAnsi="Garamond" w:cs="Garamond"/>
          <w:spacing w:val="1"/>
          <w:sz w:val="24"/>
          <w:szCs w:val="24"/>
        </w:rPr>
        <w:t>E</w:t>
      </w:r>
      <w:r w:rsidRPr="00CD419C">
        <w:rPr>
          <w:rFonts w:ascii="Garamond" w:eastAsia="Garamond" w:hAnsi="Garamond" w:cs="Garamond"/>
          <w:spacing w:val="-4"/>
          <w:sz w:val="24"/>
          <w:szCs w:val="24"/>
        </w:rPr>
        <w:t>T</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R</w:t>
      </w:r>
      <w:r w:rsidRPr="00CD419C">
        <w:rPr>
          <w:rFonts w:ascii="Garamond" w:eastAsia="Garamond" w:hAnsi="Garamond" w:cs="Garamond"/>
          <w:sz w:val="24"/>
          <w:szCs w:val="24"/>
        </w:rPr>
        <w:t>).</w:t>
      </w:r>
    </w:p>
    <w:p w:rsidR="00606FEA" w:rsidRPr="00CD419C" w:rsidRDefault="00606FEA" w:rsidP="00CD419C">
      <w:pPr>
        <w:spacing w:before="18" w:line="260" w:lineRule="exact"/>
        <w:jc w:val="both"/>
        <w:rPr>
          <w:sz w:val="24"/>
          <w:szCs w:val="24"/>
        </w:rPr>
      </w:pPr>
    </w:p>
    <w:p w:rsidR="00606FEA" w:rsidRPr="00CD419C" w:rsidRDefault="00B17F3E" w:rsidP="00CD419C">
      <w:pPr>
        <w:spacing w:line="360" w:lineRule="auto"/>
        <w:ind w:left="5861" w:right="100"/>
        <w:jc w:val="both"/>
        <w:rPr>
          <w:rFonts w:ascii="Garamond" w:eastAsia="Garamond" w:hAnsi="Garamond" w:cs="Garamond"/>
          <w:sz w:val="24"/>
          <w:szCs w:val="24"/>
        </w:rPr>
      </w:pPr>
      <w:r w:rsidRPr="00B17F3E">
        <w:rPr>
          <w:sz w:val="24"/>
          <w:szCs w:val="24"/>
        </w:rPr>
        <w:pict>
          <v:shape id="_x0000_s1212" type="#_x0000_t75" style="position:absolute;left:0;text-align:left;margin-left:1in;margin-top:.15pt;width:279pt;height:152.25pt;z-index:-6104;mso-position-horizontal-relative:page">
            <v:imagedata r:id="rId116"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bout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12 kilometers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thick on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it is thic</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 xml:space="preserve">er in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ummer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in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inter.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 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low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titude regions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thick</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high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titude re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ion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 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the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qu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bout 18 ki</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ometers thic</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thick</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ess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the re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ions</w:t>
      </w:r>
    </w:p>
    <w:p w:rsidR="00606FEA" w:rsidRPr="00CD419C" w:rsidRDefault="004B7FED" w:rsidP="00CD419C">
      <w:pPr>
        <w:spacing w:line="360" w:lineRule="auto"/>
        <w:ind w:left="100" w:right="524"/>
        <w:jc w:val="both"/>
        <w:rPr>
          <w:rFonts w:ascii="Garamond" w:eastAsia="Garamond" w:hAnsi="Garamond" w:cs="Garamond"/>
          <w:sz w:val="24"/>
          <w:szCs w:val="24"/>
        </w:rPr>
        <w:sectPr w:rsidR="00606FEA" w:rsidRPr="00CD419C">
          <w:headerReference w:type="default" r:id="rId117"/>
          <w:pgSz w:w="12240" w:h="15840"/>
          <w:pgMar w:top="940" w:right="1320" w:bottom="280" w:left="1340" w:header="740" w:footer="1154" w:gutter="0"/>
          <w:cols w:space="720"/>
        </w:sectPr>
      </w:pPr>
      <w:r w:rsidRPr="00CD419C">
        <w:rPr>
          <w:rFonts w:ascii="Garamond" w:eastAsia="Garamond" w:hAnsi="Garamond" w:cs="Garamond"/>
          <w:sz w:val="24"/>
          <w:szCs w:val="24"/>
        </w:rPr>
        <w:t>n</w:t>
      </w:r>
      <w:r w:rsidRPr="00CD419C">
        <w:rPr>
          <w:rFonts w:ascii="Garamond" w:eastAsia="Garamond" w:hAnsi="Garamond" w:cs="Garamond"/>
          <w:spacing w:val="1"/>
          <w:sz w:val="24"/>
          <w:szCs w:val="24"/>
        </w:rPr>
        <w:t>ea</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two pol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only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bout ei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ht </w:t>
      </w:r>
      <w:r w:rsidRPr="00CD419C">
        <w:rPr>
          <w:rFonts w:ascii="Garamond" w:eastAsia="Garamond" w:hAnsi="Garamond" w:cs="Garamond"/>
          <w:spacing w:val="-1"/>
          <w:sz w:val="24"/>
          <w:szCs w:val="24"/>
        </w:rPr>
        <w:t>t</w:t>
      </w:r>
      <w:r w:rsidRPr="00CD419C">
        <w:rPr>
          <w:rFonts w:ascii="Garamond" w:eastAsia="Garamond" w:hAnsi="Garamond" w:cs="Garamond"/>
          <w:sz w:val="24"/>
          <w:szCs w:val="24"/>
        </w:rPr>
        <w:t>o nine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w:t>
      </w:r>
      <w:r w:rsidRPr="00CD419C">
        <w:rPr>
          <w:rFonts w:ascii="Garamond" w:eastAsia="Garamond" w:hAnsi="Garamond" w:cs="Garamond"/>
          <w:spacing w:val="-2"/>
          <w:sz w:val="24"/>
          <w:szCs w:val="24"/>
        </w:rPr>
        <w:t>il</w:t>
      </w:r>
      <w:r w:rsidRPr="00CD419C">
        <w:rPr>
          <w:rFonts w:ascii="Garamond" w:eastAsia="Garamond" w:hAnsi="Garamond" w:cs="Garamond"/>
          <w:sz w:val="24"/>
          <w:szCs w:val="24"/>
        </w:rPr>
        <w:t>ometer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the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u</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with h</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ght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ra</w:t>
      </w:r>
      <w:r w:rsidRPr="00CD419C">
        <w:rPr>
          <w:rFonts w:ascii="Garamond" w:eastAsia="Garamond" w:hAnsi="Garamond" w:cs="Garamond"/>
          <w:spacing w:val="-2"/>
          <w:sz w:val="24"/>
          <w:szCs w:val="24"/>
        </w:rPr>
        <w:t>g</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pacing w:val="4"/>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s</w:t>
      </w:r>
      <w:r w:rsidRPr="00CD419C">
        <w:rPr>
          <w:rFonts w:ascii="Garamond" w:eastAsia="Garamond" w:hAnsi="Garamond" w:cs="Garamond"/>
          <w:sz w:val="24"/>
          <w:szCs w:val="24"/>
        </w:rPr>
        <w:t>e r</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te of 6.5 </w:t>
      </w:r>
      <w:r w:rsidRPr="00CD419C">
        <w:rPr>
          <w:rFonts w:ascii="Garamond" w:eastAsia="Garamond" w:hAnsi="Garamond" w:cs="Garamond"/>
          <w:spacing w:val="1"/>
          <w:sz w:val="24"/>
          <w:szCs w:val="24"/>
        </w:rPr>
        <w:t>°</w:t>
      </w:r>
      <w:r w:rsidRPr="00CD419C">
        <w:rPr>
          <w:rFonts w:ascii="Garamond" w:eastAsia="Garamond" w:hAnsi="Garamond" w:cs="Garamond"/>
          <w:sz w:val="24"/>
          <w:szCs w:val="24"/>
        </w:rPr>
        <w:t>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 kilo</w:t>
      </w:r>
      <w:r w:rsidRPr="00CD419C">
        <w:rPr>
          <w:rFonts w:ascii="Garamond" w:eastAsia="Garamond" w:hAnsi="Garamond" w:cs="Garamond"/>
          <w:spacing w:val="-2"/>
          <w:sz w:val="24"/>
          <w:szCs w:val="24"/>
        </w:rPr>
        <w:t>m</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w:t>
      </w:r>
      <w:r w:rsidRPr="00CD419C">
        <w:rPr>
          <w:rFonts w:ascii="Garamond" w:eastAsia="Garamond" w:hAnsi="Garamond" w:cs="Garamond"/>
          <w:spacing w:val="2"/>
          <w:sz w:val="24"/>
          <w:szCs w:val="24"/>
        </w:rPr>
        <w:t>o</w:t>
      </w:r>
      <w:r w:rsidRPr="00CD419C">
        <w:rPr>
          <w:rFonts w:ascii="Garamond" w:eastAsia="Garamond" w:hAnsi="Garamond" w:cs="Garamond"/>
          <w:sz w:val="24"/>
          <w:szCs w:val="24"/>
        </w:rPr>
        <w:t>re un</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3"/>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th </w:t>
      </w:r>
      <w:r w:rsidRPr="00CD419C">
        <w:rPr>
          <w:rFonts w:ascii="Garamond" w:eastAsia="Garamond" w:hAnsi="Garamond" w:cs="Garamond"/>
          <w:spacing w:val="-2"/>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ong </w:t>
      </w:r>
      <w:r w:rsidRPr="00CD419C">
        <w:rPr>
          <w:rFonts w:ascii="Garamond" w:eastAsia="Garamond" w:hAnsi="Garamond" w:cs="Garamond"/>
          <w:spacing w:val="1"/>
          <w:sz w:val="24"/>
          <w:szCs w:val="24"/>
        </w:rPr>
        <w:t>c</w:t>
      </w:r>
      <w:r w:rsidRPr="00CD419C">
        <w:rPr>
          <w:rFonts w:ascii="Garamond" w:eastAsia="Garamond" w:hAnsi="Garamond" w:cs="Garamond"/>
          <w:sz w:val="24"/>
          <w:szCs w:val="24"/>
        </w:rPr>
        <w:t>onv</w:t>
      </w:r>
      <w:r w:rsidRPr="00CD419C">
        <w:rPr>
          <w:rFonts w:ascii="Garamond" w:eastAsia="Garamond" w:hAnsi="Garamond" w:cs="Garamond"/>
          <w:spacing w:val="-1"/>
          <w:sz w:val="24"/>
          <w:szCs w:val="24"/>
        </w:rPr>
        <w:t>e</w:t>
      </w:r>
      <w:r w:rsidRPr="00CD419C">
        <w:rPr>
          <w:rFonts w:ascii="Garamond" w:eastAsia="Garamond" w:hAnsi="Garamond" w:cs="Garamond"/>
          <w:sz w:val="24"/>
          <w:szCs w:val="24"/>
        </w:rPr>
        <w:t>ction.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Almo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all the </w:t>
      </w:r>
      <w:r w:rsidRPr="00CD419C">
        <w:rPr>
          <w:rFonts w:ascii="Garamond" w:eastAsia="Garamond" w:hAnsi="Garamond" w:cs="Garamond"/>
          <w:spacing w:val="1"/>
          <w:sz w:val="24"/>
          <w:szCs w:val="24"/>
        </w:rPr>
        <w:t>wa</w:t>
      </w:r>
      <w:r w:rsidRPr="00CD419C">
        <w:rPr>
          <w:rFonts w:ascii="Garamond" w:eastAsia="Garamond" w:hAnsi="Garamond" w:cs="Garamond"/>
          <w:spacing w:val="-3"/>
          <w:sz w:val="24"/>
          <w:szCs w:val="24"/>
        </w:rPr>
        <w:t>t</w:t>
      </w:r>
      <w:r w:rsidRPr="00CD419C">
        <w:rPr>
          <w:rFonts w:ascii="Garamond" w:eastAsia="Garamond" w:hAnsi="Garamond" w:cs="Garamond"/>
          <w:sz w:val="24"/>
          <w:szCs w:val="24"/>
        </w:rPr>
        <w:t>er 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por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e</w:t>
      </w:r>
      <w:r w:rsidRPr="00CD419C">
        <w:rPr>
          <w:rFonts w:ascii="Garamond" w:eastAsia="Garamond" w:hAnsi="Garamond" w:cs="Garamond"/>
          <w:sz w:val="24"/>
          <w:szCs w:val="24"/>
        </w:rPr>
        <w:t>xis</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ithin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w:t>
      </w:r>
      <w:r w:rsidRPr="00CD419C">
        <w:rPr>
          <w:rFonts w:ascii="Garamond" w:eastAsia="Garamond" w:hAnsi="Garamond" w:cs="Garamond"/>
          <w:spacing w:val="-3"/>
          <w:sz w:val="24"/>
          <w:szCs w:val="24"/>
        </w:rPr>
        <w:t>m</w:t>
      </w:r>
      <w:r w:rsidRPr="00CD419C">
        <w:rPr>
          <w:rFonts w:ascii="Garamond" w:eastAsia="Garamond" w:hAnsi="Garamond" w:cs="Garamond"/>
          <w:sz w:val="24"/>
          <w:szCs w:val="24"/>
        </w:rPr>
        <w:t>on w</w:t>
      </w:r>
      <w:r w:rsidRPr="00CD419C">
        <w:rPr>
          <w:rFonts w:ascii="Garamond" w:eastAsia="Garamond" w:hAnsi="Garamond" w:cs="Garamond"/>
          <w:spacing w:val="1"/>
          <w:sz w:val="24"/>
          <w:szCs w:val="24"/>
        </w:rPr>
        <w:t>ea</w:t>
      </w:r>
      <w:r w:rsidRPr="00CD419C">
        <w:rPr>
          <w:rFonts w:ascii="Garamond" w:eastAsia="Garamond" w:hAnsi="Garamond" w:cs="Garamond"/>
          <w:sz w:val="24"/>
          <w:szCs w:val="24"/>
        </w:rPr>
        <w:t>ther phenome</w:t>
      </w:r>
      <w:r w:rsidRPr="00CD419C">
        <w:rPr>
          <w:rFonts w:ascii="Garamond" w:eastAsia="Garamond" w:hAnsi="Garamond" w:cs="Garamond"/>
          <w:spacing w:val="-2"/>
          <w:sz w:val="24"/>
          <w:szCs w:val="24"/>
        </w:rPr>
        <w:t>n</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loud</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fog, rain,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now,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c</w:t>
      </w:r>
      <w:r w:rsidRPr="00CD419C">
        <w:rPr>
          <w:rFonts w:ascii="Garamond" w:eastAsia="Garamond" w:hAnsi="Garamond" w:cs="Garamond"/>
          <w:sz w:val="24"/>
          <w:szCs w:val="24"/>
        </w:rPr>
        <w:t>ur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r and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often than not in 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er p</w:t>
      </w:r>
      <w:r w:rsidRPr="00CD419C">
        <w:rPr>
          <w:rFonts w:ascii="Garamond" w:eastAsia="Garamond" w:hAnsi="Garamond" w:cs="Garamond"/>
          <w:spacing w:val="-2"/>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w:t>
      </w:r>
    </w:p>
    <w:p w:rsidR="00606FEA" w:rsidRPr="00CD419C" w:rsidRDefault="00606FEA" w:rsidP="00CD419C">
      <w:pPr>
        <w:spacing w:line="200" w:lineRule="exact"/>
        <w:jc w:val="both"/>
        <w:rPr>
          <w:sz w:val="24"/>
          <w:szCs w:val="24"/>
        </w:rPr>
      </w:pPr>
    </w:p>
    <w:p w:rsidR="00606FEA" w:rsidRPr="00CD419C" w:rsidRDefault="00866125" w:rsidP="00CD419C">
      <w:pPr>
        <w:ind w:left="100"/>
        <w:jc w:val="both"/>
        <w:rPr>
          <w:sz w:val="24"/>
          <w:szCs w:val="24"/>
        </w:rPr>
      </w:pPr>
      <w:r w:rsidRPr="00B17F3E">
        <w:rPr>
          <w:sz w:val="24"/>
          <w:szCs w:val="24"/>
        </w:rPr>
        <w:pict>
          <v:shape id="_x0000_i1029" type="#_x0000_t75" style="width:275.25pt;height:148.5pt">
            <v:imagedata r:id="rId118" o:title=""/>
          </v:shape>
        </w:pict>
      </w:r>
    </w:p>
    <w:p w:rsidR="00606FEA" w:rsidRPr="00CD419C" w:rsidRDefault="00606FEA" w:rsidP="00CD419C">
      <w:pPr>
        <w:spacing w:before="8" w:line="12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 -</w:t>
      </w:r>
      <w:r w:rsidRPr="00CD419C">
        <w:rPr>
          <w:rFonts w:ascii="Garamond" w:eastAsia="Garamond" w:hAnsi="Garamond" w:cs="Garamond"/>
          <w:b/>
          <w:spacing w:val="-1"/>
          <w:sz w:val="24"/>
          <w:szCs w:val="24"/>
          <w:u w:val="single" w:color="000000"/>
        </w:rPr>
        <w:t xml:space="preserve"> </w:t>
      </w:r>
      <w:r w:rsidR="00287077">
        <w:rPr>
          <w:rFonts w:ascii="Garamond" w:eastAsia="Garamond" w:hAnsi="Garamond" w:cs="Garamond"/>
          <w:b/>
          <w:sz w:val="24"/>
          <w:szCs w:val="24"/>
          <w:u w:val="single" w:color="000000"/>
        </w:rPr>
        <w:t>62</w:t>
      </w:r>
      <w:r w:rsidRPr="00CD419C">
        <w:rPr>
          <w:rFonts w:ascii="Garamond" w:eastAsia="Garamond" w:hAnsi="Garamond" w:cs="Garamond"/>
          <w:b/>
          <w:sz w:val="24"/>
          <w:szCs w:val="24"/>
          <w:u w:val="single" w:color="000000"/>
        </w:rPr>
        <w:t>: Global war</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ing</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and</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Green</w:t>
      </w:r>
      <w:r w:rsidRPr="00CD419C">
        <w:rPr>
          <w:rFonts w:ascii="Garamond" w:eastAsia="Garamond" w:hAnsi="Garamond" w:cs="Garamond"/>
          <w:b/>
          <w:spacing w:val="2"/>
          <w:sz w:val="24"/>
          <w:szCs w:val="24"/>
          <w:u w:val="single" w:color="000000"/>
        </w:rPr>
        <w:t xml:space="preserve"> </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u</w:t>
      </w:r>
      <w:r w:rsidRPr="00CD419C">
        <w:rPr>
          <w:rFonts w:ascii="Garamond" w:eastAsia="Garamond" w:hAnsi="Garamond" w:cs="Garamond"/>
          <w:b/>
          <w:sz w:val="24"/>
          <w:szCs w:val="24"/>
          <w:u w:val="single" w:color="000000"/>
        </w:rPr>
        <w:t>se</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e</w:t>
      </w:r>
      <w:r w:rsidRPr="00CD419C">
        <w:rPr>
          <w:rFonts w:ascii="Garamond" w:eastAsia="Garamond" w:hAnsi="Garamond" w:cs="Garamond"/>
          <w:b/>
          <w:spacing w:val="2"/>
          <w:sz w:val="24"/>
          <w:szCs w:val="24"/>
          <w:u w:val="single" w:color="000000"/>
        </w:rPr>
        <w:t>f</w:t>
      </w:r>
      <w:r w:rsidRPr="00CD419C">
        <w:rPr>
          <w:rFonts w:ascii="Garamond" w:eastAsia="Garamond" w:hAnsi="Garamond" w:cs="Garamond"/>
          <w:b/>
          <w:sz w:val="24"/>
          <w:szCs w:val="24"/>
          <w:u w:val="single" w:color="000000"/>
        </w:rPr>
        <w:t>fec</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w:t>
      </w:r>
    </w:p>
    <w:p w:rsidR="00606FEA" w:rsidRPr="00CD419C" w:rsidRDefault="004B7FED" w:rsidP="00CD419C">
      <w:pPr>
        <w:spacing w:before="2" w:line="180" w:lineRule="exact"/>
        <w:jc w:val="both"/>
        <w:rPr>
          <w:sz w:val="24"/>
          <w:szCs w:val="24"/>
        </w:rPr>
      </w:pPr>
      <w:r w:rsidRPr="00CD419C">
        <w:rPr>
          <w:sz w:val="24"/>
          <w:szCs w:val="24"/>
        </w:rPr>
        <w:br w:type="column"/>
      </w:r>
    </w:p>
    <w:p w:rsidR="00606FEA" w:rsidRPr="00CD419C" w:rsidRDefault="004B7FED" w:rsidP="00CD419C">
      <w:pPr>
        <w:spacing w:line="360" w:lineRule="auto"/>
        <w:ind w:right="170"/>
        <w:jc w:val="both"/>
        <w:rPr>
          <w:rFonts w:ascii="Garamond" w:eastAsia="Garamond" w:hAnsi="Garamond" w:cs="Garamond"/>
          <w:sz w:val="24"/>
          <w:szCs w:val="24"/>
        </w:rPr>
        <w:sectPr w:rsidR="00606FEA" w:rsidRPr="00CD419C">
          <w:footerReference w:type="default" r:id="rId119"/>
          <w:pgSz w:w="12240" w:h="15840"/>
          <w:pgMar w:top="940" w:right="1320" w:bottom="280" w:left="1340" w:header="740" w:footer="1154" w:gutter="0"/>
          <w:pgNumType w:start="110"/>
          <w:cols w:num="2" w:space="720" w:equalWidth="0">
            <w:col w:w="5605" w:space="196"/>
            <w:col w:w="3779"/>
          </w:cols>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ion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l of the nor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l b</w:t>
      </w:r>
      <w:r w:rsidRPr="00CD419C">
        <w:rPr>
          <w:rFonts w:ascii="Garamond" w:eastAsia="Garamond" w:hAnsi="Garamond" w:cs="Garamond"/>
          <w:spacing w:val="1"/>
          <w:sz w:val="24"/>
          <w:szCs w:val="24"/>
        </w:rPr>
        <w:t>e</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vior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hyperlink r:id="rId120">
        <w:r w:rsidRPr="00CD419C">
          <w:rPr>
            <w:rFonts w:ascii="Garamond" w:eastAsia="Garamond" w:hAnsi="Garamond" w:cs="Garamond"/>
            <w:sz w:val="24"/>
            <w:szCs w:val="24"/>
          </w:rPr>
          <w:t xml:space="preserve"> the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y</w:t>
      </w:r>
      <w:r w:rsidRPr="00CD419C">
        <w:rPr>
          <w:rFonts w:ascii="Garamond" w:eastAsia="Garamond" w:hAnsi="Garamond" w:cs="Garamond"/>
          <w:sz w:val="24"/>
          <w:szCs w:val="24"/>
        </w:rPr>
        <w:t>er of cool</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ir at the su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rlain by a 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B</w:t>
      </w:r>
      <w:r w:rsidRPr="00CD419C">
        <w:rPr>
          <w:rFonts w:ascii="Garamond" w:eastAsia="Garamond" w:hAnsi="Garamond" w:cs="Garamond"/>
          <w:sz w:val="24"/>
          <w:szCs w:val="24"/>
        </w:rPr>
        <w:t xml:space="preserve">ut, </w:t>
      </w:r>
      <w:r w:rsidRPr="00CD419C">
        <w:rPr>
          <w:rFonts w:ascii="Garamond" w:eastAsia="Garamond" w:hAnsi="Garamond" w:cs="Garamond"/>
          <w:spacing w:val="-3"/>
          <w:sz w:val="24"/>
          <w:szCs w:val="24"/>
        </w:rPr>
        <w:t>u</w:t>
      </w:r>
      <w:r w:rsidRPr="00CD419C">
        <w:rPr>
          <w:rFonts w:ascii="Garamond" w:eastAsia="Garamond" w:hAnsi="Garamond" w:cs="Garamond"/>
          <w:sz w:val="24"/>
          <w:szCs w:val="24"/>
        </w:rPr>
        <w:t>nder no</w:t>
      </w:r>
      <w:r w:rsidRPr="00CD419C">
        <w:rPr>
          <w:rFonts w:ascii="Garamond" w:eastAsia="Garamond" w:hAnsi="Garamond" w:cs="Garamond"/>
          <w:spacing w:val="-1"/>
          <w:sz w:val="24"/>
          <w:szCs w:val="24"/>
        </w:rPr>
        <w:t>r</w:t>
      </w:r>
      <w:r w:rsidRPr="00CD419C">
        <w:rPr>
          <w:rFonts w:ascii="Garamond" w:eastAsia="Garamond" w:hAnsi="Garamond" w:cs="Garamond"/>
          <w:sz w:val="24"/>
          <w:szCs w:val="24"/>
        </w:rPr>
        <w:t>mal cond</w:t>
      </w:r>
      <w:r w:rsidRPr="00CD419C">
        <w:rPr>
          <w:rFonts w:ascii="Garamond" w:eastAsia="Garamond" w:hAnsi="Garamond" w:cs="Garamond"/>
          <w:spacing w:val="1"/>
          <w:sz w:val="24"/>
          <w:szCs w:val="24"/>
        </w:rPr>
        <w:t>i</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hyperlink r:id="rId121">
        <w:r w:rsidRPr="00CD419C">
          <w:rPr>
            <w:rFonts w:ascii="Garamond" w:eastAsia="Garamond" w:hAnsi="Garamond" w:cs="Garamond"/>
            <w:spacing w:val="1"/>
            <w:sz w:val="24"/>
            <w:szCs w:val="24"/>
          </w:rPr>
          <w:t>a</w:t>
        </w:r>
        <w:r w:rsidRPr="00CD419C">
          <w:rPr>
            <w:rFonts w:ascii="Garamond" w:eastAsia="Garamond" w:hAnsi="Garamond" w:cs="Garamond"/>
            <w:sz w:val="24"/>
            <w:szCs w:val="24"/>
          </w:rPr>
          <w:t>ir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u</w:t>
        </w:r>
      </w:hyperlink>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 d</w:t>
      </w:r>
      <w:r w:rsidRPr="00CD419C">
        <w:rPr>
          <w:rFonts w:ascii="Garamond" w:eastAsia="Garamond" w:hAnsi="Garamond" w:cs="Garamond"/>
          <w:spacing w:val="1"/>
          <w:sz w:val="24"/>
          <w:szCs w:val="24"/>
        </w:rPr>
        <w:t>e</w:t>
      </w:r>
      <w:r w:rsidRPr="00CD419C">
        <w:rPr>
          <w:rFonts w:ascii="Garamond" w:eastAsia="Garamond" w:hAnsi="Garamond" w:cs="Garamond"/>
          <w:sz w:val="24"/>
          <w:szCs w:val="24"/>
        </w:rPr>
        <w:t>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with h</w:t>
      </w:r>
      <w:r w:rsidRPr="00CD419C">
        <w:rPr>
          <w:rFonts w:ascii="Garamond" w:eastAsia="Garamond" w:hAnsi="Garamond" w:cs="Garamond"/>
          <w:spacing w:val="1"/>
          <w:sz w:val="24"/>
          <w:szCs w:val="24"/>
        </w:rPr>
        <w:t>e</w:t>
      </w:r>
      <w:r w:rsidRPr="00CD419C">
        <w:rPr>
          <w:rFonts w:ascii="Garamond" w:eastAsia="Garamond" w:hAnsi="Garamond" w:cs="Garamond"/>
          <w:sz w:val="24"/>
          <w:szCs w:val="24"/>
        </w:rPr>
        <w:t>ight.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6133" w:right="512"/>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is ri</w:t>
      </w:r>
      <w:r w:rsidRPr="00CD419C">
        <w:rPr>
          <w:rFonts w:ascii="Garamond" w:eastAsia="Garamond" w:hAnsi="Garamond" w:cs="Garamond"/>
          <w:spacing w:val="-2"/>
          <w:sz w:val="24"/>
          <w:szCs w:val="24"/>
        </w:rPr>
        <w:t>s</w:t>
      </w:r>
      <w:r w:rsidRPr="00CD419C">
        <w:rPr>
          <w:rFonts w:ascii="Garamond" w:eastAsia="Garamond" w:hAnsi="Garamond" w:cs="Garamond"/>
          <w:sz w:val="24"/>
          <w:szCs w:val="24"/>
        </w:rPr>
        <w:t>ing due to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nhou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ga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gre</w:t>
      </w:r>
      <w:r w:rsidRPr="00CD419C">
        <w:rPr>
          <w:rFonts w:ascii="Garamond" w:eastAsia="Garamond" w:hAnsi="Garamond" w:cs="Garamond"/>
          <w:spacing w:val="1"/>
          <w:sz w:val="24"/>
          <w:szCs w:val="24"/>
        </w:rPr>
        <w:t>e</w:t>
      </w:r>
      <w:r w:rsidRPr="00CD419C">
        <w:rPr>
          <w:rFonts w:ascii="Garamond" w:eastAsia="Garamond" w:hAnsi="Garamond" w:cs="Garamond"/>
          <w:sz w:val="24"/>
          <w:szCs w:val="24"/>
        </w:rPr>
        <w:t>nhou</w:t>
      </w:r>
      <w:r w:rsidRPr="00CD419C">
        <w:rPr>
          <w:rFonts w:ascii="Garamond" w:eastAsia="Garamond" w:hAnsi="Garamond" w:cs="Garamond"/>
          <w:spacing w:val="-1"/>
          <w:sz w:val="24"/>
          <w:szCs w:val="24"/>
        </w:rPr>
        <w:t>s</w:t>
      </w:r>
      <w:r w:rsidRPr="00CD419C">
        <w:rPr>
          <w:rFonts w:ascii="Garamond" w:eastAsia="Garamond" w:hAnsi="Garamond" w:cs="Garamond"/>
          <w:sz w:val="24"/>
          <w:szCs w:val="24"/>
        </w:rPr>
        <w:t>e effe</w:t>
      </w:r>
      <w:r w:rsidRPr="00CD419C">
        <w:rPr>
          <w:rFonts w:ascii="Garamond" w:eastAsia="Garamond" w:hAnsi="Garamond" w:cs="Garamond"/>
          <w:spacing w:val="1"/>
          <w:sz w:val="24"/>
          <w:szCs w:val="24"/>
        </w:rPr>
        <w:t>c</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proc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by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radi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t's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t's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a t</w:t>
      </w:r>
      <w:r w:rsidRPr="00CD419C">
        <w:rPr>
          <w:rFonts w:ascii="Garamond" w:eastAsia="Garamond" w:hAnsi="Garamond" w:cs="Garamond"/>
          <w:spacing w:val="1"/>
          <w:sz w:val="24"/>
          <w:szCs w:val="24"/>
        </w:rPr>
        <w:t>e</w:t>
      </w:r>
      <w:r w:rsidRPr="00CD419C">
        <w:rPr>
          <w:rFonts w:ascii="Garamond" w:eastAsia="Garamond" w:hAnsi="Garamond" w:cs="Garamond"/>
          <w:sz w:val="24"/>
          <w:szCs w:val="24"/>
        </w:rPr>
        <w:t>mperatu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bove</w:t>
      </w:r>
    </w:p>
    <w:p w:rsidR="00606FEA" w:rsidRPr="00CD419C" w:rsidRDefault="00B17F3E" w:rsidP="00CD419C">
      <w:pPr>
        <w:spacing w:line="360" w:lineRule="auto"/>
        <w:ind w:left="100" w:right="125" w:firstLine="6032"/>
        <w:jc w:val="both"/>
        <w:rPr>
          <w:rFonts w:ascii="Garamond" w:eastAsia="Garamond" w:hAnsi="Garamond" w:cs="Garamond"/>
          <w:sz w:val="24"/>
          <w:szCs w:val="24"/>
        </w:rPr>
      </w:pPr>
      <w:r w:rsidRPr="00B17F3E">
        <w:rPr>
          <w:sz w:val="24"/>
          <w:szCs w:val="24"/>
        </w:rPr>
        <w:pict>
          <v:shape id="_x0000_s1210" type="#_x0000_t75" style="position:absolute;left:0;text-align:left;margin-left:1in;margin-top:-162.75pt;width:291.75pt;height:168.75pt;z-index:-6103;mso-position-horizontal-relative:page">
            <v:imagedata r:id="rId122" o:title=""/>
            <w10:wrap anchorx="page"/>
          </v:shape>
        </w:pic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it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ould be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b</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of its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phere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ontains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dio</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ga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w:t>
      </w:r>
      <w:r w:rsidR="004B7FED" w:rsidRPr="00CD419C">
        <w:rPr>
          <w:rFonts w:ascii="Garamond" w:eastAsia="Garamond" w:hAnsi="Garamond" w:cs="Garamond"/>
          <w:spacing w:val="5"/>
          <w:sz w:val="24"/>
          <w:szCs w:val="24"/>
        </w:rPr>
        <w:t xml:space="preserve"> </w:t>
      </w:r>
      <w:hyperlink r:id="rId123">
        <w:r w:rsidR="004B7FED" w:rsidRPr="00CD419C">
          <w:rPr>
            <w:rFonts w:ascii="Garamond" w:eastAsia="Garamond" w:hAnsi="Garamond" w:cs="Garamond"/>
            <w:sz w:val="24"/>
            <w:szCs w:val="24"/>
          </w:rPr>
          <w:t>gre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g</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w:t>
        </w:r>
      </w:hyperlink>
      <w:r w:rsidR="004B7FED" w:rsidRPr="00CD419C">
        <w:rPr>
          <w:rFonts w:ascii="Garamond" w:eastAsia="Garamond" w:hAnsi="Garamond" w:cs="Garamond"/>
          <w:sz w:val="24"/>
          <w:szCs w:val="24"/>
        </w:rPr>
        <w:t xml:space="preserve"> 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phere </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rgy in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 dir</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xml:space="preserve">ctions. </w:t>
      </w:r>
      <w:r w:rsidR="004B7FED" w:rsidRPr="00CD419C">
        <w:rPr>
          <w:rFonts w:ascii="Garamond" w:eastAsia="Garamond" w:hAnsi="Garamond" w:cs="Garamond"/>
          <w:spacing w:val="-1"/>
          <w:sz w:val="24"/>
          <w:szCs w:val="24"/>
        </w:rPr>
        <w:t>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this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dir</w:t>
      </w:r>
      <w:r w:rsidR="004B7FED" w:rsidRPr="00CD419C">
        <w:rPr>
          <w:rFonts w:ascii="Garamond" w:eastAsia="Garamond" w:hAnsi="Garamond" w:cs="Garamond"/>
          <w:spacing w:val="4"/>
          <w:sz w:val="24"/>
          <w:szCs w:val="24"/>
        </w:rPr>
        <w:t>e</w:t>
      </w:r>
      <w:r w:rsidR="004B7FED" w:rsidRPr="00CD419C">
        <w:rPr>
          <w:rFonts w:ascii="Garamond" w:eastAsia="Garamond" w:hAnsi="Garamond" w:cs="Garamond"/>
          <w:sz w:val="24"/>
          <w:szCs w:val="24"/>
        </w:rPr>
        <w:t>c</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ed to</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rds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ing it.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perc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w:t>
      </w:r>
      <w:r w:rsidR="004B7FED" w:rsidRPr="00CD419C">
        <w:rPr>
          <w:rFonts w:ascii="Garamond" w:eastAsia="Garamond" w:hAnsi="Garamond" w:cs="Garamond"/>
          <w:spacing w:val="-2"/>
          <w:sz w:val="24"/>
          <w:szCs w:val="24"/>
        </w:rPr>
        <w:t>ag</w:t>
      </w:r>
      <w:r w:rsidR="004B7FED" w:rsidRPr="00CD419C">
        <w:rPr>
          <w:rFonts w:ascii="Garamond" w:eastAsia="Garamond" w:hAnsi="Garamond" w:cs="Garamond"/>
          <w:sz w:val="24"/>
          <w:szCs w:val="24"/>
        </w:rPr>
        <w:t>e of gre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ga</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es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outlin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be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ow:</w:t>
      </w:r>
    </w:p>
    <w:p w:rsidR="00606FEA" w:rsidRPr="00CD419C" w:rsidRDefault="00606FEA" w:rsidP="00CD419C">
      <w:pPr>
        <w:spacing w:before="19" w:line="26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79"/>
          <w:sz w:val="24"/>
          <w:szCs w:val="24"/>
        </w:rPr>
        <w:t xml:space="preserve">   </w:t>
      </w:r>
      <w:r w:rsidRPr="00CD419C">
        <w:rPr>
          <w:rFonts w:ascii="Segoe MDL2 Assets" w:eastAsia="Segoe MDL2 Assets" w:hAnsi="Segoe MDL2 Assets" w:cs="Segoe MDL2 Assets"/>
          <w:spacing w:val="29"/>
          <w:w w:val="79"/>
          <w:sz w:val="24"/>
          <w:szCs w:val="24"/>
        </w:rPr>
        <w:t xml:space="preserve"> </w:t>
      </w:r>
      <w:hyperlink r:id="rId124">
        <w:r w:rsidRPr="00CD419C">
          <w:rPr>
            <w:rFonts w:ascii="Garamond" w:eastAsia="Garamond" w:hAnsi="Garamond" w:cs="Garamond"/>
            <w:spacing w:val="1"/>
            <w:sz w:val="24"/>
            <w:szCs w:val="24"/>
          </w:rPr>
          <w:t>wa</w:t>
        </w:r>
        <w:r w:rsidRPr="00CD419C">
          <w:rPr>
            <w:rFonts w:ascii="Garamond" w:eastAsia="Garamond" w:hAnsi="Garamond" w:cs="Garamond"/>
            <w:sz w:val="24"/>
            <w:szCs w:val="24"/>
          </w:rPr>
          <w:t>ter</w:t>
        </w:r>
      </w:hyperlink>
      <w:r w:rsidRPr="00CD419C">
        <w:rPr>
          <w:rFonts w:ascii="Garamond" w:eastAsia="Garamond" w:hAnsi="Garamond" w:cs="Garamond"/>
          <w:sz w:val="24"/>
          <w:szCs w:val="24"/>
        </w:rPr>
        <w:t xml:space="preserve"> vapor, 3</w:t>
      </w:r>
      <w:r w:rsidRPr="00CD419C">
        <w:rPr>
          <w:rFonts w:ascii="Garamond" w:eastAsia="Garamond" w:hAnsi="Garamond" w:cs="Garamond"/>
          <w:spacing w:val="1"/>
          <w:sz w:val="24"/>
          <w:szCs w:val="24"/>
        </w:rPr>
        <w:t>6</w:t>
      </w:r>
      <w:r w:rsidRPr="00CD419C">
        <w:rPr>
          <w:rFonts w:ascii="Garamond" w:eastAsia="Garamond" w:hAnsi="Garamond" w:cs="Garamond"/>
          <w:sz w:val="24"/>
          <w:szCs w:val="24"/>
        </w:rPr>
        <w:t>–70%</w:t>
      </w:r>
    </w:p>
    <w:p w:rsidR="00606FEA" w:rsidRPr="00CD419C" w:rsidRDefault="00606FEA" w:rsidP="00CD419C">
      <w:pPr>
        <w:spacing w:before="10" w:line="1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79"/>
          <w:sz w:val="24"/>
          <w:szCs w:val="24"/>
        </w:rPr>
        <w:t xml:space="preserve">   </w:t>
      </w:r>
      <w:r w:rsidRPr="00CD419C">
        <w:rPr>
          <w:rFonts w:ascii="Segoe MDL2 Assets" w:eastAsia="Segoe MDL2 Assets" w:hAnsi="Segoe MDL2 Assets" w:cs="Segoe MDL2 Assets"/>
          <w:spacing w:val="29"/>
          <w:w w:val="79"/>
          <w:sz w:val="24"/>
          <w:szCs w:val="24"/>
        </w:rPr>
        <w:t xml:space="preserve"> </w:t>
      </w:r>
      <w:hyperlink r:id="rId125">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rbon dioxid</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9</w:t>
      </w:r>
      <w:r w:rsidRPr="00CD419C">
        <w:rPr>
          <w:rFonts w:ascii="Garamond" w:eastAsia="Garamond" w:hAnsi="Garamond" w:cs="Garamond"/>
          <w:sz w:val="24"/>
          <w:szCs w:val="24"/>
        </w:rPr>
        <w:t>–26%</w:t>
      </w:r>
    </w:p>
    <w:p w:rsidR="00606FEA" w:rsidRPr="00CD419C" w:rsidRDefault="00606FEA" w:rsidP="00CD419C">
      <w:pPr>
        <w:spacing w:before="10" w:line="1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79"/>
          <w:sz w:val="24"/>
          <w:szCs w:val="24"/>
        </w:rPr>
        <w:t xml:space="preserve">   </w:t>
      </w:r>
      <w:r w:rsidRPr="00CD419C">
        <w:rPr>
          <w:rFonts w:ascii="Segoe MDL2 Assets" w:eastAsia="Segoe MDL2 Assets" w:hAnsi="Segoe MDL2 Assets" w:cs="Segoe MDL2 Assets"/>
          <w:spacing w:val="29"/>
          <w:w w:val="79"/>
          <w:sz w:val="24"/>
          <w:szCs w:val="24"/>
        </w:rPr>
        <w:t xml:space="preserve"> </w:t>
      </w:r>
      <w:hyperlink r:id="rId126">
        <w:r w:rsidRPr="00CD419C">
          <w:rPr>
            <w:rFonts w:ascii="Garamond" w:eastAsia="Garamond" w:hAnsi="Garamond" w:cs="Garamond"/>
            <w:sz w:val="24"/>
            <w:szCs w:val="24"/>
          </w:rPr>
          <w:t>meth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4</w:t>
      </w:r>
      <w:r w:rsidRPr="00CD419C">
        <w:rPr>
          <w:rFonts w:ascii="Garamond" w:eastAsia="Garamond" w:hAnsi="Garamond" w:cs="Garamond"/>
          <w:sz w:val="24"/>
          <w:szCs w:val="24"/>
        </w:rPr>
        <w:t>–9%</w:t>
      </w:r>
    </w:p>
    <w:p w:rsidR="00606FEA" w:rsidRPr="00CD419C" w:rsidRDefault="00606FEA" w:rsidP="00CD419C">
      <w:pPr>
        <w:spacing w:before="10" w:line="1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Segoe MDL2 Assets" w:eastAsia="Segoe MDL2 Assets" w:hAnsi="Segoe MDL2 Assets" w:cs="Segoe MDL2 Assets"/>
          <w:w w:val="79"/>
          <w:sz w:val="24"/>
          <w:szCs w:val="24"/>
        </w:rPr>
        <w:t xml:space="preserve">   </w:t>
      </w:r>
      <w:r w:rsidRPr="00CD419C">
        <w:rPr>
          <w:rFonts w:ascii="Segoe MDL2 Assets" w:eastAsia="Segoe MDL2 Assets" w:hAnsi="Segoe MDL2 Assets" w:cs="Segoe MDL2 Assets"/>
          <w:spacing w:val="29"/>
          <w:w w:val="79"/>
          <w:sz w:val="24"/>
          <w:szCs w:val="24"/>
        </w:rPr>
        <w:t xml:space="preserve"> </w:t>
      </w:r>
      <w:hyperlink r:id="rId127">
        <w:r w:rsidRPr="00CD419C">
          <w:rPr>
            <w:rFonts w:ascii="Garamond" w:eastAsia="Garamond" w:hAnsi="Garamond" w:cs="Garamond"/>
            <w:sz w:val="24"/>
            <w:szCs w:val="24"/>
          </w:rPr>
          <w:t>ozon</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3</w:t>
      </w:r>
      <w:r w:rsidRPr="00CD419C">
        <w:rPr>
          <w:rFonts w:ascii="Garamond" w:eastAsia="Garamond" w:hAnsi="Garamond" w:cs="Garamond"/>
          <w:sz w:val="24"/>
          <w:szCs w:val="24"/>
        </w:rPr>
        <w:t>–7%</w:t>
      </w:r>
    </w:p>
    <w:p w:rsidR="00606FEA" w:rsidRPr="00287077" w:rsidRDefault="00287077" w:rsidP="00CD419C">
      <w:pPr>
        <w:spacing w:before="12" w:line="200" w:lineRule="exact"/>
        <w:jc w:val="both"/>
        <w:rPr>
          <w:b/>
          <w:bCs/>
          <w:sz w:val="24"/>
          <w:szCs w:val="24"/>
        </w:rPr>
      </w:pPr>
      <w:r w:rsidRPr="00287077">
        <w:rPr>
          <w:b/>
          <w:bCs/>
          <w:sz w:val="24"/>
          <w:szCs w:val="24"/>
        </w:rPr>
        <w:lastRenderedPageBreak/>
        <w:t>Lesson 17</w:t>
      </w:r>
    </w:p>
    <w:p w:rsidR="00606FEA" w:rsidRPr="00CD419C" w:rsidRDefault="004B7FED" w:rsidP="00CD419C">
      <w:pPr>
        <w:spacing w:before="37" w:line="260" w:lineRule="exact"/>
        <w:ind w:left="3144"/>
        <w:jc w:val="both"/>
        <w:rPr>
          <w:rFonts w:ascii="Garamond" w:eastAsia="Garamond" w:hAnsi="Garamond" w:cs="Garamond"/>
          <w:sz w:val="24"/>
          <w:szCs w:val="24"/>
        </w:rPr>
      </w:pPr>
      <w:r w:rsidRPr="00CD419C">
        <w:rPr>
          <w:rFonts w:ascii="Garamond" w:eastAsia="Garamond" w:hAnsi="Garamond" w:cs="Garamond"/>
          <w:b/>
          <w:sz w:val="24"/>
          <w:szCs w:val="24"/>
        </w:rPr>
        <w:t>Effect</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of</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W</w:t>
      </w:r>
      <w:r w:rsidRPr="00CD419C">
        <w:rPr>
          <w:rFonts w:ascii="Garamond" w:eastAsia="Garamond" w:hAnsi="Garamond" w:cs="Garamond"/>
          <w:b/>
          <w:sz w:val="24"/>
          <w:szCs w:val="24"/>
        </w:rPr>
        <w:t>eat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er on</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L</w:t>
      </w:r>
      <w:r w:rsidRPr="00CD419C">
        <w:rPr>
          <w:rFonts w:ascii="Garamond" w:eastAsia="Garamond" w:hAnsi="Garamond" w:cs="Garamond"/>
          <w:b/>
          <w:spacing w:val="2"/>
          <w:sz w:val="24"/>
          <w:szCs w:val="24"/>
        </w:rPr>
        <w:t>a</w:t>
      </w:r>
      <w:r w:rsidRPr="00CD419C">
        <w:rPr>
          <w:rFonts w:ascii="Garamond" w:eastAsia="Garamond" w:hAnsi="Garamond" w:cs="Garamond"/>
          <w:b/>
          <w:sz w:val="24"/>
          <w:szCs w:val="24"/>
        </w:rPr>
        <w:t>ndf</w:t>
      </w:r>
      <w:r w:rsidRPr="00CD419C">
        <w:rPr>
          <w:rFonts w:ascii="Garamond" w:eastAsia="Garamond" w:hAnsi="Garamond" w:cs="Garamond"/>
          <w:b/>
          <w:spacing w:val="-1"/>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s</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63</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B17F3E" w:rsidP="00CD419C">
      <w:pPr>
        <w:spacing w:before="37" w:line="275" w:lineRule="auto"/>
        <w:ind w:left="5801" w:right="95"/>
        <w:jc w:val="both"/>
        <w:rPr>
          <w:rFonts w:ascii="Garamond" w:eastAsia="Garamond" w:hAnsi="Garamond" w:cs="Garamond"/>
          <w:sz w:val="24"/>
          <w:szCs w:val="24"/>
        </w:rPr>
      </w:pPr>
      <w:r w:rsidRPr="00B17F3E">
        <w:rPr>
          <w:sz w:val="24"/>
          <w:szCs w:val="24"/>
        </w:rPr>
        <w:pict>
          <v:group id="_x0000_s1193" style="position:absolute;left:0;text-align:left;margin-left:71.25pt;margin-top:5.8pt;width:275.25pt;height:162.75pt;z-index:-6094;mso-position-horizontal-relative:page" coordorigin="1425,116" coordsize="5505,3255">
            <v:shape id="_x0000_s1195" type="#_x0000_t75" style="position:absolute;left:1440;top:131;width:5475;height:3225">
              <v:imagedata r:id="rId128" o:title=""/>
            </v:shape>
            <v:shape id="_x0000_s1194" style="position:absolute;left:1433;top:123;width:5490;height:3240" coordorigin="1433,123" coordsize="5490,3240" path="m1433,3363r5490,l6923,123r-5490,l1433,3363xe" filled="f">
              <v:path arrowok="t"/>
            </v:shape>
            <w10:wrap anchorx="page"/>
          </v:group>
        </w:pic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ther doe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3"/>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ri</w:t>
      </w:r>
      <w:r w:rsidR="004B7FED" w:rsidRPr="00CD419C">
        <w:rPr>
          <w:rFonts w:ascii="Garamond" w:eastAsia="Garamond" w:hAnsi="Garamond" w:cs="Garamond"/>
          <w:spacing w:val="-3"/>
          <w:sz w:val="24"/>
          <w:szCs w:val="24"/>
        </w:rPr>
        <w:t>o</w:t>
      </w:r>
      <w:r w:rsidR="004B7FED" w:rsidRPr="00CD419C">
        <w:rPr>
          <w:rFonts w:ascii="Garamond" w:eastAsia="Garamond" w:hAnsi="Garamond" w:cs="Garamond"/>
          <w:sz w:val="24"/>
          <w:szCs w:val="24"/>
        </w:rPr>
        <w:t>us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ms on 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B</w:t>
      </w:r>
      <w:r w:rsidR="004B7FED" w:rsidRPr="00CD419C">
        <w:rPr>
          <w:rFonts w:ascii="Garamond" w:eastAsia="Garamond" w:hAnsi="Garamond" w:cs="Garamond"/>
          <w:sz w:val="24"/>
          <w:szCs w:val="24"/>
        </w:rPr>
        <w:t>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nd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pe rocks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by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ro</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ion. </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Sto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ch</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 xml:space="preserve">ge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pe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tlines. </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ther </w:t>
      </w:r>
      <w:r w:rsidR="004B7FED" w:rsidRPr="00CD419C">
        <w:rPr>
          <w:rFonts w:ascii="Garamond" w:eastAsia="Garamond" w:hAnsi="Garamond" w:cs="Garamond"/>
          <w:spacing w:val="-2"/>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e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pe of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m</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mpo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tantl</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3"/>
          <w:sz w:val="24"/>
          <w:szCs w:val="24"/>
        </w:rPr>
        <w:t>h</w:t>
      </w:r>
      <w:r w:rsidR="004B7FED" w:rsidRPr="00CD419C">
        <w:rPr>
          <w:rFonts w:ascii="Garamond" w:eastAsia="Garamond" w:hAnsi="Garamond" w:cs="Garamond"/>
          <w:sz w:val="24"/>
          <w:szCs w:val="24"/>
        </w:rPr>
        <w:t xml:space="preserve">er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bio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 t</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e en</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iron</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ent that allo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i</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 to</w:t>
      </w:r>
    </w:p>
    <w:p w:rsidR="00606FEA" w:rsidRPr="00CD419C" w:rsidRDefault="004B7FED" w:rsidP="00CD419C">
      <w:pPr>
        <w:spacing w:before="2" w:line="275" w:lineRule="auto"/>
        <w:ind w:left="5801" w:right="100"/>
        <w:jc w:val="both"/>
        <w:rPr>
          <w:rFonts w:ascii="Garamond" w:eastAsia="Garamond" w:hAnsi="Garamond" w:cs="Garamond"/>
          <w:sz w:val="24"/>
          <w:szCs w:val="24"/>
        </w:rPr>
      </w:pP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ea</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imp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ct on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p</w:t>
      </w:r>
      <w:r w:rsidRPr="00CD419C">
        <w:rPr>
          <w:rFonts w:ascii="Garamond" w:eastAsia="Garamond" w:hAnsi="Garamond" w:cs="Garamond"/>
          <w:spacing w:val="-3"/>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ls 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vive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gi</w:t>
      </w:r>
      <w:r w:rsidRPr="00CD419C">
        <w:rPr>
          <w:rFonts w:ascii="Garamond" w:eastAsia="Garamond" w:hAnsi="Garamond" w:cs="Garamond"/>
          <w:spacing w:val="-1"/>
          <w:sz w:val="24"/>
          <w:szCs w:val="24"/>
        </w:rPr>
        <w:t>v</w:t>
      </w:r>
      <w:r w:rsidRPr="00CD419C">
        <w:rPr>
          <w:rFonts w:ascii="Garamond" w:eastAsia="Garamond" w:hAnsi="Garamond" w:cs="Garamond"/>
          <w:sz w:val="24"/>
          <w:szCs w:val="24"/>
        </w:rPr>
        <w:t>en p</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t</w:t>
      </w:r>
      <w:r w:rsidRPr="00CD419C">
        <w:rPr>
          <w:rFonts w:ascii="Garamond" w:eastAsia="Garamond" w:hAnsi="Garamond" w:cs="Garamond"/>
          <w:spacing w:val="3"/>
          <w:sz w:val="24"/>
          <w:szCs w:val="24"/>
        </w:rPr>
        <w:t>y</w:t>
      </w:r>
      <w:r w:rsidRPr="00CD419C">
        <w:rPr>
          <w:rFonts w:ascii="Garamond" w:eastAsia="Garamond" w:hAnsi="Garamond" w:cs="Garamond"/>
          <w:sz w:val="24"/>
          <w:szCs w:val="24"/>
        </w:rPr>
        <w:t>-</w:t>
      </w:r>
    </w:p>
    <w:p w:rsidR="00606FEA" w:rsidRPr="00CD419C" w:rsidRDefault="004B7FED" w:rsidP="00CD419C">
      <w:pPr>
        <w:spacing w:before="2" w:line="276" w:lineRule="auto"/>
        <w:ind w:left="100" w:right="293"/>
        <w:jc w:val="both"/>
        <w:rPr>
          <w:sz w:val="24"/>
          <w:szCs w:val="24"/>
        </w:rPr>
      </w:pPr>
      <w:r w:rsidRPr="00CD419C">
        <w:rPr>
          <w:rFonts w:ascii="Garamond" w:eastAsia="Garamond" w:hAnsi="Garamond" w:cs="Garamond"/>
          <w:sz w:val="24"/>
          <w:szCs w:val="24"/>
        </w:rPr>
        <w:t>one p</w:t>
      </w:r>
      <w:r w:rsidRPr="00CD419C">
        <w:rPr>
          <w:rFonts w:ascii="Garamond" w:eastAsia="Garamond" w:hAnsi="Garamond" w:cs="Garamond"/>
          <w:spacing w:val="1"/>
          <w:sz w:val="24"/>
          <w:szCs w:val="24"/>
        </w:rPr>
        <w:t>e</w:t>
      </w:r>
      <w:r w:rsidRPr="00CD419C">
        <w:rPr>
          <w:rFonts w:ascii="Garamond" w:eastAsia="Garamond" w:hAnsi="Garamond" w:cs="Garamond"/>
          <w:sz w:val="24"/>
          <w:szCs w:val="24"/>
        </w:rPr>
        <w:t>rcent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4"/>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by </w:t>
      </w:r>
      <w:r w:rsidRPr="00CD419C">
        <w:rPr>
          <w:rFonts w:ascii="Garamond" w:eastAsia="Garamond" w:hAnsi="Garamond" w:cs="Garamond"/>
          <w:spacing w:val="1"/>
          <w:sz w:val="24"/>
          <w:szCs w:val="24"/>
        </w:rPr>
        <w:t>wa</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w:t>
      </w:r>
      <w:r w:rsidRPr="00CD419C">
        <w:rPr>
          <w:rFonts w:ascii="Garamond" w:eastAsia="Garamond" w:hAnsi="Garamond" w:cs="Garamond"/>
          <w:spacing w:val="4"/>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our w</w:t>
      </w:r>
      <w:r w:rsidRPr="00CD419C">
        <w:rPr>
          <w:rFonts w:ascii="Garamond" w:eastAsia="Garamond" w:hAnsi="Garamond" w:cs="Garamond"/>
          <w:spacing w:val="1"/>
          <w:sz w:val="24"/>
          <w:szCs w:val="24"/>
        </w:rPr>
        <w:t>ea</w:t>
      </w:r>
      <w:r w:rsidRPr="00CD419C">
        <w:rPr>
          <w:rFonts w:ascii="Garamond" w:eastAsia="Garamond" w:hAnsi="Garamond" w:cs="Garamond"/>
          <w:sz w:val="24"/>
          <w:szCs w:val="24"/>
        </w:rPr>
        <w:t>ther and d</w:t>
      </w:r>
      <w:r w:rsidRPr="00CD419C">
        <w:rPr>
          <w:rFonts w:ascii="Garamond" w:eastAsia="Garamond" w:hAnsi="Garamond" w:cs="Garamond"/>
          <w:spacing w:val="1"/>
          <w:sz w:val="24"/>
          <w:szCs w:val="24"/>
        </w:rPr>
        <w:t>e</w:t>
      </w:r>
      <w:r w:rsidRPr="00CD419C">
        <w:rPr>
          <w:rFonts w:ascii="Garamond" w:eastAsia="Garamond" w:hAnsi="Garamond" w:cs="Garamond"/>
          <w:sz w:val="24"/>
          <w:szCs w:val="24"/>
        </w:rPr>
        <w:t>ter</w:t>
      </w:r>
      <w:r w:rsidRPr="00CD419C">
        <w:rPr>
          <w:rFonts w:ascii="Garamond" w:eastAsia="Garamond" w:hAnsi="Garamond" w:cs="Garamond"/>
          <w:spacing w:val="-1"/>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rious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biomes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af</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inh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bitants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it a</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t i</w:t>
      </w:r>
      <w:r w:rsidRPr="00CD419C">
        <w:rPr>
          <w:rFonts w:ascii="Garamond" w:eastAsia="Garamond" w:hAnsi="Garamond" w:cs="Garamond"/>
          <w:spacing w:val="-1"/>
          <w:sz w:val="24"/>
          <w:szCs w:val="24"/>
        </w:rPr>
        <w:t>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hole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z w:val="24"/>
          <w:szCs w:val="24"/>
        </w:rPr>
        <w:t>ivi</w:t>
      </w:r>
      <w:r w:rsidRPr="00CD419C">
        <w:rPr>
          <w:rFonts w:ascii="Garamond" w:eastAsia="Garamond" w:hAnsi="Garamond" w:cs="Garamond"/>
          <w:spacing w:val="1"/>
          <w:sz w:val="24"/>
          <w:szCs w:val="24"/>
        </w:rPr>
        <w:t>l</w:t>
      </w:r>
      <w:r w:rsidRPr="00CD419C">
        <w:rPr>
          <w:rFonts w:ascii="Garamond" w:eastAsia="Garamond" w:hAnsi="Garamond" w:cs="Garamond"/>
          <w:sz w:val="24"/>
          <w:szCs w:val="24"/>
        </w:rPr>
        <w:t>i</w:t>
      </w:r>
      <w:r w:rsidRPr="00CD419C">
        <w:rPr>
          <w:rFonts w:ascii="Garamond" w:eastAsia="Garamond" w:hAnsi="Garamond" w:cs="Garamond"/>
          <w:spacing w:val="-1"/>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ung up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2"/>
          <w:sz w:val="24"/>
          <w:szCs w:val="24"/>
        </w:rPr>
        <w:t>i</w:t>
      </w:r>
      <w:r w:rsidRPr="00CD419C">
        <w:rPr>
          <w:rFonts w:ascii="Garamond" w:eastAsia="Garamond" w:hAnsi="Garamond" w:cs="Garamond"/>
          <w:sz w:val="24"/>
          <w:szCs w:val="24"/>
        </w:rPr>
        <w:t>ed b</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of the effe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ov</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00DF2C8C" w:rsidRPr="00CD419C">
        <w:rPr>
          <w:rFonts w:ascii="Garamond" w:eastAsia="Garamond" w:hAnsi="Garamond" w:cs="Garamond"/>
          <w:sz w:val="24"/>
          <w:szCs w:val="24"/>
        </w:rPr>
        <w:t>mill</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nn</w:t>
      </w:r>
      <w:r w:rsidR="00DF2C8C" w:rsidRPr="00CD419C">
        <w:rPr>
          <w:rFonts w:ascii="Garamond" w:eastAsia="Garamond" w:hAnsi="Garamond" w:cs="Garamond"/>
          <w:spacing w:val="3"/>
          <w:sz w:val="24"/>
          <w:szCs w:val="24"/>
        </w:rPr>
        <w:t>ia</w:t>
      </w:r>
      <w:r w:rsidRPr="00CD419C">
        <w:rPr>
          <w:sz w:val="24"/>
          <w:szCs w:val="24"/>
        </w:rPr>
        <w:t>.</w:t>
      </w:r>
    </w:p>
    <w:p w:rsidR="00606FEA" w:rsidRPr="00CD419C" w:rsidRDefault="00606FEA" w:rsidP="00CD419C">
      <w:pPr>
        <w:spacing w:before="7"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64</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E</w:t>
      </w:r>
      <w:r w:rsidRPr="00CD419C">
        <w:rPr>
          <w:rFonts w:ascii="Garamond" w:eastAsia="Garamond" w:hAnsi="Garamond" w:cs="Garamond"/>
          <w:b/>
          <w:sz w:val="24"/>
          <w:szCs w:val="24"/>
          <w:u w:val="single" w:color="000000"/>
        </w:rPr>
        <w:t>f</w:t>
      </w:r>
      <w:r w:rsidRPr="00CD419C">
        <w:rPr>
          <w:rFonts w:ascii="Garamond" w:eastAsia="Garamond" w:hAnsi="Garamond" w:cs="Garamond"/>
          <w:b/>
          <w:spacing w:val="-1"/>
          <w:sz w:val="24"/>
          <w:szCs w:val="24"/>
          <w:u w:val="single" w:color="000000"/>
        </w:rPr>
        <w:t>f</w:t>
      </w:r>
      <w:r w:rsidRPr="00CD419C">
        <w:rPr>
          <w:rFonts w:ascii="Garamond" w:eastAsia="Garamond" w:hAnsi="Garamond" w:cs="Garamond"/>
          <w:b/>
          <w:sz w:val="24"/>
          <w:szCs w:val="24"/>
          <w:u w:val="single" w:color="000000"/>
        </w:rPr>
        <w:t>ect of</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weat</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er</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on</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h</w:t>
      </w:r>
      <w:r w:rsidRPr="00CD419C">
        <w:rPr>
          <w:rFonts w:ascii="Garamond" w:eastAsia="Garamond" w:hAnsi="Garamond" w:cs="Garamond"/>
          <w:b/>
          <w:spacing w:val="1"/>
          <w:sz w:val="24"/>
          <w:szCs w:val="24"/>
          <w:u w:val="single" w:color="000000"/>
        </w:rPr>
        <w:t>u</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an li</w:t>
      </w:r>
      <w:r w:rsidRPr="00CD419C">
        <w:rPr>
          <w:rFonts w:ascii="Garamond" w:eastAsia="Garamond" w:hAnsi="Garamond" w:cs="Garamond"/>
          <w:b/>
          <w:spacing w:val="-1"/>
          <w:sz w:val="24"/>
          <w:szCs w:val="24"/>
          <w:u w:val="single" w:color="000000"/>
        </w:rPr>
        <w:t>f</w:t>
      </w:r>
      <w:r w:rsidRPr="00CD419C">
        <w:rPr>
          <w:rFonts w:ascii="Garamond" w:eastAsia="Garamond" w:hAnsi="Garamond" w:cs="Garamond"/>
          <w:b/>
          <w:sz w:val="24"/>
          <w:szCs w:val="24"/>
          <w:u w:val="single" w:color="000000"/>
        </w:rPr>
        <w:t>e:</w:t>
      </w:r>
    </w:p>
    <w:p w:rsidR="00606FEA" w:rsidRPr="00CD419C" w:rsidRDefault="00606FEA" w:rsidP="00CD419C">
      <w:pPr>
        <w:spacing w:before="1" w:line="240" w:lineRule="exact"/>
        <w:jc w:val="both"/>
        <w:rPr>
          <w:sz w:val="24"/>
          <w:szCs w:val="24"/>
        </w:rPr>
      </w:pPr>
    </w:p>
    <w:p w:rsidR="00606FEA" w:rsidRPr="00CD419C" w:rsidRDefault="00B17F3E" w:rsidP="00CD419C">
      <w:pPr>
        <w:spacing w:line="276" w:lineRule="auto"/>
        <w:ind w:left="5653" w:right="193"/>
        <w:jc w:val="both"/>
        <w:rPr>
          <w:rFonts w:ascii="Garamond" w:eastAsia="Garamond" w:hAnsi="Garamond" w:cs="Garamond"/>
          <w:sz w:val="24"/>
          <w:szCs w:val="24"/>
        </w:rPr>
      </w:pPr>
      <w:r w:rsidRPr="00B17F3E">
        <w:rPr>
          <w:sz w:val="24"/>
          <w:szCs w:val="24"/>
        </w:rPr>
        <w:pict>
          <v:shape id="_x0000_s1192" type="#_x0000_t75" style="position:absolute;left:0;text-align:left;margin-left:1in;margin-top:.1pt;width:268.5pt;height:189pt;z-index:-6093;mso-position-horizontal-relative:page">
            <v:imagedata r:id="rId129" o:title=""/>
            <w10:wrap anchorx="page"/>
          </v:shape>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 d</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ermin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ho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hy peop</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ive</w:t>
      </w:r>
      <w:r w:rsidR="004B7FED" w:rsidRPr="00CD419C">
        <w:rPr>
          <w:rFonts w:ascii="Garamond" w:eastAsia="Garamond" w:hAnsi="Garamond" w:cs="Garamond"/>
          <w:spacing w:val="1"/>
          <w:sz w:val="24"/>
          <w:szCs w:val="24"/>
        </w:rPr>
        <w:t xml:space="preserve"> w</w:t>
      </w:r>
      <w:r w:rsidR="004B7FED" w:rsidRPr="00CD419C">
        <w:rPr>
          <w:rFonts w:ascii="Garamond" w:eastAsia="Garamond" w:hAnsi="Garamond" w:cs="Garamond"/>
          <w:spacing w:val="-2"/>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y</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do. </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ter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their mode of d</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type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the food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t, and e</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en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gth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their life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D</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not </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uit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or </w:t>
      </w:r>
      <w:r w:rsidR="00DF2C8C" w:rsidRPr="00CD419C">
        <w:rPr>
          <w:rFonts w:ascii="Garamond" w:eastAsia="Garamond" w:hAnsi="Garamond" w:cs="Garamond"/>
          <w:sz w:val="24"/>
          <w:szCs w:val="24"/>
        </w:rPr>
        <w:t>cu</w:t>
      </w:r>
      <w:r w:rsidR="00DF2C8C" w:rsidRPr="00CD419C">
        <w:rPr>
          <w:rFonts w:ascii="Garamond" w:eastAsia="Garamond" w:hAnsi="Garamond" w:cs="Garamond"/>
          <w:spacing w:val="1"/>
          <w:sz w:val="24"/>
          <w:szCs w:val="24"/>
        </w:rPr>
        <w:t>l</w:t>
      </w:r>
      <w:r w:rsidR="00DF2C8C" w:rsidRPr="00CD419C">
        <w:rPr>
          <w:rFonts w:ascii="Garamond" w:eastAsia="Garamond" w:hAnsi="Garamond" w:cs="Garamond"/>
          <w:sz w:val="24"/>
          <w:szCs w:val="24"/>
        </w:rPr>
        <w:t>tiv</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tion</w:t>
      </w:r>
      <w:r w:rsidR="004B7FED" w:rsidRPr="00CD419C">
        <w:rPr>
          <w:rFonts w:ascii="Garamond" w:eastAsia="Garamond" w:hAnsi="Garamond" w:cs="Garamond"/>
          <w:sz w:val="24"/>
          <w:szCs w:val="24"/>
        </w:rPr>
        <w:t>. Follo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g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mp</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e of</w:t>
      </w:r>
    </w:p>
    <w:p w:rsidR="00606FEA" w:rsidRPr="00CD419C" w:rsidRDefault="004B7FED" w:rsidP="00CD419C">
      <w:pPr>
        <w:spacing w:line="260" w:lineRule="exact"/>
        <w:ind w:left="5653"/>
        <w:jc w:val="both"/>
        <w:rPr>
          <w:rFonts w:ascii="Garamond" w:eastAsia="Garamond" w:hAnsi="Garamond" w:cs="Garamond"/>
          <w:sz w:val="24"/>
          <w:szCs w:val="24"/>
        </w:rPr>
      </w:pPr>
      <w:r w:rsidRPr="00CD419C">
        <w:rPr>
          <w:rFonts w:ascii="Garamond" w:eastAsia="Garamond" w:hAnsi="Garamond" w:cs="Garamond"/>
          <w:position w:val="1"/>
          <w:sz w:val="24"/>
          <w:szCs w:val="24"/>
        </w:rPr>
        <w:t>two dif</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 xml:space="preserve">erent </w:t>
      </w:r>
      <w:r w:rsidR="00DF2C8C" w:rsidRPr="00CD419C">
        <w:rPr>
          <w:rFonts w:ascii="Garamond" w:eastAsia="Garamond" w:hAnsi="Garamond" w:cs="Garamond"/>
          <w:position w:val="1"/>
          <w:sz w:val="24"/>
          <w:szCs w:val="24"/>
        </w:rPr>
        <w:t>inh</w:t>
      </w:r>
      <w:r w:rsidR="00DF2C8C" w:rsidRPr="00CD419C">
        <w:rPr>
          <w:rFonts w:ascii="Garamond" w:eastAsia="Garamond" w:hAnsi="Garamond" w:cs="Garamond"/>
          <w:spacing w:val="1"/>
          <w:position w:val="1"/>
          <w:sz w:val="24"/>
          <w:szCs w:val="24"/>
        </w:rPr>
        <w:t>a</w:t>
      </w:r>
      <w:r w:rsidR="00DF2C8C" w:rsidRPr="00CD419C">
        <w:rPr>
          <w:rFonts w:ascii="Garamond" w:eastAsia="Garamond" w:hAnsi="Garamond" w:cs="Garamond"/>
          <w:position w:val="1"/>
          <w:sz w:val="24"/>
          <w:szCs w:val="24"/>
        </w:rPr>
        <w:t>bitan</w:t>
      </w:r>
      <w:r w:rsidR="00DF2C8C" w:rsidRPr="00CD419C">
        <w:rPr>
          <w:rFonts w:ascii="Garamond" w:eastAsia="Garamond" w:hAnsi="Garamond" w:cs="Garamond"/>
          <w:spacing w:val="-1"/>
          <w:position w:val="1"/>
          <w:sz w:val="24"/>
          <w:szCs w:val="24"/>
        </w:rPr>
        <w:t>ts</w:t>
      </w:r>
      <w:r w:rsidRPr="00CD419C">
        <w:rPr>
          <w:rFonts w:ascii="Garamond" w:eastAsia="Garamond" w:hAnsi="Garamond" w:cs="Garamond"/>
          <w:position w:val="1"/>
          <w:sz w:val="24"/>
          <w:szCs w:val="24"/>
        </w:rPr>
        <w:t>. One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ca</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 of</w:t>
      </w:r>
    </w:p>
    <w:p w:rsidR="00606FEA" w:rsidRPr="00CD419C" w:rsidRDefault="004B7FED" w:rsidP="00CD419C">
      <w:pPr>
        <w:spacing w:before="42" w:line="276" w:lineRule="auto"/>
        <w:ind w:left="5653" w:right="107"/>
        <w:jc w:val="both"/>
        <w:rPr>
          <w:rFonts w:ascii="Garamond" w:eastAsia="Garamond" w:hAnsi="Garamond" w:cs="Garamond"/>
          <w:sz w:val="24"/>
          <w:szCs w:val="24"/>
        </w:rPr>
      </w:pPr>
      <w:r w:rsidRPr="00CD419C">
        <w:rPr>
          <w:rFonts w:ascii="Garamond" w:eastAsia="Garamond" w:hAnsi="Garamond" w:cs="Garamond"/>
          <w:sz w:val="24"/>
          <w:szCs w:val="24"/>
        </w:rPr>
        <w:t>glob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defo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due to ext</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ion in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ra</w:t>
      </w:r>
      <w:r w:rsidRPr="00CD419C">
        <w:rPr>
          <w:rFonts w:ascii="Garamond" w:eastAsia="Garamond" w:hAnsi="Garamond" w:cs="Garamond"/>
          <w:sz w:val="24"/>
          <w:szCs w:val="24"/>
        </w:rPr>
        <w:t>l pra</w:t>
      </w:r>
      <w:r w:rsidRPr="00CD419C">
        <w:rPr>
          <w:rFonts w:ascii="Garamond" w:eastAsia="Garamond" w:hAnsi="Garamond" w:cs="Garamond"/>
          <w:spacing w:val="1"/>
          <w:sz w:val="24"/>
          <w:szCs w:val="24"/>
        </w:rPr>
        <w:t>c</w:t>
      </w:r>
      <w:r w:rsidRPr="00CD419C">
        <w:rPr>
          <w:rFonts w:ascii="Garamond" w:eastAsia="Garamond" w:hAnsi="Garamond" w:cs="Garamond"/>
          <w:sz w:val="24"/>
          <w:szCs w:val="24"/>
        </w:rPr>
        <w:t>tic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No</w:t>
      </w:r>
      <w:r w:rsidRPr="00CD419C">
        <w:rPr>
          <w:rFonts w:ascii="Garamond" w:eastAsia="Garamond" w:hAnsi="Garamond" w:cs="Garamond"/>
          <w:spacing w:val="-1"/>
          <w:sz w:val="24"/>
          <w:szCs w:val="24"/>
        </w:rPr>
        <w:t>r</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ca</w:t>
      </w:r>
      <w:r w:rsidRPr="00CD419C">
        <w:rPr>
          <w:rFonts w:ascii="Garamond" w:eastAsia="Garamond" w:hAnsi="Garamond" w:cs="Garamond"/>
          <w:sz w:val="24"/>
          <w:szCs w:val="24"/>
        </w:rPr>
        <w:t>rbon di</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xide produced by 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w:t>
      </w:r>
      <w:r w:rsidRPr="00CD419C">
        <w:rPr>
          <w:rFonts w:ascii="Garamond" w:eastAsia="Garamond" w:hAnsi="Garamond" w:cs="Garamond"/>
          <w:spacing w:val="-2"/>
          <w:sz w:val="24"/>
          <w:szCs w:val="24"/>
        </w:rPr>
        <w:t>i</w:t>
      </w:r>
      <w:r w:rsidRPr="00CD419C">
        <w:rPr>
          <w:rFonts w:ascii="Garamond" w:eastAsia="Garamond" w:hAnsi="Garamond" w:cs="Garamond"/>
          <w:sz w:val="24"/>
          <w:szCs w:val="24"/>
        </w:rPr>
        <w:t>es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w:t>
      </w:r>
    </w:p>
    <w:p w:rsidR="00606FEA" w:rsidRPr="00CD419C" w:rsidRDefault="004B7FED" w:rsidP="00CD419C">
      <w:pPr>
        <w:spacing w:line="260" w:lineRule="exact"/>
        <w:ind w:left="5653"/>
        <w:jc w:val="both"/>
        <w:rPr>
          <w:rFonts w:ascii="Garamond" w:eastAsia="Garamond" w:hAnsi="Garamond" w:cs="Garamond"/>
          <w:sz w:val="24"/>
          <w:szCs w:val="24"/>
        </w:rPr>
      </w:pPr>
      <w:r w:rsidRPr="00CD419C">
        <w:rPr>
          <w:rFonts w:ascii="Garamond" w:eastAsia="Garamond" w:hAnsi="Garamond" w:cs="Garamond"/>
          <w:position w:val="1"/>
          <w:sz w:val="24"/>
          <w:szCs w:val="24"/>
        </w:rPr>
        <w:t>pl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nt</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ther cont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ols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human</w:t>
      </w:r>
    </w:p>
    <w:p w:rsidR="00606FEA" w:rsidRPr="00CD419C" w:rsidRDefault="004B7FED" w:rsidP="00CD419C">
      <w:pPr>
        <w:spacing w:before="42" w:line="275" w:lineRule="auto"/>
        <w:ind w:left="100" w:right="440"/>
        <w:jc w:val="both"/>
        <w:rPr>
          <w:rFonts w:ascii="Garamond" w:eastAsia="Garamond" w:hAnsi="Garamond" w:cs="Garamond"/>
          <w:sz w:val="24"/>
          <w:szCs w:val="24"/>
        </w:rPr>
        <w:sectPr w:rsidR="00606FEA" w:rsidRPr="00CD419C">
          <w:headerReference w:type="default" r:id="rId130"/>
          <w:pgSz w:w="12240" w:h="15840"/>
          <w:pgMar w:top="1380" w:right="1320" w:bottom="280" w:left="1340" w:header="740" w:footer="1154" w:gutter="0"/>
          <w:cols w:space="720"/>
        </w:sectPr>
      </w:pP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on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In are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the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3"/>
          <w:sz w:val="24"/>
          <w:szCs w:val="24"/>
        </w:rPr>
        <w:t>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rate, 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 b</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2"/>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 but p</w:t>
      </w:r>
      <w:r w:rsidRPr="00CD419C">
        <w:rPr>
          <w:rFonts w:ascii="Garamond" w:eastAsia="Garamond" w:hAnsi="Garamond" w:cs="Garamond"/>
          <w:spacing w:val="-2"/>
          <w:sz w:val="24"/>
          <w:szCs w:val="24"/>
        </w:rPr>
        <w:t>la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ere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ther a</w:t>
      </w:r>
      <w:r w:rsidRPr="00CD419C">
        <w:rPr>
          <w:rFonts w:ascii="Garamond" w:eastAsia="Garamond" w:hAnsi="Garamond" w:cs="Garamond"/>
          <w:spacing w:val="-3"/>
          <w:sz w:val="24"/>
          <w:szCs w:val="24"/>
        </w:rPr>
        <w:t>r</w:t>
      </w:r>
      <w:r w:rsidRPr="00CD419C">
        <w:rPr>
          <w:rFonts w:ascii="Garamond" w:eastAsia="Garamond" w:hAnsi="Garamond" w:cs="Garamond"/>
          <w:sz w:val="24"/>
          <w:szCs w:val="24"/>
        </w:rPr>
        <w:t>e under 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4"/>
          <w:sz w:val="24"/>
          <w:szCs w:val="24"/>
        </w:rPr>
        <w:t>e</w:t>
      </w:r>
      <w:r w:rsidRPr="00CD419C">
        <w:rPr>
          <w:rFonts w:ascii="Garamond" w:eastAsia="Garamond" w:hAnsi="Garamond" w:cs="Garamond"/>
          <w:sz w:val="24"/>
          <w:szCs w:val="24"/>
        </w:rPr>
        <w:t>d.</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970EFC">
        <w:rPr>
          <w:rFonts w:ascii="Garamond" w:eastAsia="Garamond" w:hAnsi="Garamond" w:cs="Garamond"/>
          <w:b/>
          <w:sz w:val="24"/>
          <w:szCs w:val="24"/>
        </w:rPr>
        <w:t>18</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4357" w:right="4378"/>
        <w:jc w:val="both"/>
        <w:rPr>
          <w:rFonts w:ascii="Garamond" w:eastAsia="Garamond" w:hAnsi="Garamond" w:cs="Garamond"/>
          <w:sz w:val="24"/>
          <w:szCs w:val="24"/>
        </w:rPr>
      </w:pPr>
      <w:r w:rsidRPr="00CD419C">
        <w:rPr>
          <w:rFonts w:ascii="Garamond" w:eastAsia="Garamond" w:hAnsi="Garamond" w:cs="Garamond"/>
          <w:b/>
          <w:sz w:val="24"/>
          <w:szCs w:val="24"/>
        </w:rPr>
        <w:t>Bio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es</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ind w:left="100" w:right="8218"/>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65</w:t>
      </w:r>
      <w:r w:rsidRPr="00CD419C">
        <w:rPr>
          <w:rFonts w:ascii="Garamond" w:eastAsia="Garamond" w:hAnsi="Garamond" w:cs="Garamond"/>
          <w:b/>
          <w:sz w:val="24"/>
          <w:szCs w:val="24"/>
          <w:u w:val="single" w:color="000000"/>
        </w:rPr>
        <w:t>:</w:t>
      </w:r>
    </w:p>
    <w:p w:rsidR="00606FEA" w:rsidRPr="00CD419C" w:rsidRDefault="00606FEA" w:rsidP="00CD419C">
      <w:pPr>
        <w:spacing w:before="1" w:line="240" w:lineRule="exact"/>
        <w:jc w:val="both"/>
        <w:rPr>
          <w:sz w:val="24"/>
          <w:szCs w:val="24"/>
        </w:rPr>
      </w:pPr>
    </w:p>
    <w:p w:rsidR="00606FEA" w:rsidRPr="00CD419C" w:rsidRDefault="00B17F3E" w:rsidP="00CD419C">
      <w:pPr>
        <w:spacing w:line="276" w:lineRule="auto"/>
        <w:ind w:left="5653" w:right="128"/>
        <w:jc w:val="both"/>
        <w:rPr>
          <w:rFonts w:ascii="Garamond" w:eastAsia="Garamond" w:hAnsi="Garamond" w:cs="Garamond"/>
          <w:sz w:val="24"/>
          <w:szCs w:val="24"/>
        </w:rPr>
      </w:pPr>
      <w:r w:rsidRPr="00B17F3E">
        <w:rPr>
          <w:sz w:val="24"/>
          <w:szCs w:val="24"/>
        </w:rPr>
        <w:pict>
          <v:shape id="_x0000_s1191" type="#_x0000_t75" style="position:absolute;left:0;text-align:left;margin-left:1in;margin-top:.2pt;width:267.85pt;height:165.6pt;z-index:-6092;mso-position-horizontal-relative:page">
            <v:imagedata r:id="rId131" o:title=""/>
            <w10:wrap anchorx="page"/>
          </v:shape>
        </w:pic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biome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j</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om</w:t>
      </w:r>
      <w:r w:rsidR="004B7FED" w:rsidRPr="00CD419C">
        <w:rPr>
          <w:rFonts w:ascii="Garamond" w:eastAsia="Garamond" w:hAnsi="Garamond" w:cs="Garamond"/>
          <w:spacing w:val="-3"/>
          <w:sz w:val="24"/>
          <w:szCs w:val="24"/>
        </w:rPr>
        <w:t>m</w:t>
      </w:r>
      <w:r w:rsidR="004B7FED" w:rsidRPr="00CD419C">
        <w:rPr>
          <w:rFonts w:ascii="Garamond" w:eastAsia="Garamond" w:hAnsi="Garamond" w:cs="Garamond"/>
          <w:sz w:val="24"/>
          <w:szCs w:val="24"/>
        </w:rPr>
        <w:t>unity of 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nts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 xml:space="preserve">ified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ding to i</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s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edomin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nt ve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et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ch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ra</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teri</w:t>
      </w:r>
      <w:r w:rsidR="004B7FED" w:rsidRPr="00CD419C">
        <w:rPr>
          <w:rFonts w:ascii="Garamond" w:eastAsia="Garamond" w:hAnsi="Garamond" w:cs="Garamond"/>
          <w:spacing w:val="-2"/>
          <w:sz w:val="24"/>
          <w:szCs w:val="24"/>
        </w:rPr>
        <w:t>z</w:t>
      </w:r>
      <w:r w:rsidR="004B7FED" w:rsidRPr="00CD419C">
        <w:rPr>
          <w:rFonts w:ascii="Garamond" w:eastAsia="Garamond" w:hAnsi="Garamond" w:cs="Garamond"/>
          <w:sz w:val="24"/>
          <w:szCs w:val="24"/>
        </w:rPr>
        <w:t>ed by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org</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to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 environment. A</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grouping of ter</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rial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cosy</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on a</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gi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 xml:space="preserve">en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ontinent that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imil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3"/>
          <w:sz w:val="24"/>
          <w:szCs w:val="24"/>
        </w:rPr>
        <w:t>i</w:t>
      </w:r>
      <w:r w:rsidR="004B7FED" w:rsidRPr="00CD419C">
        <w:rPr>
          <w:rFonts w:ascii="Garamond" w:eastAsia="Garamond" w:hAnsi="Garamond" w:cs="Garamond"/>
          <w:sz w:val="24"/>
          <w:szCs w:val="24"/>
        </w:rPr>
        <w:t>n 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tation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physiograph</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fe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en</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iron</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 xml:space="preserve">ent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c</w:t>
      </w:r>
      <w:r w:rsidR="004B7FED" w:rsidRPr="00CD419C">
        <w:rPr>
          <w:rFonts w:ascii="Garamond" w:eastAsia="Garamond" w:hAnsi="Garamond" w:cs="Garamond"/>
          <w:spacing w:val="1"/>
          <w:sz w:val="24"/>
          <w:szCs w:val="24"/>
        </w:rPr>
        <w:t>ha</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a</w:t>
      </w:r>
      <w:r w:rsidR="004B7FED" w:rsidRPr="00CD419C">
        <w:rPr>
          <w:rFonts w:ascii="Garamond" w:eastAsia="Garamond" w:hAnsi="Garamond" w:cs="Garamond"/>
          <w:sz w:val="24"/>
          <w:szCs w:val="24"/>
        </w:rPr>
        <w:t>ct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ri</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tics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their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ommuni</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wid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ly 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 sy</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ifying</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biomes</w:t>
      </w:r>
    </w:p>
    <w:p w:rsidR="00606FEA" w:rsidRPr="00CD419C" w:rsidRDefault="004B7FED" w:rsidP="00CD419C">
      <w:pPr>
        <w:spacing w:before="1" w:line="276" w:lineRule="auto"/>
        <w:ind w:left="100" w:right="367"/>
        <w:jc w:val="both"/>
        <w:rPr>
          <w:sz w:val="24"/>
          <w:szCs w:val="24"/>
        </w:rPr>
      </w:pPr>
      <w:r w:rsidRPr="00CD419C">
        <w:rPr>
          <w:rFonts w:ascii="Garamond" w:eastAsia="Garamond" w:hAnsi="Garamond" w:cs="Garamond"/>
          <w:sz w:val="24"/>
          <w:szCs w:val="24"/>
        </w:rPr>
        <w:t>corre</w:t>
      </w:r>
      <w:r w:rsidRPr="00CD419C">
        <w:rPr>
          <w:rFonts w:ascii="Garamond" w:eastAsia="Garamond" w:hAnsi="Garamond" w:cs="Garamond"/>
          <w:spacing w:val="-1"/>
          <w:sz w:val="24"/>
          <w:szCs w:val="24"/>
        </w:rPr>
        <w:t>s</w:t>
      </w:r>
      <w:r w:rsidRPr="00CD419C">
        <w:rPr>
          <w:rFonts w:ascii="Garamond" w:eastAsia="Garamond" w:hAnsi="Garamond" w:cs="Garamond"/>
          <w:sz w:val="24"/>
          <w:szCs w:val="24"/>
        </w:rPr>
        <w:t>pond to l</w:t>
      </w:r>
      <w:r w:rsidRPr="00CD419C">
        <w:rPr>
          <w:rFonts w:ascii="Garamond" w:eastAsia="Garamond" w:hAnsi="Garamond" w:cs="Garamond"/>
          <w:spacing w:val="1"/>
          <w:sz w:val="24"/>
          <w:szCs w:val="24"/>
        </w:rPr>
        <w:t>a</w:t>
      </w:r>
      <w:r w:rsidRPr="00CD419C">
        <w:rPr>
          <w:rFonts w:ascii="Garamond" w:eastAsia="Garamond" w:hAnsi="Garamond" w:cs="Garamond"/>
          <w:sz w:val="24"/>
          <w:szCs w:val="24"/>
        </w:rPr>
        <w:t>titude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z</w:t>
      </w:r>
      <w:r w:rsidRPr="00CD419C">
        <w:rPr>
          <w:rFonts w:ascii="Garamond" w:eastAsia="Garamond" w:hAnsi="Garamond" w:cs="Garamond"/>
          <w:sz w:val="24"/>
          <w:szCs w:val="24"/>
        </w:rPr>
        <w:t>oning) and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humidity. B</w:t>
      </w:r>
      <w:r w:rsidRPr="00CD419C">
        <w:rPr>
          <w:rFonts w:ascii="Garamond" w:eastAsia="Garamond" w:hAnsi="Garamond" w:cs="Garamond"/>
          <w:spacing w:val="2"/>
          <w:sz w:val="24"/>
          <w:szCs w:val="24"/>
        </w:rPr>
        <w:t>i</w:t>
      </w:r>
      <w:r w:rsidRPr="00CD419C">
        <w:rPr>
          <w:rFonts w:ascii="Garamond" w:eastAsia="Garamond" w:hAnsi="Garamond" w:cs="Garamond"/>
          <w:sz w:val="24"/>
          <w:szCs w:val="24"/>
        </w:rPr>
        <w:t>odiv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with humidity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tow</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equ</w:t>
      </w:r>
      <w:r w:rsidRPr="00CD419C">
        <w:rPr>
          <w:rFonts w:ascii="Garamond" w:eastAsia="Garamond" w:hAnsi="Garamond" w:cs="Garamond"/>
          <w:spacing w:val="2"/>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 Major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cosy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that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d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a 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por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imil</w:t>
      </w:r>
      <w:r w:rsidRPr="00CD419C">
        <w:rPr>
          <w:rFonts w:ascii="Garamond" w:eastAsia="Garamond" w:hAnsi="Garamond" w:cs="Garamond"/>
          <w:spacing w:val="1"/>
          <w:sz w:val="24"/>
          <w:szCs w:val="24"/>
        </w:rPr>
        <w:t>a</w:t>
      </w:r>
      <w:r w:rsidRPr="00CD419C">
        <w:rPr>
          <w:rFonts w:ascii="Garamond" w:eastAsia="Garamond" w:hAnsi="Garamond" w:cs="Garamond"/>
          <w:sz w:val="24"/>
          <w:szCs w:val="24"/>
        </w:rPr>
        <w:t>r abiotic</w:t>
      </w:r>
      <w:r w:rsidRPr="00CD419C">
        <w:rPr>
          <w:rFonts w:ascii="Garamond" w:eastAsia="Garamond" w:hAnsi="Garamond" w:cs="Garamond"/>
          <w:spacing w:val="2"/>
          <w:sz w:val="24"/>
          <w:szCs w:val="24"/>
        </w:rPr>
        <w:t xml:space="preserve"> </w:t>
      </w:r>
      <w:r w:rsidRPr="00CD419C">
        <w:rPr>
          <w:rFonts w:ascii="Garamond" w:eastAsia="Garamond" w:hAnsi="Garamond" w:cs="Garamond"/>
          <w:spacing w:val="-2"/>
          <w:sz w:val="24"/>
          <w:szCs w:val="24"/>
        </w:rPr>
        <w:t>a</w:t>
      </w:r>
      <w:r w:rsidRPr="00CD419C">
        <w:rPr>
          <w:rFonts w:ascii="Garamond" w:eastAsia="Garamond" w:hAnsi="Garamond" w:cs="Garamond"/>
          <w:sz w:val="24"/>
          <w:szCs w:val="24"/>
        </w:rPr>
        <w:t>nd biotic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re</w:t>
      </w:r>
      <w:r w:rsidRPr="00CD419C">
        <w:rPr>
          <w:rFonts w:ascii="Garamond" w:eastAsia="Garamond" w:hAnsi="Garamond" w:cs="Garamond"/>
          <w:spacing w:val="-1"/>
          <w:sz w:val="24"/>
          <w:szCs w:val="24"/>
        </w:rPr>
        <w:t>f</w:t>
      </w:r>
      <w:r w:rsidRPr="00CD419C">
        <w:rPr>
          <w:rFonts w:ascii="Garamond" w:eastAsia="Garamond" w:hAnsi="Garamond" w:cs="Garamond"/>
          <w:sz w:val="24"/>
          <w:szCs w:val="24"/>
        </w:rPr>
        <w:t>er</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ed to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biomes</w:t>
      </w:r>
      <w:r w:rsidRPr="00CD419C">
        <w:rPr>
          <w:sz w:val="24"/>
          <w:szCs w:val="24"/>
        </w:rPr>
        <w:t>.</w:t>
      </w:r>
    </w:p>
    <w:p w:rsidR="00606FEA" w:rsidRPr="00CD419C" w:rsidRDefault="00606FEA" w:rsidP="00CD419C">
      <w:pPr>
        <w:spacing w:before="10" w:line="180" w:lineRule="exact"/>
        <w:jc w:val="both"/>
        <w:rPr>
          <w:sz w:val="24"/>
          <w:szCs w:val="24"/>
        </w:rPr>
      </w:pPr>
    </w:p>
    <w:p w:rsidR="00606FEA" w:rsidRPr="00CD419C" w:rsidRDefault="004B7FED" w:rsidP="00CD419C">
      <w:pPr>
        <w:spacing w:line="260" w:lineRule="exact"/>
        <w:ind w:left="100" w:right="5682"/>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66</w:t>
      </w:r>
      <w:r w:rsidRPr="00CD419C">
        <w:rPr>
          <w:rFonts w:ascii="Garamond" w:eastAsia="Garamond" w:hAnsi="Garamond" w:cs="Garamond"/>
          <w:b/>
          <w:sz w:val="24"/>
          <w:szCs w:val="24"/>
          <w:u w:val="single" w:color="000000"/>
        </w:rPr>
        <w:t>: Cl</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pacing w:val="-2"/>
          <w:sz w:val="24"/>
          <w:szCs w:val="24"/>
          <w:u w:val="single" w:color="000000"/>
        </w:rPr>
        <w:t>s</w:t>
      </w:r>
      <w:r w:rsidRPr="00CD419C">
        <w:rPr>
          <w:rFonts w:ascii="Garamond" w:eastAsia="Garamond" w:hAnsi="Garamond" w:cs="Garamond"/>
          <w:b/>
          <w:sz w:val="24"/>
          <w:szCs w:val="24"/>
          <w:u w:val="single" w:color="000000"/>
        </w:rPr>
        <w:t>sificati</w:t>
      </w:r>
      <w:r w:rsidRPr="00CD419C">
        <w:rPr>
          <w:rFonts w:ascii="Garamond" w:eastAsia="Garamond" w:hAnsi="Garamond" w:cs="Garamond"/>
          <w:b/>
          <w:spacing w:val="-1"/>
          <w:sz w:val="24"/>
          <w:szCs w:val="24"/>
          <w:u w:val="single" w:color="000000"/>
        </w:rPr>
        <w:t>o</w:t>
      </w:r>
      <w:r w:rsidRPr="00CD419C">
        <w:rPr>
          <w:rFonts w:ascii="Garamond" w:eastAsia="Garamond" w:hAnsi="Garamond" w:cs="Garamond"/>
          <w:b/>
          <w:sz w:val="24"/>
          <w:szCs w:val="24"/>
          <w:u w:val="single" w:color="000000"/>
        </w:rPr>
        <w:t xml:space="preserve">n </w:t>
      </w:r>
      <w:r w:rsidRPr="00CD419C">
        <w:rPr>
          <w:rFonts w:ascii="Garamond" w:eastAsia="Garamond" w:hAnsi="Garamond" w:cs="Garamond"/>
          <w:b/>
          <w:spacing w:val="-1"/>
          <w:sz w:val="24"/>
          <w:szCs w:val="24"/>
          <w:u w:val="single" w:color="000000"/>
        </w:rPr>
        <w:t>o</w:t>
      </w:r>
      <w:r w:rsidRPr="00CD419C">
        <w:rPr>
          <w:rFonts w:ascii="Garamond" w:eastAsia="Garamond" w:hAnsi="Garamond" w:cs="Garamond"/>
          <w:b/>
          <w:sz w:val="24"/>
          <w:szCs w:val="24"/>
          <w:u w:val="single" w:color="000000"/>
        </w:rPr>
        <w:t xml:space="preserve">f </w:t>
      </w:r>
      <w:r w:rsidRPr="00CD419C">
        <w:rPr>
          <w:rFonts w:ascii="Garamond" w:eastAsia="Garamond" w:hAnsi="Garamond" w:cs="Garamond"/>
          <w:b/>
          <w:spacing w:val="-1"/>
          <w:sz w:val="24"/>
          <w:szCs w:val="24"/>
          <w:u w:val="single" w:color="000000"/>
        </w:rPr>
        <w:t>b</w:t>
      </w:r>
      <w:r w:rsidRPr="00CD419C">
        <w:rPr>
          <w:rFonts w:ascii="Garamond" w:eastAsia="Garamond" w:hAnsi="Garamond" w:cs="Garamond"/>
          <w:b/>
          <w:sz w:val="24"/>
          <w:szCs w:val="24"/>
          <w:u w:val="single" w:color="000000"/>
        </w:rPr>
        <w:t>i</w:t>
      </w:r>
      <w:r w:rsidRPr="00CD419C">
        <w:rPr>
          <w:rFonts w:ascii="Garamond" w:eastAsia="Garamond" w:hAnsi="Garamond" w:cs="Garamond"/>
          <w:b/>
          <w:spacing w:val="2"/>
          <w:sz w:val="24"/>
          <w:szCs w:val="24"/>
          <w:u w:val="single" w:color="000000"/>
        </w:rPr>
        <w:t>o</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e</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sz w:val="24"/>
          <w:szCs w:val="24"/>
        </w:rPr>
        <w:t xml:space="preserve">A </w:t>
      </w:r>
      <w:r w:rsidRPr="00CD419C">
        <w:rPr>
          <w:rFonts w:ascii="Garamond" w:eastAsia="Garamond" w:hAnsi="Garamond" w:cs="Garamond"/>
          <w:spacing w:val="-1"/>
          <w:sz w:val="24"/>
          <w:szCs w:val="24"/>
        </w:rPr>
        <w:t>f</w:t>
      </w:r>
      <w:r w:rsidRPr="00CD419C">
        <w:rPr>
          <w:rFonts w:ascii="Garamond" w:eastAsia="Garamond" w:hAnsi="Garamond" w:cs="Garamond"/>
          <w:sz w:val="24"/>
          <w:szCs w:val="24"/>
        </w:rPr>
        <w:t>und</w:t>
      </w:r>
      <w:r w:rsidRPr="00CD419C">
        <w:rPr>
          <w:rFonts w:ascii="Garamond" w:eastAsia="Garamond" w:hAnsi="Garamond" w:cs="Garamond"/>
          <w:spacing w:val="1"/>
          <w:sz w:val="24"/>
          <w:szCs w:val="24"/>
        </w:rPr>
        <w:t>a</w:t>
      </w:r>
      <w:r w:rsidRPr="00CD419C">
        <w:rPr>
          <w:rFonts w:ascii="Garamond" w:eastAsia="Garamond" w:hAnsi="Garamond" w:cs="Garamond"/>
          <w:sz w:val="24"/>
          <w:szCs w:val="24"/>
        </w:rPr>
        <w:t>ment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biomes</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is</w:t>
      </w:r>
      <w:r w:rsidRPr="00CD419C">
        <w:rPr>
          <w:rFonts w:ascii="Garamond" w:eastAsia="Garamond" w:hAnsi="Garamond" w:cs="Garamond"/>
          <w:sz w:val="24"/>
          <w:szCs w:val="24"/>
        </w:rPr>
        <w:t xml:space="preserv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 o</w:t>
      </w:r>
      <w:r w:rsidRPr="00CD419C">
        <w:rPr>
          <w:rFonts w:ascii="Garamond" w:eastAsia="Garamond" w:hAnsi="Garamond" w:cs="Garamond"/>
          <w:spacing w:val="3"/>
          <w:sz w:val="24"/>
          <w:szCs w:val="24"/>
        </w:rPr>
        <w:t>n</w:t>
      </w:r>
      <w:r w:rsidRPr="00CD419C">
        <w:rPr>
          <w:rFonts w:ascii="Garamond" w:eastAsia="Garamond" w:hAnsi="Garamond" w:cs="Garamond"/>
          <w:sz w:val="24"/>
          <w:szCs w:val="24"/>
        </w:rPr>
        <w:t>:</w:t>
      </w:r>
    </w:p>
    <w:p w:rsidR="00606FEA" w:rsidRPr="00CD419C" w:rsidRDefault="00606FEA" w:rsidP="00CD419C">
      <w:pPr>
        <w:spacing w:before="1" w:line="24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pacing w:val="1"/>
          <w:sz w:val="24"/>
          <w:szCs w:val="24"/>
        </w:rPr>
        <w:t>1</w:t>
      </w:r>
      <w:r w:rsidRPr="00CD419C">
        <w:rPr>
          <w:rFonts w:ascii="Garamond" w:eastAsia="Garamond" w:hAnsi="Garamond" w:cs="Garamond"/>
          <w:b/>
          <w:sz w:val="24"/>
          <w:szCs w:val="24"/>
        </w:rPr>
        <w:t xml:space="preserve">.  </w:t>
      </w:r>
      <w:r w:rsidRPr="00CD419C">
        <w:rPr>
          <w:rFonts w:ascii="Garamond" w:eastAsia="Garamond" w:hAnsi="Garamond" w:cs="Garamond"/>
          <w:b/>
          <w:spacing w:val="2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erre</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biom</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gras</w:t>
      </w:r>
      <w:r w:rsidRPr="00CD419C">
        <w:rPr>
          <w:rFonts w:ascii="Garamond" w:eastAsia="Garamond" w:hAnsi="Garamond" w:cs="Garamond"/>
          <w:spacing w:val="-2"/>
          <w:sz w:val="24"/>
          <w:szCs w:val="24"/>
        </w:rPr>
        <w:t>s</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rain</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rate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tund</w:t>
      </w:r>
      <w:r w:rsidRPr="00CD419C">
        <w:rPr>
          <w:rFonts w:ascii="Garamond" w:eastAsia="Garamond" w:hAnsi="Garamond" w:cs="Garamond"/>
          <w:spacing w:val="-1"/>
          <w:sz w:val="24"/>
          <w:szCs w:val="24"/>
        </w:rPr>
        <w:t>r</w:t>
      </w:r>
      <w:r w:rsidRPr="00CD419C">
        <w:rPr>
          <w:rFonts w:ascii="Garamond" w:eastAsia="Garamond" w:hAnsi="Garamond" w:cs="Garamond"/>
          <w:sz w:val="24"/>
          <w:szCs w:val="24"/>
        </w:rPr>
        <w:t>a</w:t>
      </w:r>
    </w:p>
    <w:p w:rsidR="00606FEA" w:rsidRPr="00CD419C" w:rsidRDefault="004B7FED" w:rsidP="00CD419C">
      <w:pPr>
        <w:spacing w:before="42"/>
        <w:ind w:left="372"/>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5"/>
          <w:sz w:val="24"/>
          <w:szCs w:val="24"/>
        </w:rPr>
        <w:t xml:space="preserve"> </w:t>
      </w:r>
      <w:r w:rsidRPr="00CD419C">
        <w:rPr>
          <w:rFonts w:ascii="Garamond" w:eastAsia="Garamond" w:hAnsi="Garamond" w:cs="Garamond"/>
          <w:sz w:val="24"/>
          <w:szCs w:val="24"/>
        </w:rPr>
        <w:t>Aqu</w:t>
      </w:r>
      <w:r w:rsidRPr="00CD419C">
        <w:rPr>
          <w:rFonts w:ascii="Garamond" w:eastAsia="Garamond" w:hAnsi="Garamond" w:cs="Garamond"/>
          <w:spacing w:val="1"/>
          <w:sz w:val="24"/>
          <w:szCs w:val="24"/>
        </w:rPr>
        <w:t>a</w:t>
      </w:r>
      <w:r w:rsidRPr="00CD419C">
        <w:rPr>
          <w:rFonts w:ascii="Garamond" w:eastAsia="Garamond" w:hAnsi="Garamond" w:cs="Garamond"/>
          <w:sz w:val="24"/>
          <w:szCs w:val="24"/>
        </w:rPr>
        <w:t>tic biomes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1"/>
          <w:sz w:val="24"/>
          <w:szCs w:val="24"/>
        </w:rPr>
        <w:t>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hw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marine)</w:t>
      </w:r>
    </w:p>
    <w:p w:rsidR="00606FEA" w:rsidRPr="00CD419C" w:rsidRDefault="00606FEA" w:rsidP="00CD419C">
      <w:pPr>
        <w:spacing w:before="19" w:line="220" w:lineRule="exact"/>
        <w:jc w:val="both"/>
        <w:rPr>
          <w:sz w:val="24"/>
          <w:szCs w:val="24"/>
        </w:rPr>
      </w:pPr>
    </w:p>
    <w:p w:rsidR="00606FEA" w:rsidRPr="00CD419C" w:rsidRDefault="004B7FED" w:rsidP="00CD419C">
      <w:pPr>
        <w:spacing w:line="277" w:lineRule="auto"/>
        <w:ind w:left="100" w:right="411"/>
        <w:jc w:val="both"/>
        <w:rPr>
          <w:rFonts w:ascii="Garamond" w:eastAsia="Garamond" w:hAnsi="Garamond" w:cs="Garamond"/>
          <w:sz w:val="24"/>
          <w:szCs w:val="24"/>
        </w:rPr>
      </w:pP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1"/>
          <w:sz w:val="24"/>
          <w:szCs w:val="24"/>
        </w:rPr>
        <w:t>j</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f</w:t>
      </w:r>
      <w:r w:rsidRPr="00CD419C">
        <w:rPr>
          <w:rFonts w:ascii="Garamond" w:eastAsia="Garamond" w:hAnsi="Garamond" w:cs="Garamond"/>
          <w:spacing w:val="-2"/>
          <w:sz w:val="24"/>
          <w:szCs w:val="24"/>
        </w:rPr>
        <w:t>a</w:t>
      </w:r>
      <w:r w:rsidRPr="00CD419C">
        <w:rPr>
          <w:rFonts w:ascii="Garamond" w:eastAsia="Garamond" w:hAnsi="Garamond" w:cs="Garamond"/>
          <w:sz w:val="24"/>
          <w:szCs w:val="24"/>
        </w:rPr>
        <w:t>ctor determining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erre</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t</w:t>
      </w:r>
      <w:r w:rsidRPr="00CD419C">
        <w:rPr>
          <w:rFonts w:ascii="Garamond" w:eastAsia="Garamond" w:hAnsi="Garamond" w:cs="Garamond"/>
          <w:sz w:val="24"/>
          <w:szCs w:val="24"/>
        </w:rPr>
        <w:t>rial biome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mong the im</w:t>
      </w:r>
      <w:r w:rsidRPr="00CD419C">
        <w:rPr>
          <w:rFonts w:ascii="Garamond" w:eastAsia="Garamond" w:hAnsi="Garamond" w:cs="Garamond"/>
          <w:spacing w:val="4"/>
          <w:sz w:val="24"/>
          <w:szCs w:val="24"/>
        </w:rPr>
        <w:t>p</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606FEA" w:rsidP="00CD419C">
      <w:pPr>
        <w:spacing w:before="7" w:line="180" w:lineRule="exact"/>
        <w:jc w:val="both"/>
        <w:rPr>
          <w:sz w:val="24"/>
          <w:szCs w:val="24"/>
        </w:rPr>
      </w:pPr>
    </w:p>
    <w:p w:rsidR="00606FEA" w:rsidRPr="00CD419C" w:rsidRDefault="004B7FED" w:rsidP="00CD419C">
      <w:pPr>
        <w:spacing w:line="454" w:lineRule="auto"/>
        <w:ind w:left="100" w:right="3752"/>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ati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 xml:space="preserve">e: </w:t>
      </w:r>
      <w:r w:rsidRPr="00CD419C">
        <w:rPr>
          <w:rFonts w:ascii="Garamond" w:eastAsia="Garamond" w:hAnsi="Garamond" w:cs="Garamond"/>
          <w:sz w:val="24"/>
          <w:szCs w:val="24"/>
        </w:rPr>
        <w:t>Arctic,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bore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rate, </w:t>
      </w:r>
      <w:r w:rsidRPr="00CD419C">
        <w:rPr>
          <w:rFonts w:ascii="Garamond" w:eastAsia="Garamond" w:hAnsi="Garamond" w:cs="Garamond"/>
          <w:spacing w:val="-1"/>
          <w:sz w:val="24"/>
          <w:szCs w:val="24"/>
        </w:rPr>
        <w:t>s</w:t>
      </w:r>
      <w:r w:rsidRPr="00CD419C">
        <w:rPr>
          <w:rFonts w:ascii="Garamond" w:eastAsia="Garamond" w:hAnsi="Garamond" w:cs="Garamond"/>
          <w:sz w:val="24"/>
          <w:szCs w:val="24"/>
        </w:rPr>
        <w:t>ubt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 xml:space="preserve">y: </w:t>
      </w:r>
      <w:r w:rsidRPr="00CD419C">
        <w:rPr>
          <w:rFonts w:ascii="Garamond" w:eastAsia="Garamond" w:hAnsi="Garamond" w:cs="Garamond"/>
          <w:sz w:val="24"/>
          <w:szCs w:val="24"/>
        </w:rPr>
        <w:t xml:space="preserve">Humid, </w:t>
      </w:r>
      <w:r w:rsidRPr="00CD419C">
        <w:rPr>
          <w:rFonts w:ascii="Garamond" w:eastAsia="Garamond" w:hAnsi="Garamond" w:cs="Garamond"/>
          <w:spacing w:val="-1"/>
          <w:sz w:val="24"/>
          <w:szCs w:val="24"/>
        </w:rPr>
        <w:t>s</w:t>
      </w:r>
      <w:r w:rsidRPr="00CD419C">
        <w:rPr>
          <w:rFonts w:ascii="Garamond" w:eastAsia="Garamond" w:hAnsi="Garamond" w:cs="Garamond"/>
          <w:sz w:val="24"/>
          <w:szCs w:val="24"/>
        </w:rPr>
        <w:t>em</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w:t>
      </w:r>
      <w:r w:rsidRPr="00CD419C">
        <w:rPr>
          <w:rFonts w:ascii="Garamond" w:eastAsia="Garamond" w:hAnsi="Garamond" w:cs="Garamond"/>
          <w:sz w:val="24"/>
          <w:szCs w:val="24"/>
        </w:rPr>
        <w:t xml:space="preserve">humid, </w:t>
      </w:r>
      <w:r w:rsidRPr="00CD419C">
        <w:rPr>
          <w:rFonts w:ascii="Garamond" w:eastAsia="Garamond" w:hAnsi="Garamond" w:cs="Garamond"/>
          <w:spacing w:val="-1"/>
          <w:sz w:val="24"/>
          <w:szCs w:val="24"/>
        </w:rPr>
        <w:t>s</w:t>
      </w:r>
      <w:r w:rsidRPr="00CD419C">
        <w:rPr>
          <w:rFonts w:ascii="Garamond" w:eastAsia="Garamond" w:hAnsi="Garamond" w:cs="Garamond"/>
          <w:sz w:val="24"/>
          <w:szCs w:val="24"/>
        </w:rPr>
        <w:t>em</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rid, and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rid </w:t>
      </w:r>
      <w:r w:rsidRPr="00CD419C">
        <w:rPr>
          <w:rFonts w:ascii="Garamond" w:eastAsia="Garamond" w:hAnsi="Garamond" w:cs="Garamond"/>
          <w:b/>
          <w:sz w:val="24"/>
          <w:szCs w:val="24"/>
        </w:rPr>
        <w:t>Elevat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rying 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on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CD419C" w:rsidRDefault="00606FEA" w:rsidP="00CD419C">
      <w:pPr>
        <w:spacing w:before="5" w:line="140" w:lineRule="exact"/>
        <w:jc w:val="both"/>
        <w:rPr>
          <w:sz w:val="24"/>
          <w:szCs w:val="24"/>
        </w:rPr>
      </w:pP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4035" w:right="4059"/>
        <w:jc w:val="both"/>
        <w:rPr>
          <w:rFonts w:ascii="Garamond" w:eastAsia="Garamond" w:hAnsi="Garamond" w:cs="Garamond"/>
          <w:sz w:val="24"/>
          <w:szCs w:val="24"/>
        </w:rPr>
      </w:pPr>
      <w:r w:rsidRPr="00CD419C">
        <w:rPr>
          <w:rFonts w:ascii="Garamond" w:eastAsia="Garamond" w:hAnsi="Garamond" w:cs="Garamond"/>
          <w:b/>
          <w:spacing w:val="-1"/>
          <w:sz w:val="24"/>
          <w:szCs w:val="24"/>
        </w:rPr>
        <w:t>Pr</w:t>
      </w:r>
      <w:r w:rsidRPr="00CD419C">
        <w:rPr>
          <w:rFonts w:ascii="Garamond" w:eastAsia="Garamond" w:hAnsi="Garamond" w:cs="Garamond"/>
          <w:b/>
          <w:sz w:val="24"/>
          <w:szCs w:val="24"/>
        </w:rPr>
        <w:t>ecipi</w:t>
      </w:r>
      <w:r w:rsidRPr="00CD419C">
        <w:rPr>
          <w:rFonts w:ascii="Garamond" w:eastAsia="Garamond" w:hAnsi="Garamond" w:cs="Garamond"/>
          <w:b/>
          <w:spacing w:val="-1"/>
          <w:sz w:val="24"/>
          <w:szCs w:val="24"/>
        </w:rPr>
        <w:t>t</w:t>
      </w:r>
      <w:r w:rsidRPr="00CD419C">
        <w:rPr>
          <w:rFonts w:ascii="Garamond" w:eastAsia="Garamond" w:hAnsi="Garamond" w:cs="Garamond"/>
          <w:b/>
          <w:spacing w:val="2"/>
          <w:sz w:val="24"/>
          <w:szCs w:val="24"/>
        </w:rPr>
        <w:t>a</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s</w:t>
      </w:r>
    </w:p>
    <w:p w:rsidR="00606FEA" w:rsidRPr="00CD419C" w:rsidRDefault="00606FEA" w:rsidP="00CD419C">
      <w:pPr>
        <w:spacing w:before="11" w:line="200" w:lineRule="exact"/>
        <w:jc w:val="both"/>
        <w:rPr>
          <w:sz w:val="24"/>
          <w:szCs w:val="24"/>
        </w:rPr>
        <w:sectPr w:rsidR="00606FEA" w:rsidRPr="00CD419C">
          <w:footerReference w:type="default" r:id="rId132"/>
          <w:pgSz w:w="12240" w:h="15840"/>
          <w:pgMar w:top="940" w:right="1320" w:bottom="280" w:left="1340" w:header="740" w:footer="1154" w:gutter="0"/>
          <w:cols w:space="720"/>
        </w:sect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lastRenderedPageBreak/>
        <w:t xml:space="preserve">Topic </w:t>
      </w:r>
      <w:r w:rsidR="00DF2C8C" w:rsidRPr="00CD419C">
        <w:rPr>
          <w:rFonts w:ascii="Garamond" w:eastAsia="Garamond" w:hAnsi="Garamond" w:cs="Garamond"/>
          <w:b/>
          <w:sz w:val="24"/>
          <w:szCs w:val="24"/>
          <w:u w:val="single" w:color="000000"/>
        </w:rPr>
        <w:t>– 67</w:t>
      </w:r>
      <w:r w:rsidRPr="00CD419C">
        <w:rPr>
          <w:rFonts w:ascii="Garamond" w:eastAsia="Garamond" w:hAnsi="Garamond" w:cs="Garamond"/>
          <w:b/>
          <w:sz w:val="24"/>
          <w:szCs w:val="24"/>
          <w:u w:val="single" w:color="000000"/>
        </w:rPr>
        <w:t>:</w:t>
      </w:r>
    </w:p>
    <w:p w:rsidR="00606FEA" w:rsidRPr="00CD419C" w:rsidRDefault="004B7FED" w:rsidP="00CD419C">
      <w:pPr>
        <w:spacing w:line="200" w:lineRule="exact"/>
        <w:jc w:val="both"/>
        <w:rPr>
          <w:sz w:val="24"/>
          <w:szCs w:val="24"/>
        </w:rPr>
      </w:pPr>
      <w:r w:rsidRPr="00CD419C">
        <w:rPr>
          <w:sz w:val="24"/>
          <w:szCs w:val="24"/>
        </w:rPr>
        <w:br w:type="column"/>
      </w:r>
    </w:p>
    <w:p w:rsidR="00606FEA" w:rsidRPr="00CD419C" w:rsidRDefault="00606FEA" w:rsidP="00CD419C">
      <w:pPr>
        <w:spacing w:line="200" w:lineRule="exact"/>
        <w:jc w:val="both"/>
        <w:rPr>
          <w:sz w:val="24"/>
          <w:szCs w:val="24"/>
        </w:rPr>
      </w:pPr>
    </w:p>
    <w:p w:rsidR="00606FEA" w:rsidRPr="00CD419C" w:rsidRDefault="00606FEA" w:rsidP="00CD419C">
      <w:pPr>
        <w:spacing w:before="10" w:line="220" w:lineRule="exact"/>
        <w:jc w:val="both"/>
        <w:rPr>
          <w:sz w:val="24"/>
          <w:szCs w:val="24"/>
        </w:rPr>
      </w:pPr>
    </w:p>
    <w:p w:rsidR="00606FEA" w:rsidRPr="00CD419C" w:rsidRDefault="00B17F3E" w:rsidP="00CD419C">
      <w:pPr>
        <w:spacing w:line="359" w:lineRule="auto"/>
        <w:ind w:right="310"/>
        <w:jc w:val="both"/>
        <w:rPr>
          <w:rFonts w:ascii="Garamond" w:eastAsia="Garamond" w:hAnsi="Garamond" w:cs="Garamond"/>
          <w:sz w:val="24"/>
          <w:szCs w:val="24"/>
        </w:rPr>
      </w:pPr>
      <w:r w:rsidRPr="00B17F3E">
        <w:rPr>
          <w:sz w:val="24"/>
          <w:szCs w:val="24"/>
        </w:rPr>
        <w:pict>
          <v:shape id="_x0000_s1182" type="#_x0000_t75" style="position:absolute;left:0;text-align:left;margin-left:1in;margin-top:-.15pt;width:297.75pt;height:163.5pt;z-index:-6088;mso-position-horizontal-relative:page">
            <v:imagedata r:id="rId133" o:title=""/>
            <w10:wrap anchorx="page"/>
          </v:shape>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meteorolog</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ipit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typ</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 xml:space="preserve"> ca</w:t>
      </w:r>
      <w:r w:rsidR="004B7FED" w:rsidRPr="00CD419C">
        <w:rPr>
          <w:rFonts w:ascii="Garamond" w:eastAsia="Garamond" w:hAnsi="Garamond" w:cs="Garamond"/>
          <w:sz w:val="24"/>
          <w:szCs w:val="24"/>
        </w:rPr>
        <w:t>n i</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ude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 the pre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ipit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wh</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 xml:space="preserve">ch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lling </w:t>
      </w:r>
      <w:r w:rsidR="004B7FED" w:rsidRPr="00CD419C">
        <w:rPr>
          <w:rFonts w:ascii="Garamond" w:eastAsia="Garamond" w:hAnsi="Garamond" w:cs="Garamond"/>
          <w:sz w:val="24"/>
          <w:szCs w:val="24"/>
        </w:rPr>
        <w:lastRenderedPageBreak/>
        <w:t xml:space="preserve">to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ground.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our 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tinct 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ys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ipi</w:t>
      </w:r>
      <w:r w:rsidR="004B7FED" w:rsidRPr="00CD419C">
        <w:rPr>
          <w:rFonts w:ascii="Garamond" w:eastAsia="Garamond" w:hAnsi="Garamond" w:cs="Garamond"/>
          <w:spacing w:val="-2"/>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w:t>
      </w:r>
    </w:p>
    <w:p w:rsidR="00606FEA" w:rsidRPr="00CD419C" w:rsidRDefault="004B7FED" w:rsidP="00CD419C">
      <w:pPr>
        <w:spacing w:before="1" w:line="260" w:lineRule="exact"/>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6055" w:space="197"/>
            <w:col w:w="3328"/>
          </w:cols>
        </w:sectPr>
      </w:pPr>
      <w:r w:rsidRPr="00CD419C">
        <w:rPr>
          <w:rFonts w:ascii="Garamond" w:eastAsia="Garamond" w:hAnsi="Garamond" w:cs="Garamond"/>
          <w:sz w:val="24"/>
          <w:szCs w:val="24"/>
        </w:rPr>
        <w:lastRenderedPageBreak/>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 oc</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w:t>
      </w:r>
    </w:p>
    <w:p w:rsidR="00606FEA" w:rsidRPr="00CD419C" w:rsidRDefault="00606FEA" w:rsidP="00CD419C">
      <w:pPr>
        <w:spacing w:before="5"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6253" w:right="714"/>
        <w:jc w:val="both"/>
        <w:rPr>
          <w:rFonts w:ascii="Garamond" w:eastAsia="Garamond" w:hAnsi="Garamond" w:cs="Garamond"/>
          <w:sz w:val="24"/>
          <w:szCs w:val="24"/>
        </w:rPr>
      </w:pPr>
      <w:r w:rsidRPr="00CD419C">
        <w:rPr>
          <w:rFonts w:ascii="Garamond" w:eastAsia="Garamond" w:hAnsi="Garamond" w:cs="Garamond"/>
          <w:spacing w:val="-1"/>
          <w:sz w:val="24"/>
          <w:szCs w:val="24"/>
        </w:rPr>
        <w:t>P</w:t>
      </w:r>
      <w:r w:rsidRPr="00CD419C">
        <w:rPr>
          <w:rFonts w:ascii="Garamond" w:eastAsia="Garamond" w:hAnsi="Garamond" w:cs="Garamond"/>
          <w:sz w:val="24"/>
          <w:szCs w:val="24"/>
        </w:rPr>
        <w:t>rec</w:t>
      </w:r>
      <w:r w:rsidRPr="00CD419C">
        <w:rPr>
          <w:rFonts w:ascii="Garamond" w:eastAsia="Garamond" w:hAnsi="Garamond" w:cs="Garamond"/>
          <w:spacing w:val="1"/>
          <w:sz w:val="24"/>
          <w:szCs w:val="24"/>
        </w:rPr>
        <w:t>i</w:t>
      </w:r>
      <w:r w:rsidRPr="00CD419C">
        <w:rPr>
          <w:rFonts w:ascii="Garamond" w:eastAsia="Garamond" w:hAnsi="Garamond" w:cs="Garamond"/>
          <w:sz w:val="24"/>
          <w:szCs w:val="24"/>
        </w:rPr>
        <w:t>pitation oc</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 por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4B7FED" w:rsidP="00CD419C">
      <w:pPr>
        <w:spacing w:line="358" w:lineRule="auto"/>
        <w:ind w:left="100" w:right="308"/>
        <w:jc w:val="both"/>
        <w:rPr>
          <w:rFonts w:ascii="Garamond" w:eastAsia="Garamond" w:hAnsi="Garamond" w:cs="Garamond"/>
          <w:sz w:val="24"/>
          <w:szCs w:val="24"/>
        </w:rPr>
      </w:pP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com</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va</w:t>
      </w:r>
      <w:r w:rsidRPr="00CD419C">
        <w:rPr>
          <w:rFonts w:ascii="Garamond" w:eastAsia="Garamond" w:hAnsi="Garamond" w:cs="Garamond"/>
          <w:spacing w:val="2"/>
          <w:sz w:val="24"/>
          <w:szCs w:val="24"/>
        </w:rPr>
        <w:t>p</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that the </w:t>
      </w:r>
      <w:r w:rsidRPr="00CD419C">
        <w:rPr>
          <w:rFonts w:ascii="Garamond" w:eastAsia="Garamond" w:hAnsi="Garamond" w:cs="Garamond"/>
          <w:spacing w:val="1"/>
          <w:sz w:val="24"/>
          <w:szCs w:val="24"/>
        </w:rPr>
        <w:t>wa</w:t>
      </w:r>
      <w:r w:rsidRPr="00CD419C">
        <w:rPr>
          <w:rFonts w:ascii="Garamond" w:eastAsia="Garamond" w:hAnsi="Garamond" w:cs="Garamond"/>
          <w:spacing w:val="-3"/>
          <w:sz w:val="24"/>
          <w:szCs w:val="24"/>
        </w:rPr>
        <w:t>t</w:t>
      </w:r>
      <w:r w:rsidRPr="00CD419C">
        <w:rPr>
          <w:rFonts w:ascii="Garamond" w:eastAsia="Garamond" w:hAnsi="Garamond" w:cs="Garamond"/>
          <w:sz w:val="24"/>
          <w:szCs w:val="24"/>
        </w:rPr>
        <w:t>er cond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and </w:t>
      </w:r>
      <w:r w:rsidRPr="00CD419C">
        <w:rPr>
          <w:rFonts w:ascii="Garamond" w:eastAsia="Garamond" w:hAnsi="Garamond" w:cs="Garamond"/>
          <w:spacing w:val="1"/>
          <w:sz w:val="24"/>
          <w:szCs w:val="24"/>
        </w:rPr>
        <w:t>"</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w:t>
      </w:r>
      <w:r w:rsidRPr="00CD419C">
        <w:rPr>
          <w:rFonts w:ascii="Garamond" w:eastAsia="Garamond" w:hAnsi="Garamond" w:cs="Garamond"/>
          <w:spacing w:val="-2"/>
          <w:sz w:val="24"/>
          <w:szCs w:val="24"/>
        </w:rPr>
        <w:t>i</w:t>
      </w:r>
      <w:r w:rsidRPr="00CD419C">
        <w:rPr>
          <w:rFonts w:ascii="Garamond" w:eastAsia="Garamond" w:hAnsi="Garamond" w:cs="Garamond"/>
          <w:sz w:val="24"/>
          <w:szCs w:val="24"/>
        </w:rPr>
        <w:t>tat</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w:t>
      </w:r>
      <w:r w:rsidRPr="00CD419C">
        <w:rPr>
          <w:rFonts w:ascii="Garamond" w:eastAsia="Garamond" w:hAnsi="Garamond" w:cs="Garamond"/>
          <w:sz w:val="24"/>
          <w:szCs w:val="24"/>
        </w:rPr>
        <w:t>.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20"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79"/>
          <w:sz w:val="24"/>
          <w:szCs w:val="24"/>
        </w:rPr>
        <w:t xml:space="preserve">  </w:t>
      </w:r>
      <w:r w:rsidRPr="00CD419C">
        <w:rPr>
          <w:rFonts w:ascii="Segoe MDL2 Assets" w:eastAsia="Segoe MDL2 Assets" w:hAnsi="Segoe MDL2 Assets" w:cs="Segoe MDL2 Assets"/>
          <w:spacing w:val="14"/>
          <w:w w:val="79"/>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e</w:t>
      </w:r>
      <w:r w:rsidRPr="00CD419C">
        <w:rPr>
          <w:rFonts w:ascii="Garamond" w:eastAsia="Garamond" w:hAnsi="Garamond" w:cs="Garamond"/>
          <w:spacing w:val="1"/>
          <w:sz w:val="24"/>
          <w:szCs w:val="24"/>
        </w:rPr>
        <w:t>va</w:t>
      </w:r>
      <w:r w:rsidRPr="00CD419C">
        <w:rPr>
          <w:rFonts w:ascii="Garamond" w:eastAsia="Garamond" w:hAnsi="Garamond" w:cs="Garamond"/>
          <w:sz w:val="24"/>
          <w:szCs w:val="24"/>
        </w:rPr>
        <w:t>porate.</w:t>
      </w:r>
    </w:p>
    <w:p w:rsidR="00606FEA" w:rsidRPr="00CD419C" w:rsidRDefault="00606FEA" w:rsidP="00CD419C">
      <w:pPr>
        <w:spacing w:before="10" w:line="10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79"/>
          <w:sz w:val="24"/>
          <w:szCs w:val="24"/>
        </w:rPr>
        <w:t xml:space="preserve">  </w:t>
      </w:r>
      <w:r w:rsidRPr="00CD419C">
        <w:rPr>
          <w:rFonts w:ascii="Segoe MDL2 Assets" w:eastAsia="Segoe MDL2 Assets" w:hAnsi="Segoe MDL2 Assets" w:cs="Segoe MDL2 Assets"/>
          <w:spacing w:val="14"/>
          <w:w w:val="79"/>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ink into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oil.</w:t>
      </w:r>
    </w:p>
    <w:p w:rsidR="00606FEA" w:rsidRPr="00CD419C" w:rsidRDefault="00606FEA" w:rsidP="00CD419C">
      <w:pPr>
        <w:spacing w:before="2" w:line="10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Segoe MDL2 Assets" w:eastAsia="Segoe MDL2 Assets" w:hAnsi="Segoe MDL2 Assets" w:cs="Segoe MDL2 Assets"/>
          <w:w w:val="79"/>
          <w:sz w:val="24"/>
          <w:szCs w:val="24"/>
        </w:rPr>
        <w:t xml:space="preserve">  </w:t>
      </w:r>
      <w:r w:rsidRPr="00CD419C">
        <w:rPr>
          <w:rFonts w:ascii="Segoe MDL2 Assets" w:eastAsia="Segoe MDL2 Assets" w:hAnsi="Segoe MDL2 Assets" w:cs="Segoe MDL2 Assets"/>
          <w:spacing w:val="14"/>
          <w:w w:val="79"/>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run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p>
    <w:p w:rsidR="00606FEA" w:rsidRPr="00CD419C" w:rsidRDefault="00606FEA" w:rsidP="00CD419C">
      <w:pPr>
        <w:spacing w:line="200" w:lineRule="exact"/>
        <w:jc w:val="both"/>
        <w:rPr>
          <w:sz w:val="24"/>
          <w:szCs w:val="24"/>
        </w:rPr>
      </w:pPr>
    </w:p>
    <w:p w:rsidR="00606FEA" w:rsidRPr="00CD419C" w:rsidRDefault="00606FEA" w:rsidP="00CD419C">
      <w:pPr>
        <w:spacing w:before="4"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239"/>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n pre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erent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ir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moving upw</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r</w:t>
      </w:r>
      <w:r w:rsidRPr="00CD419C">
        <w:rPr>
          <w:rFonts w:ascii="Garamond" w:eastAsia="Garamond" w:hAnsi="Garamond" w:cs="Garamond"/>
          <w:sz w:val="24"/>
          <w:szCs w:val="24"/>
        </w:rPr>
        <w:t>d is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z w:val="24"/>
          <w:szCs w:val="24"/>
        </w:rPr>
        <w:t>hilled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d</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c p</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l</w:t>
      </w:r>
      <w:r w:rsidRPr="00CD419C">
        <w:rPr>
          <w:rFonts w:ascii="Garamond" w:eastAsia="Garamond" w:hAnsi="Garamond" w:cs="Garamond"/>
          <w:spacing w:val="1"/>
          <w:sz w:val="24"/>
          <w:szCs w:val="24"/>
        </w:rPr>
        <w:t>ea</w:t>
      </w:r>
      <w:r w:rsidRPr="00CD419C">
        <w:rPr>
          <w:rFonts w:ascii="Garamond" w:eastAsia="Garamond" w:hAnsi="Garamond" w:cs="Garamond"/>
          <w:sz w:val="24"/>
          <w:szCs w:val="24"/>
        </w:rPr>
        <w:t>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tua</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y</w:t>
      </w:r>
      <w:r w:rsidRPr="00CD419C">
        <w:rPr>
          <w:rFonts w:ascii="Garamond" w:eastAsia="Garamond" w:hAnsi="Garamond" w:cs="Garamond"/>
          <w:sz w:val="24"/>
          <w:szCs w:val="24"/>
        </w:rPr>
        <w:t>, to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Air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move up</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rd in </w:t>
      </w:r>
      <w:r w:rsidRPr="00CD419C">
        <w:rPr>
          <w:rFonts w:ascii="Garamond" w:eastAsia="Garamond" w:hAnsi="Garamond" w:cs="Garamond"/>
          <w:spacing w:val="-1"/>
          <w:sz w:val="24"/>
          <w:szCs w:val="24"/>
        </w:rPr>
        <w:t>f</w:t>
      </w:r>
      <w:r w:rsidRPr="00CD419C">
        <w:rPr>
          <w:rFonts w:ascii="Garamond" w:eastAsia="Garamond" w:hAnsi="Garamond" w:cs="Garamond"/>
          <w:sz w:val="24"/>
          <w:szCs w:val="24"/>
        </w:rPr>
        <w:t>our w</w:t>
      </w:r>
      <w:r w:rsidRPr="00CD419C">
        <w:rPr>
          <w:rFonts w:ascii="Garamond" w:eastAsia="Garamond" w:hAnsi="Garamond" w:cs="Garamond"/>
          <w:spacing w:val="1"/>
          <w:sz w:val="24"/>
          <w:szCs w:val="24"/>
        </w:rPr>
        <w:t>a</w:t>
      </w:r>
      <w:r w:rsidRPr="00CD419C">
        <w:rPr>
          <w:rFonts w:ascii="Garamond" w:eastAsia="Garamond" w:hAnsi="Garamond" w:cs="Garamond"/>
          <w:sz w:val="24"/>
          <w:szCs w:val="24"/>
        </w:rPr>
        <w:t>ys.</w:t>
      </w:r>
      <w:r w:rsidRPr="00CD419C">
        <w:rPr>
          <w:rFonts w:ascii="Garamond" w:eastAsia="Garamond" w:hAnsi="Garamond" w:cs="Garamond"/>
          <w:spacing w:val="5"/>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rec</w:t>
      </w:r>
      <w:r w:rsidRPr="00CD419C">
        <w:rPr>
          <w:rFonts w:ascii="Garamond" w:eastAsia="Garamond" w:hAnsi="Garamond" w:cs="Garamond"/>
          <w:spacing w:val="1"/>
          <w:sz w:val="24"/>
          <w:szCs w:val="24"/>
        </w:rPr>
        <w:t>i</w:t>
      </w:r>
      <w:r w:rsidRPr="00CD419C">
        <w:rPr>
          <w:rFonts w:ascii="Garamond" w:eastAsia="Garamond" w:hAnsi="Garamond" w:cs="Garamond"/>
          <w:sz w:val="24"/>
          <w:szCs w:val="24"/>
        </w:rPr>
        <w:t>pitation</w:t>
      </w:r>
    </w:p>
    <w:p w:rsidR="00606FEA" w:rsidRPr="00CD419C" w:rsidRDefault="00606FEA" w:rsidP="00CD419C">
      <w:pPr>
        <w:spacing w:before="18" w:line="26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pacing w:val="1"/>
          <w:sz w:val="24"/>
          <w:szCs w:val="24"/>
        </w:rPr>
        <w:t>1</w:t>
      </w:r>
      <w:r w:rsidRPr="00CD419C">
        <w:rPr>
          <w:rFonts w:ascii="Garamond" w:eastAsia="Garamond" w:hAnsi="Garamond" w:cs="Garamond"/>
          <w:b/>
          <w:sz w:val="24"/>
          <w:szCs w:val="24"/>
        </w:rPr>
        <w:t xml:space="preserve">.  </w:t>
      </w:r>
      <w:r w:rsidRPr="00CD419C">
        <w:rPr>
          <w:rFonts w:ascii="Garamond" w:eastAsia="Garamond" w:hAnsi="Garamond" w:cs="Garamond"/>
          <w:b/>
          <w:spacing w:val="21"/>
          <w:sz w:val="24"/>
          <w:szCs w:val="24"/>
        </w:rPr>
        <w:t xml:space="preserve"> </w:t>
      </w:r>
      <w:r w:rsidRPr="00CD419C">
        <w:rPr>
          <w:rFonts w:ascii="Garamond" w:eastAsia="Garamond" w:hAnsi="Garamond" w:cs="Garamond"/>
          <w:b/>
          <w:sz w:val="24"/>
          <w:szCs w:val="24"/>
        </w:rPr>
        <w:t>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ve</w:t>
      </w:r>
      <w:r w:rsidRPr="00CD419C">
        <w:rPr>
          <w:rFonts w:ascii="Garamond" w:eastAsia="Garamond" w:hAnsi="Garamond" w:cs="Garamond"/>
          <w:b/>
          <w:spacing w:val="1"/>
          <w:sz w:val="24"/>
          <w:szCs w:val="24"/>
        </w:rPr>
        <w:t>c</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ve.</w:t>
      </w:r>
    </w:p>
    <w:p w:rsidR="00606FEA" w:rsidRPr="00CD419C" w:rsidRDefault="00606FEA" w:rsidP="00CD419C">
      <w:pPr>
        <w:spacing w:before="6" w:line="12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5"/>
          <w:sz w:val="24"/>
          <w:szCs w:val="24"/>
        </w:rPr>
        <w:t xml:space="preserve"> </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gr</w:t>
      </w:r>
      <w:r w:rsidRPr="00CD419C">
        <w:rPr>
          <w:rFonts w:ascii="Garamond" w:eastAsia="Garamond" w:hAnsi="Garamond" w:cs="Garamond"/>
          <w:b/>
          <w:sz w:val="24"/>
          <w:szCs w:val="24"/>
        </w:rPr>
        <w:t>a</w:t>
      </w:r>
      <w:r w:rsidRPr="00CD419C">
        <w:rPr>
          <w:rFonts w:ascii="Garamond" w:eastAsia="Garamond" w:hAnsi="Garamond" w:cs="Garamond"/>
          <w:b/>
          <w:spacing w:val="2"/>
          <w:sz w:val="24"/>
          <w:szCs w:val="24"/>
        </w:rPr>
        <w:t>p</w:t>
      </w:r>
      <w:r w:rsidRPr="00CD419C">
        <w:rPr>
          <w:rFonts w:ascii="Garamond" w:eastAsia="Garamond" w:hAnsi="Garamond" w:cs="Garamond"/>
          <w:b/>
          <w:sz w:val="24"/>
          <w:szCs w:val="24"/>
        </w:rPr>
        <w:t>hic.</w:t>
      </w:r>
    </w:p>
    <w:p w:rsidR="00606FEA" w:rsidRPr="00CD419C" w:rsidRDefault="00606FEA" w:rsidP="00CD419C">
      <w:pPr>
        <w:spacing w:before="6" w:line="12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z w:val="24"/>
          <w:szCs w:val="24"/>
        </w:rPr>
        <w:t xml:space="preserve">3.  </w:t>
      </w:r>
      <w:r w:rsidRPr="00CD419C">
        <w:rPr>
          <w:rFonts w:ascii="Garamond" w:eastAsia="Garamond" w:hAnsi="Garamond" w:cs="Garamond"/>
          <w:b/>
          <w:spacing w:val="5"/>
          <w:sz w:val="24"/>
          <w:szCs w:val="24"/>
        </w:rPr>
        <w:t xml:space="preserve"> </w:t>
      </w:r>
      <w:r w:rsidRPr="00CD419C">
        <w:rPr>
          <w:rFonts w:ascii="Garamond" w:eastAsia="Garamond" w:hAnsi="Garamond" w:cs="Garamond"/>
          <w:b/>
          <w:spacing w:val="-1"/>
          <w:sz w:val="24"/>
          <w:szCs w:val="24"/>
        </w:rPr>
        <w:t>Fr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tal.</w:t>
      </w:r>
    </w:p>
    <w:p w:rsidR="00606FEA" w:rsidRPr="00CD419C" w:rsidRDefault="00606FEA" w:rsidP="00CD419C">
      <w:pPr>
        <w:spacing w:before="6" w:line="12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z w:val="24"/>
          <w:szCs w:val="24"/>
        </w:rPr>
        <w:t xml:space="preserve">4.  </w:t>
      </w:r>
      <w:r w:rsidRPr="00CD419C">
        <w:rPr>
          <w:rFonts w:ascii="Garamond" w:eastAsia="Garamond" w:hAnsi="Garamond" w:cs="Garamond"/>
          <w:b/>
          <w:spacing w:val="5"/>
          <w:sz w:val="24"/>
          <w:szCs w:val="24"/>
        </w:rPr>
        <w:t xml:space="preserve"> </w:t>
      </w:r>
      <w:r w:rsidRPr="00CD419C">
        <w:rPr>
          <w:rFonts w:ascii="Garamond" w:eastAsia="Garamond" w:hAnsi="Garamond" w:cs="Garamond"/>
          <w:b/>
          <w:sz w:val="24"/>
          <w:szCs w:val="24"/>
        </w:rPr>
        <w:t>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ver</w:t>
      </w:r>
      <w:r w:rsidRPr="00CD419C">
        <w:rPr>
          <w:rFonts w:ascii="Garamond" w:eastAsia="Garamond" w:hAnsi="Garamond" w:cs="Garamond"/>
          <w:b/>
          <w:spacing w:val="-1"/>
          <w:sz w:val="24"/>
          <w:szCs w:val="24"/>
        </w:rPr>
        <w:t>g</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w:t>
      </w:r>
    </w:p>
    <w:p w:rsidR="00606FEA" w:rsidRPr="00CD419C" w:rsidRDefault="00606FEA" w:rsidP="00CD419C">
      <w:pPr>
        <w:spacing w:line="200" w:lineRule="exact"/>
        <w:jc w:val="both"/>
        <w:rPr>
          <w:sz w:val="24"/>
          <w:szCs w:val="24"/>
        </w:rPr>
      </w:pPr>
    </w:p>
    <w:p w:rsidR="00606FEA" w:rsidRPr="00CD419C" w:rsidRDefault="00606FEA" w:rsidP="00CD419C">
      <w:pPr>
        <w:spacing w:before="15" w:line="200" w:lineRule="exact"/>
        <w:jc w:val="both"/>
        <w:rPr>
          <w:sz w:val="24"/>
          <w:szCs w:val="24"/>
        </w:rPr>
      </w:pPr>
    </w:p>
    <w:p w:rsidR="00606FEA" w:rsidRPr="00CD419C" w:rsidRDefault="004B7FED" w:rsidP="00CD419C">
      <w:pPr>
        <w:spacing w:line="360" w:lineRule="auto"/>
        <w:ind w:left="100" w:right="158"/>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Garamond" w:eastAsia="Garamond" w:hAnsi="Garamond" w:cs="Garamond"/>
          <w:spacing w:val="1"/>
          <w:sz w:val="24"/>
          <w:szCs w:val="24"/>
        </w:rPr>
        <w:t>C</w:t>
      </w:r>
      <w:r w:rsidRPr="00CD419C">
        <w:rPr>
          <w:rFonts w:ascii="Garamond" w:eastAsia="Garamond" w:hAnsi="Garamond" w:cs="Garamond"/>
          <w:sz w:val="24"/>
          <w:szCs w:val="24"/>
        </w:rPr>
        <w:t>onv</w:t>
      </w:r>
      <w:r w:rsidRPr="00CD419C">
        <w:rPr>
          <w:rFonts w:ascii="Garamond" w:eastAsia="Garamond" w:hAnsi="Garamond" w:cs="Garamond"/>
          <w:spacing w:val="1"/>
          <w:sz w:val="24"/>
          <w:szCs w:val="24"/>
        </w:rPr>
        <w:t>e</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z w:val="24"/>
          <w:szCs w:val="24"/>
        </w:rPr>
        <w:t>if</w:t>
      </w:r>
      <w:r w:rsidRPr="00CD419C">
        <w:rPr>
          <w:rFonts w:ascii="Garamond" w:eastAsia="Garamond" w:hAnsi="Garamond" w:cs="Garamond"/>
          <w:spacing w:val="-1"/>
          <w:sz w:val="24"/>
          <w:szCs w:val="24"/>
        </w:rPr>
        <w:t>t</w:t>
      </w:r>
      <w:r w:rsidRPr="00CD419C">
        <w:rPr>
          <w:rFonts w:ascii="Garamond" w:eastAsia="Garamond" w:hAnsi="Garamond" w:cs="Garamond"/>
          <w:sz w:val="24"/>
          <w:szCs w:val="24"/>
        </w:rPr>
        <w:t>ing prec</w:t>
      </w:r>
      <w:r w:rsidRPr="00CD419C">
        <w:rPr>
          <w:rFonts w:ascii="Garamond" w:eastAsia="Garamond" w:hAnsi="Garamond" w:cs="Garamond"/>
          <w:spacing w:val="1"/>
          <w:sz w:val="24"/>
          <w:szCs w:val="24"/>
        </w:rPr>
        <w:t>i</w:t>
      </w:r>
      <w:r w:rsidRPr="00CD419C">
        <w:rPr>
          <w:rFonts w:ascii="Garamond" w:eastAsia="Garamond" w:hAnsi="Garamond" w:cs="Garamond"/>
          <w:sz w:val="24"/>
          <w:szCs w:val="24"/>
        </w:rPr>
        <w:t>p</w:t>
      </w:r>
      <w:r w:rsidRPr="00CD419C">
        <w:rPr>
          <w:rFonts w:ascii="Garamond" w:eastAsia="Garamond" w:hAnsi="Garamond" w:cs="Garamond"/>
          <w:spacing w:val="-2"/>
          <w:sz w:val="24"/>
          <w:szCs w:val="24"/>
        </w:rPr>
        <w:t>i</w:t>
      </w:r>
      <w:r w:rsidRPr="00CD419C">
        <w:rPr>
          <w:rFonts w:ascii="Garamond" w:eastAsia="Garamond" w:hAnsi="Garamond" w:cs="Garamond"/>
          <w:sz w:val="24"/>
          <w:szCs w:val="24"/>
        </w:rPr>
        <w:t>tation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rally more i</w:t>
      </w:r>
      <w:r w:rsidRPr="00CD419C">
        <w:rPr>
          <w:rFonts w:ascii="Garamond" w:eastAsia="Garamond" w:hAnsi="Garamond" w:cs="Garamond"/>
          <w:spacing w:val="-2"/>
          <w:sz w:val="24"/>
          <w:szCs w:val="24"/>
        </w:rPr>
        <w:t>n</w:t>
      </w:r>
      <w:r w:rsidRPr="00CD419C">
        <w:rPr>
          <w:rFonts w:ascii="Garamond" w:eastAsia="Garamond" w:hAnsi="Garamond" w:cs="Garamond"/>
          <w:sz w:val="24"/>
          <w:szCs w:val="24"/>
        </w:rPr>
        <w:t>ten</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hor</w:t>
      </w:r>
      <w:r w:rsidRPr="00CD419C">
        <w:rPr>
          <w:rFonts w:ascii="Garamond" w:eastAsia="Garamond" w:hAnsi="Garamond" w:cs="Garamond"/>
          <w:spacing w:val="-1"/>
          <w:sz w:val="24"/>
          <w:szCs w:val="24"/>
        </w:rPr>
        <w:t>t</w:t>
      </w:r>
      <w:r w:rsidRPr="00CD419C">
        <w:rPr>
          <w:rFonts w:ascii="Garamond" w:eastAsia="Garamond" w:hAnsi="Garamond" w:cs="Garamond"/>
          <w:sz w:val="24"/>
          <w:szCs w:val="24"/>
        </w:rPr>
        <w:t>er du</w:t>
      </w:r>
      <w:r w:rsidRPr="00CD419C">
        <w:rPr>
          <w:rFonts w:ascii="Garamond" w:eastAsia="Garamond" w:hAnsi="Garamond" w:cs="Garamond"/>
          <w:spacing w:val="-1"/>
          <w:sz w:val="24"/>
          <w:szCs w:val="24"/>
        </w:rPr>
        <w:t>r</w:t>
      </w:r>
      <w:r w:rsidRPr="00CD419C">
        <w:rPr>
          <w:rFonts w:ascii="Garamond" w:eastAsia="Garamond" w:hAnsi="Garamond" w:cs="Garamond"/>
          <w:spacing w:val="3"/>
          <w:sz w:val="24"/>
          <w:szCs w:val="24"/>
        </w:rPr>
        <w:t>a</w:t>
      </w:r>
      <w:r w:rsidRPr="00CD419C">
        <w:rPr>
          <w:rFonts w:ascii="Garamond" w:eastAsia="Garamond" w:hAnsi="Garamond" w:cs="Garamond"/>
          <w:sz w:val="24"/>
          <w:szCs w:val="24"/>
        </w:rPr>
        <w:t>ti</w:t>
      </w:r>
      <w:r w:rsidRPr="00CD419C">
        <w:rPr>
          <w:rFonts w:ascii="Garamond" w:eastAsia="Garamond" w:hAnsi="Garamond" w:cs="Garamond"/>
          <w:spacing w:val="3"/>
          <w:sz w:val="24"/>
          <w:szCs w:val="24"/>
        </w:rPr>
        <w:t>o</w:t>
      </w:r>
      <w:r w:rsidRPr="00CD419C">
        <w:rPr>
          <w:rFonts w:ascii="Garamond" w:eastAsia="Garamond" w:hAnsi="Garamond" w:cs="Garamond"/>
          <w:sz w:val="24"/>
          <w:szCs w:val="24"/>
        </w:rPr>
        <w:t>n, than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other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2"/>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oud</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g. </w:t>
      </w:r>
      <w:r w:rsidRPr="00CD419C">
        <w:rPr>
          <w:rFonts w:ascii="Garamond" w:eastAsia="Garamond" w:hAnsi="Garamond" w:cs="Garamond"/>
          <w:spacing w:val="1"/>
          <w:sz w:val="24"/>
          <w:szCs w:val="24"/>
        </w:rPr>
        <w:t>c</w:t>
      </w:r>
      <w:r w:rsidRPr="00CD419C">
        <w:rPr>
          <w:rFonts w:ascii="Garamond" w:eastAsia="Garamond" w:hAnsi="Garamond" w:cs="Garamond"/>
          <w:sz w:val="24"/>
          <w:szCs w:val="24"/>
        </w:rPr>
        <w:t>umulonimb</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u</w:t>
      </w:r>
      <w:r w:rsidRPr="00CD419C">
        <w:rPr>
          <w:rFonts w:ascii="Garamond" w:eastAsia="Garamond" w:hAnsi="Garamond" w:cs="Garamond"/>
          <w:sz w:val="24"/>
          <w:szCs w:val="24"/>
        </w:rPr>
        <w:t>mulu</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5" w:line="140" w:lineRule="exact"/>
        <w:jc w:val="both"/>
        <w:rPr>
          <w:sz w:val="24"/>
          <w:szCs w:val="24"/>
        </w:rPr>
      </w:pPr>
    </w:p>
    <w:p w:rsidR="00606FEA" w:rsidRPr="00CD419C" w:rsidRDefault="00B17F3E" w:rsidP="00CD419C">
      <w:pPr>
        <w:spacing w:before="37" w:line="360" w:lineRule="auto"/>
        <w:ind w:left="5893" w:right="157"/>
        <w:jc w:val="both"/>
        <w:rPr>
          <w:rFonts w:ascii="Garamond" w:eastAsia="Garamond" w:hAnsi="Garamond" w:cs="Garamond"/>
          <w:sz w:val="24"/>
          <w:szCs w:val="24"/>
        </w:rPr>
      </w:pPr>
      <w:r w:rsidRPr="00B17F3E">
        <w:rPr>
          <w:sz w:val="24"/>
          <w:szCs w:val="24"/>
        </w:rPr>
        <w:pict>
          <v:shape id="_x0000_s1181" type="#_x0000_t75" style="position:absolute;left:0;text-align:left;margin-left:1in;margin-top:2.25pt;width:279.75pt;height:157.5pt;z-index:-6087;mso-position-horizontal-relative:page">
            <v:imagedata r:id="rId134" o:title=""/>
            <w10:wrap anchorx="page"/>
          </v:shape>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ction 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curs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n 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h's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w:t>
      </w:r>
      <w:r w:rsidR="004B7FED" w:rsidRPr="00CD419C">
        <w:rPr>
          <w:rFonts w:ascii="Garamond" w:eastAsia="Garamond" w:hAnsi="Garamond" w:cs="Garamond"/>
          <w:sz w:val="24"/>
          <w:szCs w:val="24"/>
        </w:rPr>
        <w:t>ith un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table or moi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com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ted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than its</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rounding</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l</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 xml:space="preserve">ding to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ignific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nt ev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poration.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ipit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lls over an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 rel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tive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y sho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ime;</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on</w:t>
      </w:r>
      <w:r w:rsidR="004B7FED" w:rsidRPr="00CD419C">
        <w:rPr>
          <w:rFonts w:ascii="Garamond" w:eastAsia="Garamond" w:hAnsi="Garamond" w:cs="Garamond"/>
          <w:spacing w:val="-2"/>
          <w:sz w:val="24"/>
          <w:szCs w:val="24"/>
        </w:rPr>
        <w:t>v</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tive 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ouds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limit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ho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 xml:space="preserve">ontal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xtent.</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position w:val="1"/>
          <w:sz w:val="24"/>
          <w:szCs w:val="24"/>
        </w:rPr>
        <w:t>M</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 p</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ipit</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 in the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opi</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s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ppe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 xml:space="preserve">to be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onv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cti</w:t>
      </w:r>
      <w:r w:rsidRPr="00CD419C">
        <w:rPr>
          <w:rFonts w:ascii="Garamond" w:eastAsia="Garamond" w:hAnsi="Garamond" w:cs="Garamond"/>
          <w:spacing w:val="1"/>
          <w:position w:val="1"/>
          <w:sz w:val="24"/>
          <w:szCs w:val="24"/>
        </w:rPr>
        <w:t>v</w:t>
      </w:r>
      <w:r w:rsidRPr="00CD419C">
        <w:rPr>
          <w:rFonts w:ascii="Garamond" w:eastAsia="Garamond" w:hAnsi="Garamond" w:cs="Garamond"/>
          <w:position w:val="1"/>
          <w:sz w:val="24"/>
          <w:szCs w:val="24"/>
        </w:rPr>
        <w:t>e;</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ed thund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m</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Un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table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ir</w:t>
      </w:r>
      <w:r w:rsidRPr="00CD419C">
        <w:rPr>
          <w:rFonts w:ascii="Garamond" w:eastAsia="Garamond" w:hAnsi="Garamond" w:cs="Garamond"/>
          <w:spacing w:val="3"/>
          <w:position w:val="1"/>
          <w:sz w:val="24"/>
          <w:szCs w:val="24"/>
        </w:rPr>
        <w:t xml:space="preserve"> </w:t>
      </w:r>
      <w:r w:rsidRPr="00CD419C">
        <w:rPr>
          <w:rFonts w:ascii="Garamond" w:eastAsia="Garamond" w:hAnsi="Garamond" w:cs="Garamond"/>
          <w:position w:val="1"/>
          <w:sz w:val="24"/>
          <w:szCs w:val="24"/>
        </w:rPr>
        <w:t>–</w:t>
      </w:r>
    </w:p>
    <w:p w:rsidR="00606FEA" w:rsidRPr="00CD419C" w:rsidRDefault="00606FEA" w:rsidP="00CD419C">
      <w:pPr>
        <w:spacing w:before="6"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 moi</w:t>
      </w:r>
      <w:r w:rsidRPr="00CD419C">
        <w:rPr>
          <w:rFonts w:ascii="Garamond" w:eastAsia="Garamond" w:hAnsi="Garamond" w:cs="Garamond"/>
          <w:spacing w:val="-1"/>
          <w:sz w:val="24"/>
          <w:szCs w:val="24"/>
        </w:rPr>
        <w:t>s</w:t>
      </w:r>
      <w:r w:rsidRPr="00CD419C">
        <w:rPr>
          <w:rFonts w:ascii="Garamond" w:eastAsia="Garamond" w:hAnsi="Garamond" w:cs="Garamond"/>
          <w:sz w:val="24"/>
          <w:szCs w:val="24"/>
        </w:rPr>
        <w:t>t, and h</w:t>
      </w:r>
      <w:r w:rsidRPr="00CD419C">
        <w:rPr>
          <w:rFonts w:ascii="Garamond" w:eastAsia="Garamond" w:hAnsi="Garamond" w:cs="Garamond"/>
          <w:spacing w:val="1"/>
          <w:sz w:val="24"/>
          <w:szCs w:val="24"/>
        </w:rPr>
        <w:t>ea</w:t>
      </w:r>
      <w:r w:rsidRPr="00CD419C">
        <w:rPr>
          <w:rFonts w:ascii="Garamond" w:eastAsia="Garamond" w:hAnsi="Garamond" w:cs="Garamond"/>
          <w:sz w:val="24"/>
          <w:szCs w:val="24"/>
        </w:rPr>
        <w:t>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by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4"/>
          <w:sz w:val="24"/>
          <w:szCs w:val="24"/>
        </w:rPr>
        <w:t>e</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 prod</w:t>
      </w:r>
      <w:r w:rsidRPr="00CD419C">
        <w:rPr>
          <w:rFonts w:ascii="Garamond" w:eastAsia="Garamond" w:hAnsi="Garamond" w:cs="Garamond"/>
          <w:spacing w:val="-1"/>
          <w:sz w:val="24"/>
          <w:szCs w:val="24"/>
        </w:rPr>
        <w:t>u</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bund</w:t>
      </w:r>
      <w:r w:rsidRPr="00CD419C">
        <w:rPr>
          <w:rFonts w:ascii="Garamond" w:eastAsia="Garamond" w:hAnsi="Garamond" w:cs="Garamond"/>
          <w:spacing w:val="1"/>
          <w:sz w:val="24"/>
          <w:szCs w:val="24"/>
        </w:rPr>
        <w:t>a</w:t>
      </w:r>
      <w:r w:rsidRPr="00CD419C">
        <w:rPr>
          <w:rFonts w:ascii="Garamond" w:eastAsia="Garamond" w:hAnsi="Garamond" w:cs="Garamond"/>
          <w:sz w:val="24"/>
          <w:szCs w:val="24"/>
        </w:rPr>
        <w:t>nt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con</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ti</w:t>
      </w:r>
      <w:r w:rsidRPr="00CD419C">
        <w:rPr>
          <w:rFonts w:ascii="Garamond" w:eastAsia="Garamond" w:hAnsi="Garamond" w:cs="Garamond"/>
          <w:spacing w:val="-2"/>
          <w:sz w:val="24"/>
          <w:szCs w:val="24"/>
        </w:rPr>
        <w:t>v</w:t>
      </w:r>
      <w:r w:rsidRPr="00CD419C">
        <w:rPr>
          <w:rFonts w:ascii="Garamond" w:eastAsia="Garamond" w:hAnsi="Garamond" w:cs="Garamond"/>
          <w:sz w:val="24"/>
          <w:szCs w:val="24"/>
        </w:rPr>
        <w:t>e pre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CD419C" w:rsidRDefault="00606FEA" w:rsidP="00CD419C">
      <w:pPr>
        <w:spacing w:line="200" w:lineRule="exact"/>
        <w:jc w:val="both"/>
        <w:rPr>
          <w:sz w:val="24"/>
          <w:szCs w:val="24"/>
        </w:rPr>
      </w:pPr>
    </w:p>
    <w:p w:rsidR="00606FEA" w:rsidRPr="00CD419C" w:rsidRDefault="00606FEA" w:rsidP="00CD419C">
      <w:pPr>
        <w:spacing w:before="17"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68</w:t>
      </w:r>
      <w:r w:rsidRPr="00CD419C">
        <w:rPr>
          <w:rFonts w:ascii="Garamond" w:eastAsia="Garamond" w:hAnsi="Garamond" w:cs="Garamond"/>
          <w:b/>
          <w:sz w:val="24"/>
          <w:szCs w:val="24"/>
          <w:u w:val="single" w:color="000000"/>
        </w:rPr>
        <w:t>: O</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gr</w:t>
      </w:r>
      <w:r w:rsidRPr="00CD419C">
        <w:rPr>
          <w:rFonts w:ascii="Garamond" w:eastAsia="Garamond" w:hAnsi="Garamond" w:cs="Garamond"/>
          <w:b/>
          <w:sz w:val="24"/>
          <w:szCs w:val="24"/>
          <w:u w:val="single" w:color="000000"/>
        </w:rPr>
        <w:t>ap</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ic</w:t>
      </w:r>
      <w:r w:rsidRPr="00CD419C">
        <w:rPr>
          <w:rFonts w:ascii="Garamond" w:eastAsia="Garamond" w:hAnsi="Garamond" w:cs="Garamond"/>
          <w:b/>
          <w:spacing w:val="3"/>
          <w:sz w:val="24"/>
          <w:szCs w:val="24"/>
          <w:u w:val="single" w:color="000000"/>
        </w:rPr>
        <w:t xml:space="preserve"> </w:t>
      </w:r>
      <w:r w:rsidRPr="00CD419C">
        <w:rPr>
          <w:rFonts w:ascii="Garamond" w:eastAsia="Garamond" w:hAnsi="Garamond" w:cs="Garamond"/>
          <w:b/>
          <w:spacing w:val="1"/>
          <w:sz w:val="24"/>
          <w:szCs w:val="24"/>
          <w:u w:val="single" w:color="000000"/>
        </w:rPr>
        <w:t>L</w:t>
      </w:r>
      <w:r w:rsidRPr="00CD419C">
        <w:rPr>
          <w:rFonts w:ascii="Garamond" w:eastAsia="Garamond" w:hAnsi="Garamond" w:cs="Garamond"/>
          <w:b/>
          <w:sz w:val="24"/>
          <w:szCs w:val="24"/>
          <w:u w:val="single" w:color="000000"/>
        </w:rPr>
        <w:t>if</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ing</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ecipi</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ati</w:t>
      </w:r>
      <w:r w:rsidRPr="00CD419C">
        <w:rPr>
          <w:rFonts w:ascii="Garamond" w:eastAsia="Garamond" w:hAnsi="Garamond" w:cs="Garamond"/>
          <w:b/>
          <w:spacing w:val="1"/>
          <w:sz w:val="24"/>
          <w:szCs w:val="24"/>
          <w:u w:val="single" w:color="000000"/>
        </w:rPr>
        <w:t>o</w:t>
      </w:r>
      <w:r w:rsidRPr="00CD419C">
        <w:rPr>
          <w:rFonts w:ascii="Garamond" w:eastAsia="Garamond" w:hAnsi="Garamond" w:cs="Garamond"/>
          <w:b/>
          <w:sz w:val="24"/>
          <w:szCs w:val="24"/>
          <w:u w:val="single" w:color="000000"/>
        </w:rPr>
        <w:t>n:</w:t>
      </w:r>
    </w:p>
    <w:p w:rsidR="00606FEA" w:rsidRPr="00CD419C" w:rsidRDefault="00606FEA" w:rsidP="00CD419C">
      <w:pPr>
        <w:spacing w:before="4"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6013" w:right="93"/>
        <w:jc w:val="both"/>
        <w:rPr>
          <w:rFonts w:ascii="Garamond" w:eastAsia="Garamond" w:hAnsi="Garamond" w:cs="Garamond"/>
          <w:sz w:val="24"/>
          <w:szCs w:val="24"/>
        </w:rPr>
      </w:pPr>
      <w:r w:rsidRPr="00B17F3E">
        <w:rPr>
          <w:sz w:val="24"/>
          <w:szCs w:val="24"/>
        </w:rPr>
        <w:pict>
          <v:group id="_x0000_s1178" style="position:absolute;left:0;text-align:left;margin-left:71.25pt;margin-top:8.65pt;width:287.1pt;height:156.75pt;z-index:-6086;mso-position-horizontal-relative:page" coordorigin="1425,173" coordsize="5742,3135">
            <v:shape id="_x0000_s1180" type="#_x0000_t75" style="position:absolute;left:1440;top:188;width:5712;height:3105">
              <v:imagedata r:id="rId135" o:title=""/>
            </v:shape>
            <v:shape id="_x0000_s1179" style="position:absolute;left:1433;top:180;width:5727;height:3120" coordorigin="1433,180" coordsize="5727,3120" path="m1433,3300r5727,l7160,180r-5727,l1433,3300xe" filled="f">
              <v:path arrowok="t"/>
            </v:shape>
            <w10:wrap anchorx="page"/>
          </v:group>
        </w:pic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ographic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if</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1"/>
          <w:sz w:val="24"/>
          <w:szCs w:val="24"/>
        </w:rPr>
        <w:t>P</w:t>
      </w:r>
      <w:r w:rsidR="004B7FED" w:rsidRPr="00CD419C">
        <w:rPr>
          <w:rFonts w:ascii="Garamond" w:eastAsia="Garamond" w:hAnsi="Garamond" w:cs="Garamond"/>
          <w:sz w:val="24"/>
          <w:szCs w:val="24"/>
        </w:rPr>
        <w:t>rec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pitation 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curs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moi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air is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upw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rds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ing ter</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 moun</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in. Orog</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phic</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rainfall is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mas</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es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up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ide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rge mounta</w:t>
      </w:r>
      <w:r w:rsidR="004B7FED" w:rsidRPr="00CD419C">
        <w:rPr>
          <w:rFonts w:ascii="Garamond" w:eastAsia="Garamond" w:hAnsi="Garamond" w:cs="Garamond"/>
          <w:spacing w:val="1"/>
          <w:sz w:val="24"/>
          <w:szCs w:val="24"/>
        </w:rPr>
        <w:t>i</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lift</w:t>
      </w:r>
    </w:p>
    <w:p w:rsidR="00606FEA" w:rsidRPr="00CD419C" w:rsidRDefault="004B7FED" w:rsidP="00CD419C">
      <w:pPr>
        <w:spacing w:before="1" w:line="359" w:lineRule="auto"/>
        <w:ind w:left="6013" w:right="113"/>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esults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a</w:t>
      </w:r>
      <w:r w:rsidRPr="00CD419C">
        <w:rPr>
          <w:rFonts w:ascii="Garamond" w:eastAsia="Garamond" w:hAnsi="Garamond" w:cs="Garamond"/>
          <w:sz w:val="24"/>
          <w:szCs w:val="24"/>
        </w:rPr>
        <w:t>di</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tic </w:t>
      </w:r>
      <w:r w:rsidRPr="00CD419C">
        <w:rPr>
          <w:rFonts w:ascii="Garamond" w:eastAsia="Garamond" w:hAnsi="Garamond" w:cs="Garamond"/>
          <w:spacing w:val="1"/>
          <w:sz w:val="24"/>
          <w:szCs w:val="24"/>
        </w:rPr>
        <w:t>c</w:t>
      </w:r>
      <w:r w:rsidRPr="00CD419C">
        <w:rPr>
          <w:rFonts w:ascii="Garamond" w:eastAsia="Garamond" w:hAnsi="Garamond" w:cs="Garamond"/>
          <w:sz w:val="24"/>
          <w:szCs w:val="24"/>
        </w:rPr>
        <w:t>oolin</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ultim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cond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es and</w:t>
      </w:r>
    </w:p>
    <w:p w:rsidR="00606FEA" w:rsidRPr="00CD419C" w:rsidRDefault="004B7FED" w:rsidP="00CD419C">
      <w:pPr>
        <w:spacing w:before="1" w:line="360" w:lineRule="auto"/>
        <w:ind w:left="100" w:right="85"/>
        <w:jc w:val="both"/>
        <w:rPr>
          <w:rFonts w:ascii="Garamond" w:eastAsia="Garamond" w:hAnsi="Garamond" w:cs="Garamond"/>
          <w:sz w:val="24"/>
          <w:szCs w:val="24"/>
        </w:rPr>
      </w:pPr>
      <w:r w:rsidRPr="00CD419C">
        <w:rPr>
          <w:rFonts w:ascii="Garamond" w:eastAsia="Garamond" w:hAnsi="Garamond" w:cs="Garamond"/>
          <w:sz w:val="24"/>
          <w:szCs w:val="24"/>
        </w:rPr>
        <w:t>coo</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orog</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phic</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louds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and </w:t>
      </w:r>
      <w:r w:rsidRPr="00CD419C">
        <w:rPr>
          <w:rFonts w:ascii="Garamond" w:eastAsia="Garamond" w:hAnsi="Garamond" w:cs="Garamond"/>
          <w:spacing w:val="-1"/>
          <w:sz w:val="24"/>
          <w:szCs w:val="24"/>
        </w:rPr>
        <w:t>s</w:t>
      </w:r>
      <w:r w:rsidRPr="00CD419C">
        <w:rPr>
          <w:rFonts w:ascii="Garamond" w:eastAsia="Garamond" w:hAnsi="Garamond" w:cs="Garamond"/>
          <w:sz w:val="24"/>
          <w:szCs w:val="24"/>
        </w:rPr>
        <w:t>erve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ou</w:t>
      </w:r>
      <w:r w:rsidRPr="00CD419C">
        <w:rPr>
          <w:rFonts w:ascii="Garamond" w:eastAsia="Garamond" w:hAnsi="Garamond" w:cs="Garamond"/>
          <w:spacing w:val="1"/>
          <w:sz w:val="24"/>
          <w:szCs w:val="24"/>
        </w:rPr>
        <w:t>r</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pre</w:t>
      </w:r>
      <w:r w:rsidRPr="00CD419C">
        <w:rPr>
          <w:rFonts w:ascii="Garamond" w:eastAsia="Garamond" w:hAnsi="Garamond" w:cs="Garamond"/>
          <w:spacing w:val="1"/>
          <w:sz w:val="24"/>
          <w:szCs w:val="24"/>
        </w:rPr>
        <w:t>c</w:t>
      </w:r>
      <w:r w:rsidRPr="00CD419C">
        <w:rPr>
          <w:rFonts w:ascii="Garamond" w:eastAsia="Garamond" w:hAnsi="Garamond" w:cs="Garamond"/>
          <w:sz w:val="24"/>
          <w:szCs w:val="24"/>
        </w:rPr>
        <w:t>ipit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3"/>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lls upw</w:t>
      </w:r>
      <w:r w:rsidRPr="00CD419C">
        <w:rPr>
          <w:rFonts w:ascii="Garamond" w:eastAsia="Garamond" w:hAnsi="Garamond" w:cs="Garamond"/>
          <w:spacing w:val="1"/>
          <w:sz w:val="24"/>
          <w:szCs w:val="24"/>
        </w:rPr>
        <w:t>i</w:t>
      </w:r>
      <w:r w:rsidRPr="00CD419C">
        <w:rPr>
          <w:rFonts w:ascii="Garamond" w:eastAsia="Garamond" w:hAnsi="Garamond" w:cs="Garamond"/>
          <w:sz w:val="24"/>
          <w:szCs w:val="24"/>
        </w:rPr>
        <w:t>nd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moun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 ridg</w:t>
      </w:r>
      <w:r w:rsidRPr="00CD419C">
        <w:rPr>
          <w:rFonts w:ascii="Garamond" w:eastAsia="Garamond" w:hAnsi="Garamond" w:cs="Garamond"/>
          <w:spacing w:val="1"/>
          <w:sz w:val="24"/>
          <w:szCs w:val="24"/>
        </w:rPr>
        <w:t>e</w:t>
      </w:r>
      <w:r w:rsidRPr="00CD419C">
        <w:rPr>
          <w:rFonts w:ascii="Garamond" w:eastAsia="Garamond" w:hAnsi="Garamond" w:cs="Garamond"/>
          <w:sz w:val="24"/>
          <w:szCs w:val="24"/>
        </w:rPr>
        <w:t>. Some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lls a </w:t>
      </w:r>
      <w:r w:rsidRPr="00CD419C">
        <w:rPr>
          <w:rFonts w:ascii="Garamond" w:eastAsia="Garamond" w:hAnsi="Garamond" w:cs="Garamond"/>
          <w:spacing w:val="-1"/>
          <w:sz w:val="24"/>
          <w:szCs w:val="24"/>
        </w:rPr>
        <w:t>s</w:t>
      </w:r>
      <w:r w:rsidRPr="00CD419C">
        <w:rPr>
          <w:rFonts w:ascii="Garamond" w:eastAsia="Garamond" w:hAnsi="Garamond" w:cs="Garamond"/>
          <w:sz w:val="24"/>
          <w:szCs w:val="24"/>
        </w:rPr>
        <w:t>hort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w:t>
      </w:r>
      <w:r w:rsidRPr="00CD419C">
        <w:rPr>
          <w:rFonts w:ascii="Garamond" w:eastAsia="Garamond" w:hAnsi="Garamond" w:cs="Garamond"/>
          <w:spacing w:val="1"/>
          <w:sz w:val="24"/>
          <w:szCs w:val="24"/>
        </w:rPr>
        <w:t>c</w:t>
      </w:r>
      <w:r w:rsidRPr="00CD419C">
        <w:rPr>
          <w:rFonts w:ascii="Garamond" w:eastAsia="Garamond" w:hAnsi="Garamond" w:cs="Garamond"/>
          <w:sz w:val="24"/>
          <w:szCs w:val="24"/>
        </w:rPr>
        <w:t>e do</w:t>
      </w:r>
      <w:r w:rsidRPr="00CD419C">
        <w:rPr>
          <w:rFonts w:ascii="Garamond" w:eastAsia="Garamond" w:hAnsi="Garamond" w:cs="Garamond"/>
          <w:spacing w:val="1"/>
          <w:sz w:val="24"/>
          <w:szCs w:val="24"/>
        </w:rPr>
        <w:t>w</w:t>
      </w:r>
      <w:r w:rsidRPr="00CD419C">
        <w:rPr>
          <w:rFonts w:ascii="Garamond" w:eastAsia="Garamond" w:hAnsi="Garamond" w:cs="Garamond"/>
          <w:sz w:val="24"/>
          <w:szCs w:val="24"/>
        </w:rPr>
        <w:t>nw</w:t>
      </w:r>
      <w:r w:rsidRPr="00CD419C">
        <w:rPr>
          <w:rFonts w:ascii="Garamond" w:eastAsia="Garamond" w:hAnsi="Garamond" w:cs="Garamond"/>
          <w:spacing w:val="1"/>
          <w:sz w:val="24"/>
          <w:szCs w:val="24"/>
        </w:rPr>
        <w:t>i</w:t>
      </w:r>
      <w:r w:rsidRPr="00CD419C">
        <w:rPr>
          <w:rFonts w:ascii="Garamond" w:eastAsia="Garamond" w:hAnsi="Garamond" w:cs="Garamond"/>
          <w:sz w:val="24"/>
          <w:szCs w:val="24"/>
        </w:rPr>
        <w:t>nd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ridge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is </w:t>
      </w:r>
      <w:r w:rsidRPr="00CD419C">
        <w:rPr>
          <w:rFonts w:ascii="Garamond" w:eastAsia="Garamond" w:hAnsi="Garamond" w:cs="Garamond"/>
          <w:spacing w:val="-1"/>
          <w:sz w:val="24"/>
          <w:szCs w:val="24"/>
        </w:rPr>
        <w:t>s</w:t>
      </w:r>
      <w:r w:rsidRPr="00CD419C">
        <w:rPr>
          <w:rFonts w:ascii="Garamond" w:eastAsia="Garamond" w:hAnsi="Garamond" w:cs="Garamond"/>
          <w:sz w:val="24"/>
          <w:szCs w:val="24"/>
        </w:rPr>
        <w:t>ometimes 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s</w:t>
      </w:r>
      <w:r w:rsidRPr="00CD419C">
        <w:rPr>
          <w:rFonts w:ascii="Garamond" w:eastAsia="Garamond" w:hAnsi="Garamond" w:cs="Garamond"/>
          <w:sz w:val="24"/>
          <w:szCs w:val="24"/>
        </w:rPr>
        <w:t>pillov</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r</w:t>
      </w:r>
      <w:r w:rsidRPr="00CD419C">
        <w:rPr>
          <w:rFonts w:ascii="Garamond" w:eastAsia="Garamond" w:hAnsi="Garamond" w:cs="Garamond"/>
          <w:sz w:val="24"/>
          <w:szCs w:val="24"/>
        </w:rPr>
        <w:t>. On the 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e side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3"/>
          <w:sz w:val="24"/>
          <w:szCs w:val="24"/>
        </w:rPr>
        <w:t>m</w:t>
      </w:r>
      <w:r w:rsidRPr="00CD419C">
        <w:rPr>
          <w:rFonts w:ascii="Garamond" w:eastAsia="Garamond" w:hAnsi="Garamond" w:cs="Garamond"/>
          <w:sz w:val="24"/>
          <w:szCs w:val="24"/>
        </w:rPr>
        <w:t>ountain range,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infall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 is</w:t>
      </w:r>
      <w:r w:rsidRPr="00CD419C">
        <w:rPr>
          <w:rFonts w:ascii="Garamond" w:eastAsia="Garamond" w:hAnsi="Garamond" w:cs="Garamond"/>
          <w:spacing w:val="-1"/>
          <w:sz w:val="24"/>
          <w:szCs w:val="24"/>
        </w:rPr>
        <w:t xml:space="preserve"> s</w:t>
      </w:r>
      <w:r w:rsidRPr="00CD419C">
        <w:rPr>
          <w:rFonts w:ascii="Garamond" w:eastAsia="Garamond" w:hAnsi="Garamond" w:cs="Garamond"/>
          <w:spacing w:val="1"/>
          <w:sz w:val="24"/>
          <w:szCs w:val="24"/>
        </w:rPr>
        <w:t>a</w:t>
      </w:r>
      <w:r w:rsidRPr="00CD419C">
        <w:rPr>
          <w:rFonts w:ascii="Garamond" w:eastAsia="Garamond" w:hAnsi="Garamond" w:cs="Garamond"/>
          <w:sz w:val="24"/>
          <w:szCs w:val="24"/>
        </w:rPr>
        <w:t>id to be in a</w:t>
      </w:r>
      <w:r w:rsidRPr="00CD419C">
        <w:rPr>
          <w:rFonts w:ascii="Garamond" w:eastAsia="Garamond" w:hAnsi="Garamond" w:cs="Garamond"/>
          <w:spacing w:val="1"/>
          <w:sz w:val="24"/>
          <w:szCs w:val="24"/>
        </w:rPr>
        <w:t xml:space="preserve"> </w:t>
      </w:r>
      <w:hyperlink r:id="rId136">
        <w:r w:rsidRPr="00CD419C">
          <w:rPr>
            <w:rFonts w:ascii="Garamond" w:eastAsia="Garamond" w:hAnsi="Garamond" w:cs="Garamond"/>
            <w:sz w:val="24"/>
            <w:szCs w:val="24"/>
          </w:rPr>
          <w:t xml:space="preserve">rain </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do</w:t>
        </w:r>
        <w:r w:rsidRPr="00CD419C">
          <w:rPr>
            <w:rFonts w:ascii="Garamond" w:eastAsia="Garamond" w:hAnsi="Garamond" w:cs="Garamond"/>
            <w:spacing w:val="2"/>
            <w:sz w:val="24"/>
            <w:szCs w:val="24"/>
          </w:rPr>
          <w:t>w</w:t>
        </w:r>
        <w:r w:rsidRPr="00CD419C">
          <w:rPr>
            <w:rFonts w:ascii="Garamond" w:eastAsia="Garamond" w:hAnsi="Garamond" w:cs="Garamond"/>
            <w:sz w:val="24"/>
            <w:szCs w:val="24"/>
          </w:rPr>
          <w:t>.</w:t>
        </w:r>
      </w:hyperlink>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V</w:t>
      </w:r>
      <w:r w:rsidRPr="00CD419C">
        <w:rPr>
          <w:rFonts w:ascii="Garamond" w:eastAsia="Garamond" w:hAnsi="Garamond" w:cs="Garamond"/>
          <w:sz w:val="24"/>
          <w:szCs w:val="24"/>
        </w:rPr>
        <w:t>ery 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vy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w:t>
      </w:r>
      <w:r w:rsidRPr="00CD419C">
        <w:rPr>
          <w:rFonts w:ascii="Garamond" w:eastAsia="Garamond" w:hAnsi="Garamond" w:cs="Garamond"/>
          <w:spacing w:val="-2"/>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pitat</w:t>
      </w:r>
      <w:r w:rsidRPr="00CD419C">
        <w:rPr>
          <w:rFonts w:ascii="Garamond" w:eastAsia="Garamond" w:hAnsi="Garamond" w:cs="Garamond"/>
          <w:spacing w:val="-3"/>
          <w:sz w:val="24"/>
          <w:szCs w:val="24"/>
        </w:rPr>
        <w:t>i</w:t>
      </w:r>
      <w:r w:rsidRPr="00CD419C">
        <w:rPr>
          <w:rFonts w:ascii="Garamond" w:eastAsia="Garamond" w:hAnsi="Garamond" w:cs="Garamond"/>
          <w:sz w:val="24"/>
          <w:szCs w:val="24"/>
        </w:rPr>
        <w:t>on typi</w:t>
      </w:r>
      <w:r w:rsidRPr="00CD419C">
        <w:rPr>
          <w:rFonts w:ascii="Garamond" w:eastAsia="Garamond" w:hAnsi="Garamond" w:cs="Garamond"/>
          <w:spacing w:val="1"/>
          <w:sz w:val="24"/>
          <w:szCs w:val="24"/>
        </w:rPr>
        <w:t>ca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upw</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w:t>
      </w:r>
      <w:r w:rsidRPr="00CD419C">
        <w:rPr>
          <w:rFonts w:ascii="Garamond" w:eastAsia="Garamond" w:hAnsi="Garamond" w:cs="Garamond"/>
          <w:spacing w:val="-1"/>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nt moun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 ran</w:t>
      </w:r>
      <w:r w:rsidRPr="00CD419C">
        <w:rPr>
          <w:rFonts w:ascii="Garamond" w:eastAsia="Garamond" w:hAnsi="Garamond" w:cs="Garamond"/>
          <w:spacing w:val="1"/>
          <w:sz w:val="24"/>
          <w:szCs w:val="24"/>
        </w:rPr>
        <w:t>g</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oriented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cro</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prev</w:t>
      </w:r>
      <w:r w:rsidRPr="00CD419C">
        <w:rPr>
          <w:rFonts w:ascii="Garamond" w:eastAsia="Garamond" w:hAnsi="Garamond" w:cs="Garamond"/>
          <w:spacing w:val="1"/>
          <w:sz w:val="24"/>
          <w:szCs w:val="24"/>
        </w:rPr>
        <w:t>a</w:t>
      </w:r>
      <w:r w:rsidRPr="00CD419C">
        <w:rPr>
          <w:rFonts w:ascii="Garamond" w:eastAsia="Garamond" w:hAnsi="Garamond" w:cs="Garamond"/>
          <w:sz w:val="24"/>
          <w:szCs w:val="24"/>
        </w:rPr>
        <w:t>iling</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a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ea</w:t>
      </w:r>
      <w:r w:rsidRPr="00CD419C">
        <w:rPr>
          <w:rFonts w:ascii="Garamond" w:eastAsia="Garamond" w:hAnsi="Garamond" w:cs="Garamond"/>
          <w:sz w:val="24"/>
          <w:szCs w:val="24"/>
        </w:rPr>
        <w:t>n.</w:t>
      </w:r>
    </w:p>
    <w:p w:rsidR="00606FEA" w:rsidRPr="00CD419C" w:rsidRDefault="00606FEA" w:rsidP="00CD419C">
      <w:pPr>
        <w:spacing w:before="20" w:line="26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70</w:t>
      </w:r>
      <w:r w:rsidRPr="00CD419C">
        <w:rPr>
          <w:rFonts w:ascii="Garamond" w:eastAsia="Garamond" w:hAnsi="Garamond" w:cs="Garamond"/>
          <w:b/>
          <w:sz w:val="24"/>
          <w:szCs w:val="24"/>
          <w:u w:val="single" w:color="000000"/>
        </w:rPr>
        <w:t>:</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Fr</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tal l</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pacing w:val="2"/>
          <w:sz w:val="24"/>
          <w:szCs w:val="24"/>
          <w:u w:val="single" w:color="000000"/>
        </w:rPr>
        <w:t>f</w:t>
      </w:r>
      <w:r w:rsidRPr="00CD419C">
        <w:rPr>
          <w:rFonts w:ascii="Garamond" w:eastAsia="Garamond" w:hAnsi="Garamond" w:cs="Garamond"/>
          <w:b/>
          <w:sz w:val="24"/>
          <w:szCs w:val="24"/>
          <w:u w:val="single" w:color="000000"/>
        </w:rPr>
        <w:t>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ng</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p</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ecipi</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pacing w:val="2"/>
          <w:sz w:val="24"/>
          <w:szCs w:val="24"/>
          <w:u w:val="single" w:color="000000"/>
        </w:rPr>
        <w:t>a</w:t>
      </w:r>
      <w:r w:rsidRPr="00CD419C">
        <w:rPr>
          <w:rFonts w:ascii="Garamond" w:eastAsia="Garamond" w:hAnsi="Garamond" w:cs="Garamond"/>
          <w:b/>
          <w:sz w:val="24"/>
          <w:szCs w:val="24"/>
          <w:u w:val="single" w:color="000000"/>
        </w:rPr>
        <w:t>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58" w:lineRule="auto"/>
        <w:ind w:left="100" w:right="337"/>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t</w:t>
      </w:r>
      <w:r w:rsidRPr="00CD419C">
        <w:rPr>
          <w:rFonts w:ascii="Garamond" w:eastAsia="Garamond" w:hAnsi="Garamond" w:cs="Garamond"/>
          <w:sz w:val="24"/>
          <w:szCs w:val="24"/>
        </w:rPr>
        <w:t>o be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d up</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a</w:t>
      </w:r>
      <w:r w:rsidRPr="00CD419C">
        <w:rPr>
          <w:rFonts w:ascii="Garamond" w:eastAsia="Garamond" w:hAnsi="Garamond" w:cs="Garamond"/>
          <w:sz w:val="24"/>
          <w:szCs w:val="24"/>
        </w:rPr>
        <w:t>rd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mov</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m</w:t>
      </w:r>
      <w:r w:rsidRPr="00CD419C">
        <w:rPr>
          <w:rFonts w:ascii="Garamond" w:eastAsia="Garamond" w:hAnsi="Garamond" w:cs="Garamond"/>
          <w:sz w:val="24"/>
          <w:szCs w:val="24"/>
        </w:rPr>
        <w:t xml:space="preserve">ent of air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es and the</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i</w:t>
      </w:r>
      <w:r w:rsidRPr="00CD419C">
        <w:rPr>
          <w:rFonts w:ascii="Garamond" w:eastAsia="Garamond" w:hAnsi="Garamond" w:cs="Garamond"/>
          <w:sz w:val="24"/>
          <w:szCs w:val="24"/>
        </w:rPr>
        <w:t>ntera</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 w</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th one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nother.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proce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2"/>
          <w:sz w:val="24"/>
          <w:szCs w:val="24"/>
        </w:rPr>
        <w:t>o</w:t>
      </w:r>
      <w:r w:rsidR="00DF2C8C" w:rsidRPr="00CD419C">
        <w:rPr>
          <w:rFonts w:ascii="Garamond" w:eastAsia="Garamond" w:hAnsi="Garamond" w:cs="Garamond"/>
          <w:sz w:val="24"/>
          <w:szCs w:val="24"/>
        </w:rPr>
        <w:t>c</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u</w:t>
      </w:r>
      <w:r w:rsidR="00DF2C8C" w:rsidRPr="00CD419C">
        <w:rPr>
          <w:rFonts w:ascii="Garamond" w:eastAsia="Garamond" w:hAnsi="Garamond" w:cs="Garamond"/>
          <w:spacing w:val="-1"/>
          <w:sz w:val="24"/>
          <w:szCs w:val="24"/>
        </w:rPr>
        <w:t>r</w:t>
      </w:r>
      <w:r w:rsidR="00DF2C8C" w:rsidRPr="00CD419C">
        <w:rPr>
          <w:rFonts w:ascii="Garamond" w:eastAsia="Garamond" w:hAnsi="Garamond" w:cs="Garamond"/>
          <w:sz w:val="24"/>
          <w:szCs w:val="24"/>
        </w:rPr>
        <w:t>ring</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 xml:space="preserve">piral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ron</w:t>
      </w:r>
      <w:r w:rsidRPr="00CD419C">
        <w:rPr>
          <w:rFonts w:ascii="Garamond" w:eastAsia="Garamond" w:hAnsi="Garamond" w:cs="Garamond"/>
          <w:spacing w:val="-1"/>
          <w:sz w:val="24"/>
          <w:szCs w:val="24"/>
        </w:rPr>
        <w:t>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ir</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pu</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old </w:t>
      </w:r>
      <w:r w:rsidRPr="00CD419C">
        <w:rPr>
          <w:rFonts w:ascii="Garamond" w:eastAsia="Garamond" w:hAnsi="Garamond" w:cs="Garamond"/>
          <w:spacing w:val="1"/>
          <w:sz w:val="24"/>
          <w:szCs w:val="24"/>
        </w:rPr>
        <w:t>a</w:t>
      </w:r>
      <w:r w:rsidRPr="00CD419C">
        <w:rPr>
          <w:rFonts w:ascii="Garamond" w:eastAsia="Garamond" w:hAnsi="Garamond" w:cs="Garamond"/>
          <w:sz w:val="24"/>
          <w:szCs w:val="24"/>
        </w:rPr>
        <w:t>ir</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360" w:lineRule="auto"/>
        <w:ind w:left="100" w:right="739"/>
        <w:jc w:val="both"/>
        <w:rPr>
          <w:rFonts w:ascii="Garamond" w:eastAsia="Garamond" w:hAnsi="Garamond" w:cs="Garamond"/>
          <w:sz w:val="24"/>
          <w:szCs w:val="24"/>
        </w:rPr>
      </w:pPr>
      <w:r w:rsidRPr="00CD419C">
        <w:rPr>
          <w:rFonts w:ascii="Garamond" w:eastAsia="Garamond" w:hAnsi="Garamond" w:cs="Garamond"/>
          <w:sz w:val="24"/>
          <w:szCs w:val="24"/>
        </w:rPr>
        <w:t>mas</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over </w:t>
      </w:r>
      <w:r w:rsidRPr="00CD419C">
        <w:rPr>
          <w:rFonts w:ascii="Garamond" w:eastAsia="Garamond" w:hAnsi="Garamond" w:cs="Garamond"/>
          <w:spacing w:val="1"/>
          <w:sz w:val="24"/>
          <w:szCs w:val="24"/>
        </w:rPr>
        <w:t>r</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ool</w:t>
      </w:r>
      <w:r w:rsidRPr="00CD419C">
        <w:rPr>
          <w:rFonts w:ascii="Garamond" w:eastAsia="Garamond" w:hAnsi="Garamond" w:cs="Garamond"/>
          <w:spacing w:val="1"/>
          <w:sz w:val="24"/>
          <w:szCs w:val="24"/>
        </w:rPr>
        <w:t>e</w:t>
      </w:r>
      <w:r w:rsidRPr="00CD419C">
        <w:rPr>
          <w:rFonts w:ascii="Garamond" w:eastAsia="Garamond" w:hAnsi="Garamond" w:cs="Garamond"/>
          <w:sz w:val="24"/>
          <w:szCs w:val="24"/>
        </w:rPr>
        <w:t>r air and m</w:t>
      </w:r>
      <w:r w:rsidRPr="00CD419C">
        <w:rPr>
          <w:rFonts w:ascii="Garamond" w:eastAsia="Garamond" w:hAnsi="Garamond" w:cs="Garamond"/>
          <w:spacing w:val="-3"/>
          <w:sz w:val="24"/>
          <w:szCs w:val="24"/>
        </w:rPr>
        <w:t>o</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upw</w:t>
      </w:r>
      <w:r w:rsidRPr="00CD419C">
        <w:rPr>
          <w:rFonts w:ascii="Garamond" w:eastAsia="Garamond" w:hAnsi="Garamond" w:cs="Garamond"/>
          <w:spacing w:val="1"/>
          <w:sz w:val="24"/>
          <w:szCs w:val="24"/>
        </w:rPr>
        <w:t>a</w:t>
      </w:r>
      <w:r w:rsidRPr="00CD419C">
        <w:rPr>
          <w:rFonts w:ascii="Garamond" w:eastAsia="Garamond" w:hAnsi="Garamond" w:cs="Garamond"/>
          <w:sz w:val="24"/>
          <w:szCs w:val="24"/>
        </w:rPr>
        <w:t>rd. W</w:t>
      </w:r>
      <w:r w:rsidRPr="00CD419C">
        <w:rPr>
          <w:rFonts w:ascii="Garamond" w:eastAsia="Garamond" w:hAnsi="Garamond" w:cs="Garamond"/>
          <w:spacing w:val="1"/>
          <w:sz w:val="24"/>
          <w:szCs w:val="24"/>
        </w:rPr>
        <w:t>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ron</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ed by e</w:t>
      </w:r>
      <w:r w:rsidRPr="00CD419C">
        <w:rPr>
          <w:rFonts w:ascii="Garamond" w:eastAsia="Garamond" w:hAnsi="Garamond" w:cs="Garamond"/>
          <w:spacing w:val="1"/>
          <w:sz w:val="24"/>
          <w:szCs w:val="24"/>
        </w:rPr>
        <w:t>x</w:t>
      </w:r>
      <w:r w:rsidRPr="00CD419C">
        <w:rPr>
          <w:rFonts w:ascii="Garamond" w:eastAsia="Garamond" w:hAnsi="Garamond" w:cs="Garamond"/>
          <w:sz w:val="24"/>
          <w:szCs w:val="24"/>
        </w:rPr>
        <w:t>tend</w:t>
      </w:r>
      <w:r w:rsidRPr="00CD419C">
        <w:rPr>
          <w:rFonts w:ascii="Garamond" w:eastAsia="Garamond" w:hAnsi="Garamond" w:cs="Garamond"/>
          <w:spacing w:val="1"/>
          <w:sz w:val="24"/>
          <w:szCs w:val="24"/>
        </w:rPr>
        <w:t>e</w:t>
      </w:r>
      <w:r w:rsidRPr="00CD419C">
        <w:rPr>
          <w:rFonts w:ascii="Garamond" w:eastAsia="Garamond" w:hAnsi="Garamond" w:cs="Garamond"/>
          <w:sz w:val="24"/>
          <w:szCs w:val="24"/>
        </w:rPr>
        <w:t>d peri</w:t>
      </w:r>
      <w:r w:rsidRPr="00CD419C">
        <w:rPr>
          <w:rFonts w:ascii="Garamond" w:eastAsia="Garamond" w:hAnsi="Garamond" w:cs="Garamond"/>
          <w:spacing w:val="1"/>
          <w:sz w:val="24"/>
          <w:szCs w:val="24"/>
        </w:rPr>
        <w:t>o</w:t>
      </w:r>
      <w:r w:rsidRPr="00CD419C">
        <w:rPr>
          <w:rFonts w:ascii="Garamond" w:eastAsia="Garamond" w:hAnsi="Garamond" w:cs="Garamond"/>
          <w:sz w:val="24"/>
          <w:szCs w:val="24"/>
        </w:rPr>
        <w:t>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ht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z</w:t>
      </w:r>
      <w:r w:rsidRPr="00CD419C">
        <w:rPr>
          <w:rFonts w:ascii="Garamond" w:eastAsia="Garamond" w:hAnsi="Garamond" w:cs="Garamond"/>
          <w:sz w:val="24"/>
          <w:szCs w:val="24"/>
        </w:rPr>
        <w:t>z</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p>
    <w:p w:rsidR="00606FEA" w:rsidRPr="00CD419C" w:rsidRDefault="00606FEA" w:rsidP="00CD419C">
      <w:pPr>
        <w:spacing w:line="280" w:lineRule="exact"/>
        <w:jc w:val="both"/>
        <w:rPr>
          <w:sz w:val="24"/>
          <w:szCs w:val="24"/>
        </w:rPr>
      </w:pPr>
    </w:p>
    <w:p w:rsidR="00606FEA" w:rsidRPr="00CD419C" w:rsidRDefault="00B17F3E" w:rsidP="00CD419C">
      <w:pPr>
        <w:spacing w:line="360" w:lineRule="auto"/>
        <w:ind w:left="5981" w:right="187"/>
        <w:jc w:val="both"/>
        <w:rPr>
          <w:rFonts w:ascii="Garamond" w:eastAsia="Garamond" w:hAnsi="Garamond" w:cs="Garamond"/>
          <w:sz w:val="24"/>
          <w:szCs w:val="24"/>
        </w:rPr>
      </w:pPr>
      <w:r w:rsidRPr="00B17F3E">
        <w:rPr>
          <w:sz w:val="24"/>
          <w:szCs w:val="24"/>
        </w:rPr>
        <w:pict>
          <v:shape id="_x0000_s1177" type="#_x0000_t75" style="position:absolute;left:0;text-align:left;margin-left:1in;margin-top:6.45pt;width:284.25pt;height:150.75pt;z-index:-6085;mso-position-horizontal-relative:page">
            <v:imagedata r:id="rId137" o:title=""/>
            <w10:wrap anchorx="page"/>
          </v:shape>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old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onts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cur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a</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mass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of coo</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er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ir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3"/>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rm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old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ir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in duration is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hor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er,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nten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than 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rm</w:t>
      </w:r>
      <w:r w:rsidR="004B7FED" w:rsidRPr="00CD419C">
        <w:rPr>
          <w:rFonts w:ascii="Garamond" w:eastAsia="Garamond" w:hAnsi="Garamond" w:cs="Garamond"/>
          <w:spacing w:val="-1"/>
          <w:sz w:val="24"/>
          <w:szCs w:val="24"/>
        </w:rPr>
        <w:t xml:space="preserve"> f</w:t>
      </w:r>
      <w:r w:rsidR="004B7FED" w:rsidRPr="00CD419C">
        <w:rPr>
          <w:rFonts w:ascii="Garamond" w:eastAsia="Garamond" w:hAnsi="Garamond" w:cs="Garamond"/>
          <w:sz w:val="24"/>
          <w:szCs w:val="24"/>
        </w:rPr>
        <w:t>ron</w:t>
      </w:r>
      <w:r w:rsidR="004B7FED" w:rsidRPr="00CD419C">
        <w:rPr>
          <w:rFonts w:ascii="Garamond" w:eastAsia="Garamond" w:hAnsi="Garamond" w:cs="Garamond"/>
          <w:spacing w:val="-1"/>
          <w:sz w:val="24"/>
          <w:szCs w:val="24"/>
        </w:rPr>
        <w:t>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rgent </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if</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1"/>
          <w:sz w:val="24"/>
          <w:szCs w:val="24"/>
        </w:rPr>
        <w:t>P</w:t>
      </w:r>
      <w:r w:rsidR="004B7FED" w:rsidRPr="00CD419C">
        <w:rPr>
          <w:rFonts w:ascii="Garamond" w:eastAsia="Garamond" w:hAnsi="Garamond" w:cs="Garamond"/>
          <w:sz w:val="24"/>
          <w:szCs w:val="24"/>
        </w:rPr>
        <w:t>rec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pitati</w:t>
      </w:r>
      <w:r w:rsidR="004B7FED" w:rsidRPr="00CD419C">
        <w:rPr>
          <w:rFonts w:ascii="Garamond" w:eastAsia="Garamond" w:hAnsi="Garamond" w:cs="Garamond"/>
          <w:spacing w:val="1"/>
          <w:sz w:val="24"/>
          <w:szCs w:val="24"/>
        </w:rPr>
        <w:t>o</w:t>
      </w:r>
      <w:r w:rsidR="004B7FED" w:rsidRPr="00CD419C">
        <w:rPr>
          <w:rFonts w:ascii="Garamond" w:eastAsia="Garamond" w:hAnsi="Garamond" w:cs="Garamond"/>
          <w:sz w:val="24"/>
          <w:szCs w:val="24"/>
        </w:rPr>
        <w:t>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pheric</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 xml:space="preserve">ondition that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xis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s</w:t>
      </w:r>
    </w:p>
    <w:p w:rsidR="00606FEA" w:rsidRPr="00CD419C" w:rsidRDefault="004B7FED" w:rsidP="00CD419C">
      <w:pPr>
        <w:spacing w:line="359" w:lineRule="auto"/>
        <w:ind w:left="100" w:right="569"/>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there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horizontal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net inflow of </w:t>
      </w:r>
      <w:r w:rsidRPr="00CD419C">
        <w:rPr>
          <w:rFonts w:ascii="Garamond" w:eastAsia="Garamond" w:hAnsi="Garamond" w:cs="Garamond"/>
          <w:spacing w:val="1"/>
          <w:sz w:val="24"/>
          <w:szCs w:val="24"/>
        </w:rPr>
        <w:t>a</w:t>
      </w:r>
      <w:r w:rsidRPr="00CD419C">
        <w:rPr>
          <w:rFonts w:ascii="Garamond" w:eastAsia="Garamond" w:hAnsi="Garamond" w:cs="Garamond"/>
          <w:sz w:val="24"/>
          <w:szCs w:val="24"/>
        </w:rPr>
        <w:t>ir in</w:t>
      </w:r>
      <w:r w:rsidRPr="00CD419C">
        <w:rPr>
          <w:rFonts w:ascii="Garamond" w:eastAsia="Garamond" w:hAnsi="Garamond" w:cs="Garamond"/>
          <w:spacing w:val="-1"/>
          <w:sz w:val="24"/>
          <w:szCs w:val="24"/>
        </w:rPr>
        <w:t>t</w:t>
      </w:r>
      <w:r w:rsidRPr="00CD419C">
        <w:rPr>
          <w:rFonts w:ascii="Garamond" w:eastAsia="Garamond" w:hAnsi="Garamond" w:cs="Garamond"/>
          <w:sz w:val="24"/>
          <w:szCs w:val="24"/>
        </w:rPr>
        <w:t>o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ir conv</w:t>
      </w:r>
      <w:r w:rsidRPr="00CD419C">
        <w:rPr>
          <w:rFonts w:ascii="Garamond" w:eastAsia="Garamond" w:hAnsi="Garamond" w:cs="Garamond"/>
          <w:spacing w:val="1"/>
          <w:sz w:val="24"/>
          <w:szCs w:val="24"/>
        </w:rPr>
        <w:t>e</w:t>
      </w:r>
      <w:r w:rsidRPr="00CD419C">
        <w:rPr>
          <w:rFonts w:ascii="Garamond" w:eastAsia="Garamond" w:hAnsi="Garamond" w:cs="Garamond"/>
          <w:sz w:val="24"/>
          <w:szCs w:val="24"/>
        </w:rPr>
        <w:t>rges</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long 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h's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it 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to </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 sc</w:t>
      </w:r>
      <w:r w:rsidRPr="00CD419C">
        <w:rPr>
          <w:rFonts w:ascii="Garamond" w:eastAsia="Garamond" w:hAnsi="Garamond" w:cs="Garamond"/>
          <w:spacing w:val="1"/>
          <w:sz w:val="24"/>
          <w:szCs w:val="24"/>
        </w:rPr>
        <w:t>a</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on</w:t>
      </w:r>
      <w:r w:rsidRPr="00CD419C">
        <w:rPr>
          <w:rFonts w:ascii="Garamond" w:eastAsia="Garamond" w:hAnsi="Garamond" w:cs="Garamond"/>
          <w:spacing w:val="-2"/>
          <w:sz w:val="24"/>
          <w:szCs w:val="24"/>
        </w:rPr>
        <w:t>v</w:t>
      </w:r>
      <w:r w:rsidRPr="00CD419C">
        <w:rPr>
          <w:rFonts w:ascii="Garamond" w:eastAsia="Garamond" w:hAnsi="Garamond" w:cs="Garamond"/>
          <w:sz w:val="24"/>
          <w:szCs w:val="24"/>
        </w:rPr>
        <w:t>erg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 lift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ir hund</w:t>
      </w:r>
      <w:r w:rsidRPr="00CD419C">
        <w:rPr>
          <w:rFonts w:ascii="Garamond" w:eastAsia="Garamond" w:hAnsi="Garamond" w:cs="Garamond"/>
          <w:spacing w:val="-1"/>
          <w:sz w:val="24"/>
          <w:szCs w:val="24"/>
        </w:rPr>
        <w:t>r</w:t>
      </w:r>
      <w:r w:rsidRPr="00CD419C">
        <w:rPr>
          <w:rFonts w:ascii="Garamond" w:eastAsia="Garamond" w:hAnsi="Garamond" w:cs="Garamond"/>
          <w:sz w:val="24"/>
          <w:szCs w:val="24"/>
        </w:rPr>
        <w:t>eds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ki</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ometers </w:t>
      </w:r>
      <w:r w:rsidRPr="00CD419C">
        <w:rPr>
          <w:rFonts w:ascii="Garamond" w:eastAsia="Garamond" w:hAnsi="Garamond" w:cs="Garamond"/>
          <w:spacing w:val="1"/>
          <w:sz w:val="24"/>
          <w:szCs w:val="24"/>
        </w:rPr>
        <w:t>a</w:t>
      </w:r>
      <w:r w:rsidRPr="00CD419C">
        <w:rPr>
          <w:rFonts w:ascii="Garamond" w:eastAsia="Garamond" w:hAnsi="Garamond" w:cs="Garamond"/>
          <w:sz w:val="24"/>
          <w:szCs w:val="24"/>
        </w:rPr>
        <w:t>cro</w:t>
      </w:r>
      <w:r w:rsidRPr="00CD419C">
        <w:rPr>
          <w:rFonts w:ascii="Garamond" w:eastAsia="Garamond" w:hAnsi="Garamond" w:cs="Garamond"/>
          <w:spacing w:val="-1"/>
          <w:sz w:val="24"/>
          <w:szCs w:val="24"/>
        </w:rPr>
        <w:t>ss</w:t>
      </w:r>
      <w:r w:rsidRPr="00CD419C">
        <w:rPr>
          <w:rFonts w:ascii="Garamond" w:eastAsia="Garamond" w:hAnsi="Garamond" w:cs="Garamond"/>
          <w:sz w:val="24"/>
          <w:szCs w:val="24"/>
        </w:rPr>
        <w:t>.</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970EFC">
        <w:rPr>
          <w:rFonts w:ascii="Garamond" w:eastAsia="Garamond" w:hAnsi="Garamond" w:cs="Garamond"/>
          <w:b/>
          <w:sz w:val="24"/>
          <w:szCs w:val="24"/>
        </w:rPr>
        <w:t>19</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4184" w:right="4204"/>
        <w:jc w:val="both"/>
        <w:rPr>
          <w:rFonts w:ascii="Garamond" w:eastAsia="Garamond" w:hAnsi="Garamond" w:cs="Garamond"/>
          <w:sz w:val="24"/>
          <w:szCs w:val="24"/>
        </w:rPr>
      </w:pPr>
      <w:r w:rsidRPr="00CD419C">
        <w:rPr>
          <w:rFonts w:ascii="Garamond" w:eastAsia="Garamond" w:hAnsi="Garamond" w:cs="Garamond"/>
          <w:b/>
          <w:spacing w:val="1"/>
          <w:sz w:val="24"/>
          <w:szCs w:val="24"/>
        </w:rPr>
        <w:t>A</w:t>
      </w:r>
      <w:r w:rsidRPr="00CD419C">
        <w:rPr>
          <w:rFonts w:ascii="Garamond" w:eastAsia="Garamond" w:hAnsi="Garamond" w:cs="Garamond"/>
          <w:b/>
          <w:sz w:val="24"/>
          <w:szCs w:val="24"/>
        </w:rPr>
        <w:t>ir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M</w:t>
      </w:r>
      <w:r w:rsidRPr="00CD419C">
        <w:rPr>
          <w:rFonts w:ascii="Garamond" w:eastAsia="Garamond" w:hAnsi="Garamond" w:cs="Garamond"/>
          <w:b/>
          <w:spacing w:val="1"/>
          <w:sz w:val="24"/>
          <w:szCs w:val="24"/>
        </w:rPr>
        <w:t>a</w:t>
      </w:r>
      <w:r w:rsidRPr="00CD419C">
        <w:rPr>
          <w:rFonts w:ascii="Garamond" w:eastAsia="Garamond" w:hAnsi="Garamond" w:cs="Garamond"/>
          <w:b/>
          <w:sz w:val="24"/>
          <w:szCs w:val="24"/>
        </w:rPr>
        <w:t>s</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es</w:t>
      </w:r>
    </w:p>
    <w:p w:rsidR="00606FEA" w:rsidRPr="00CD419C" w:rsidRDefault="00606FEA" w:rsidP="00CD419C">
      <w:pPr>
        <w:spacing w:before="10" w:line="28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71</w:t>
      </w:r>
      <w:r w:rsidRPr="00CD419C">
        <w:rPr>
          <w:rFonts w:ascii="Garamond" w:eastAsia="Garamond" w:hAnsi="Garamond" w:cs="Garamond"/>
          <w:b/>
          <w:sz w:val="24"/>
          <w:szCs w:val="24"/>
          <w:u w:val="single" w:color="000000"/>
        </w:rPr>
        <w: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6073" w:right="208"/>
        <w:jc w:val="both"/>
        <w:rPr>
          <w:rFonts w:ascii="Garamond" w:eastAsia="Garamond" w:hAnsi="Garamond" w:cs="Garamond"/>
          <w:sz w:val="24"/>
          <w:szCs w:val="24"/>
        </w:rPr>
      </w:pPr>
      <w:r w:rsidRPr="00B17F3E">
        <w:rPr>
          <w:sz w:val="24"/>
          <w:szCs w:val="24"/>
        </w:rPr>
        <w:pict>
          <v:group id="_x0000_s1174" style="position:absolute;left:0;text-align:left;margin-left:71.25pt;margin-top:5.35pt;width:289.2pt;height:150pt;z-index:-6084;mso-position-horizontal-relative:page" coordorigin="1425,107" coordsize="5784,3000">
            <v:shape id="_x0000_s1176" type="#_x0000_t75" style="position:absolute;left:1440;top:122;width:5754;height:2970">
              <v:imagedata r:id="rId138" o:title=""/>
            </v:shape>
            <v:shape id="_x0000_s1175" style="position:absolute;left:1433;top:115;width:5769;height:2985" coordorigin="1433,115" coordsize="5769,2985" path="m1433,3100r5769,l7202,115r-5769,l1433,3100xe" filled="f">
              <v:path arrowok="t"/>
            </v:shape>
            <w10:wrap anchorx="page"/>
          </v:group>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meteorolog</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mas</w:t>
      </w:r>
      <w:r w:rsidR="004B7FED" w:rsidRPr="00CD419C">
        <w:rPr>
          <w:rFonts w:ascii="Garamond" w:eastAsia="Garamond" w:hAnsi="Garamond" w:cs="Garamond"/>
          <w:sz w:val="24"/>
          <w:szCs w:val="24"/>
        </w:rPr>
        <w:t>s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 volume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of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ir d</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by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ts 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w</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er 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por cont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 Air mas</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es cov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ny hund</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eds 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tho</w:t>
      </w:r>
      <w:r w:rsidR="004B7FED" w:rsidRPr="00CD419C">
        <w:rPr>
          <w:rFonts w:ascii="Garamond" w:eastAsia="Garamond" w:hAnsi="Garamond" w:cs="Garamond"/>
          <w:spacing w:val="2"/>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qu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kilometer</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An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dopts the ch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ra</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teri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tics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3"/>
          <w:sz w:val="24"/>
          <w:szCs w:val="24"/>
        </w:rPr>
        <w:t>a</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e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low them.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c</w:t>
      </w:r>
      <w:r w:rsidR="004B7FED" w:rsidRPr="00CD419C">
        <w:rPr>
          <w:rFonts w:ascii="Garamond" w:eastAsia="Garamond" w:hAnsi="Garamond" w:cs="Garamond"/>
          <w:spacing w:val="-1"/>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 xml:space="preserve">ified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ding</w:t>
      </w:r>
    </w:p>
    <w:p w:rsidR="00606FEA" w:rsidRPr="00CD419C" w:rsidRDefault="004B7FED" w:rsidP="00CD419C">
      <w:pPr>
        <w:spacing w:line="358" w:lineRule="auto"/>
        <w:ind w:left="100" w:right="490"/>
        <w:jc w:val="both"/>
        <w:rPr>
          <w:rFonts w:ascii="Garamond" w:eastAsia="Garamond" w:hAnsi="Garamond" w:cs="Garamond"/>
          <w:sz w:val="24"/>
          <w:szCs w:val="24"/>
        </w:rPr>
      </w:pPr>
      <w:r w:rsidRPr="00CD419C">
        <w:rPr>
          <w:rFonts w:ascii="Garamond" w:eastAsia="Garamond" w:hAnsi="Garamond" w:cs="Garamond"/>
          <w:sz w:val="24"/>
          <w:szCs w:val="24"/>
        </w:rPr>
        <w:t xml:space="preserve">to latitude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their cont</w:t>
      </w:r>
      <w:r w:rsidRPr="00CD419C">
        <w:rPr>
          <w:rFonts w:ascii="Garamond" w:eastAsia="Garamond" w:hAnsi="Garamond" w:cs="Garamond"/>
          <w:spacing w:val="-2"/>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ntal or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ri</w:t>
      </w:r>
      <w:r w:rsidRPr="00CD419C">
        <w:rPr>
          <w:rFonts w:ascii="Garamond" w:eastAsia="Garamond" w:hAnsi="Garamond" w:cs="Garamond"/>
          <w:spacing w:val="-1"/>
          <w:sz w:val="24"/>
          <w:szCs w:val="24"/>
        </w:rPr>
        <w:t>t</w:t>
      </w:r>
      <w:r w:rsidRPr="00CD419C">
        <w:rPr>
          <w:rFonts w:ascii="Garamond" w:eastAsia="Garamond" w:hAnsi="Garamond" w:cs="Garamond"/>
          <w:sz w:val="24"/>
          <w:szCs w:val="24"/>
        </w:rPr>
        <w:t>ime 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mas</w:t>
      </w:r>
      <w:r w:rsidRPr="00CD419C">
        <w:rPr>
          <w:rFonts w:ascii="Garamond" w:eastAsia="Garamond" w:hAnsi="Garamond" w:cs="Garamond"/>
          <w:spacing w:val="-2"/>
          <w:sz w:val="24"/>
          <w:szCs w:val="24"/>
        </w:rPr>
        <w:t>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ir with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(moi</w:t>
      </w:r>
      <w:r w:rsidRPr="00CD419C">
        <w:rPr>
          <w:rFonts w:ascii="Garamond" w:eastAsia="Garamond" w:hAnsi="Garamond" w:cs="Garamond"/>
          <w:spacing w:val="-1"/>
          <w:sz w:val="24"/>
          <w:szCs w:val="24"/>
        </w:rPr>
        <w:t>s</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temper</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m</w:t>
      </w:r>
      <w:r w:rsidRPr="00CD419C">
        <w:rPr>
          <w:rFonts w:ascii="Garamond" w:eastAsia="Garamond" w:hAnsi="Garamond" w:cs="Garamond"/>
          <w:spacing w:val="1"/>
          <w:sz w:val="24"/>
          <w:szCs w:val="24"/>
        </w:rPr>
        <w:t>e</w:t>
      </w:r>
      <w:r w:rsidRPr="00CD419C">
        <w:rPr>
          <w:rFonts w:ascii="Garamond" w:eastAsia="Garamond" w:hAnsi="Garamond" w:cs="Garamond"/>
          <w:sz w:val="24"/>
          <w:szCs w:val="24"/>
        </w:rPr>
        <w:t>et, th</w:t>
      </w:r>
      <w:r w:rsidRPr="00CD419C">
        <w:rPr>
          <w:rFonts w:ascii="Garamond" w:eastAsia="Garamond" w:hAnsi="Garamond" w:cs="Garamond"/>
          <w:spacing w:val="1"/>
          <w:sz w:val="24"/>
          <w:szCs w:val="24"/>
        </w:rPr>
        <w:t>e</w:t>
      </w:r>
      <w:r w:rsidRPr="00CD419C">
        <w:rPr>
          <w:rFonts w:ascii="Garamond" w:eastAsia="Garamond" w:hAnsi="Garamond" w:cs="Garamond"/>
          <w:sz w:val="24"/>
          <w:szCs w:val="24"/>
        </w:rPr>
        <w:t>y repr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ent the t</w:t>
      </w:r>
      <w:r w:rsidRPr="00CD419C">
        <w:rPr>
          <w:rFonts w:ascii="Garamond" w:eastAsia="Garamond" w:hAnsi="Garamond" w:cs="Garamond"/>
          <w:spacing w:val="-1"/>
          <w:sz w:val="24"/>
          <w:szCs w:val="24"/>
        </w:rPr>
        <w:t>r</w:t>
      </w:r>
      <w:r w:rsidRPr="00CD419C">
        <w:rPr>
          <w:rFonts w:ascii="Garamond" w:eastAsia="Garamond" w:hAnsi="Garamond" w:cs="Garamond"/>
          <w:sz w:val="24"/>
          <w:szCs w:val="24"/>
        </w:rPr>
        <w:t>ue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ource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p>
    <w:p w:rsidR="00970EFC" w:rsidRPr="00CD419C" w:rsidRDefault="00970EFC" w:rsidP="00970EF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72</w:t>
      </w:r>
      <w:r w:rsidRPr="00CD419C">
        <w:rPr>
          <w:rFonts w:ascii="Garamond" w:eastAsia="Garamond" w:hAnsi="Garamond" w:cs="Garamond"/>
          <w:b/>
          <w:sz w:val="24"/>
          <w:szCs w:val="24"/>
          <w:u w:val="single" w:color="000000"/>
        </w:rPr>
        <w:t>:</w:t>
      </w:r>
    </w:p>
    <w:p w:rsidR="00606FEA" w:rsidRPr="00CD419C" w:rsidRDefault="00606FEA" w:rsidP="00CD419C">
      <w:pPr>
        <w:spacing w:before="3" w:line="2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Types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of</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z w:val="24"/>
          <w:szCs w:val="24"/>
          <w:u w:val="single" w:color="000000"/>
        </w:rPr>
        <w:t>ir</w:t>
      </w:r>
      <w:r w:rsidRPr="00CD419C">
        <w:rPr>
          <w:rFonts w:ascii="Garamond" w:eastAsia="Garamond" w:hAnsi="Garamond" w:cs="Garamond"/>
          <w:b/>
          <w:spacing w:val="-1"/>
          <w:sz w:val="24"/>
          <w:szCs w:val="24"/>
          <w:u w:val="single" w:color="000000"/>
        </w:rPr>
        <w:t xml:space="preserve"> m</w:t>
      </w:r>
      <w:r w:rsidRPr="00CD419C">
        <w:rPr>
          <w:rFonts w:ascii="Garamond" w:eastAsia="Garamond" w:hAnsi="Garamond" w:cs="Garamond"/>
          <w:b/>
          <w:sz w:val="24"/>
          <w:szCs w:val="24"/>
          <w:u w:val="single" w:color="000000"/>
        </w:rPr>
        <w:t>a</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s</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pacing w:val="1"/>
          <w:sz w:val="24"/>
          <w:szCs w:val="24"/>
          <w:u w:val="single" w:color="000000"/>
        </w:rPr>
        <w:t>s:</w:t>
      </w:r>
    </w:p>
    <w:p w:rsidR="00606FEA" w:rsidRPr="00CD419C" w:rsidRDefault="00606FEA" w:rsidP="00CD419C">
      <w:pPr>
        <w:spacing w:before="4"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58" w:lineRule="auto"/>
        <w:ind w:left="100" w:right="693"/>
        <w:jc w:val="both"/>
        <w:rPr>
          <w:rFonts w:ascii="Garamond" w:eastAsia="Garamond" w:hAnsi="Garamond" w:cs="Garamond"/>
          <w:sz w:val="24"/>
          <w:szCs w:val="24"/>
        </w:rPr>
      </w:pPr>
      <w:r w:rsidRPr="00CD419C">
        <w:rPr>
          <w:rFonts w:ascii="Garamond" w:eastAsia="Garamond" w:hAnsi="Garamond" w:cs="Garamond"/>
          <w:sz w:val="24"/>
          <w:szCs w:val="24"/>
        </w:rPr>
        <w:t xml:space="preserve">Air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es are </w:t>
      </w:r>
      <w:r w:rsidRPr="00CD419C">
        <w:rPr>
          <w:rFonts w:ascii="Garamond" w:eastAsia="Garamond" w:hAnsi="Garamond" w:cs="Garamond"/>
          <w:spacing w:val="1"/>
          <w:sz w:val="24"/>
          <w:szCs w:val="24"/>
        </w:rPr>
        <w:t>ca</w:t>
      </w:r>
      <w:r w:rsidRPr="00CD419C">
        <w:rPr>
          <w:rFonts w:ascii="Garamond" w:eastAsia="Garamond" w:hAnsi="Garamond" w:cs="Garamond"/>
          <w:sz w:val="24"/>
          <w:szCs w:val="24"/>
        </w:rPr>
        <w:t>tegori</w:t>
      </w:r>
      <w:r w:rsidRPr="00CD419C">
        <w:rPr>
          <w:rFonts w:ascii="Garamond" w:eastAsia="Garamond" w:hAnsi="Garamond" w:cs="Garamond"/>
          <w:spacing w:val="1"/>
          <w:sz w:val="24"/>
          <w:szCs w:val="24"/>
        </w:rPr>
        <w:t>z</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on 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their </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origin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n</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m</w:t>
      </w:r>
      <w:r w:rsidRPr="00CD419C">
        <w:rPr>
          <w:rFonts w:ascii="Garamond" w:eastAsia="Garamond" w:hAnsi="Garamond" w:cs="Garamond"/>
          <w:spacing w:val="-2"/>
          <w:sz w:val="24"/>
          <w:szCs w:val="24"/>
        </w:rPr>
        <w:t>e</w:t>
      </w:r>
      <w:r w:rsidRPr="00CD419C">
        <w:rPr>
          <w:rFonts w:ascii="Garamond" w:eastAsia="Garamond" w:hAnsi="Garamond" w:cs="Garamond"/>
          <w:sz w:val="24"/>
          <w:szCs w:val="24"/>
        </w:rPr>
        <w:t>d on 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ch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teri</w:t>
      </w:r>
      <w:r w:rsidRPr="00CD419C">
        <w:rPr>
          <w:rFonts w:ascii="Garamond" w:eastAsia="Garamond" w:hAnsi="Garamond" w:cs="Garamond"/>
          <w:spacing w:val="-1"/>
          <w:sz w:val="24"/>
          <w:szCs w:val="24"/>
        </w:rPr>
        <w:t>s</w:t>
      </w:r>
      <w:r w:rsidRPr="00CD419C">
        <w:rPr>
          <w:rFonts w:ascii="Garamond" w:eastAsia="Garamond" w:hAnsi="Garamond" w:cs="Garamond"/>
          <w:sz w:val="24"/>
          <w:szCs w:val="24"/>
        </w:rPr>
        <w:t>tics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ca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g</w:t>
      </w:r>
      <w:r w:rsidRPr="00CD419C">
        <w:rPr>
          <w:rFonts w:ascii="Garamond" w:eastAsia="Garamond" w:hAnsi="Garamond" w:cs="Garamond"/>
          <w:spacing w:val="-2"/>
          <w:sz w:val="24"/>
          <w:szCs w:val="24"/>
        </w:rPr>
        <w:t>i</w:t>
      </w:r>
      <w:r w:rsidRPr="00CD419C">
        <w:rPr>
          <w:rFonts w:ascii="Garamond" w:eastAsia="Garamond" w:hAnsi="Garamond" w:cs="Garamond"/>
          <w:sz w:val="24"/>
          <w:szCs w:val="24"/>
        </w:rPr>
        <w:t>on wh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they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3"/>
          <w:sz w:val="24"/>
          <w:szCs w:val="24"/>
        </w:rPr>
        <w:t>p</w:t>
      </w:r>
      <w:r w:rsidRPr="00CD419C">
        <w:rPr>
          <w:rFonts w:ascii="Garamond" w:eastAsia="Garamond" w:hAnsi="Garamond" w:cs="Garamond"/>
          <w:sz w:val="24"/>
          <w:szCs w:val="24"/>
        </w:rPr>
        <w:t>ed.</w:t>
      </w:r>
    </w:p>
    <w:p w:rsidR="00606FEA" w:rsidRPr="00CD419C" w:rsidRDefault="00606FEA" w:rsidP="00CD419C">
      <w:pPr>
        <w:spacing w:before="11" w:line="280" w:lineRule="exact"/>
        <w:jc w:val="both"/>
        <w:rPr>
          <w:sz w:val="24"/>
          <w:szCs w:val="24"/>
        </w:rPr>
      </w:pPr>
    </w:p>
    <w:p w:rsidR="00606FEA" w:rsidRPr="00CD419C" w:rsidRDefault="004B7FED" w:rsidP="00CD419C">
      <w:pPr>
        <w:ind w:left="372"/>
        <w:jc w:val="both"/>
        <w:rPr>
          <w:rFonts w:ascii="Garamond" w:eastAsia="Garamond" w:hAnsi="Garamond" w:cs="Garamond"/>
          <w:sz w:val="24"/>
          <w:szCs w:val="24"/>
        </w:rPr>
      </w:pPr>
      <w:r w:rsidRPr="00CD419C">
        <w:rPr>
          <w:rFonts w:ascii="Garamond" w:eastAsia="Garamond" w:hAnsi="Garamond" w:cs="Garamond"/>
          <w:b/>
          <w:spacing w:val="1"/>
          <w:sz w:val="24"/>
          <w:szCs w:val="24"/>
        </w:rPr>
        <w:t>1</w:t>
      </w:r>
      <w:r w:rsidRPr="00CD419C">
        <w:rPr>
          <w:rFonts w:ascii="Garamond" w:eastAsia="Garamond" w:hAnsi="Garamond" w:cs="Garamond"/>
          <w:b/>
          <w:sz w:val="24"/>
          <w:szCs w:val="24"/>
        </w:rPr>
        <w:t xml:space="preserve">.  </w:t>
      </w:r>
      <w:r w:rsidRPr="00CD419C">
        <w:rPr>
          <w:rFonts w:ascii="Garamond" w:eastAsia="Garamond" w:hAnsi="Garamond" w:cs="Garamond"/>
          <w:b/>
          <w:spacing w:val="21"/>
          <w:sz w:val="24"/>
          <w:szCs w:val="24"/>
        </w:rPr>
        <w:t xml:space="preserve"> </w:t>
      </w:r>
      <w:r w:rsidRPr="00CD419C">
        <w:rPr>
          <w:rFonts w:ascii="Garamond" w:eastAsia="Garamond" w:hAnsi="Garamond" w:cs="Garamond"/>
          <w:b/>
          <w:sz w:val="24"/>
          <w:szCs w:val="24"/>
        </w:rPr>
        <w:t>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ne</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tal </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ol</w:t>
      </w:r>
      <w:r w:rsidRPr="00CD419C">
        <w:rPr>
          <w:rFonts w:ascii="Garamond" w:eastAsia="Garamond" w:hAnsi="Garamond" w:cs="Garamond"/>
          <w:b/>
          <w:spacing w:val="2"/>
          <w:sz w:val="24"/>
          <w:szCs w:val="24"/>
        </w:rPr>
        <w:t>a</w:t>
      </w:r>
      <w:r w:rsidRPr="00CD419C">
        <w:rPr>
          <w:rFonts w:ascii="Garamond" w:eastAsia="Garamond" w:hAnsi="Garamond" w:cs="Garamond"/>
          <w:b/>
          <w:sz w:val="24"/>
          <w:szCs w:val="24"/>
        </w:rPr>
        <w:t>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air</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s:</w:t>
      </w:r>
    </w:p>
    <w:p w:rsidR="00606FEA" w:rsidRPr="00CD419C" w:rsidRDefault="00606FEA" w:rsidP="00CD419C">
      <w:pPr>
        <w:spacing w:line="200" w:lineRule="exact"/>
        <w:jc w:val="both"/>
        <w:rPr>
          <w:sz w:val="24"/>
          <w:szCs w:val="24"/>
        </w:rPr>
      </w:pPr>
    </w:p>
    <w:p w:rsidR="00606FEA" w:rsidRPr="00CD419C" w:rsidRDefault="00606FEA" w:rsidP="00CD419C">
      <w:pPr>
        <w:spacing w:before="4" w:line="220" w:lineRule="exact"/>
        <w:jc w:val="both"/>
        <w:rPr>
          <w:sz w:val="24"/>
          <w:szCs w:val="24"/>
        </w:rPr>
      </w:pPr>
    </w:p>
    <w:p w:rsidR="00606FEA" w:rsidRPr="00CD419C" w:rsidRDefault="004B7FED" w:rsidP="00CD419C">
      <w:pPr>
        <w:ind w:left="1540"/>
        <w:jc w:val="both"/>
        <w:rPr>
          <w:rFonts w:ascii="Garamond" w:eastAsia="Garamond" w:hAnsi="Garamond" w:cs="Garamond"/>
          <w:sz w:val="24"/>
          <w:szCs w:val="24"/>
        </w:rPr>
      </w:pP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old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o</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te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land</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contin</w:t>
      </w:r>
      <w:r w:rsidRPr="00CD419C">
        <w:rPr>
          <w:rFonts w:ascii="Garamond" w:eastAsia="Garamond" w:hAnsi="Garamond" w:cs="Garamond"/>
          <w:spacing w:val="5"/>
          <w:sz w:val="24"/>
          <w:szCs w:val="24"/>
        </w:rPr>
        <w:t>e</w:t>
      </w:r>
      <w:r w:rsidRPr="00CD419C">
        <w:rPr>
          <w:rFonts w:ascii="Garamond" w:eastAsia="Garamond" w:hAnsi="Garamond" w:cs="Garamond"/>
          <w:sz w:val="24"/>
          <w:szCs w:val="24"/>
        </w:rPr>
        <w:t xml:space="preserve">ntal </w:t>
      </w:r>
      <w:r w:rsidRPr="00CD419C">
        <w:rPr>
          <w:rFonts w:ascii="Garamond" w:eastAsia="Garamond" w:hAnsi="Garamond" w:cs="Garamond"/>
          <w:spacing w:val="-2"/>
          <w:sz w:val="24"/>
          <w:szCs w:val="24"/>
        </w:rPr>
        <w:t>p</w:t>
      </w:r>
      <w:r w:rsidRPr="00CD419C">
        <w:rPr>
          <w:rFonts w:ascii="Garamond" w:eastAsia="Garamond" w:hAnsi="Garamond" w:cs="Garamond"/>
          <w:sz w:val="24"/>
          <w:szCs w:val="24"/>
        </w:rPr>
        <w:t>ol</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p>
    <w:p w:rsidR="00606FEA" w:rsidRPr="00CD419C" w:rsidRDefault="00606FEA" w:rsidP="00CD419C">
      <w:pPr>
        <w:spacing w:before="6" w:line="120" w:lineRule="exact"/>
        <w:jc w:val="both"/>
        <w:rPr>
          <w:sz w:val="24"/>
          <w:szCs w:val="24"/>
        </w:rPr>
      </w:pPr>
    </w:p>
    <w:p w:rsidR="00606FEA" w:rsidRPr="00CD419C" w:rsidRDefault="004B7FED" w:rsidP="00CD419C">
      <w:pPr>
        <w:spacing w:line="358" w:lineRule="auto"/>
        <w:ind w:left="1540" w:right="91"/>
        <w:jc w:val="both"/>
        <w:rPr>
          <w:rFonts w:ascii="Garamond" w:eastAsia="Garamond" w:hAnsi="Garamond" w:cs="Garamond"/>
          <w:sz w:val="24"/>
          <w:szCs w:val="24"/>
        </w:rPr>
      </w:pPr>
      <w:r w:rsidRPr="00CD419C">
        <w:rPr>
          <w:rFonts w:ascii="Garamond" w:eastAsia="Garamond" w:hAnsi="Garamond" w:cs="Garamond"/>
          <w:sz w:val="24"/>
          <w:szCs w:val="24"/>
        </w:rPr>
        <w:t>mass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indi</w:t>
      </w:r>
      <w:r w:rsidRPr="00CD419C">
        <w:rPr>
          <w:rFonts w:ascii="Garamond" w:eastAsia="Garamond" w:hAnsi="Garamond" w:cs="Garamond"/>
          <w:spacing w:val="1"/>
          <w:sz w:val="24"/>
          <w:szCs w:val="24"/>
        </w:rPr>
        <w:t>ca</w:t>
      </w:r>
      <w:r w:rsidRPr="00CD419C">
        <w:rPr>
          <w:rFonts w:ascii="Garamond" w:eastAsia="Garamond" w:hAnsi="Garamond" w:cs="Garamond"/>
          <w:sz w:val="24"/>
          <w:szCs w:val="24"/>
        </w:rPr>
        <w:t>ted by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P</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es gen</w:t>
      </w:r>
      <w:r w:rsidRPr="00CD419C">
        <w:rPr>
          <w:rFonts w:ascii="Garamond" w:eastAsia="Garamond" w:hAnsi="Garamond" w:cs="Garamond"/>
          <w:spacing w:val="1"/>
          <w:sz w:val="24"/>
          <w:szCs w:val="24"/>
        </w:rPr>
        <w:t>e</w:t>
      </w:r>
      <w:r w:rsidRPr="00CD419C">
        <w:rPr>
          <w:rFonts w:ascii="Garamond" w:eastAsia="Garamond" w:hAnsi="Garamond" w:cs="Garamond"/>
          <w:sz w:val="24"/>
          <w:szCs w:val="24"/>
        </w:rPr>
        <w:t>rated in Gre</w:t>
      </w:r>
      <w:r w:rsidRPr="00CD419C">
        <w:rPr>
          <w:rFonts w:ascii="Garamond" w:eastAsia="Garamond" w:hAnsi="Garamond" w:cs="Garamond"/>
          <w:spacing w:val="1"/>
          <w:sz w:val="24"/>
          <w:szCs w:val="24"/>
        </w:rPr>
        <w:t>e</w:t>
      </w:r>
      <w:r w:rsidRPr="00CD419C">
        <w:rPr>
          <w:rFonts w:ascii="Garamond" w:eastAsia="Garamond" w:hAnsi="Garamond" w:cs="Garamond"/>
          <w:sz w:val="24"/>
          <w:szCs w:val="24"/>
        </w:rPr>
        <w:t>n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A</w:t>
      </w:r>
      <w:r w:rsidRPr="00CD419C">
        <w:rPr>
          <w:rFonts w:ascii="Garamond" w:eastAsia="Garamond" w:hAnsi="Garamond" w:cs="Garamond"/>
          <w:sz w:val="24"/>
          <w:szCs w:val="24"/>
        </w:rPr>
        <w:t>ntarctic reg</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the b</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 ex</w:t>
      </w:r>
      <w:r w:rsidRPr="00CD419C">
        <w:rPr>
          <w:rFonts w:ascii="Garamond" w:eastAsia="Garamond" w:hAnsi="Garamond" w:cs="Garamond"/>
          <w:spacing w:val="1"/>
          <w:sz w:val="24"/>
          <w:szCs w:val="24"/>
        </w:rPr>
        <w:t>a</w:t>
      </w:r>
      <w:r w:rsidRPr="00CD419C">
        <w:rPr>
          <w:rFonts w:ascii="Garamond" w:eastAsia="Garamond" w:hAnsi="Garamond" w:cs="Garamond"/>
          <w:sz w:val="24"/>
          <w:szCs w:val="24"/>
        </w:rPr>
        <w:t>mp</w:t>
      </w:r>
      <w:r w:rsidRPr="00CD419C">
        <w:rPr>
          <w:rFonts w:ascii="Garamond" w:eastAsia="Garamond" w:hAnsi="Garamond" w:cs="Garamond"/>
          <w:spacing w:val="-2"/>
          <w:sz w:val="24"/>
          <w:szCs w:val="24"/>
        </w:rPr>
        <w:t>l</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P</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w:t>
      </w:r>
    </w:p>
    <w:p w:rsidR="00606FEA" w:rsidRPr="00CD419C" w:rsidRDefault="004B7FED" w:rsidP="00CD419C">
      <w:pPr>
        <w:spacing w:before="2"/>
        <w:ind w:left="372"/>
        <w:jc w:val="both"/>
        <w:rPr>
          <w:rFonts w:ascii="Garamond" w:eastAsia="Garamond" w:hAnsi="Garamond" w:cs="Garamond"/>
          <w:sz w:val="24"/>
          <w:szCs w:val="24"/>
        </w:rPr>
      </w:pPr>
      <w:r w:rsidRPr="00CD419C">
        <w:rPr>
          <w:rFonts w:ascii="Garamond" w:eastAsia="Garamond" w:hAnsi="Garamond" w:cs="Garamond"/>
          <w:b/>
          <w:sz w:val="24"/>
          <w:szCs w:val="24"/>
        </w:rPr>
        <w:t xml:space="preserve">2.  </w:t>
      </w:r>
      <w:r w:rsidRPr="00CD419C">
        <w:rPr>
          <w:rFonts w:ascii="Garamond" w:eastAsia="Garamond" w:hAnsi="Garamond" w:cs="Garamond"/>
          <w:b/>
          <w:spacing w:val="5"/>
          <w:sz w:val="24"/>
          <w:szCs w:val="24"/>
        </w:rPr>
        <w:t xml:space="preserve"> </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 xml:space="preserve">e </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ol</w:t>
      </w:r>
      <w:r w:rsidRPr="00CD419C">
        <w:rPr>
          <w:rFonts w:ascii="Garamond" w:eastAsia="Garamond" w:hAnsi="Garamond" w:cs="Garamond"/>
          <w:b/>
          <w:spacing w:val="2"/>
          <w:sz w:val="24"/>
          <w:szCs w:val="24"/>
        </w:rPr>
        <w:t>a</w:t>
      </w:r>
      <w:r w:rsidRPr="00CD419C">
        <w:rPr>
          <w:rFonts w:ascii="Garamond" w:eastAsia="Garamond" w:hAnsi="Garamond" w:cs="Garamond"/>
          <w:b/>
          <w:sz w:val="24"/>
          <w:szCs w:val="24"/>
        </w:rPr>
        <w:t>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air</w:t>
      </w:r>
      <w:r w:rsidRPr="00CD419C">
        <w:rPr>
          <w:rFonts w:ascii="Garamond" w:eastAsia="Garamond" w:hAnsi="Garamond" w:cs="Garamond"/>
          <w:b/>
          <w:spacing w:val="-1"/>
          <w:sz w:val="24"/>
          <w:szCs w:val="24"/>
        </w:rPr>
        <w:t xml:space="preserve"> m</w:t>
      </w:r>
      <w:r w:rsidRPr="00CD419C">
        <w:rPr>
          <w:rFonts w:ascii="Garamond" w:eastAsia="Garamond" w:hAnsi="Garamond" w:cs="Garamond"/>
          <w:b/>
          <w:sz w:val="24"/>
          <w:szCs w:val="24"/>
        </w:rPr>
        <w:t>a</w:t>
      </w:r>
      <w:r w:rsidRPr="00CD419C">
        <w:rPr>
          <w:rFonts w:ascii="Garamond" w:eastAsia="Garamond" w:hAnsi="Garamond" w:cs="Garamond"/>
          <w:b/>
          <w:spacing w:val="1"/>
          <w:sz w:val="24"/>
          <w:szCs w:val="24"/>
        </w:rPr>
        <w:t>s</w:t>
      </w:r>
      <w:r w:rsidRPr="00CD419C">
        <w:rPr>
          <w:rFonts w:ascii="Garamond" w:eastAsia="Garamond" w:hAnsi="Garamond" w:cs="Garamond"/>
          <w:b/>
          <w:spacing w:val="3"/>
          <w:sz w:val="24"/>
          <w:szCs w:val="24"/>
        </w:rPr>
        <w:t>s</w:t>
      </w:r>
      <w:r w:rsidRPr="00CD419C">
        <w:rPr>
          <w:rFonts w:ascii="Garamond" w:eastAsia="Garamond" w:hAnsi="Garamond" w:cs="Garamond"/>
          <w:b/>
          <w:sz w:val="24"/>
          <w:szCs w:val="24"/>
        </w:rPr>
        <w:t>:</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540" w:right="277"/>
        <w:jc w:val="both"/>
        <w:rPr>
          <w:rFonts w:ascii="Garamond" w:eastAsia="Garamond" w:hAnsi="Garamond" w:cs="Garamond"/>
          <w:sz w:val="24"/>
          <w:szCs w:val="24"/>
        </w:rPr>
      </w:pP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old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moi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air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that o</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te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w</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ed m</w:t>
      </w:r>
      <w:r w:rsidRPr="00CD419C">
        <w:rPr>
          <w:rFonts w:ascii="Garamond" w:eastAsia="Garamond" w:hAnsi="Garamond" w:cs="Garamond"/>
          <w:spacing w:val="1"/>
          <w:sz w:val="24"/>
          <w:szCs w:val="24"/>
        </w:rPr>
        <w:t>a</w:t>
      </w:r>
      <w:r w:rsidRPr="00CD419C">
        <w:rPr>
          <w:rFonts w:ascii="Garamond" w:eastAsia="Garamond" w:hAnsi="Garamond" w:cs="Garamond"/>
          <w:sz w:val="24"/>
          <w:szCs w:val="24"/>
        </w:rPr>
        <w:t>ri</w:t>
      </w:r>
      <w:r w:rsidRPr="00CD419C">
        <w:rPr>
          <w:rFonts w:ascii="Garamond" w:eastAsia="Garamond" w:hAnsi="Garamond" w:cs="Garamond"/>
          <w:spacing w:val="-1"/>
          <w:sz w:val="24"/>
          <w:szCs w:val="24"/>
        </w:rPr>
        <w:t>t</w:t>
      </w:r>
      <w:r w:rsidRPr="00CD419C">
        <w:rPr>
          <w:rFonts w:ascii="Garamond" w:eastAsia="Garamond" w:hAnsi="Garamond" w:cs="Garamond"/>
          <w:sz w:val="24"/>
          <w:szCs w:val="24"/>
        </w:rPr>
        <w:t>ime po</w:t>
      </w:r>
      <w:r w:rsidRPr="00CD419C">
        <w:rPr>
          <w:rFonts w:ascii="Garamond" w:eastAsia="Garamond" w:hAnsi="Garamond" w:cs="Garamond"/>
          <w:spacing w:val="1"/>
          <w:sz w:val="24"/>
          <w:szCs w:val="24"/>
        </w:rPr>
        <w:t>la</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mass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w:t>
      </w:r>
      <w:r w:rsidRPr="00CD419C">
        <w:rPr>
          <w:rFonts w:ascii="Garamond" w:eastAsia="Garamond" w:hAnsi="Garamond" w:cs="Garamond"/>
          <w:spacing w:val="-1"/>
          <w:sz w:val="24"/>
          <w:szCs w:val="24"/>
        </w:rPr>
        <w:t>r</w:t>
      </w:r>
      <w:r w:rsidRPr="00CD419C">
        <w:rPr>
          <w:rFonts w:ascii="Garamond" w:eastAsia="Garamond" w:hAnsi="Garamond" w:cs="Garamond"/>
          <w:sz w:val="24"/>
          <w:szCs w:val="24"/>
        </w:rPr>
        <w:t>esented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w:t>
      </w:r>
      <w:r w:rsidRPr="00CD419C">
        <w:rPr>
          <w:rFonts w:ascii="Garamond" w:eastAsia="Garamond" w:hAnsi="Garamond" w:cs="Garamond"/>
          <w:spacing w:val="-1"/>
          <w:sz w:val="24"/>
          <w:szCs w:val="24"/>
        </w:rPr>
        <w:t>P</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Arctic re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 p</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Atlantic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the b</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 ex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w:t>
      </w:r>
      <w:r w:rsidRPr="00CD419C">
        <w:rPr>
          <w:rFonts w:ascii="Garamond" w:eastAsia="Garamond" w:hAnsi="Garamond" w:cs="Garamond"/>
          <w:spacing w:val="-2"/>
          <w:sz w:val="24"/>
          <w:szCs w:val="24"/>
        </w:rPr>
        <w:t>e</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An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dopts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teri</w:t>
      </w:r>
      <w:r w:rsidRPr="00CD419C">
        <w:rPr>
          <w:rFonts w:ascii="Garamond" w:eastAsia="Garamond" w:hAnsi="Garamond" w:cs="Garamond"/>
          <w:spacing w:val="-1"/>
          <w:sz w:val="24"/>
          <w:szCs w:val="24"/>
        </w:rPr>
        <w:t>s</w:t>
      </w:r>
      <w:r w:rsidRPr="00CD419C">
        <w:rPr>
          <w:rFonts w:ascii="Garamond" w:eastAsia="Garamond" w:hAnsi="Garamond" w:cs="Garamond"/>
          <w:sz w:val="24"/>
          <w:szCs w:val="24"/>
        </w:rPr>
        <w:t>tics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u</w:t>
      </w:r>
      <w:r w:rsidRPr="00CD419C">
        <w:rPr>
          <w:rFonts w:ascii="Garamond" w:eastAsia="Garamond" w:hAnsi="Garamond" w:cs="Garamond"/>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w them.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ified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ding to latitude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3"/>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ir continent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or maritime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ource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4B7FED" w:rsidP="00CD419C">
      <w:pPr>
        <w:ind w:left="372"/>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b/>
          <w:sz w:val="24"/>
          <w:szCs w:val="24"/>
        </w:rPr>
        <w:t xml:space="preserve">3.  </w:t>
      </w:r>
      <w:r w:rsidRPr="00CD419C">
        <w:rPr>
          <w:rFonts w:ascii="Garamond" w:eastAsia="Garamond" w:hAnsi="Garamond" w:cs="Garamond"/>
          <w:b/>
          <w:spacing w:val="5"/>
          <w:sz w:val="24"/>
          <w:szCs w:val="24"/>
        </w:rPr>
        <w:t xml:space="preserve"> </w:t>
      </w:r>
      <w:r w:rsidRPr="00CD419C">
        <w:rPr>
          <w:rFonts w:ascii="Garamond" w:eastAsia="Garamond" w:hAnsi="Garamond" w:cs="Garamond"/>
          <w:b/>
          <w:sz w:val="24"/>
          <w:szCs w:val="24"/>
        </w:rPr>
        <w:t>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ne</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tal </w:t>
      </w:r>
      <w:r w:rsidRPr="00CD419C">
        <w:rPr>
          <w:rFonts w:ascii="Garamond" w:eastAsia="Garamond" w:hAnsi="Garamond" w:cs="Garamond"/>
          <w:b/>
          <w:spacing w:val="1"/>
          <w:sz w:val="24"/>
          <w:szCs w:val="24"/>
        </w:rPr>
        <w:t>t</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ical air</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s:</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360" w:lineRule="auto"/>
        <w:ind w:left="1540" w:right="917"/>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mas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origin</w:t>
      </w:r>
      <w:r w:rsidRPr="00CD419C">
        <w:rPr>
          <w:rFonts w:ascii="Garamond" w:eastAsia="Garamond" w:hAnsi="Garamond" w:cs="Garamond"/>
          <w:spacing w:val="1"/>
          <w:sz w:val="24"/>
          <w:szCs w:val="24"/>
        </w:rPr>
        <w:t>a</w:t>
      </w:r>
      <w:r w:rsidRPr="00CD419C">
        <w:rPr>
          <w:rFonts w:ascii="Garamond" w:eastAsia="Garamond" w:hAnsi="Garamond" w:cs="Garamond"/>
          <w:sz w:val="24"/>
          <w:szCs w:val="24"/>
        </w:rPr>
        <w:t>ting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land 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repre</w:t>
      </w:r>
      <w:r w:rsidRPr="00CD419C">
        <w:rPr>
          <w:rFonts w:ascii="Garamond" w:eastAsia="Garamond" w:hAnsi="Garamond" w:cs="Garamond"/>
          <w:spacing w:val="-1"/>
          <w:sz w:val="24"/>
          <w:szCs w:val="24"/>
        </w:rPr>
        <w:t>s</w:t>
      </w:r>
      <w:r w:rsidRPr="00CD419C">
        <w:rPr>
          <w:rFonts w:ascii="Garamond" w:eastAsia="Garamond" w:hAnsi="Garamond" w:cs="Garamond"/>
          <w:sz w:val="24"/>
          <w:szCs w:val="24"/>
        </w:rPr>
        <w:t>ent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by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T</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1"/>
          <w:sz w:val="24"/>
          <w:szCs w:val="24"/>
        </w:rPr>
        <w:t>r</w:t>
      </w:r>
      <w:r w:rsidRPr="00CD419C">
        <w:rPr>
          <w:rFonts w:ascii="Garamond" w:eastAsia="Garamond" w:hAnsi="Garamond" w:cs="Garamond"/>
          <w:sz w:val="24"/>
          <w:szCs w:val="24"/>
        </w:rPr>
        <w:t>th Am</w:t>
      </w:r>
      <w:r w:rsidRPr="00CD419C">
        <w:rPr>
          <w:rFonts w:ascii="Garamond" w:eastAsia="Garamond" w:hAnsi="Garamond" w:cs="Garamond"/>
          <w:spacing w:val="1"/>
          <w:sz w:val="24"/>
          <w:szCs w:val="24"/>
        </w:rPr>
        <w:t>e</w:t>
      </w:r>
      <w:r w:rsidRPr="00CD419C">
        <w:rPr>
          <w:rFonts w:ascii="Garamond" w:eastAsia="Garamond" w:hAnsi="Garamond" w:cs="Garamond"/>
          <w:sz w:val="24"/>
          <w:szCs w:val="24"/>
        </w:rPr>
        <w:t>rica</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I</w:t>
      </w:r>
      <w:r w:rsidRPr="00CD419C">
        <w:rPr>
          <w:rFonts w:ascii="Garamond" w:eastAsia="Garamond" w:hAnsi="Garamond" w:cs="Garamond"/>
          <w:sz w:val="24"/>
          <w:szCs w:val="24"/>
        </w:rPr>
        <w:t>ndi</w:t>
      </w:r>
      <w:r w:rsidRPr="00CD419C">
        <w:rPr>
          <w:rFonts w:ascii="Garamond" w:eastAsia="Garamond" w:hAnsi="Garamond" w:cs="Garamond"/>
          <w:spacing w:val="1"/>
          <w:sz w:val="24"/>
          <w:szCs w:val="24"/>
        </w:rPr>
        <w:t>a</w:t>
      </w:r>
      <w:r w:rsidRPr="00CD419C">
        <w:rPr>
          <w:rFonts w:ascii="Garamond" w:eastAsia="Garamond" w:hAnsi="Garamond" w:cs="Garamond"/>
          <w:sz w:val="24"/>
          <w:szCs w:val="24"/>
        </w:rPr>
        <w:t>.</w:t>
      </w:r>
    </w:p>
    <w:p w:rsidR="00606FEA" w:rsidRPr="00CD419C" w:rsidRDefault="004B7FED" w:rsidP="00CD419C">
      <w:pPr>
        <w:spacing w:line="260" w:lineRule="exact"/>
        <w:ind w:left="372"/>
        <w:jc w:val="both"/>
        <w:rPr>
          <w:rFonts w:ascii="Garamond" w:eastAsia="Garamond" w:hAnsi="Garamond" w:cs="Garamond"/>
          <w:sz w:val="24"/>
          <w:szCs w:val="24"/>
        </w:rPr>
      </w:pPr>
      <w:r w:rsidRPr="00CD419C">
        <w:rPr>
          <w:rFonts w:ascii="Garamond" w:eastAsia="Garamond" w:hAnsi="Garamond" w:cs="Garamond"/>
          <w:b/>
          <w:position w:val="1"/>
          <w:sz w:val="24"/>
          <w:szCs w:val="24"/>
        </w:rPr>
        <w:t xml:space="preserve">4.  </w:t>
      </w:r>
      <w:r w:rsidRPr="00CD419C">
        <w:rPr>
          <w:rFonts w:ascii="Garamond" w:eastAsia="Garamond" w:hAnsi="Garamond" w:cs="Garamond"/>
          <w:b/>
          <w:spacing w:val="5"/>
          <w:position w:val="1"/>
          <w:sz w:val="24"/>
          <w:szCs w:val="24"/>
        </w:rPr>
        <w:t xml:space="preserve"> </w:t>
      </w:r>
      <w:r w:rsidRPr="00CD419C">
        <w:rPr>
          <w:rFonts w:ascii="Garamond" w:eastAsia="Garamond" w:hAnsi="Garamond" w:cs="Garamond"/>
          <w:b/>
          <w:spacing w:val="1"/>
          <w:position w:val="1"/>
          <w:sz w:val="24"/>
          <w:szCs w:val="24"/>
        </w:rPr>
        <w:t>M</w:t>
      </w:r>
      <w:r w:rsidRPr="00CD419C">
        <w:rPr>
          <w:rFonts w:ascii="Garamond" w:eastAsia="Garamond" w:hAnsi="Garamond" w:cs="Garamond"/>
          <w:b/>
          <w:position w:val="1"/>
          <w:sz w:val="24"/>
          <w:szCs w:val="24"/>
        </w:rPr>
        <w:t>a</w:t>
      </w:r>
      <w:r w:rsidRPr="00CD419C">
        <w:rPr>
          <w:rFonts w:ascii="Garamond" w:eastAsia="Garamond" w:hAnsi="Garamond" w:cs="Garamond"/>
          <w:b/>
          <w:spacing w:val="-1"/>
          <w:position w:val="1"/>
          <w:sz w:val="24"/>
          <w:szCs w:val="24"/>
        </w:rPr>
        <w:t>r</w:t>
      </w:r>
      <w:r w:rsidRPr="00CD419C">
        <w:rPr>
          <w:rFonts w:ascii="Garamond" w:eastAsia="Garamond" w:hAnsi="Garamond" w:cs="Garamond"/>
          <w:b/>
          <w:position w:val="1"/>
          <w:sz w:val="24"/>
          <w:szCs w:val="24"/>
        </w:rPr>
        <w:t>i</w:t>
      </w:r>
      <w:r w:rsidRPr="00CD419C">
        <w:rPr>
          <w:rFonts w:ascii="Garamond" w:eastAsia="Garamond" w:hAnsi="Garamond" w:cs="Garamond"/>
          <w:b/>
          <w:spacing w:val="-1"/>
          <w:position w:val="1"/>
          <w:sz w:val="24"/>
          <w:szCs w:val="24"/>
        </w:rPr>
        <w:t>t</w:t>
      </w:r>
      <w:r w:rsidRPr="00CD419C">
        <w:rPr>
          <w:rFonts w:ascii="Garamond" w:eastAsia="Garamond" w:hAnsi="Garamond" w:cs="Garamond"/>
          <w:b/>
          <w:position w:val="1"/>
          <w:sz w:val="24"/>
          <w:szCs w:val="24"/>
        </w:rPr>
        <w:t>i</w:t>
      </w:r>
      <w:r w:rsidRPr="00CD419C">
        <w:rPr>
          <w:rFonts w:ascii="Garamond" w:eastAsia="Garamond" w:hAnsi="Garamond" w:cs="Garamond"/>
          <w:b/>
          <w:spacing w:val="-1"/>
          <w:position w:val="1"/>
          <w:sz w:val="24"/>
          <w:szCs w:val="24"/>
        </w:rPr>
        <w:t>m</w:t>
      </w:r>
      <w:r w:rsidRPr="00CD419C">
        <w:rPr>
          <w:rFonts w:ascii="Garamond" w:eastAsia="Garamond" w:hAnsi="Garamond" w:cs="Garamond"/>
          <w:b/>
          <w:position w:val="1"/>
          <w:sz w:val="24"/>
          <w:szCs w:val="24"/>
        </w:rPr>
        <w:t>e t</w:t>
      </w:r>
      <w:r w:rsidRPr="00CD419C">
        <w:rPr>
          <w:rFonts w:ascii="Garamond" w:eastAsia="Garamond" w:hAnsi="Garamond" w:cs="Garamond"/>
          <w:b/>
          <w:spacing w:val="-1"/>
          <w:position w:val="1"/>
          <w:sz w:val="24"/>
          <w:szCs w:val="24"/>
        </w:rPr>
        <w:t>r</w:t>
      </w:r>
      <w:r w:rsidRPr="00CD419C">
        <w:rPr>
          <w:rFonts w:ascii="Garamond" w:eastAsia="Garamond" w:hAnsi="Garamond" w:cs="Garamond"/>
          <w:b/>
          <w:spacing w:val="2"/>
          <w:position w:val="1"/>
          <w:sz w:val="24"/>
          <w:szCs w:val="24"/>
        </w:rPr>
        <w:t>o</w:t>
      </w:r>
      <w:r w:rsidRPr="00CD419C">
        <w:rPr>
          <w:rFonts w:ascii="Garamond" w:eastAsia="Garamond" w:hAnsi="Garamond" w:cs="Garamond"/>
          <w:b/>
          <w:position w:val="1"/>
          <w:sz w:val="24"/>
          <w:szCs w:val="24"/>
        </w:rPr>
        <w:t>pical air</w:t>
      </w:r>
      <w:r w:rsidRPr="00CD419C">
        <w:rPr>
          <w:rFonts w:ascii="Garamond" w:eastAsia="Garamond" w:hAnsi="Garamond" w:cs="Garamond"/>
          <w:b/>
          <w:spacing w:val="-1"/>
          <w:position w:val="1"/>
          <w:sz w:val="24"/>
          <w:szCs w:val="24"/>
        </w:rPr>
        <w:t xml:space="preserve"> </w:t>
      </w:r>
      <w:r w:rsidRPr="00CD419C">
        <w:rPr>
          <w:rFonts w:ascii="Garamond" w:eastAsia="Garamond" w:hAnsi="Garamond" w:cs="Garamond"/>
          <w:b/>
          <w:spacing w:val="1"/>
          <w:position w:val="1"/>
          <w:sz w:val="24"/>
          <w:szCs w:val="24"/>
        </w:rPr>
        <w:t>m</w:t>
      </w:r>
      <w:r w:rsidRPr="00CD419C">
        <w:rPr>
          <w:rFonts w:ascii="Garamond" w:eastAsia="Garamond" w:hAnsi="Garamond" w:cs="Garamond"/>
          <w:b/>
          <w:position w:val="1"/>
          <w:sz w:val="24"/>
          <w:szCs w:val="24"/>
        </w:rPr>
        <w:t>a</w:t>
      </w:r>
      <w:r w:rsidRPr="00CD419C">
        <w:rPr>
          <w:rFonts w:ascii="Garamond" w:eastAsia="Garamond" w:hAnsi="Garamond" w:cs="Garamond"/>
          <w:b/>
          <w:spacing w:val="1"/>
          <w:position w:val="1"/>
          <w:sz w:val="24"/>
          <w:szCs w:val="24"/>
        </w:rPr>
        <w:t>s</w:t>
      </w:r>
      <w:r w:rsidRPr="00CD419C">
        <w:rPr>
          <w:rFonts w:ascii="Garamond" w:eastAsia="Garamond" w:hAnsi="Garamond" w:cs="Garamond"/>
          <w:b/>
          <w:position w:val="1"/>
          <w:sz w:val="24"/>
          <w:szCs w:val="24"/>
        </w:rPr>
        <w:t>s:</w:t>
      </w:r>
    </w:p>
    <w:p w:rsidR="00606FEA" w:rsidRPr="00CD419C" w:rsidRDefault="00606FEA" w:rsidP="00CD419C">
      <w:pPr>
        <w:spacing w:before="6" w:line="120" w:lineRule="exact"/>
        <w:jc w:val="both"/>
        <w:rPr>
          <w:sz w:val="24"/>
          <w:szCs w:val="24"/>
        </w:rPr>
      </w:pPr>
    </w:p>
    <w:p w:rsidR="00606FEA" w:rsidRPr="00CD419C" w:rsidRDefault="004B7FED" w:rsidP="00CD419C">
      <w:pPr>
        <w:spacing w:line="358" w:lineRule="auto"/>
        <w:ind w:left="1540" w:right="351"/>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humid </w:t>
      </w:r>
      <w:r w:rsidRPr="00CD419C">
        <w:rPr>
          <w:rFonts w:ascii="Garamond" w:eastAsia="Garamond" w:hAnsi="Garamond" w:cs="Garamond"/>
          <w:spacing w:val="1"/>
          <w:sz w:val="24"/>
          <w:szCs w:val="24"/>
        </w:rPr>
        <w:t>a</w:t>
      </w:r>
      <w:r w:rsidRPr="00CD419C">
        <w:rPr>
          <w:rFonts w:ascii="Garamond" w:eastAsia="Garamond" w:hAnsi="Garamond" w:cs="Garamond"/>
          <w:sz w:val="24"/>
          <w:szCs w:val="24"/>
        </w:rPr>
        <w:t>ir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mass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origin</w:t>
      </w:r>
      <w:r w:rsidRPr="00CD419C">
        <w:rPr>
          <w:rFonts w:ascii="Garamond" w:eastAsia="Garamond" w:hAnsi="Garamond" w:cs="Garamond"/>
          <w:spacing w:val="1"/>
          <w:sz w:val="24"/>
          <w:szCs w:val="24"/>
        </w:rPr>
        <w:t>a</w:t>
      </w:r>
      <w:r w:rsidRPr="00CD419C">
        <w:rPr>
          <w:rFonts w:ascii="Garamond" w:eastAsia="Garamond" w:hAnsi="Garamond" w:cs="Garamond"/>
          <w:sz w:val="24"/>
          <w:szCs w:val="24"/>
        </w:rPr>
        <w:t>ting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w</w:t>
      </w:r>
      <w:r w:rsidRPr="00CD419C">
        <w:rPr>
          <w:rFonts w:ascii="Garamond" w:eastAsia="Garamond" w:hAnsi="Garamond" w:cs="Garamond"/>
          <w:spacing w:val="4"/>
          <w:sz w:val="24"/>
          <w:szCs w:val="24"/>
        </w:rPr>
        <w:t>a</w:t>
      </w:r>
      <w:r w:rsidRPr="00CD419C">
        <w:rPr>
          <w:rFonts w:ascii="Garamond" w:eastAsia="Garamond" w:hAnsi="Garamond" w:cs="Garamond"/>
          <w:sz w:val="24"/>
          <w:szCs w:val="24"/>
        </w:rPr>
        <w:t xml:space="preserve">ter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ropic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indi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ted </w:t>
      </w:r>
      <w:r w:rsidRPr="00CD419C">
        <w:rPr>
          <w:rFonts w:ascii="Garamond" w:eastAsia="Garamond" w:hAnsi="Garamond" w:cs="Garamond"/>
          <w:spacing w:val="-2"/>
          <w:sz w:val="24"/>
          <w:szCs w:val="24"/>
        </w:rPr>
        <w:t>b</w:t>
      </w:r>
      <w:r w:rsidRPr="00CD419C">
        <w:rPr>
          <w:rFonts w:ascii="Garamond" w:eastAsia="Garamond" w:hAnsi="Garamond" w:cs="Garamond"/>
          <w:sz w:val="24"/>
          <w:szCs w:val="24"/>
        </w:rPr>
        <w:t>y M</w:t>
      </w:r>
      <w:r w:rsidRPr="00CD419C">
        <w:rPr>
          <w:rFonts w:ascii="Garamond" w:eastAsia="Garamond" w:hAnsi="Garamond" w:cs="Garamond"/>
          <w:spacing w:val="-1"/>
          <w:sz w:val="24"/>
          <w:szCs w:val="24"/>
        </w:rPr>
        <w:t>T</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ndi</w:t>
      </w:r>
      <w:r w:rsidRPr="00CD419C">
        <w:rPr>
          <w:rFonts w:ascii="Garamond" w:eastAsia="Garamond" w:hAnsi="Garamond" w:cs="Garamond"/>
          <w:spacing w:val="1"/>
          <w:sz w:val="24"/>
          <w:szCs w:val="24"/>
        </w:rPr>
        <w:t>a</w:t>
      </w:r>
      <w:r w:rsidRPr="00CD419C">
        <w:rPr>
          <w:rFonts w:ascii="Garamond" w:eastAsia="Garamond" w:hAnsi="Garamond" w:cs="Garamond"/>
          <w:sz w:val="24"/>
          <w:szCs w:val="24"/>
        </w:rPr>
        <w:t>n Oc</w:t>
      </w:r>
      <w:r w:rsidRPr="00CD419C">
        <w:rPr>
          <w:rFonts w:ascii="Garamond" w:eastAsia="Garamond" w:hAnsi="Garamond" w:cs="Garamond"/>
          <w:spacing w:val="1"/>
          <w:sz w:val="24"/>
          <w:szCs w:val="24"/>
        </w:rPr>
        <w:t>ea</w:t>
      </w:r>
      <w:r w:rsidRPr="00CD419C">
        <w:rPr>
          <w:rFonts w:ascii="Garamond" w:eastAsia="Garamond" w:hAnsi="Garamond" w:cs="Garamond"/>
          <w:sz w:val="24"/>
          <w:szCs w:val="24"/>
        </w:rPr>
        <w:t>n.</w:t>
      </w:r>
    </w:p>
    <w:p w:rsidR="00606FEA" w:rsidRPr="00CD419C" w:rsidRDefault="00606FEA" w:rsidP="00CD419C">
      <w:pPr>
        <w:spacing w:before="3" w:line="2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73</w:t>
      </w:r>
      <w:r w:rsidRPr="00CD419C">
        <w:rPr>
          <w:rFonts w:ascii="Garamond" w:eastAsia="Garamond" w:hAnsi="Garamond" w:cs="Garamond"/>
          <w:b/>
          <w:sz w:val="24"/>
          <w:szCs w:val="24"/>
          <w:u w:val="single" w:color="000000"/>
        </w:rPr>
        <w:t>: Cyclone</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w:t>
      </w:r>
    </w:p>
    <w:p w:rsidR="00606FEA" w:rsidRPr="00CD419C" w:rsidRDefault="00606FEA" w:rsidP="00CD419C">
      <w:pPr>
        <w:spacing w:before="4"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sz w:val="24"/>
          <w:szCs w:val="24"/>
        </w:rPr>
        <w:t xml:space="preserve">Air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es are </w:t>
      </w:r>
      <w:r w:rsidRPr="00CD419C">
        <w:rPr>
          <w:rFonts w:ascii="Garamond" w:eastAsia="Garamond" w:hAnsi="Garamond" w:cs="Garamond"/>
          <w:spacing w:val="-1"/>
          <w:sz w:val="24"/>
          <w:szCs w:val="24"/>
        </w:rPr>
        <w:t>s</w:t>
      </w:r>
      <w:r w:rsidRPr="00CD419C">
        <w:rPr>
          <w:rFonts w:ascii="Garamond" w:eastAsia="Garamond" w:hAnsi="Garamond" w:cs="Garamond"/>
          <w:sz w:val="24"/>
          <w:szCs w:val="24"/>
        </w:rPr>
        <w:t>et in mot</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on by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ind </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em</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w:t>
      </w:r>
      <w:r w:rsidRPr="00CD419C">
        <w:rPr>
          <w:rFonts w:ascii="Garamond" w:eastAsia="Garamond" w:hAnsi="Garamond" w:cs="Garamond"/>
          <w:sz w:val="24"/>
          <w:szCs w:val="24"/>
        </w:rPr>
        <w:t>typi</w:t>
      </w:r>
      <w:r w:rsidRPr="00CD419C">
        <w:rPr>
          <w:rFonts w:ascii="Garamond" w:eastAsia="Garamond" w:hAnsi="Garamond" w:cs="Garamond"/>
          <w:spacing w:val="1"/>
          <w:sz w:val="24"/>
          <w:szCs w:val="24"/>
        </w:rPr>
        <w:t>ca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mas</w:t>
      </w:r>
      <w:r w:rsidRPr="00CD419C">
        <w:rPr>
          <w:rFonts w:ascii="Garamond" w:eastAsia="Garamond" w:hAnsi="Garamond" w:cs="Garamond"/>
          <w:spacing w:val="-2"/>
          <w:sz w:val="24"/>
          <w:szCs w:val="24"/>
        </w:rPr>
        <w:t>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z w:val="24"/>
          <w:szCs w:val="24"/>
        </w:rPr>
        <w:t>oving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piral mo</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ir</w:t>
      </w:r>
    </w:p>
    <w:p w:rsidR="00606FEA" w:rsidRPr="00CD419C" w:rsidRDefault="00606FEA" w:rsidP="00CD419C">
      <w:pPr>
        <w:spacing w:before="6" w:line="12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piral in</w:t>
      </w:r>
      <w:r w:rsidRPr="00CD419C">
        <w:rPr>
          <w:rFonts w:ascii="Garamond" w:eastAsia="Garamond" w:hAnsi="Garamond" w:cs="Garamond"/>
          <w:spacing w:val="1"/>
          <w:sz w:val="24"/>
          <w:szCs w:val="24"/>
        </w:rPr>
        <w:t>wa</w:t>
      </w:r>
      <w:r w:rsidRPr="00CD419C">
        <w:rPr>
          <w:rFonts w:ascii="Garamond" w:eastAsia="Garamond" w:hAnsi="Garamond" w:cs="Garamond"/>
          <w:sz w:val="24"/>
          <w:szCs w:val="24"/>
        </w:rPr>
        <w:t>rd and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con</w:t>
      </w:r>
      <w:r w:rsidRPr="00CD419C">
        <w:rPr>
          <w:rFonts w:ascii="Garamond" w:eastAsia="Garamond" w:hAnsi="Garamond" w:cs="Garamond"/>
          <w:spacing w:val="1"/>
          <w:sz w:val="24"/>
          <w:szCs w:val="24"/>
        </w:rPr>
        <w:t>v</w:t>
      </w:r>
      <w:r w:rsidRPr="00CD419C">
        <w:rPr>
          <w:rFonts w:ascii="Garamond" w:eastAsia="Garamond" w:hAnsi="Garamond" w:cs="Garamond"/>
          <w:sz w:val="24"/>
          <w:szCs w:val="24"/>
        </w:rPr>
        <w:t>erge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z w:val="24"/>
          <w:szCs w:val="24"/>
        </w:rPr>
        <w:t>lo</w:t>
      </w:r>
      <w:r w:rsidRPr="00CD419C">
        <w:rPr>
          <w:rFonts w:ascii="Garamond" w:eastAsia="Garamond" w:hAnsi="Garamond" w:cs="Garamond"/>
          <w:spacing w:val="-2"/>
          <w:sz w:val="24"/>
          <w:szCs w:val="24"/>
        </w:rPr>
        <w:t>n</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w:t>
      </w:r>
      <w:r w:rsidRPr="00CD419C">
        <w:rPr>
          <w:rFonts w:ascii="Garamond" w:eastAsia="Garamond" w:hAnsi="Garamond" w:cs="Garamond"/>
          <w:spacing w:val="-2"/>
          <w:sz w:val="24"/>
          <w:szCs w:val="24"/>
        </w:rPr>
        <w:t>s</w:t>
      </w:r>
      <w:r w:rsidRPr="00CD419C">
        <w:rPr>
          <w:rFonts w:ascii="Garamond" w:eastAsia="Garamond" w:hAnsi="Garamond" w:cs="Garamond"/>
          <w:sz w:val="24"/>
          <w:szCs w:val="24"/>
        </w:rPr>
        <w:t>piral outw</w:t>
      </w:r>
      <w:r w:rsidRPr="00CD419C">
        <w:rPr>
          <w:rFonts w:ascii="Garamond" w:eastAsia="Garamond" w:hAnsi="Garamond" w:cs="Garamond"/>
          <w:spacing w:val="1"/>
          <w:sz w:val="24"/>
          <w:szCs w:val="24"/>
        </w:rPr>
        <w:t>a</w:t>
      </w:r>
      <w:r w:rsidRPr="00CD419C">
        <w:rPr>
          <w:rFonts w:ascii="Garamond" w:eastAsia="Garamond" w:hAnsi="Garamond" w:cs="Garamond"/>
          <w:sz w:val="24"/>
          <w:szCs w:val="24"/>
        </w:rPr>
        <w:t>rd and di</w:t>
      </w:r>
      <w:r w:rsidRPr="00CD419C">
        <w:rPr>
          <w:rFonts w:ascii="Garamond" w:eastAsia="Garamond" w:hAnsi="Garamond" w:cs="Garamond"/>
          <w:spacing w:val="-2"/>
          <w:sz w:val="24"/>
          <w:szCs w:val="24"/>
        </w:rPr>
        <w:t>v</w:t>
      </w:r>
      <w:r w:rsidRPr="00CD419C">
        <w:rPr>
          <w:rFonts w:ascii="Garamond" w:eastAsia="Garamond" w:hAnsi="Garamond" w:cs="Garamond"/>
          <w:sz w:val="24"/>
          <w:szCs w:val="24"/>
        </w:rPr>
        <w:t>erge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ntic</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one.</w:t>
      </w:r>
    </w:p>
    <w:p w:rsidR="00606FEA" w:rsidRPr="00CD419C" w:rsidRDefault="00606FEA" w:rsidP="00CD419C">
      <w:pPr>
        <w:spacing w:before="5" w:line="180" w:lineRule="exact"/>
        <w:jc w:val="both"/>
        <w:rPr>
          <w:sz w:val="24"/>
          <w:szCs w:val="24"/>
        </w:rPr>
      </w:pPr>
    </w:p>
    <w:p w:rsidR="00606FEA" w:rsidRPr="00CD419C" w:rsidRDefault="00606FEA" w:rsidP="00CD419C">
      <w:pPr>
        <w:spacing w:line="200" w:lineRule="exact"/>
        <w:jc w:val="both"/>
        <w:rPr>
          <w:sz w:val="24"/>
          <w:szCs w:val="24"/>
        </w:rPr>
        <w:sectPr w:rsidR="00606FEA" w:rsidRPr="00CD419C">
          <w:pgSz w:w="12240" w:h="15840"/>
          <w:pgMar w:top="940" w:right="1320" w:bottom="280" w:left="1340" w:header="740" w:footer="1154" w:gutter="0"/>
          <w:cols w:space="720"/>
        </w:sectPr>
      </w:pPr>
    </w:p>
    <w:p w:rsidR="00606FEA" w:rsidRPr="00CD419C" w:rsidRDefault="00866125" w:rsidP="00CD419C">
      <w:pPr>
        <w:spacing w:before="41"/>
        <w:ind w:left="100"/>
        <w:jc w:val="both"/>
        <w:rPr>
          <w:sz w:val="24"/>
          <w:szCs w:val="24"/>
        </w:rPr>
      </w:pPr>
      <w:r w:rsidRPr="00B17F3E">
        <w:rPr>
          <w:sz w:val="24"/>
          <w:szCs w:val="24"/>
        </w:rPr>
        <w:lastRenderedPageBreak/>
        <w:pict>
          <v:shape id="_x0000_i1030" type="#_x0000_t75" style="width:272.25pt;height:170.25pt">
            <v:imagedata r:id="rId139" o:title=""/>
          </v:shape>
        </w:pict>
      </w:r>
    </w:p>
    <w:p w:rsidR="00606FEA" w:rsidRPr="00CD419C" w:rsidRDefault="00606FEA" w:rsidP="00CD419C">
      <w:pPr>
        <w:spacing w:before="17" w:line="22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u</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z w:val="24"/>
          <w:szCs w:val="24"/>
        </w:rPr>
        <w:t>ounding.</w:t>
      </w:r>
    </w:p>
    <w:p w:rsidR="00606FEA" w:rsidRPr="00CD419C" w:rsidRDefault="004B7FED" w:rsidP="00CD419C">
      <w:pPr>
        <w:spacing w:before="37" w:line="360" w:lineRule="auto"/>
        <w:ind w:right="126"/>
        <w:jc w:val="both"/>
        <w:rPr>
          <w:rFonts w:ascii="Garamond" w:eastAsia="Garamond" w:hAnsi="Garamond" w:cs="Garamond"/>
          <w:sz w:val="24"/>
          <w:szCs w:val="24"/>
        </w:rPr>
      </w:pPr>
      <w:r w:rsidRPr="00CD419C">
        <w:rPr>
          <w:sz w:val="24"/>
          <w:szCs w:val="24"/>
        </w:rPr>
        <w:br w:type="column"/>
      </w:r>
      <w:r w:rsidRPr="00CD419C">
        <w:rPr>
          <w:rFonts w:ascii="Garamond" w:eastAsia="Garamond" w:hAnsi="Garamond" w:cs="Garamond"/>
          <w:sz w:val="24"/>
          <w:szCs w:val="24"/>
        </w:rPr>
        <w:lastRenderedPageBreak/>
        <w:t xml:space="preserve">A </w:t>
      </w:r>
      <w:r w:rsidRPr="00CD419C">
        <w:rPr>
          <w:rFonts w:ascii="Garamond" w:eastAsia="Garamond" w:hAnsi="Garamond" w:cs="Garamond"/>
          <w:spacing w:val="1"/>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z w:val="24"/>
          <w:szCs w:val="24"/>
        </w:rPr>
        <w:t>lo</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or 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rcul</w:t>
      </w:r>
      <w:r w:rsidRPr="00CD419C">
        <w:rPr>
          <w:rFonts w:ascii="Garamond" w:eastAsia="Garamond" w:hAnsi="Garamond" w:cs="Garamond"/>
          <w:spacing w:val="1"/>
          <w:sz w:val="24"/>
          <w:szCs w:val="24"/>
        </w:rPr>
        <w:t>a</w:t>
      </w:r>
      <w:r w:rsidRPr="00CD419C">
        <w:rPr>
          <w:rFonts w:ascii="Garamond" w:eastAsia="Garamond" w:hAnsi="Garamond" w:cs="Garamond"/>
          <w:sz w:val="24"/>
          <w:szCs w:val="24"/>
        </w:rPr>
        <w:t>r area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re in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 blo</w:t>
      </w:r>
      <w:r w:rsidRPr="00CD419C">
        <w:rPr>
          <w:rFonts w:ascii="Garamond" w:eastAsia="Garamond" w:hAnsi="Garamond" w:cs="Garamond"/>
          <w:spacing w:val="1"/>
          <w:sz w:val="24"/>
          <w:szCs w:val="24"/>
        </w:rPr>
        <w:t>w</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ounterc</w:t>
      </w:r>
      <w:r w:rsidRPr="00CD419C">
        <w:rPr>
          <w:rFonts w:ascii="Garamond" w:eastAsia="Garamond" w:hAnsi="Garamond" w:cs="Garamond"/>
          <w:spacing w:val="-2"/>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w</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the nor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rn hemi</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3"/>
          <w:sz w:val="24"/>
          <w:szCs w:val="24"/>
        </w:rPr>
        <w:t>n</w:t>
      </w:r>
      <w:r w:rsidRPr="00CD419C">
        <w:rPr>
          <w:rFonts w:ascii="Garamond" w:eastAsia="Garamond" w:hAnsi="Garamond" w:cs="Garamond"/>
          <w:sz w:val="24"/>
          <w:szCs w:val="24"/>
        </w:rPr>
        <w:t>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hirling 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nging</w:t>
      </w:r>
    </w:p>
    <w:p w:rsidR="00606FEA" w:rsidRPr="00CD419C" w:rsidRDefault="004B7FED" w:rsidP="00CD419C">
      <w:pPr>
        <w:spacing w:line="360" w:lineRule="auto"/>
        <w:ind w:right="189"/>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5545" w:space="196"/>
            <w:col w:w="3839"/>
          </w:cols>
        </w:sectPr>
      </w:pPr>
      <w:r w:rsidRPr="00CD419C">
        <w:rPr>
          <w:rFonts w:ascii="Garamond" w:eastAsia="Garamond" w:hAnsi="Garamond" w:cs="Garamond"/>
          <w:sz w:val="24"/>
          <w:szCs w:val="24"/>
        </w:rPr>
        <w:t>500</w:t>
      </w:r>
      <w:r w:rsidRPr="00CD419C">
        <w:rPr>
          <w:rFonts w:ascii="Garamond" w:eastAsia="Garamond" w:hAnsi="Garamond" w:cs="Garamond"/>
          <w:spacing w:val="-1"/>
          <w:sz w:val="24"/>
          <w:szCs w:val="24"/>
        </w:rPr>
        <w:t>-</w:t>
      </w:r>
      <w:r w:rsidRPr="00CD419C">
        <w:rPr>
          <w:rFonts w:ascii="Garamond" w:eastAsia="Garamond" w:hAnsi="Garamond" w:cs="Garamond"/>
          <w:sz w:val="24"/>
          <w:szCs w:val="24"/>
        </w:rPr>
        <w:t>100 mi</w:t>
      </w:r>
      <w:r w:rsidRPr="00CD419C">
        <w:rPr>
          <w:rFonts w:ascii="Garamond" w:eastAsia="Garamond" w:hAnsi="Garamond" w:cs="Garamond"/>
          <w:spacing w:val="1"/>
          <w:sz w:val="24"/>
          <w:szCs w:val="24"/>
        </w:rPr>
        <w:t>l</w:t>
      </w:r>
      <w:r w:rsidRPr="00CD419C">
        <w:rPr>
          <w:rFonts w:ascii="Garamond" w:eastAsia="Garamond" w:hAnsi="Garamond" w:cs="Garamond"/>
          <w:sz w:val="24"/>
          <w:szCs w:val="24"/>
        </w:rPr>
        <w:t>es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di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meter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a </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ty of 300mil</w:t>
      </w:r>
      <w:r w:rsidRPr="00CD419C">
        <w:rPr>
          <w:rFonts w:ascii="Garamond" w:eastAsia="Garamond" w:hAnsi="Garamond" w:cs="Garamond"/>
          <w:spacing w:val="-1"/>
          <w:sz w:val="24"/>
          <w:szCs w:val="24"/>
        </w:rPr>
        <w:t>es</w:t>
      </w:r>
      <w:r w:rsidRPr="00CD419C">
        <w:rPr>
          <w:rFonts w:ascii="Garamond" w:eastAsia="Garamond" w:hAnsi="Garamond" w:cs="Garamond"/>
          <w:sz w:val="24"/>
          <w:szCs w:val="24"/>
        </w:rPr>
        <w:t>/</w:t>
      </w:r>
      <w:r w:rsidR="00DF2C8C" w:rsidRPr="00CD419C">
        <w:rPr>
          <w:rFonts w:ascii="Garamond" w:eastAsia="Garamond" w:hAnsi="Garamond" w:cs="Garamond"/>
          <w:sz w:val="24"/>
          <w:szCs w:val="24"/>
        </w:rPr>
        <w:t>hr</w:t>
      </w:r>
      <w:r w:rsidR="00DF2C8C" w:rsidRPr="00CD419C">
        <w:rPr>
          <w:rFonts w:ascii="Garamond" w:eastAsia="Garamond" w:hAnsi="Garamond" w:cs="Garamond"/>
          <w:spacing w:val="1"/>
          <w:sz w:val="24"/>
          <w:szCs w:val="24"/>
        </w:rPr>
        <w:t>.</w:t>
      </w:r>
      <w:r w:rsidR="00DF2C8C"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It</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rev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 process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z w:val="24"/>
          <w:szCs w:val="24"/>
        </w:rPr>
        <w:t>lon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m</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awa</w:t>
      </w:r>
      <w:r w:rsidRPr="00CD419C">
        <w:rPr>
          <w:rFonts w:ascii="Garamond" w:eastAsia="Garamond" w:hAnsi="Garamond" w:cs="Garamond"/>
          <w:sz w:val="24"/>
          <w:szCs w:val="24"/>
        </w:rPr>
        <w:t>y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2"/>
          <w:sz w:val="24"/>
          <w:szCs w:val="24"/>
        </w:rPr>
        <w:t>c</w:t>
      </w:r>
      <w:r w:rsidRPr="00CD419C">
        <w:rPr>
          <w:rFonts w:ascii="Garamond" w:eastAsia="Garamond" w:hAnsi="Garamond" w:cs="Garamond"/>
          <w:sz w:val="24"/>
          <w:szCs w:val="24"/>
        </w:rPr>
        <w:t>ent</w:t>
      </w:r>
      <w:r w:rsidRPr="00CD419C">
        <w:rPr>
          <w:rFonts w:ascii="Garamond" w:eastAsia="Garamond" w:hAnsi="Garamond" w:cs="Garamond"/>
          <w:spacing w:val="1"/>
          <w:sz w:val="24"/>
          <w:szCs w:val="24"/>
        </w:rPr>
        <w:t>e</w:t>
      </w:r>
      <w:r w:rsidRPr="00CD419C">
        <w:rPr>
          <w:rFonts w:ascii="Garamond" w:eastAsia="Garamond" w:hAnsi="Garamond" w:cs="Garamond"/>
          <w:sz w:val="24"/>
          <w:szCs w:val="24"/>
        </w:rPr>
        <w:t>r due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high</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5833" w:right="123"/>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B17F3E">
        <w:rPr>
          <w:sz w:val="24"/>
          <w:szCs w:val="24"/>
        </w:rPr>
        <w:pict>
          <v:shape id="_x0000_s1172" type="#_x0000_t75" style="position:absolute;left:0;text-align:left;margin-left:1in;margin-top:11.15pt;width:277.5pt;height:155.25pt;z-index:-6083;mso-position-horizontal-relative:page">
            <v:imagedata r:id="rId140"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erio</w:t>
      </w:r>
      <w:r w:rsidR="004B7FED" w:rsidRPr="00CD419C">
        <w:rPr>
          <w:rFonts w:ascii="Garamond" w:eastAsia="Garamond" w:hAnsi="Garamond" w:cs="Garamond"/>
          <w:spacing w:val="2"/>
          <w:sz w:val="24"/>
          <w:szCs w:val="24"/>
        </w:rPr>
        <w:t>u</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 c</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one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tal des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ru</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 xml:space="preserve">tion by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m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2"/>
          <w:sz w:val="24"/>
          <w:szCs w:val="24"/>
        </w:rPr>
        <w:t>v</w:t>
      </w:r>
      <w:r w:rsidR="004B7FED" w:rsidRPr="00CD419C">
        <w:rPr>
          <w:rFonts w:ascii="Garamond" w:eastAsia="Garamond" w:hAnsi="Garamond" w:cs="Garamond"/>
          <w:sz w:val="24"/>
          <w:szCs w:val="24"/>
        </w:rPr>
        <w:t>ery h</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gh 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high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ind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tes 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w:t>
      </w:r>
      <w:r w:rsidR="004B7FED" w:rsidRPr="00CD419C">
        <w:rPr>
          <w:rFonts w:ascii="Garamond" w:eastAsia="Garamond" w:hAnsi="Garamond" w:cs="Garamond"/>
          <w:spacing w:val="-2"/>
          <w:sz w:val="24"/>
          <w:szCs w:val="24"/>
        </w:rPr>
        <w:t>a</w:t>
      </w:r>
      <w:r w:rsidR="004B7FED" w:rsidRPr="00CD419C">
        <w:rPr>
          <w:rFonts w:ascii="Garamond" w:eastAsia="Garamond" w:hAnsi="Garamond" w:cs="Garamond"/>
          <w:sz w:val="24"/>
          <w:szCs w:val="24"/>
        </w:rPr>
        <w:t>ging su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pu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ter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ow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rds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74</w:t>
      </w:r>
      <w:r w:rsidRPr="00CD419C">
        <w:rPr>
          <w:rFonts w:ascii="Garamond" w:eastAsia="Garamond" w:hAnsi="Garamond" w:cs="Garamond"/>
          <w:b/>
          <w:sz w:val="24"/>
          <w:szCs w:val="24"/>
          <w:u w:val="single" w:color="000000"/>
        </w:rPr>
        <w:t>: Ext</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 Tro</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 xml:space="preserve">ical </w:t>
      </w:r>
      <w:r w:rsidRPr="00CD419C">
        <w:rPr>
          <w:rFonts w:ascii="Garamond" w:eastAsia="Garamond" w:hAnsi="Garamond" w:cs="Garamond"/>
          <w:b/>
          <w:spacing w:val="1"/>
          <w:sz w:val="24"/>
          <w:szCs w:val="24"/>
          <w:u w:val="single" w:color="000000"/>
        </w:rPr>
        <w:t>C</w:t>
      </w:r>
      <w:r w:rsidRPr="00CD419C">
        <w:rPr>
          <w:rFonts w:ascii="Garamond" w:eastAsia="Garamond" w:hAnsi="Garamond" w:cs="Garamond"/>
          <w:b/>
          <w:sz w:val="24"/>
          <w:szCs w:val="24"/>
          <w:u w:val="single" w:color="000000"/>
        </w:rPr>
        <w:t>yclone</w:t>
      </w:r>
      <w:r w:rsidRPr="00CD419C">
        <w:rPr>
          <w:rFonts w:ascii="Garamond" w:eastAsia="Garamond" w:hAnsi="Garamond" w:cs="Garamond"/>
          <w:b/>
          <w:spacing w:val="2"/>
          <w:sz w:val="24"/>
          <w:szCs w:val="24"/>
          <w:u w:val="single" w:color="000000"/>
        </w:rPr>
        <w:t>s</w:t>
      </w:r>
      <w:r w:rsidRPr="00CD419C">
        <w:rPr>
          <w:rFonts w:ascii="Garamond" w:eastAsia="Garamond" w:hAnsi="Garamond" w:cs="Garamond"/>
          <w:b/>
          <w:sz w:val="24"/>
          <w:szCs w:val="24"/>
          <w:u w:val="single" w:color="000000"/>
        </w:rPr>
        <w:t>:</w:t>
      </w:r>
    </w:p>
    <w:p w:rsidR="00606FEA" w:rsidRPr="00CD419C" w:rsidRDefault="00606FEA" w:rsidP="00CD419C">
      <w:pPr>
        <w:spacing w:before="7"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59" w:lineRule="auto"/>
        <w:ind w:left="5713" w:right="132"/>
        <w:jc w:val="both"/>
        <w:rPr>
          <w:rFonts w:ascii="Garamond" w:eastAsia="Garamond" w:hAnsi="Garamond" w:cs="Garamond"/>
          <w:sz w:val="24"/>
          <w:szCs w:val="24"/>
        </w:rPr>
      </w:pPr>
      <w:r w:rsidRPr="00B17F3E">
        <w:rPr>
          <w:sz w:val="24"/>
          <w:szCs w:val="24"/>
        </w:rPr>
        <w:pict>
          <v:shape id="_x0000_s1171" type="#_x0000_t75" style="position:absolute;left:0;text-align:left;margin-left:1in;margin-top:12.15pt;width:271.5pt;height:145.35pt;z-index:-6082;mso-position-horizontal-relative:page">
            <v:imagedata r:id="rId141" o:title=""/>
            <w10:wrap anchorx="page"/>
          </v:shape>
        </w:pic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xtra 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y</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ones, </w:t>
      </w:r>
      <w:r w:rsidR="004B7FED" w:rsidRPr="00CD419C">
        <w:rPr>
          <w:rFonts w:ascii="Garamond" w:eastAsia="Garamond" w:hAnsi="Garamond" w:cs="Garamond"/>
          <w:spacing w:val="-3"/>
          <w:sz w:val="24"/>
          <w:szCs w:val="24"/>
        </w:rPr>
        <w:t>m</w:t>
      </w:r>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d</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titude c</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one or </w:t>
      </w:r>
      <w:r w:rsidR="004B7FED" w:rsidRPr="00CD419C">
        <w:rPr>
          <w:rFonts w:ascii="Garamond" w:eastAsia="Garamond" w:hAnsi="Garamond" w:cs="Garamond"/>
          <w:spacing w:val="-2"/>
          <w:sz w:val="24"/>
          <w:szCs w:val="24"/>
        </w:rPr>
        <w:t>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w:t>
      </w:r>
      <w:r w:rsidR="004B7FED" w:rsidRPr="00CD419C">
        <w:rPr>
          <w:rFonts w:ascii="Garamond" w:eastAsia="Garamond" w:hAnsi="Garamond" w:cs="Garamond"/>
          <w:spacing w:val="-3"/>
          <w:sz w:val="24"/>
          <w:szCs w:val="24"/>
        </w:rPr>
        <w:t>n</w:t>
      </w:r>
      <w:r w:rsidR="004B7FED" w:rsidRPr="00CD419C">
        <w:rPr>
          <w:rFonts w:ascii="Garamond" w:eastAsia="Garamond" w:hAnsi="Garamond" w:cs="Garamond"/>
          <w:sz w:val="24"/>
          <w:szCs w:val="24"/>
        </w:rPr>
        <w:t>es, phenom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non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h drive the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ther </w:t>
      </w:r>
      <w:r w:rsidR="004B7FED" w:rsidRPr="00CD419C">
        <w:rPr>
          <w:rFonts w:ascii="Garamond" w:eastAsia="Garamond" w:hAnsi="Garamond" w:cs="Garamond"/>
          <w:spacing w:val="-3"/>
          <w:sz w:val="24"/>
          <w:szCs w:val="24"/>
        </w:rPr>
        <w:t>o</w:t>
      </w:r>
      <w:r w:rsidR="004B7FED" w:rsidRPr="00CD419C">
        <w:rPr>
          <w:rFonts w:ascii="Garamond" w:eastAsia="Garamond" w:hAnsi="Garamond" w:cs="Garamond"/>
          <w:sz w:val="24"/>
          <w:szCs w:val="24"/>
        </w:rPr>
        <w:t>v</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h of 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loudin</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 mild</w:t>
      </w:r>
    </w:p>
    <w:p w:rsidR="00606FEA" w:rsidRPr="00CD419C" w:rsidRDefault="004B7FED" w:rsidP="00CD419C">
      <w:pPr>
        <w:spacing w:before="1" w:line="359" w:lineRule="auto"/>
        <w:ind w:left="5713" w:right="536"/>
        <w:jc w:val="both"/>
        <w:rPr>
          <w:rFonts w:ascii="Garamond" w:eastAsia="Garamond" w:hAnsi="Garamond" w:cs="Garamond"/>
          <w:sz w:val="24"/>
          <w:szCs w:val="24"/>
        </w:rPr>
      </w:pPr>
      <w:r w:rsidRPr="00CD419C">
        <w:rPr>
          <w:rFonts w:ascii="Garamond" w:eastAsia="Garamond" w:hAnsi="Garamond" w:cs="Garamond"/>
          <w:spacing w:val="-1"/>
          <w:sz w:val="24"/>
          <w:szCs w:val="24"/>
        </w:rPr>
        <w:t>s</w:t>
      </w:r>
      <w:r w:rsidRPr="00CD419C">
        <w:rPr>
          <w:rFonts w:ascii="Garamond" w:eastAsia="Garamond" w:hAnsi="Garamond" w:cs="Garamond"/>
          <w:sz w:val="24"/>
          <w:szCs w:val="24"/>
        </w:rPr>
        <w:t>how</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to he</w:t>
      </w:r>
      <w:r w:rsidRPr="00CD419C">
        <w:rPr>
          <w:rFonts w:ascii="Garamond" w:eastAsia="Garamond" w:hAnsi="Garamond" w:cs="Garamond"/>
          <w:spacing w:val="1"/>
          <w:sz w:val="24"/>
          <w:szCs w:val="24"/>
        </w:rPr>
        <w:t>a</w:t>
      </w:r>
      <w:r w:rsidRPr="00CD419C">
        <w:rPr>
          <w:rFonts w:ascii="Garamond" w:eastAsia="Garamond" w:hAnsi="Garamond" w:cs="Garamond"/>
          <w:sz w:val="24"/>
          <w:szCs w:val="24"/>
        </w:rPr>
        <w:t>vy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d thunder</w:t>
      </w:r>
      <w:r w:rsidRPr="00CD419C">
        <w:rPr>
          <w:rFonts w:ascii="Garamond" w:eastAsia="Garamond" w:hAnsi="Garamond" w:cs="Garamond"/>
          <w:spacing w:val="-2"/>
          <w:sz w:val="24"/>
          <w:szCs w:val="24"/>
        </w:rPr>
        <w:t>s</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are ma</w:t>
      </w:r>
      <w:r w:rsidRPr="00CD419C">
        <w:rPr>
          <w:rFonts w:ascii="Garamond" w:eastAsia="Garamond" w:hAnsi="Garamond" w:cs="Garamond"/>
          <w:spacing w:val="1"/>
          <w:sz w:val="24"/>
          <w:szCs w:val="24"/>
        </w:rPr>
        <w:t>i</w:t>
      </w:r>
      <w:r w:rsidRPr="00CD419C">
        <w:rPr>
          <w:rFonts w:ascii="Garamond" w:eastAsia="Garamond" w:hAnsi="Garamond" w:cs="Garamond"/>
          <w:sz w:val="24"/>
          <w:szCs w:val="24"/>
        </w:rPr>
        <w:t>n ch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Approximate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xtra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c</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one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mation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w:t>
      </w:r>
      <w:r w:rsidRPr="00CD419C">
        <w:rPr>
          <w:rFonts w:ascii="Garamond" w:eastAsia="Garamond" w:hAnsi="Garamond" w:cs="Garamond"/>
          <w:spacing w:val="-1"/>
          <w:sz w:val="24"/>
          <w:szCs w:val="24"/>
        </w:rPr>
        <w:t>w</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606FEA" w:rsidP="00CD419C">
      <w:pPr>
        <w:spacing w:before="2" w:line="280" w:lineRule="exact"/>
        <w:jc w:val="both"/>
        <w:rPr>
          <w:sz w:val="24"/>
          <w:szCs w:val="24"/>
        </w:rPr>
      </w:pPr>
    </w:p>
    <w:p w:rsidR="00606FEA" w:rsidRPr="00CD419C" w:rsidRDefault="00B17F3E" w:rsidP="00CD419C">
      <w:pPr>
        <w:ind w:left="5953"/>
        <w:jc w:val="both"/>
        <w:rPr>
          <w:rFonts w:ascii="Garamond" w:eastAsia="Garamond" w:hAnsi="Garamond" w:cs="Garamond"/>
          <w:sz w:val="24"/>
          <w:szCs w:val="24"/>
        </w:rPr>
      </w:pPr>
      <w:r w:rsidRPr="00B17F3E">
        <w:rPr>
          <w:sz w:val="24"/>
          <w:szCs w:val="24"/>
        </w:rPr>
        <w:pict>
          <v:shape id="_x0000_s1170" type="#_x0000_t75" style="position:absolute;left:0;text-align:left;margin-left:1in;margin-top:3.7pt;width:282.75pt;height:167.25pt;z-index:-6081;mso-position-horizontal-relative:page">
            <v:imagedata r:id="rId142" o:title=""/>
            <w10:wrap anchorx="page"/>
          </v:shape>
        </w:pict>
      </w:r>
      <w:r w:rsidR="004B7FED" w:rsidRPr="00CD419C">
        <w:rPr>
          <w:rFonts w:ascii="Garamond" w:eastAsia="Garamond" w:hAnsi="Garamond" w:cs="Garamond"/>
          <w:sz w:val="24"/>
          <w:szCs w:val="24"/>
        </w:rPr>
        <w:t>Hur</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 xml:space="preserve">ne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loren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nor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p>
    <w:p w:rsidR="00606FEA" w:rsidRPr="00CD419C" w:rsidRDefault="00606FEA" w:rsidP="00CD419C">
      <w:pPr>
        <w:spacing w:before="3" w:line="120" w:lineRule="exact"/>
        <w:jc w:val="both"/>
        <w:rPr>
          <w:sz w:val="24"/>
          <w:szCs w:val="24"/>
        </w:rPr>
      </w:pPr>
    </w:p>
    <w:p w:rsidR="00606FEA" w:rsidRPr="00CD419C" w:rsidRDefault="004B7FED" w:rsidP="00CD419C">
      <w:pPr>
        <w:ind w:left="5953"/>
        <w:jc w:val="both"/>
        <w:rPr>
          <w:rFonts w:ascii="Garamond" w:eastAsia="Garamond" w:hAnsi="Garamond" w:cs="Garamond"/>
          <w:sz w:val="24"/>
          <w:szCs w:val="24"/>
        </w:rPr>
      </w:pPr>
      <w:r w:rsidRPr="00CD419C">
        <w:rPr>
          <w:rFonts w:ascii="Garamond" w:eastAsia="Garamond" w:hAnsi="Garamond" w:cs="Garamond"/>
          <w:sz w:val="24"/>
          <w:szCs w:val="24"/>
        </w:rPr>
        <w:t xml:space="preserve">Atlantic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w:t>
      </w:r>
      <w:r w:rsidRPr="00CD419C">
        <w:rPr>
          <w:rFonts w:ascii="Garamond" w:eastAsia="Garamond" w:hAnsi="Garamond" w:cs="Garamond"/>
          <w:sz w:val="24"/>
          <w:szCs w:val="24"/>
        </w:rPr>
        <w:t>ter compl</w:t>
      </w:r>
      <w:r w:rsidRPr="00CD419C">
        <w:rPr>
          <w:rFonts w:ascii="Garamond" w:eastAsia="Garamond" w:hAnsi="Garamond" w:cs="Garamond"/>
          <w:spacing w:val="1"/>
          <w:sz w:val="24"/>
          <w:szCs w:val="24"/>
        </w:rPr>
        <w:t>e</w:t>
      </w:r>
      <w:r w:rsidRPr="00CD419C">
        <w:rPr>
          <w:rFonts w:ascii="Garamond" w:eastAsia="Garamond" w:hAnsi="Garamond" w:cs="Garamond"/>
          <w:sz w:val="24"/>
          <w:szCs w:val="24"/>
        </w:rPr>
        <w:t>ti</w:t>
      </w:r>
      <w:r w:rsidRPr="00CD419C">
        <w:rPr>
          <w:rFonts w:ascii="Garamond" w:eastAsia="Garamond" w:hAnsi="Garamond" w:cs="Garamond"/>
          <w:spacing w:val="-3"/>
          <w:sz w:val="24"/>
          <w:szCs w:val="24"/>
        </w:rPr>
        <w:t>n</w:t>
      </w:r>
      <w:r w:rsidRPr="00CD419C">
        <w:rPr>
          <w:rFonts w:ascii="Garamond" w:eastAsia="Garamond" w:hAnsi="Garamond" w:cs="Garamond"/>
          <w:sz w:val="24"/>
          <w:szCs w:val="24"/>
        </w:rPr>
        <w:t xml:space="preserve">g </w:t>
      </w:r>
      <w:r w:rsidRPr="00CD419C">
        <w:rPr>
          <w:rFonts w:ascii="Garamond" w:eastAsia="Garamond" w:hAnsi="Garamond" w:cs="Garamond"/>
          <w:spacing w:val="-2"/>
          <w:sz w:val="24"/>
          <w:szCs w:val="24"/>
        </w:rPr>
        <w:t>i</w:t>
      </w:r>
      <w:r w:rsidRPr="00CD419C">
        <w:rPr>
          <w:rFonts w:ascii="Garamond" w:eastAsia="Garamond" w:hAnsi="Garamond" w:cs="Garamond"/>
          <w:sz w:val="24"/>
          <w:szCs w:val="24"/>
        </w:rPr>
        <w:t>ts</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5953" w:right="130"/>
        <w:jc w:val="both"/>
        <w:rPr>
          <w:rFonts w:ascii="Garamond" w:eastAsia="Garamond" w:hAnsi="Garamond" w:cs="Garamond"/>
          <w:sz w:val="24"/>
          <w:szCs w:val="24"/>
        </w:rPr>
      </w:pP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ition to an </w:t>
      </w:r>
      <w:r w:rsidRPr="00CD419C">
        <w:rPr>
          <w:rFonts w:ascii="Garamond" w:eastAsia="Garamond" w:hAnsi="Garamond" w:cs="Garamond"/>
          <w:spacing w:val="1"/>
          <w:sz w:val="24"/>
          <w:szCs w:val="24"/>
        </w:rPr>
        <w:t>e</w:t>
      </w:r>
      <w:r w:rsidRPr="00CD419C">
        <w:rPr>
          <w:rFonts w:ascii="Garamond" w:eastAsia="Garamond" w:hAnsi="Garamond" w:cs="Garamond"/>
          <w:sz w:val="24"/>
          <w:szCs w:val="24"/>
        </w:rPr>
        <w:t>xtra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o</w:t>
      </w:r>
      <w:r w:rsidRPr="00CD419C">
        <w:rPr>
          <w:rFonts w:ascii="Garamond" w:eastAsia="Garamond" w:hAnsi="Garamond" w:cs="Garamond"/>
          <w:sz w:val="24"/>
          <w:szCs w:val="24"/>
        </w:rPr>
        <w:t>p</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lone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hur</w:t>
      </w:r>
      <w:r w:rsidRPr="00CD419C">
        <w:rPr>
          <w:rFonts w:ascii="Garamond" w:eastAsia="Garamond" w:hAnsi="Garamond" w:cs="Garamond"/>
          <w:spacing w:val="-2"/>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606FEA" w:rsidP="00CD419C">
      <w:pPr>
        <w:spacing w:before="3"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line="360" w:lineRule="auto"/>
        <w:ind w:left="5953" w:right="142"/>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B17F3E">
        <w:rPr>
          <w:sz w:val="24"/>
          <w:szCs w:val="24"/>
        </w:rPr>
        <w:pict>
          <v:shape id="_x0000_s1169" type="#_x0000_t75" style="position:absolute;left:0;text-align:left;margin-left:1in;margin-top:.35pt;width:282.75pt;height:168pt;z-index:-6080;mso-position-horizontal-relative:page">
            <v:imagedata r:id="rId143" o:title=""/>
            <w10:wrap anchorx="page"/>
          </v:shape>
        </w:pict>
      </w:r>
      <w:r w:rsidR="004B7FED" w:rsidRPr="00CD419C">
        <w:rPr>
          <w:rFonts w:ascii="Garamond" w:eastAsia="Garamond" w:hAnsi="Garamond" w:cs="Garamond"/>
          <w:sz w:val="24"/>
          <w:szCs w:val="24"/>
        </w:rPr>
        <w:t xml:space="preserve">A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spinning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xtra 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 c</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one off</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outhern Au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 in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outhern hemi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phere.</w:t>
      </w:r>
    </w:p>
    <w:p w:rsidR="00606FEA" w:rsidRPr="00CD419C" w:rsidRDefault="00606FEA" w:rsidP="00CD419C">
      <w:pPr>
        <w:spacing w:line="200" w:lineRule="exact"/>
        <w:jc w:val="both"/>
        <w:rPr>
          <w:sz w:val="24"/>
          <w:szCs w:val="24"/>
        </w:rPr>
      </w:pPr>
    </w:p>
    <w:p w:rsidR="00606FEA" w:rsidRPr="00CD419C" w:rsidRDefault="00B17F3E" w:rsidP="00CD419C">
      <w:pPr>
        <w:ind w:left="100"/>
        <w:jc w:val="both"/>
        <w:rPr>
          <w:sz w:val="24"/>
          <w:szCs w:val="24"/>
        </w:rPr>
      </w:pPr>
      <w:r w:rsidRPr="00B17F3E">
        <w:rPr>
          <w:sz w:val="24"/>
          <w:szCs w:val="24"/>
        </w:rPr>
        <w:pict>
          <v:shape id="_x0000_i1031" type="#_x0000_t75" style="width:268.5pt;height:182.25pt">
            <v:imagedata r:id="rId144" o:title=""/>
          </v:shape>
        </w:pict>
      </w:r>
    </w:p>
    <w:p w:rsidR="00606FEA" w:rsidRPr="00CD419C" w:rsidRDefault="00606FEA" w:rsidP="00CD419C">
      <w:pPr>
        <w:spacing w:before="17" w:line="280" w:lineRule="exact"/>
        <w:jc w:val="both"/>
        <w:rPr>
          <w:sz w:val="24"/>
          <w:szCs w:val="24"/>
        </w:rPr>
      </w:pPr>
    </w:p>
    <w:p w:rsidR="00606FEA" w:rsidRPr="00CD419C" w:rsidRDefault="00B17F3E" w:rsidP="00CD419C">
      <w:pPr>
        <w:ind w:left="100"/>
        <w:jc w:val="both"/>
        <w:rPr>
          <w:sz w:val="24"/>
          <w:szCs w:val="24"/>
        </w:rPr>
      </w:pPr>
      <w:r w:rsidRPr="00B17F3E">
        <w:rPr>
          <w:sz w:val="24"/>
          <w:szCs w:val="24"/>
        </w:rPr>
        <w:pict>
          <v:shape id="_x0000_i1032" type="#_x0000_t75" style="width:268.5pt;height:169.5pt">
            <v:imagedata r:id="rId145" o:title=""/>
          </v:shape>
        </w:pict>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17" w:line="280" w:lineRule="exact"/>
        <w:jc w:val="both"/>
        <w:rPr>
          <w:sz w:val="24"/>
          <w:szCs w:val="24"/>
        </w:rPr>
      </w:pPr>
    </w:p>
    <w:p w:rsidR="00606FEA" w:rsidRPr="00255171" w:rsidRDefault="004B7FED" w:rsidP="00255171">
      <w:pPr>
        <w:spacing w:line="260" w:lineRule="exact"/>
        <w:jc w:val="both"/>
        <w:rPr>
          <w:rFonts w:ascii="Garamond" w:eastAsia="Garamond" w:hAnsi="Garamond" w:cs="Garamond"/>
          <w:sz w:val="24"/>
          <w:szCs w:val="24"/>
        </w:rPr>
      </w:pPr>
      <w:r w:rsidRPr="00CD419C">
        <w:rPr>
          <w:sz w:val="24"/>
          <w:szCs w:val="24"/>
        </w:rPr>
        <w:br w:type="column"/>
      </w:r>
    </w:p>
    <w:p w:rsidR="00606FEA" w:rsidRPr="00CD419C" w:rsidRDefault="004B7FED" w:rsidP="00CD419C">
      <w:pPr>
        <w:spacing w:line="360" w:lineRule="auto"/>
        <w:ind w:right="426"/>
        <w:jc w:val="both"/>
        <w:rPr>
          <w:rFonts w:ascii="Garamond" w:eastAsia="Garamond" w:hAnsi="Garamond" w:cs="Garamond"/>
          <w:sz w:val="24"/>
          <w:szCs w:val="24"/>
        </w:rPr>
      </w:pPr>
      <w:r w:rsidRPr="00CD419C">
        <w:rPr>
          <w:rFonts w:ascii="Garamond" w:eastAsia="Garamond" w:hAnsi="Garamond" w:cs="Garamond"/>
          <w:sz w:val="24"/>
          <w:szCs w:val="24"/>
        </w:rPr>
        <w:t xml:space="preserve">A </w:t>
      </w:r>
      <w:r w:rsidRPr="00CD419C">
        <w:rPr>
          <w:rFonts w:ascii="Garamond" w:eastAsia="Garamond" w:hAnsi="Garamond" w:cs="Garamond"/>
          <w:spacing w:val="-1"/>
          <w:sz w:val="24"/>
          <w:szCs w:val="24"/>
        </w:rPr>
        <w:t>F</w:t>
      </w:r>
      <w:r w:rsidRPr="00CD419C">
        <w:rPr>
          <w:rFonts w:ascii="Garamond" w:eastAsia="Garamond" w:hAnsi="Garamond" w:cs="Garamond"/>
          <w:sz w:val="24"/>
          <w:szCs w:val="24"/>
        </w:rPr>
        <w:t>ebru</w:t>
      </w:r>
      <w:r w:rsidRPr="00CD419C">
        <w:rPr>
          <w:rFonts w:ascii="Garamond" w:eastAsia="Garamond" w:hAnsi="Garamond" w:cs="Garamond"/>
          <w:spacing w:val="1"/>
          <w:sz w:val="24"/>
          <w:szCs w:val="24"/>
        </w:rPr>
        <w:t>a</w:t>
      </w:r>
      <w:r w:rsidRPr="00CD419C">
        <w:rPr>
          <w:rFonts w:ascii="Garamond" w:eastAsia="Garamond" w:hAnsi="Garamond" w:cs="Garamond"/>
          <w:sz w:val="24"/>
          <w:szCs w:val="24"/>
        </w:rPr>
        <w:t>ry 24,</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w:t>
      </w:r>
      <w:r w:rsidRPr="00CD419C">
        <w:rPr>
          <w:rFonts w:ascii="Garamond" w:eastAsia="Garamond" w:hAnsi="Garamond" w:cs="Garamond"/>
          <w:spacing w:val="1"/>
          <w:sz w:val="24"/>
          <w:szCs w:val="24"/>
        </w:rPr>
        <w:t>0</w:t>
      </w:r>
      <w:r w:rsidRPr="00CD419C">
        <w:rPr>
          <w:rFonts w:ascii="Garamond" w:eastAsia="Garamond" w:hAnsi="Garamond" w:cs="Garamond"/>
          <w:sz w:val="24"/>
          <w:szCs w:val="24"/>
        </w:rPr>
        <w:t>7 ra</w:t>
      </w:r>
      <w:r w:rsidRPr="00CD419C">
        <w:rPr>
          <w:rFonts w:ascii="Garamond" w:eastAsia="Garamond" w:hAnsi="Garamond" w:cs="Garamond"/>
          <w:spacing w:val="-2"/>
          <w:sz w:val="24"/>
          <w:szCs w:val="24"/>
        </w:rPr>
        <w:t>d</w:t>
      </w:r>
      <w:r w:rsidRPr="00CD419C">
        <w:rPr>
          <w:rFonts w:ascii="Garamond" w:eastAsia="Garamond" w:hAnsi="Garamond" w:cs="Garamond"/>
          <w:spacing w:val="1"/>
          <w:sz w:val="24"/>
          <w:szCs w:val="24"/>
        </w:rPr>
        <w:t>a</w:t>
      </w:r>
      <w:r w:rsidRPr="00CD419C">
        <w:rPr>
          <w:rFonts w:ascii="Garamond" w:eastAsia="Garamond" w:hAnsi="Garamond" w:cs="Garamond"/>
          <w:sz w:val="24"/>
          <w:szCs w:val="24"/>
        </w:rPr>
        <w:t>r i</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e</w:t>
      </w:r>
      <w:r w:rsidRPr="00CD419C">
        <w:rPr>
          <w:rFonts w:ascii="Garamond" w:eastAsia="Garamond" w:hAnsi="Garamond" w:cs="Garamond"/>
          <w:sz w:val="24"/>
          <w:szCs w:val="24"/>
        </w:rPr>
        <w:t>xtra 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c</w:t>
      </w:r>
      <w:r w:rsidRPr="00CD419C">
        <w:rPr>
          <w:rFonts w:ascii="Garamond" w:eastAsia="Garamond" w:hAnsi="Garamond" w:cs="Garamond"/>
          <w:sz w:val="24"/>
          <w:szCs w:val="24"/>
        </w:rPr>
        <w:t>lon</w:t>
      </w:r>
      <w:r w:rsidRPr="00CD419C">
        <w:rPr>
          <w:rFonts w:ascii="Garamond" w:eastAsia="Garamond" w:hAnsi="Garamond" w:cs="Garamond"/>
          <w:spacing w:val="-2"/>
          <w:sz w:val="24"/>
          <w:szCs w:val="24"/>
        </w:rPr>
        <w:t>i</w:t>
      </w:r>
      <w:r w:rsidRPr="00CD419C">
        <w:rPr>
          <w:rFonts w:ascii="Garamond" w:eastAsia="Garamond" w:hAnsi="Garamond" w:cs="Garamond"/>
          <w:sz w:val="24"/>
          <w:szCs w:val="24"/>
        </w:rPr>
        <w:t>c s</w:t>
      </w:r>
      <w:r w:rsidRPr="00CD419C">
        <w:rPr>
          <w:rFonts w:ascii="Garamond" w:eastAsia="Garamond" w:hAnsi="Garamond" w:cs="Garamond"/>
          <w:spacing w:val="-1"/>
          <w:sz w:val="24"/>
          <w:szCs w:val="24"/>
        </w:rPr>
        <w:t>t</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w:t>
      </w:r>
      <w:r w:rsidRPr="00CD419C">
        <w:rPr>
          <w:rFonts w:ascii="Garamond" w:eastAsia="Garamond" w:hAnsi="Garamond" w:cs="Garamond"/>
          <w:spacing w:val="-1"/>
          <w:sz w:val="24"/>
          <w:szCs w:val="24"/>
        </w:rPr>
        <w:t>s</w:t>
      </w:r>
      <w:r w:rsidRPr="00CD419C">
        <w:rPr>
          <w:rFonts w:ascii="Garamond" w:eastAsia="Garamond" w:hAnsi="Garamond" w:cs="Garamond"/>
          <w:sz w:val="24"/>
          <w:szCs w:val="24"/>
        </w:rPr>
        <w:t>ys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em </w:t>
      </w:r>
      <w:r w:rsidRPr="00CD419C">
        <w:rPr>
          <w:rFonts w:ascii="Garamond" w:eastAsia="Garamond" w:hAnsi="Garamond" w:cs="Garamond"/>
          <w:spacing w:val="1"/>
          <w:sz w:val="24"/>
          <w:szCs w:val="24"/>
        </w:rPr>
        <w:t>a</w:t>
      </w:r>
      <w:r w:rsidRPr="00CD419C">
        <w:rPr>
          <w:rFonts w:ascii="Garamond" w:eastAsia="Garamond" w:hAnsi="Garamond" w:cs="Garamond"/>
          <w:sz w:val="24"/>
          <w:szCs w:val="24"/>
        </w:rPr>
        <w:t>t i</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w:t>
      </w:r>
      <w:r w:rsidRPr="00CD419C">
        <w:rPr>
          <w:rFonts w:ascii="Garamond" w:eastAsia="Garamond" w:hAnsi="Garamond" w:cs="Garamond"/>
          <w:spacing w:val="1"/>
          <w:sz w:val="24"/>
          <w:szCs w:val="24"/>
        </w:rPr>
        <w:t>a</w:t>
      </w:r>
      <w:r w:rsidRPr="00CD419C">
        <w:rPr>
          <w:rFonts w:ascii="Garamond" w:eastAsia="Garamond" w:hAnsi="Garamond" w:cs="Garamond"/>
          <w:sz w:val="24"/>
          <w:szCs w:val="24"/>
        </w:rPr>
        <w:t>k 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entral United St</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3"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blue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red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z w:val="24"/>
          <w:szCs w:val="24"/>
        </w:rPr>
        <w:t>ows betw</w:t>
      </w:r>
      <w:r w:rsidRPr="00CD419C">
        <w:rPr>
          <w:rFonts w:ascii="Garamond" w:eastAsia="Garamond" w:hAnsi="Garamond" w:cs="Garamond"/>
          <w:spacing w:val="1"/>
          <w:sz w:val="24"/>
          <w:szCs w:val="24"/>
        </w:rPr>
        <w:t>e</w:t>
      </w:r>
      <w:r w:rsidRPr="00CD419C">
        <w:rPr>
          <w:rFonts w:ascii="Garamond" w:eastAsia="Garamond" w:hAnsi="Garamond" w:cs="Garamond"/>
          <w:sz w:val="24"/>
          <w:szCs w:val="24"/>
        </w:rPr>
        <w:t>en</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right="89"/>
        <w:jc w:val="both"/>
        <w:rPr>
          <w:rFonts w:ascii="Garamond" w:eastAsia="Garamond" w:hAnsi="Garamond" w:cs="Garamond"/>
          <w:sz w:val="24"/>
          <w:szCs w:val="24"/>
        </w:rPr>
      </w:pP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ob</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indi</w:t>
      </w:r>
      <w:r w:rsidRPr="00CD419C">
        <w:rPr>
          <w:rFonts w:ascii="Garamond" w:eastAsia="Garamond" w:hAnsi="Garamond" w:cs="Garamond"/>
          <w:spacing w:val="1"/>
          <w:sz w:val="24"/>
          <w:szCs w:val="24"/>
        </w:rPr>
        <w:t>ca</w:t>
      </w:r>
      <w:r w:rsidRPr="00CD419C">
        <w:rPr>
          <w:rFonts w:ascii="Garamond" w:eastAsia="Garamond" w:hAnsi="Garamond" w:cs="Garamond"/>
          <w:sz w:val="24"/>
          <w:szCs w:val="24"/>
        </w:rPr>
        <w:t>te the direct</w:t>
      </w:r>
      <w:r w:rsidRPr="00CD419C">
        <w:rPr>
          <w:rFonts w:ascii="Garamond" w:eastAsia="Garamond" w:hAnsi="Garamond" w:cs="Garamond"/>
          <w:spacing w:val="-2"/>
          <w:sz w:val="24"/>
          <w:szCs w:val="24"/>
        </w:rPr>
        <w:t>i</w:t>
      </w:r>
      <w:r w:rsidRPr="00CD419C">
        <w:rPr>
          <w:rFonts w:ascii="Garamond" w:eastAsia="Garamond" w:hAnsi="Garamond" w:cs="Garamond"/>
          <w:sz w:val="24"/>
          <w:szCs w:val="24"/>
        </w:rPr>
        <w:t>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la</w:t>
      </w:r>
      <w:r w:rsidRPr="00CD419C">
        <w:rPr>
          <w:rFonts w:ascii="Garamond" w:eastAsia="Garamond" w:hAnsi="Garamond" w:cs="Garamond"/>
          <w:sz w:val="24"/>
          <w:szCs w:val="24"/>
        </w:rPr>
        <w:t>tive t</w:t>
      </w:r>
      <w:r w:rsidRPr="00CD419C">
        <w:rPr>
          <w:rFonts w:ascii="Garamond" w:eastAsia="Garamond" w:hAnsi="Garamond" w:cs="Garamond"/>
          <w:spacing w:val="1"/>
          <w:sz w:val="24"/>
          <w:szCs w:val="24"/>
        </w:rPr>
        <w:t>e</w:t>
      </w:r>
      <w:r w:rsidRPr="00CD419C">
        <w:rPr>
          <w:rFonts w:ascii="Garamond" w:eastAsia="Garamond" w:hAnsi="Garamond" w:cs="Garamond"/>
          <w:sz w:val="24"/>
          <w:szCs w:val="24"/>
        </w:rPr>
        <w:t>mperatu</w:t>
      </w:r>
      <w:r w:rsidRPr="00CD419C">
        <w:rPr>
          <w:rFonts w:ascii="Garamond" w:eastAsia="Garamond" w:hAnsi="Garamond" w:cs="Garamond"/>
          <w:spacing w:val="-4"/>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p>
    <w:p w:rsidR="00606FEA" w:rsidRPr="00CD419C" w:rsidRDefault="004B7FED" w:rsidP="00CD419C">
      <w:pPr>
        <w:spacing w:line="359" w:lineRule="auto"/>
        <w:ind w:right="76"/>
        <w:jc w:val="both"/>
        <w:rPr>
          <w:rFonts w:ascii="Garamond" w:eastAsia="Garamond" w:hAnsi="Garamond" w:cs="Garamond"/>
          <w:sz w:val="24"/>
          <w:szCs w:val="24"/>
        </w:rPr>
        <w:sectPr w:rsidR="00606FEA" w:rsidRPr="00CD419C">
          <w:pgSz w:w="12240" w:h="15840"/>
          <w:pgMar w:top="940" w:right="1320" w:bottom="280" w:left="1340" w:header="740" w:footer="1154" w:gutter="0"/>
          <w:cols w:num="2" w:space="720" w:equalWidth="0">
            <w:col w:w="5470" w:space="182"/>
            <w:col w:w="3928"/>
          </w:cols>
        </w:sectPr>
      </w:pP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L</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ymbol denotes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ent</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 Note the </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lu</w:t>
      </w:r>
      <w:r w:rsidRPr="00CD419C">
        <w:rPr>
          <w:rFonts w:ascii="Garamond" w:eastAsia="Garamond" w:hAnsi="Garamond" w:cs="Garamond"/>
          <w:spacing w:val="-2"/>
          <w:sz w:val="24"/>
          <w:szCs w:val="24"/>
        </w:rPr>
        <w:t>d</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rm </w:t>
      </w:r>
      <w:r w:rsidRPr="00CD419C">
        <w:rPr>
          <w:rFonts w:ascii="Garamond" w:eastAsia="Garamond" w:hAnsi="Garamond" w:cs="Garamond"/>
          <w:spacing w:val="-1"/>
          <w:sz w:val="24"/>
          <w:szCs w:val="24"/>
        </w:rPr>
        <w:t>f</w:t>
      </w:r>
      <w:r w:rsidRPr="00CD419C">
        <w:rPr>
          <w:rFonts w:ascii="Garamond" w:eastAsia="Garamond" w:hAnsi="Garamond" w:cs="Garamond"/>
          <w:sz w:val="24"/>
          <w:szCs w:val="24"/>
        </w:rPr>
        <w:t>ron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255171">
        <w:rPr>
          <w:rFonts w:ascii="Garamond" w:eastAsia="Garamond" w:hAnsi="Garamond" w:cs="Garamond"/>
          <w:b/>
          <w:sz w:val="24"/>
          <w:szCs w:val="24"/>
        </w:rPr>
        <w:t>20</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2962"/>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ld’s </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ula</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n 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d</w:t>
      </w:r>
      <w:r w:rsidRPr="00CD419C">
        <w:rPr>
          <w:rFonts w:ascii="Garamond" w:eastAsia="Garamond" w:hAnsi="Garamond" w:cs="Garamond"/>
          <w:b/>
          <w:spacing w:val="2"/>
          <w:sz w:val="24"/>
          <w:szCs w:val="24"/>
        </w:rPr>
        <w:t xml:space="preserve"> </w:t>
      </w:r>
      <w:r w:rsidRPr="00CD419C">
        <w:rPr>
          <w:rFonts w:ascii="Garamond" w:eastAsia="Garamond" w:hAnsi="Garamond" w:cs="Garamond"/>
          <w:b/>
          <w:sz w:val="24"/>
          <w:szCs w:val="24"/>
        </w:rPr>
        <w:t>Set</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le</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s</w:t>
      </w:r>
    </w:p>
    <w:p w:rsidR="00606FEA" w:rsidRPr="00CD419C" w:rsidRDefault="00606FEA" w:rsidP="00CD419C">
      <w:pPr>
        <w:spacing w:before="10" w:line="28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75</w:t>
      </w:r>
      <w:r w:rsidRPr="00CD419C">
        <w:rPr>
          <w:rFonts w:ascii="Garamond" w:eastAsia="Garamond" w:hAnsi="Garamond" w:cs="Garamond"/>
          <w:b/>
          <w:sz w:val="24"/>
          <w:szCs w:val="24"/>
          <w:u w:val="single" w:color="000000"/>
        </w:rPr>
        <w: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138"/>
        <w:jc w:val="both"/>
        <w:rPr>
          <w:rFonts w:ascii="Garamond" w:eastAsia="Garamond" w:hAnsi="Garamond" w:cs="Garamond"/>
          <w:sz w:val="24"/>
          <w:szCs w:val="24"/>
        </w:rPr>
      </w:pPr>
      <w:r w:rsidRPr="00CD419C">
        <w:rPr>
          <w:rFonts w:ascii="Garamond" w:eastAsia="Garamond" w:hAnsi="Garamond" w:cs="Garamond"/>
          <w:sz w:val="24"/>
          <w:szCs w:val="24"/>
        </w:rPr>
        <w:t>A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ummation of all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org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me </w:t>
      </w:r>
      <w:r w:rsidRPr="00CD419C">
        <w:rPr>
          <w:rFonts w:ascii="Garamond" w:eastAsia="Garamond" w:hAnsi="Garamond" w:cs="Garamond"/>
          <w:spacing w:val="1"/>
          <w:sz w:val="24"/>
          <w:szCs w:val="24"/>
        </w:rPr>
        <w:t>g</w:t>
      </w:r>
      <w:r w:rsidRPr="00CD419C">
        <w:rPr>
          <w:rFonts w:ascii="Garamond" w:eastAsia="Garamond" w:hAnsi="Garamond" w:cs="Garamond"/>
          <w:sz w:val="24"/>
          <w:szCs w:val="24"/>
        </w:rPr>
        <w:t>roup or</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es,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li</w:t>
      </w:r>
      <w:r w:rsidRPr="00CD419C">
        <w:rPr>
          <w:rFonts w:ascii="Garamond" w:eastAsia="Garamond" w:hAnsi="Garamond" w:cs="Garamond"/>
          <w:spacing w:val="-2"/>
          <w:sz w:val="24"/>
          <w:szCs w:val="24"/>
        </w:rPr>
        <w:t>v</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a 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z w:val="24"/>
          <w:szCs w:val="24"/>
        </w:rPr>
        <w:t>r geo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v</w:t>
      </w:r>
      <w:r w:rsidRPr="00CD419C">
        <w:rPr>
          <w:rFonts w:ascii="Garamond" w:eastAsia="Garamond" w:hAnsi="Garamond" w:cs="Garamond"/>
          <w:sz w:val="24"/>
          <w:szCs w:val="24"/>
        </w:rPr>
        <w:t>e the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bility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interb</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ding. In</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co</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g</w:t>
      </w:r>
      <w:r w:rsidRPr="00CD419C">
        <w:rPr>
          <w:rFonts w:ascii="Garamond" w:eastAsia="Garamond" w:hAnsi="Garamond" w:cs="Garamond"/>
          <w:spacing w:val="1"/>
          <w:sz w:val="24"/>
          <w:szCs w:val="24"/>
        </w:rPr>
        <w:t>y</w:t>
      </w:r>
      <w:r w:rsidRPr="00CD419C">
        <w:rPr>
          <w:rFonts w:ascii="Garamond" w:eastAsia="Garamond" w:hAnsi="Garamond" w:cs="Garamond"/>
          <w:sz w:val="24"/>
          <w:szCs w:val="24"/>
        </w:rPr>
        <w:t>, 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c</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es in a</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timated using the Lin</w:t>
      </w:r>
      <w:r w:rsidRPr="00CD419C">
        <w:rPr>
          <w:rFonts w:ascii="Garamond" w:eastAsia="Garamond" w:hAnsi="Garamond" w:cs="Garamond"/>
          <w:spacing w:val="1"/>
          <w:sz w:val="24"/>
          <w:szCs w:val="24"/>
        </w:rPr>
        <w:t>c</w:t>
      </w:r>
      <w:r w:rsidRPr="00CD419C">
        <w:rPr>
          <w:rFonts w:ascii="Garamond" w:eastAsia="Garamond" w:hAnsi="Garamond" w:cs="Garamond"/>
          <w:sz w:val="24"/>
          <w:szCs w:val="24"/>
        </w:rPr>
        <w:t>oln Index. Human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has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grown 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s</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xis</w:t>
      </w:r>
      <w:r w:rsidRPr="00CD419C">
        <w:rPr>
          <w:rFonts w:ascii="Garamond" w:eastAsia="Garamond" w:hAnsi="Garamond" w:cs="Garamond"/>
          <w:spacing w:val="-1"/>
          <w:sz w:val="24"/>
          <w:szCs w:val="24"/>
        </w:rPr>
        <w:t>t</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on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S</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rently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timate t</w:t>
      </w:r>
      <w:r w:rsidRPr="00CD419C">
        <w:rPr>
          <w:rFonts w:ascii="Garamond" w:eastAsia="Garamond" w:hAnsi="Garamond" w:cs="Garamond"/>
          <w:spacing w:val="4"/>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m</w:t>
      </w:r>
      <w:r w:rsidRPr="00CD419C">
        <w:rPr>
          <w:rFonts w:ascii="Garamond" w:eastAsia="Garamond" w:hAnsi="Garamond" w:cs="Garamond"/>
          <w:sz w:val="24"/>
          <w:szCs w:val="24"/>
        </w:rPr>
        <w:t>odern human b</w:t>
      </w:r>
      <w:r w:rsidRPr="00CD419C">
        <w:rPr>
          <w:rFonts w:ascii="Garamond" w:eastAsia="Garamond" w:hAnsi="Garamond" w:cs="Garamond"/>
          <w:spacing w:val="1"/>
          <w:sz w:val="24"/>
          <w:szCs w:val="24"/>
        </w:rPr>
        <w:t>e</w:t>
      </w:r>
      <w:r w:rsidRPr="00CD419C">
        <w:rPr>
          <w:rFonts w:ascii="Garamond" w:eastAsia="Garamond" w:hAnsi="Garamond" w:cs="Garamond"/>
          <w:sz w:val="24"/>
          <w:szCs w:val="24"/>
        </w:rPr>
        <w:t>ings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(Ho</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pi</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evol</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ed roughly </w:t>
      </w:r>
      <w:r w:rsidRPr="00CD419C">
        <w:rPr>
          <w:rFonts w:ascii="Garamond" w:eastAsia="Garamond" w:hAnsi="Garamond" w:cs="Garamond"/>
          <w:spacing w:val="1"/>
          <w:sz w:val="24"/>
          <w:szCs w:val="24"/>
        </w:rPr>
        <w:t>1</w:t>
      </w:r>
      <w:r w:rsidRPr="00CD419C">
        <w:rPr>
          <w:rFonts w:ascii="Garamond" w:eastAsia="Garamond" w:hAnsi="Garamond" w:cs="Garamond"/>
          <w:sz w:val="24"/>
          <w:szCs w:val="24"/>
        </w:rPr>
        <w:t>30,</w:t>
      </w:r>
      <w:r w:rsidRPr="00CD419C">
        <w:rPr>
          <w:rFonts w:ascii="Garamond" w:eastAsia="Garamond" w:hAnsi="Garamond" w:cs="Garamond"/>
          <w:spacing w:val="-1"/>
          <w:sz w:val="24"/>
          <w:szCs w:val="24"/>
        </w:rPr>
        <w:t>0</w:t>
      </w:r>
      <w:r w:rsidRPr="00CD419C">
        <w:rPr>
          <w:rFonts w:ascii="Garamond" w:eastAsia="Garamond" w:hAnsi="Garamond" w:cs="Garamond"/>
          <w:sz w:val="24"/>
          <w:szCs w:val="24"/>
        </w:rPr>
        <w:t>00 to 160</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000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go. Many </w:t>
      </w:r>
      <w:r w:rsidRPr="00CD419C">
        <w:rPr>
          <w:rFonts w:ascii="Garamond" w:eastAsia="Garamond" w:hAnsi="Garamond" w:cs="Garamond"/>
          <w:spacing w:val="-3"/>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s</w:t>
      </w:r>
      <w:r w:rsidRPr="00CD419C">
        <w:rPr>
          <w:rFonts w:ascii="Garamond" w:eastAsia="Garamond" w:hAnsi="Garamond" w:cs="Garamond"/>
          <w:sz w:val="24"/>
          <w:szCs w:val="24"/>
        </w:rPr>
        <w:t>,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di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to clim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te fluctu</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k</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pt li</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xp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ct</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cy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hort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d</w:t>
      </w:r>
      <w:r w:rsidRPr="00CD419C">
        <w:rPr>
          <w:rFonts w:ascii="Garamond" w:eastAsia="Garamond" w:hAnsi="Garamond" w:cs="Garamond"/>
          <w:spacing w:val="1"/>
          <w:position w:val="1"/>
          <w:sz w:val="24"/>
          <w:szCs w:val="24"/>
        </w:rPr>
        <w:t>ea</w:t>
      </w:r>
      <w:r w:rsidRPr="00CD419C">
        <w:rPr>
          <w:rFonts w:ascii="Garamond" w:eastAsia="Garamond" w:hAnsi="Garamond" w:cs="Garamond"/>
          <w:position w:val="1"/>
          <w:sz w:val="24"/>
          <w:szCs w:val="24"/>
        </w:rPr>
        <w:t xml:space="preserve">th </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tes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high in pr</w:t>
      </w:r>
      <w:r w:rsidRPr="00CD419C">
        <w:rPr>
          <w:rFonts w:ascii="Garamond" w:eastAsia="Garamond" w:hAnsi="Garamond" w:cs="Garamond"/>
          <w:spacing w:val="4"/>
          <w:position w:val="1"/>
          <w:sz w:val="24"/>
          <w:szCs w:val="24"/>
        </w:rPr>
        <w:t>e</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indu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l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ty, so it</w:t>
      </w:r>
    </w:p>
    <w:p w:rsidR="00606FEA" w:rsidRPr="00CD419C" w:rsidRDefault="00606FEA" w:rsidP="00CD419C">
      <w:pPr>
        <w:spacing w:before="6" w:line="120" w:lineRule="exact"/>
        <w:jc w:val="both"/>
        <w:rPr>
          <w:sz w:val="24"/>
          <w:szCs w:val="24"/>
        </w:rPr>
      </w:pPr>
    </w:p>
    <w:p w:rsidR="00606FEA" w:rsidRPr="00CD419C" w:rsidRDefault="004B7FED" w:rsidP="00CD419C">
      <w:pPr>
        <w:spacing w:line="359" w:lineRule="auto"/>
        <w:ind w:left="100" w:right="251"/>
        <w:jc w:val="both"/>
        <w:rPr>
          <w:rFonts w:ascii="Garamond" w:eastAsia="Garamond" w:hAnsi="Garamond" w:cs="Garamond"/>
          <w:sz w:val="24"/>
          <w:szCs w:val="24"/>
        </w:rPr>
      </w:pPr>
      <w:r w:rsidRPr="00CD419C">
        <w:rPr>
          <w:rFonts w:ascii="Garamond" w:eastAsia="Garamond" w:hAnsi="Garamond" w:cs="Garamond"/>
          <w:sz w:val="24"/>
          <w:szCs w:val="24"/>
        </w:rPr>
        <w:t>took un</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il </w:t>
      </w:r>
      <w:r w:rsidRPr="00CD419C">
        <w:rPr>
          <w:rFonts w:ascii="Garamond" w:eastAsia="Garamond" w:hAnsi="Garamond" w:cs="Garamond"/>
          <w:spacing w:val="1"/>
          <w:sz w:val="24"/>
          <w:szCs w:val="24"/>
        </w:rPr>
        <w:t>1</w:t>
      </w:r>
      <w:r w:rsidRPr="00CD419C">
        <w:rPr>
          <w:rFonts w:ascii="Garamond" w:eastAsia="Garamond" w:hAnsi="Garamond" w:cs="Garamond"/>
          <w:sz w:val="24"/>
          <w:szCs w:val="24"/>
        </w:rPr>
        <w:t>804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on to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ch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one b</w:t>
      </w:r>
      <w:r w:rsidRPr="00CD419C">
        <w:rPr>
          <w:rFonts w:ascii="Garamond" w:eastAsia="Garamond" w:hAnsi="Garamond" w:cs="Garamond"/>
          <w:spacing w:val="1"/>
          <w:sz w:val="24"/>
          <w:szCs w:val="24"/>
        </w:rPr>
        <w:t>i</w:t>
      </w:r>
      <w:r w:rsidRPr="00CD419C">
        <w:rPr>
          <w:rFonts w:ascii="Garamond" w:eastAsia="Garamond" w:hAnsi="Garamond" w:cs="Garamond"/>
          <w:sz w:val="24"/>
          <w:szCs w:val="24"/>
        </w:rPr>
        <w:t>llion.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point</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wa</w:t>
      </w:r>
      <w:r w:rsidRPr="00CD419C">
        <w:rPr>
          <w:rFonts w:ascii="Garamond" w:eastAsia="Garamond" w:hAnsi="Garamond" w:cs="Garamond"/>
          <w:sz w:val="24"/>
          <w:szCs w:val="24"/>
        </w:rPr>
        <w:t>rd, how</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growth ac</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2"/>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qu</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k</w:t>
      </w:r>
      <w:r w:rsidRPr="00CD419C">
        <w:rPr>
          <w:rFonts w:ascii="Garamond" w:eastAsia="Garamond" w:hAnsi="Garamond" w:cs="Garamond"/>
          <w:sz w:val="24"/>
          <w:szCs w:val="24"/>
        </w:rPr>
        <w:t>l</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at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be</w:t>
      </w:r>
      <w:r w:rsidRPr="00CD419C">
        <w:rPr>
          <w:rFonts w:ascii="Garamond" w:eastAsia="Garamond" w:hAnsi="Garamond" w:cs="Garamond"/>
          <w:spacing w:val="1"/>
          <w:sz w:val="24"/>
          <w:szCs w:val="24"/>
        </w:rPr>
        <w:t>g</w:t>
      </w:r>
      <w:r w:rsidRPr="00CD419C">
        <w:rPr>
          <w:rFonts w:ascii="Garamond" w:eastAsia="Garamond" w:hAnsi="Garamond" w:cs="Garamond"/>
          <w:sz w:val="24"/>
          <w:szCs w:val="24"/>
        </w:rPr>
        <w:t>inning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tw</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ntieth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entury </w:t>
      </w:r>
      <w:r w:rsidRPr="00CD419C">
        <w:rPr>
          <w:rFonts w:ascii="Garamond" w:eastAsia="Garamond" w:hAnsi="Garamond" w:cs="Garamond"/>
          <w:spacing w:val="-1"/>
          <w:sz w:val="24"/>
          <w:szCs w:val="24"/>
        </w:rPr>
        <w:t>s</w:t>
      </w:r>
      <w:r w:rsidRPr="00CD419C">
        <w:rPr>
          <w:rFonts w:ascii="Garamond" w:eastAsia="Garamond" w:hAnsi="Garamond" w:cs="Garamond"/>
          <w:sz w:val="24"/>
          <w:szCs w:val="24"/>
        </w:rPr>
        <w:t>tood at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 1.5 bil</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B</w:t>
      </w:r>
      <w:r w:rsidRPr="00CD419C">
        <w:rPr>
          <w:rFonts w:ascii="Garamond" w:eastAsia="Garamond" w:hAnsi="Garamond" w:cs="Garamond"/>
          <w:sz w:val="24"/>
          <w:szCs w:val="24"/>
        </w:rPr>
        <w:t>y the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e</w:t>
      </w:r>
      <w:r w:rsidRPr="00CD419C">
        <w:rPr>
          <w:rFonts w:ascii="Garamond" w:eastAsia="Garamond" w:hAnsi="Garamond" w:cs="Garamond"/>
          <w:sz w:val="24"/>
          <w:szCs w:val="24"/>
        </w:rPr>
        <w:t>nd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c</w:t>
      </w:r>
      <w:r w:rsidRPr="00CD419C">
        <w:rPr>
          <w:rFonts w:ascii="Garamond" w:eastAsia="Garamond" w:hAnsi="Garamond" w:cs="Garamond"/>
          <w:spacing w:val="1"/>
          <w:sz w:val="24"/>
          <w:szCs w:val="24"/>
        </w:rPr>
        <w:t>e</w:t>
      </w:r>
      <w:r w:rsidRPr="00CD419C">
        <w:rPr>
          <w:rFonts w:ascii="Garamond" w:eastAsia="Garamond" w:hAnsi="Garamond" w:cs="Garamond"/>
          <w:sz w:val="24"/>
          <w:szCs w:val="24"/>
        </w:rPr>
        <w:t>ntu</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 e</w:t>
      </w:r>
      <w:r w:rsidRPr="00CD419C">
        <w:rPr>
          <w:rFonts w:ascii="Garamond" w:eastAsia="Garamond" w:hAnsi="Garamond" w:cs="Garamond"/>
          <w:spacing w:val="1"/>
          <w:sz w:val="24"/>
          <w:szCs w:val="24"/>
        </w:rPr>
        <w:t>x</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ed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6 billion.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f</w:t>
      </w:r>
      <w:r w:rsidRPr="00CD419C">
        <w:rPr>
          <w:rFonts w:ascii="Garamond" w:eastAsia="Garamond" w:hAnsi="Garamond" w:cs="Garamond"/>
          <w:sz w:val="24"/>
          <w:szCs w:val="24"/>
        </w:rPr>
        <w:t>ig</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hows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ibution of </w:t>
      </w:r>
      <w:r w:rsidRPr="00CD419C">
        <w:rPr>
          <w:rFonts w:ascii="Garamond" w:eastAsia="Garamond" w:hAnsi="Garamond" w:cs="Garamond"/>
          <w:spacing w:val="-1"/>
          <w:sz w:val="24"/>
          <w:szCs w:val="24"/>
        </w:rPr>
        <w:t>h</w:t>
      </w:r>
      <w:r w:rsidRPr="00CD419C">
        <w:rPr>
          <w:rFonts w:ascii="Garamond" w:eastAsia="Garamond" w:hAnsi="Garamond" w:cs="Garamond"/>
          <w:sz w:val="24"/>
          <w:szCs w:val="24"/>
        </w:rPr>
        <w:t xml:space="preserve">uman </w:t>
      </w:r>
      <w:r w:rsidRPr="00CD419C">
        <w:rPr>
          <w:rFonts w:ascii="Garamond" w:eastAsia="Garamond" w:hAnsi="Garamond" w:cs="Garamond"/>
          <w:spacing w:val="3"/>
          <w:sz w:val="24"/>
          <w:szCs w:val="24"/>
        </w:rPr>
        <w:t>p</w:t>
      </w:r>
      <w:r w:rsidRPr="00CD419C">
        <w:rPr>
          <w:rFonts w:ascii="Garamond" w:eastAsia="Garamond" w:hAnsi="Garamond" w:cs="Garamond"/>
          <w:sz w:val="24"/>
          <w:szCs w:val="24"/>
        </w:rPr>
        <w:t>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on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p>
    <w:p w:rsidR="00606FEA" w:rsidRPr="00CD419C" w:rsidRDefault="00606FEA" w:rsidP="00CD419C">
      <w:pPr>
        <w:spacing w:before="2" w:line="280" w:lineRule="exact"/>
        <w:jc w:val="both"/>
        <w:rPr>
          <w:sz w:val="24"/>
          <w:szCs w:val="24"/>
        </w:rPr>
      </w:pPr>
    </w:p>
    <w:p w:rsidR="00606FEA" w:rsidRPr="00CD419C" w:rsidRDefault="00B17F3E" w:rsidP="00CD419C">
      <w:pPr>
        <w:spacing w:line="360" w:lineRule="auto"/>
        <w:ind w:left="6341" w:right="192"/>
        <w:jc w:val="both"/>
        <w:rPr>
          <w:rFonts w:ascii="Garamond" w:eastAsia="Garamond" w:hAnsi="Garamond" w:cs="Garamond"/>
          <w:sz w:val="24"/>
          <w:szCs w:val="24"/>
        </w:rPr>
      </w:pPr>
      <w:r w:rsidRPr="00B17F3E">
        <w:rPr>
          <w:sz w:val="24"/>
          <w:szCs w:val="24"/>
        </w:rPr>
        <w:pict>
          <v:shape id="_x0000_s1150" type="#_x0000_t75" style="position:absolute;left:0;text-align:left;margin-left:1in;margin-top:7.95pt;width:303pt;height:142.5pt;z-index:-6071;mso-position-horizontal-relative:page">
            <v:imagedata r:id="rId146" o:title=""/>
            <w10:wrap anchorx="page"/>
          </v:shape>
        </w:pict>
      </w:r>
      <w:r w:rsidR="004B7FED" w:rsidRPr="00CD419C">
        <w:rPr>
          <w:rFonts w:ascii="Garamond" w:eastAsia="Garamond" w:hAnsi="Garamond" w:cs="Garamond"/>
          <w:sz w:val="24"/>
          <w:szCs w:val="24"/>
        </w:rPr>
        <w:t>As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20</w:t>
      </w:r>
      <w:r w:rsidR="004B7FED" w:rsidRPr="00CD419C">
        <w:rPr>
          <w:rFonts w:ascii="Garamond" w:eastAsia="Garamond" w:hAnsi="Garamond" w:cs="Garamond"/>
          <w:spacing w:val="1"/>
          <w:sz w:val="24"/>
          <w:szCs w:val="24"/>
        </w:rPr>
        <w:t>1</w:t>
      </w:r>
      <w:r w:rsidR="004B7FED" w:rsidRPr="00CD419C">
        <w:rPr>
          <w:rFonts w:ascii="Garamond" w:eastAsia="Garamond" w:hAnsi="Garamond" w:cs="Garamond"/>
          <w:sz w:val="24"/>
          <w:szCs w:val="24"/>
        </w:rPr>
        <w:t>3,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human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round 7 billion 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opl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it has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ta</w:t>
      </w:r>
      <w:r w:rsidR="004B7FED" w:rsidRPr="00CD419C">
        <w:rPr>
          <w:rFonts w:ascii="Garamond" w:eastAsia="Garamond" w:hAnsi="Garamond" w:cs="Garamond"/>
          <w:spacing w:val="-2"/>
          <w:sz w:val="24"/>
          <w:szCs w:val="24"/>
        </w:rPr>
        <w:t>k</w:t>
      </w:r>
      <w:r w:rsidR="004B7FED" w:rsidRPr="00CD419C">
        <w:rPr>
          <w:rFonts w:ascii="Garamond" w:eastAsia="Garamond" w:hAnsi="Garamond" w:cs="Garamond"/>
          <w:sz w:val="24"/>
          <w:szCs w:val="24"/>
        </w:rPr>
        <w:t xml:space="preserve">en </w:t>
      </w:r>
      <w:r w:rsidR="004B7FED" w:rsidRPr="00CD419C">
        <w:rPr>
          <w:rFonts w:ascii="Garamond" w:eastAsia="Garamond" w:hAnsi="Garamond" w:cs="Garamond"/>
          <w:spacing w:val="-2"/>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ny y</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o grow to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his</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Over 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long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mount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time,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ome 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riods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d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low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growth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le others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pid</w:t>
      </w:r>
    </w:p>
    <w:p w:rsidR="00606FEA" w:rsidRPr="00CD419C" w:rsidRDefault="004B7FED" w:rsidP="00CD419C">
      <w:pPr>
        <w:spacing w:line="360" w:lineRule="auto"/>
        <w:ind w:left="100" w:right="229"/>
        <w:jc w:val="both"/>
        <w:rPr>
          <w:sz w:val="24"/>
          <w:szCs w:val="24"/>
        </w:rPr>
        <w:sectPr w:rsidR="00606FEA" w:rsidRPr="00CD419C">
          <w:headerReference w:type="default" r:id="rId147"/>
          <w:pgSz w:w="12240" w:h="15840"/>
          <w:pgMar w:top="940" w:right="1320" w:bottom="280" w:left="1340" w:header="740" w:footer="1154" w:gutter="0"/>
          <w:cols w:space="720"/>
        </w:sectPr>
      </w:pPr>
      <w:r w:rsidRPr="00CD419C">
        <w:rPr>
          <w:rFonts w:ascii="Garamond" w:eastAsia="Garamond" w:hAnsi="Garamond" w:cs="Garamond"/>
          <w:sz w:val="24"/>
          <w:szCs w:val="24"/>
        </w:rPr>
        <w:t>growth. Due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flu</w:t>
      </w:r>
      <w:r w:rsidRPr="00CD419C">
        <w:rPr>
          <w:rFonts w:ascii="Garamond" w:eastAsia="Garamond" w:hAnsi="Garamond" w:cs="Garamond"/>
          <w:spacing w:val="1"/>
          <w:sz w:val="24"/>
          <w:szCs w:val="24"/>
        </w:rPr>
        <w:t>c</w:t>
      </w:r>
      <w:r w:rsidRPr="00CD419C">
        <w:rPr>
          <w:rFonts w:ascii="Garamond" w:eastAsia="Garamond" w:hAnsi="Garamond" w:cs="Garamond"/>
          <w:sz w:val="24"/>
          <w:szCs w:val="24"/>
        </w:rPr>
        <w:t>tuations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how 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has</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b</w:t>
      </w:r>
      <w:r w:rsidR="00DF2C8C" w:rsidRPr="00CD419C">
        <w:rPr>
          <w:rFonts w:ascii="Garamond" w:eastAsia="Garamond" w:hAnsi="Garamond" w:cs="Garamond"/>
          <w:spacing w:val="-2"/>
          <w:sz w:val="24"/>
          <w:szCs w:val="24"/>
        </w:rPr>
        <w:t>e</w:t>
      </w:r>
      <w:r w:rsidR="00DF2C8C" w:rsidRPr="00CD419C">
        <w:rPr>
          <w:rFonts w:ascii="Garamond" w:eastAsia="Garamond" w:hAnsi="Garamond" w:cs="Garamond"/>
          <w:sz w:val="24"/>
          <w:szCs w:val="24"/>
        </w:rPr>
        <w:t>com</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entists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 b</w:t>
      </w:r>
      <w:r w:rsidRPr="00CD419C">
        <w:rPr>
          <w:rFonts w:ascii="Garamond" w:eastAsia="Garamond" w:hAnsi="Garamond" w:cs="Garamond"/>
          <w:spacing w:val="1"/>
          <w:sz w:val="24"/>
          <w:szCs w:val="24"/>
        </w:rPr>
        <w:t>e</w:t>
      </w:r>
      <w:r w:rsidRPr="00CD419C">
        <w:rPr>
          <w:rFonts w:ascii="Garamond" w:eastAsia="Garamond" w:hAnsi="Garamond" w:cs="Garamond"/>
          <w:sz w:val="24"/>
          <w:szCs w:val="24"/>
        </w:rPr>
        <w:t>gun to inv</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tig</w:t>
      </w:r>
      <w:r w:rsidRPr="00CD419C">
        <w:rPr>
          <w:rFonts w:ascii="Garamond" w:eastAsia="Garamond" w:hAnsi="Garamond" w:cs="Garamond"/>
          <w:spacing w:val="1"/>
          <w:sz w:val="24"/>
          <w:szCs w:val="24"/>
        </w:rPr>
        <w:t>a</w:t>
      </w:r>
      <w:r w:rsidRPr="00CD419C">
        <w:rPr>
          <w:rFonts w:ascii="Garamond" w:eastAsia="Garamond" w:hAnsi="Garamond" w:cs="Garamond"/>
          <w:sz w:val="24"/>
          <w:szCs w:val="24"/>
        </w:rPr>
        <w:t>te the</w:t>
      </w:r>
      <w:r w:rsidRPr="00CD419C">
        <w:rPr>
          <w:rFonts w:ascii="Garamond" w:eastAsia="Garamond" w:hAnsi="Garamond" w:cs="Garamond"/>
          <w:spacing w:val="-2"/>
          <w:sz w:val="24"/>
          <w:szCs w:val="24"/>
        </w:rPr>
        <w:t xml:space="preserve"> g</w:t>
      </w:r>
      <w:r w:rsidRPr="00CD419C">
        <w:rPr>
          <w:rFonts w:ascii="Garamond" w:eastAsia="Garamond" w:hAnsi="Garamond" w:cs="Garamond"/>
          <w:sz w:val="24"/>
          <w:szCs w:val="24"/>
        </w:rPr>
        <w:t>rowth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w:t>
      </w:r>
      <w:r w:rsidRPr="00CD419C">
        <w:rPr>
          <w:rFonts w:ascii="Garamond" w:eastAsia="Garamond" w:hAnsi="Garamond" w:cs="Garamond"/>
          <w:spacing w:val="2"/>
          <w:sz w:val="24"/>
          <w:szCs w:val="24"/>
        </w:rPr>
        <w:t>n</w:t>
      </w:r>
      <w:r w:rsidRPr="00CD419C">
        <w:rPr>
          <w:sz w:val="24"/>
          <w:szCs w:val="24"/>
        </w:rPr>
        <w:t>.</w:t>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16" w:line="220" w:lineRule="exact"/>
        <w:jc w:val="both"/>
        <w:rPr>
          <w:sz w:val="24"/>
          <w:szCs w:val="24"/>
        </w:rPr>
      </w:pPr>
    </w:p>
    <w:p w:rsidR="00606FEA" w:rsidRPr="00CD419C" w:rsidRDefault="00B17F3E" w:rsidP="00CD419C">
      <w:pPr>
        <w:spacing w:before="37" w:line="360" w:lineRule="auto"/>
        <w:ind w:left="6373" w:right="223"/>
        <w:jc w:val="both"/>
        <w:rPr>
          <w:rFonts w:ascii="Garamond" w:eastAsia="Garamond" w:hAnsi="Garamond" w:cs="Garamond"/>
          <w:sz w:val="24"/>
          <w:szCs w:val="24"/>
        </w:rPr>
      </w:pPr>
      <w:r w:rsidRPr="00B17F3E">
        <w:rPr>
          <w:sz w:val="24"/>
          <w:szCs w:val="24"/>
        </w:rPr>
        <w:pict>
          <v:shape id="_x0000_s1149" type="#_x0000_t75" style="position:absolute;left:0;text-align:left;margin-left:1in;margin-top:1.9pt;width:303.75pt;height:182.25pt;z-index:-6070;mso-position-horizontal-relative:page">
            <v:imagedata r:id="rId148" o:title=""/>
            <w10:wrap anchorx="page"/>
          </v:shape>
        </w:pict>
      </w:r>
      <w:r w:rsidR="004B7FED" w:rsidRPr="00CD419C">
        <w:rPr>
          <w:rFonts w:ascii="Garamond" w:eastAsia="Garamond" w:hAnsi="Garamond" w:cs="Garamond"/>
          <w:sz w:val="24"/>
          <w:szCs w:val="24"/>
        </w:rPr>
        <w:t>Demo</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raphy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tudy of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density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ibution of the hum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a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ion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ith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esp</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xml:space="preserve">ct to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tial</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nd tempo</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ria</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 xml:space="preserve">ion.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tudy 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k</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into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ount bi</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th </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d</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th</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rate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ibution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ny </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 xml:space="preserve">ther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ctors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that influen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growth of a popul</w:t>
      </w:r>
      <w:r w:rsidR="004B7FED" w:rsidRPr="00CD419C">
        <w:rPr>
          <w:rFonts w:ascii="Garamond" w:eastAsia="Garamond" w:hAnsi="Garamond" w:cs="Garamond"/>
          <w:spacing w:val="1"/>
          <w:sz w:val="24"/>
          <w:szCs w:val="24"/>
        </w:rPr>
        <w:t>at</w:t>
      </w:r>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n.</w:t>
      </w:r>
    </w:p>
    <w:p w:rsidR="00606FEA" w:rsidRPr="00CD419C" w:rsidRDefault="004B7FED" w:rsidP="00CD419C">
      <w:pPr>
        <w:spacing w:line="360" w:lineRule="auto"/>
        <w:ind w:left="100" w:right="969"/>
        <w:jc w:val="both"/>
        <w:rPr>
          <w:rFonts w:ascii="Garamond" w:eastAsia="Garamond" w:hAnsi="Garamond" w:cs="Garamond"/>
          <w:sz w:val="24"/>
          <w:szCs w:val="24"/>
        </w:rPr>
      </w:pPr>
      <w:r w:rsidRPr="00CD419C">
        <w:rPr>
          <w:rFonts w:ascii="Garamond" w:eastAsia="Garamond" w:hAnsi="Garamond" w:cs="Garamond"/>
          <w:sz w:val="24"/>
          <w:szCs w:val="24"/>
        </w:rPr>
        <w:t>Demo</w:t>
      </w:r>
      <w:r w:rsidRPr="00CD419C">
        <w:rPr>
          <w:rFonts w:ascii="Garamond" w:eastAsia="Garamond" w:hAnsi="Garamond" w:cs="Garamond"/>
          <w:spacing w:val="1"/>
          <w:sz w:val="24"/>
          <w:szCs w:val="24"/>
        </w:rPr>
        <w:t>g</w:t>
      </w:r>
      <w:r w:rsidRPr="00CD419C">
        <w:rPr>
          <w:rFonts w:ascii="Garamond" w:eastAsia="Garamond" w:hAnsi="Garamond" w:cs="Garamond"/>
          <w:sz w:val="24"/>
          <w:szCs w:val="24"/>
        </w:rPr>
        <w:t>raph</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t</w:t>
      </w:r>
      <w:r w:rsidRPr="00CD419C">
        <w:rPr>
          <w:rFonts w:ascii="Garamond" w:eastAsia="Garamond" w:hAnsi="Garamond" w:cs="Garamond"/>
          <w:sz w:val="24"/>
          <w:szCs w:val="24"/>
        </w:rPr>
        <w:t>ified th</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tinct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riods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growth that he</w:t>
      </w:r>
      <w:r w:rsidRPr="00CD419C">
        <w:rPr>
          <w:rFonts w:ascii="Garamond" w:eastAsia="Garamond" w:hAnsi="Garamond" w:cs="Garamond"/>
          <w:spacing w:val="1"/>
          <w:sz w:val="24"/>
          <w:szCs w:val="24"/>
        </w:rPr>
        <w:t>l</w:t>
      </w:r>
      <w:r w:rsidRPr="00CD419C">
        <w:rPr>
          <w:rFonts w:ascii="Garamond" w:eastAsia="Garamond" w:hAnsi="Garamond" w:cs="Garamond"/>
          <w:sz w:val="24"/>
          <w:szCs w:val="24"/>
        </w:rPr>
        <w:t>p e</w:t>
      </w:r>
      <w:r w:rsidRPr="00CD419C">
        <w:rPr>
          <w:rFonts w:ascii="Garamond" w:eastAsia="Garamond" w:hAnsi="Garamond" w:cs="Garamond"/>
          <w:spacing w:val="1"/>
          <w:sz w:val="24"/>
          <w:szCs w:val="24"/>
        </w:rPr>
        <w:t>x</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d t</w:t>
      </w:r>
      <w:r w:rsidRPr="00CD419C">
        <w:rPr>
          <w:rFonts w:ascii="Garamond" w:eastAsia="Garamond" w:hAnsi="Garamond" w:cs="Garamond"/>
          <w:spacing w:val="-3"/>
          <w:sz w:val="24"/>
          <w:szCs w:val="24"/>
        </w:rPr>
        <w:t>h</w:t>
      </w:r>
      <w:r w:rsidRPr="00CD419C">
        <w:rPr>
          <w:rFonts w:ascii="Garamond" w:eastAsia="Garamond" w:hAnsi="Garamond" w:cs="Garamond"/>
          <w:sz w:val="24"/>
          <w:szCs w:val="24"/>
        </w:rPr>
        <w:t>e h</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y of how our population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p>
    <w:p w:rsidR="00606FEA" w:rsidRPr="00CD419C" w:rsidRDefault="00606FEA" w:rsidP="00CD419C">
      <w:pPr>
        <w:spacing w:before="18" w:line="260" w:lineRule="exact"/>
        <w:jc w:val="both"/>
        <w:rPr>
          <w:sz w:val="24"/>
          <w:szCs w:val="24"/>
        </w:rPr>
      </w:pPr>
    </w:p>
    <w:p w:rsidR="00606FEA" w:rsidRPr="00CD419C" w:rsidRDefault="00B17F3E" w:rsidP="00CD419C">
      <w:pPr>
        <w:spacing w:line="360" w:lineRule="auto"/>
        <w:ind w:left="6373" w:right="107"/>
        <w:jc w:val="both"/>
        <w:rPr>
          <w:rFonts w:ascii="Garamond" w:eastAsia="Garamond" w:hAnsi="Garamond" w:cs="Garamond"/>
          <w:sz w:val="24"/>
          <w:szCs w:val="24"/>
        </w:rPr>
      </w:pPr>
      <w:r w:rsidRPr="00B17F3E">
        <w:rPr>
          <w:sz w:val="24"/>
          <w:szCs w:val="24"/>
        </w:rPr>
        <w:pict>
          <v:shape id="_x0000_s1148" type="#_x0000_t75" style="position:absolute;left:0;text-align:left;margin-left:1in;margin-top:.1pt;width:303.75pt;height:172.5pt;z-index:-6069;mso-position-horizontal-relative:page">
            <v:imagedata r:id="rId149"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tudy of</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the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ography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 xml:space="preserve">n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tial</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demo</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raph</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Demo</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raphic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obl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ry not only re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ion to reg</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on but count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y to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y.</w:t>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9" w:line="24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76</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u</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 xml:space="preserve">an </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pacing w:val="2"/>
          <w:sz w:val="24"/>
          <w:szCs w:val="24"/>
          <w:u w:val="single" w:color="000000"/>
        </w:rPr>
        <w:t>o</w:t>
      </w:r>
      <w:r w:rsidRPr="00CD419C">
        <w:rPr>
          <w:rFonts w:ascii="Garamond" w:eastAsia="Garamond" w:hAnsi="Garamond" w:cs="Garamond"/>
          <w:b/>
          <w:sz w:val="24"/>
          <w:szCs w:val="24"/>
          <w:u w:val="single" w:color="000000"/>
        </w:rPr>
        <w:t>p</w:t>
      </w:r>
      <w:r w:rsidRPr="00CD419C">
        <w:rPr>
          <w:rFonts w:ascii="Garamond" w:eastAsia="Garamond" w:hAnsi="Garamond" w:cs="Garamond"/>
          <w:b/>
          <w:spacing w:val="-1"/>
          <w:sz w:val="24"/>
          <w:szCs w:val="24"/>
          <w:u w:val="single" w:color="000000"/>
        </w:rPr>
        <w:t>u</w:t>
      </w:r>
      <w:r w:rsidRPr="00CD419C">
        <w:rPr>
          <w:rFonts w:ascii="Garamond" w:eastAsia="Garamond" w:hAnsi="Garamond" w:cs="Garamond"/>
          <w:b/>
          <w:sz w:val="24"/>
          <w:szCs w:val="24"/>
          <w:u w:val="single" w:color="000000"/>
        </w:rPr>
        <w:t>lat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284"/>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I</w:t>
      </w:r>
      <w:r w:rsidRPr="00CD419C">
        <w:rPr>
          <w:rFonts w:ascii="Garamond" w:eastAsia="Garamond" w:hAnsi="Garamond" w:cs="Garamond"/>
          <w:sz w:val="24"/>
          <w:szCs w:val="24"/>
        </w:rPr>
        <w:t>n no</w:t>
      </w:r>
      <w:r w:rsidRPr="00CD419C">
        <w:rPr>
          <w:rFonts w:ascii="Garamond" w:eastAsia="Garamond" w:hAnsi="Garamond" w:cs="Garamond"/>
          <w:spacing w:val="-1"/>
          <w:sz w:val="24"/>
          <w:szCs w:val="24"/>
        </w:rPr>
        <w:t>r</w:t>
      </w:r>
      <w:r w:rsidRPr="00CD419C">
        <w:rPr>
          <w:rFonts w:ascii="Garamond" w:eastAsia="Garamond" w:hAnsi="Garamond" w:cs="Garamond"/>
          <w:sz w:val="24"/>
          <w:szCs w:val="24"/>
        </w:rPr>
        <w:t>thern hemi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phere </w:t>
      </w:r>
      <w:r w:rsidRPr="00CD419C">
        <w:rPr>
          <w:rFonts w:ascii="Garamond" w:eastAsia="Garamond" w:hAnsi="Garamond" w:cs="Garamond"/>
          <w:spacing w:val="2"/>
          <w:sz w:val="24"/>
          <w:szCs w:val="24"/>
        </w:rPr>
        <w:t>o</w:t>
      </w:r>
      <w:r w:rsidRPr="00CD419C">
        <w:rPr>
          <w:rFonts w:ascii="Garamond" w:eastAsia="Garamond" w:hAnsi="Garamond" w:cs="Garamond"/>
          <w:sz w:val="24"/>
          <w:szCs w:val="24"/>
        </w:rPr>
        <w:t>n</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thi</w:t>
      </w:r>
      <w:r w:rsidRPr="00CD419C">
        <w:rPr>
          <w:rFonts w:ascii="Garamond" w:eastAsia="Garamond" w:hAnsi="Garamond" w:cs="Garamond"/>
          <w:spacing w:val="-1"/>
          <w:sz w:val="24"/>
          <w:szCs w:val="24"/>
        </w:rPr>
        <w:t>r</w:t>
      </w:r>
      <w:r w:rsidRPr="00CD419C">
        <w:rPr>
          <w:rFonts w:ascii="Garamond" w:eastAsia="Garamond" w:hAnsi="Garamond" w:cs="Garamond"/>
          <w:sz w:val="24"/>
          <w:szCs w:val="24"/>
        </w:rPr>
        <w:t>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and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s</w:t>
      </w:r>
      <w:r w:rsidRPr="00CD419C">
        <w:rPr>
          <w:rFonts w:ascii="Garamond" w:eastAsia="Garamond" w:hAnsi="Garamond" w:cs="Garamond"/>
          <w:sz w:val="24"/>
          <w:szCs w:val="24"/>
        </w:rPr>
        <w:t>outhern 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tw</w:t>
      </w:r>
      <w:r w:rsidRPr="00CD419C">
        <w:rPr>
          <w:rFonts w:ascii="Garamond" w:eastAsia="Garamond" w:hAnsi="Garamond" w:cs="Garamond"/>
          <w:spacing w:val="1"/>
          <w:sz w:val="24"/>
          <w:szCs w:val="24"/>
        </w:rPr>
        <w:t>o</w:t>
      </w:r>
      <w:r w:rsidRPr="00CD419C">
        <w:rPr>
          <w:rFonts w:ascii="Garamond" w:eastAsia="Garamond" w:hAnsi="Garamond" w:cs="Garamond"/>
          <w:spacing w:val="-1"/>
          <w:sz w:val="24"/>
          <w:szCs w:val="24"/>
        </w:rPr>
        <w:t>-</w:t>
      </w:r>
      <w:r w:rsidRPr="00CD419C">
        <w:rPr>
          <w:rFonts w:ascii="Garamond" w:eastAsia="Garamond" w:hAnsi="Garamond" w:cs="Garamond"/>
          <w:sz w:val="24"/>
          <w:szCs w:val="24"/>
        </w:rPr>
        <w:t>thi</w:t>
      </w:r>
      <w:r w:rsidRPr="00CD419C">
        <w:rPr>
          <w:rFonts w:ascii="Garamond" w:eastAsia="Garamond" w:hAnsi="Garamond" w:cs="Garamond"/>
          <w:spacing w:val="-1"/>
          <w:sz w:val="24"/>
          <w:szCs w:val="24"/>
        </w:rPr>
        <w:t>r</w:t>
      </w:r>
      <w:r w:rsidRPr="00CD419C">
        <w:rPr>
          <w:rFonts w:ascii="Garamond" w:eastAsia="Garamond" w:hAnsi="Garamond" w:cs="Garamond"/>
          <w:sz w:val="24"/>
          <w:szCs w:val="24"/>
        </w:rPr>
        <w:t>d of</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t</w:t>
      </w:r>
      <w:r w:rsidRPr="00CD419C">
        <w:rPr>
          <w:rFonts w:ascii="Garamond" w:eastAsia="Garamond" w:hAnsi="Garamond" w:cs="Garamond"/>
          <w:sz w:val="24"/>
          <w:szCs w:val="24"/>
        </w:rPr>
        <w:t>he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 is cov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 t</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population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in the nort</w:t>
      </w:r>
      <w:r w:rsidRPr="00CD419C">
        <w:rPr>
          <w:rFonts w:ascii="Garamond" w:eastAsia="Garamond" w:hAnsi="Garamond" w:cs="Garamond"/>
          <w:spacing w:val="-1"/>
          <w:sz w:val="24"/>
          <w:szCs w:val="24"/>
        </w:rPr>
        <w:t>h</w:t>
      </w:r>
      <w:r w:rsidRPr="00CD419C">
        <w:rPr>
          <w:rFonts w:ascii="Garamond" w:eastAsia="Garamond" w:hAnsi="Garamond" w:cs="Garamond"/>
          <w:sz w:val="24"/>
          <w:szCs w:val="24"/>
        </w:rPr>
        <w:t>ern hemi</w:t>
      </w:r>
      <w:r w:rsidRPr="00CD419C">
        <w:rPr>
          <w:rFonts w:ascii="Garamond" w:eastAsia="Garamond" w:hAnsi="Garamond" w:cs="Garamond"/>
          <w:spacing w:val="-1"/>
          <w:sz w:val="24"/>
          <w:szCs w:val="24"/>
        </w:rPr>
        <w:t>s</w:t>
      </w:r>
      <w:r w:rsidRPr="00CD419C">
        <w:rPr>
          <w:rFonts w:ascii="Garamond" w:eastAsia="Garamond" w:hAnsi="Garamond" w:cs="Garamond"/>
          <w:sz w:val="24"/>
          <w:szCs w:val="24"/>
        </w:rPr>
        <w:t>phe</w:t>
      </w:r>
      <w:r w:rsidRPr="00CD419C">
        <w:rPr>
          <w:rFonts w:ascii="Garamond" w:eastAsia="Garamond" w:hAnsi="Garamond" w:cs="Garamond"/>
          <w:spacing w:val="2"/>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wo</w:t>
      </w:r>
      <w:r w:rsidRPr="00CD419C">
        <w:rPr>
          <w:rFonts w:ascii="Garamond" w:eastAsia="Garamond" w:hAnsi="Garamond" w:cs="Garamond"/>
          <w:spacing w:val="-1"/>
          <w:sz w:val="24"/>
          <w:szCs w:val="24"/>
        </w:rPr>
        <w:t>r</w:t>
      </w:r>
      <w:r w:rsidRPr="00CD419C">
        <w:rPr>
          <w:rFonts w:ascii="Garamond" w:eastAsia="Garamond" w:hAnsi="Garamond" w:cs="Garamond"/>
          <w:sz w:val="24"/>
          <w:szCs w:val="24"/>
        </w:rPr>
        <w:t>ld’s larg</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 con</w:t>
      </w:r>
      <w:r w:rsidRPr="00CD419C">
        <w:rPr>
          <w:rFonts w:ascii="Garamond" w:eastAsia="Garamond" w:hAnsi="Garamond" w:cs="Garamond"/>
          <w:spacing w:val="1"/>
          <w:sz w:val="24"/>
          <w:szCs w:val="24"/>
        </w:rPr>
        <w:t>c</w:t>
      </w:r>
      <w:r w:rsidRPr="00CD419C">
        <w:rPr>
          <w:rFonts w:ascii="Garamond" w:eastAsia="Garamond" w:hAnsi="Garamond" w:cs="Garamond"/>
          <w:sz w:val="24"/>
          <w:szCs w:val="24"/>
        </w:rPr>
        <w:t>entrations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are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found on 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ma</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rwhe</w:t>
      </w:r>
      <w:r w:rsidRPr="00CD419C">
        <w:rPr>
          <w:rFonts w:ascii="Garamond" w:eastAsia="Garamond" w:hAnsi="Garamond" w:cs="Garamond"/>
          <w:spacing w:val="1"/>
          <w:sz w:val="24"/>
          <w:szCs w:val="24"/>
        </w:rPr>
        <w:t>l</w:t>
      </w:r>
      <w:r w:rsidRPr="00CD419C">
        <w:rPr>
          <w:rFonts w:ascii="Garamond" w:eastAsia="Garamond" w:hAnsi="Garamond" w:cs="Garamond"/>
          <w:sz w:val="24"/>
          <w:szCs w:val="24"/>
        </w:rPr>
        <w:t>ming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1"/>
          <w:sz w:val="24"/>
          <w:szCs w:val="24"/>
        </w:rPr>
        <w:t>j</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ity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wo</w:t>
      </w:r>
      <w:r w:rsidRPr="00CD419C">
        <w:rPr>
          <w:rFonts w:ascii="Garamond" w:eastAsia="Garamond" w:hAnsi="Garamond" w:cs="Garamond"/>
          <w:spacing w:val="-1"/>
          <w:sz w:val="24"/>
          <w:szCs w:val="24"/>
        </w:rPr>
        <w:t>r</w:t>
      </w:r>
      <w:r w:rsidRPr="00CD419C">
        <w:rPr>
          <w:rFonts w:ascii="Garamond" w:eastAsia="Garamond" w:hAnsi="Garamond" w:cs="Garamond"/>
          <w:sz w:val="24"/>
          <w:szCs w:val="24"/>
        </w:rPr>
        <w:t>ld’s population inh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nor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rn hemi</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w:t>
      </w:r>
    </w:p>
    <w:p w:rsidR="00606FEA" w:rsidRPr="00CD419C" w:rsidRDefault="00606FEA" w:rsidP="00CD419C">
      <w:pPr>
        <w:spacing w:line="200" w:lineRule="exact"/>
        <w:jc w:val="both"/>
        <w:rPr>
          <w:sz w:val="24"/>
          <w:szCs w:val="24"/>
        </w:rPr>
      </w:pPr>
    </w:p>
    <w:p w:rsidR="00606FEA" w:rsidRPr="00CD419C" w:rsidRDefault="00B17F3E" w:rsidP="00CD419C">
      <w:pPr>
        <w:ind w:left="100"/>
        <w:jc w:val="both"/>
        <w:rPr>
          <w:sz w:val="24"/>
          <w:szCs w:val="24"/>
        </w:rPr>
      </w:pPr>
      <w:r w:rsidRPr="00B17F3E">
        <w:rPr>
          <w:sz w:val="24"/>
          <w:szCs w:val="24"/>
        </w:rPr>
        <w:pict>
          <v:shape id="_x0000_i1033" type="#_x0000_t75" style="width:261pt;height:165.75pt">
            <v:imagedata r:id="rId146" o:title=""/>
          </v:shape>
        </w:pict>
      </w:r>
    </w:p>
    <w:p w:rsidR="00606FEA" w:rsidRPr="00CD419C" w:rsidRDefault="00606FEA" w:rsidP="00CD419C">
      <w:pPr>
        <w:spacing w:line="200" w:lineRule="exact"/>
        <w:jc w:val="both"/>
        <w:rPr>
          <w:sz w:val="24"/>
          <w:szCs w:val="24"/>
        </w:rPr>
      </w:pPr>
    </w:p>
    <w:p w:rsidR="00606FEA" w:rsidRPr="00CD419C" w:rsidRDefault="00606FEA" w:rsidP="00CD419C">
      <w:pPr>
        <w:spacing w:before="17"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78</w:t>
      </w:r>
      <w:r w:rsidRPr="00CD419C">
        <w:rPr>
          <w:rFonts w:ascii="Garamond" w:eastAsia="Garamond" w:hAnsi="Garamond" w:cs="Garamond"/>
          <w:b/>
          <w:sz w:val="24"/>
          <w:szCs w:val="24"/>
          <w:u w:val="single" w:color="000000"/>
        </w:rPr>
        <w:t>: Densi</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 xml:space="preserve">y of </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 xml:space="preserve">he </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ula</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i</w:t>
      </w:r>
      <w:r w:rsidRPr="00CD419C">
        <w:rPr>
          <w:rFonts w:ascii="Garamond" w:eastAsia="Garamond" w:hAnsi="Garamond" w:cs="Garamond"/>
          <w:b/>
          <w:spacing w:val="2"/>
          <w:sz w:val="24"/>
          <w:szCs w:val="24"/>
          <w:u w:val="single" w:color="000000"/>
        </w:rPr>
        <w:t>o</w:t>
      </w:r>
      <w:r w:rsidRPr="00CD419C">
        <w:rPr>
          <w:rFonts w:ascii="Garamond" w:eastAsia="Garamond" w:hAnsi="Garamond" w:cs="Garamond"/>
          <w:b/>
          <w:sz w:val="24"/>
          <w:szCs w:val="24"/>
          <w:u w:val="single" w:color="000000"/>
        </w:rPr>
        <w:t>n:</w:t>
      </w:r>
    </w:p>
    <w:p w:rsidR="00606FEA" w:rsidRPr="00CD419C" w:rsidRDefault="004B7FED" w:rsidP="00CD419C">
      <w:pPr>
        <w:spacing w:before="7" w:line="180" w:lineRule="exact"/>
        <w:jc w:val="both"/>
        <w:rPr>
          <w:sz w:val="24"/>
          <w:szCs w:val="24"/>
        </w:rPr>
      </w:pPr>
      <w:r w:rsidRPr="00CD419C">
        <w:rPr>
          <w:sz w:val="24"/>
          <w:szCs w:val="24"/>
        </w:rPr>
        <w:br w:type="column"/>
      </w:r>
    </w:p>
    <w:p w:rsidR="00606FEA" w:rsidRPr="00CD419C" w:rsidRDefault="004B7FED" w:rsidP="00CD419C">
      <w:pPr>
        <w:spacing w:line="360" w:lineRule="auto"/>
        <w:ind w:right="222"/>
        <w:jc w:val="both"/>
        <w:rPr>
          <w:sz w:val="24"/>
          <w:szCs w:val="24"/>
        </w:rPr>
        <w:sectPr w:rsidR="00606FEA" w:rsidRPr="00CD419C">
          <w:pgSz w:w="12240" w:h="15840"/>
          <w:pgMar w:top="940" w:right="1320" w:bottom="280" w:left="1340" w:header="740" w:footer="1154" w:gutter="0"/>
          <w:cols w:num="2" w:space="720" w:equalWidth="0">
            <w:col w:w="5320" w:space="181"/>
            <w:col w:w="4079"/>
          </w:cols>
        </w:sectPr>
      </w:pPr>
      <w:r w:rsidRPr="00CD419C">
        <w:rPr>
          <w:sz w:val="24"/>
          <w:szCs w:val="24"/>
        </w:rPr>
        <w:t>The</w:t>
      </w:r>
      <w:r w:rsidRPr="00CD419C">
        <w:rPr>
          <w:spacing w:val="-1"/>
          <w:sz w:val="24"/>
          <w:szCs w:val="24"/>
        </w:rPr>
        <w:t xml:space="preserve"> </w:t>
      </w:r>
      <w:r w:rsidRPr="00CD419C">
        <w:rPr>
          <w:spacing w:val="2"/>
          <w:sz w:val="24"/>
          <w:szCs w:val="24"/>
        </w:rPr>
        <w:t>J</w:t>
      </w:r>
      <w:r w:rsidRPr="00CD419C">
        <w:rPr>
          <w:spacing w:val="-1"/>
          <w:sz w:val="24"/>
          <w:szCs w:val="24"/>
        </w:rPr>
        <w:t>a</w:t>
      </w:r>
      <w:r w:rsidRPr="00CD419C">
        <w:rPr>
          <w:sz w:val="24"/>
          <w:szCs w:val="24"/>
        </w:rPr>
        <w:t>p</w:t>
      </w:r>
      <w:r w:rsidRPr="00CD419C">
        <w:rPr>
          <w:spacing w:val="-1"/>
          <w:sz w:val="24"/>
          <w:szCs w:val="24"/>
        </w:rPr>
        <w:t>a</w:t>
      </w:r>
      <w:r w:rsidRPr="00CD419C">
        <w:rPr>
          <w:sz w:val="24"/>
          <w:szCs w:val="24"/>
        </w:rPr>
        <w:t>n, a</w:t>
      </w:r>
      <w:r w:rsidRPr="00CD419C">
        <w:rPr>
          <w:spacing w:val="-1"/>
          <w:sz w:val="24"/>
          <w:szCs w:val="24"/>
        </w:rPr>
        <w:t xml:space="preserve"> </w:t>
      </w:r>
      <w:r w:rsidRPr="00CD419C">
        <w:rPr>
          <w:sz w:val="24"/>
          <w:szCs w:val="24"/>
        </w:rPr>
        <w:t>small is</w:t>
      </w:r>
      <w:r w:rsidRPr="00CD419C">
        <w:rPr>
          <w:spacing w:val="1"/>
          <w:sz w:val="24"/>
          <w:szCs w:val="24"/>
        </w:rPr>
        <w:t>l</w:t>
      </w:r>
      <w:r w:rsidRPr="00CD419C">
        <w:rPr>
          <w:spacing w:val="-1"/>
          <w:sz w:val="24"/>
          <w:szCs w:val="24"/>
        </w:rPr>
        <w:t>a</w:t>
      </w:r>
      <w:r w:rsidRPr="00CD419C">
        <w:rPr>
          <w:sz w:val="24"/>
          <w:szCs w:val="24"/>
        </w:rPr>
        <w:t xml:space="preserve">nd </w:t>
      </w:r>
      <w:r w:rsidRPr="00CD419C">
        <w:rPr>
          <w:spacing w:val="-1"/>
          <w:sz w:val="24"/>
          <w:szCs w:val="24"/>
        </w:rPr>
        <w:t>c</w:t>
      </w:r>
      <w:r w:rsidRPr="00CD419C">
        <w:rPr>
          <w:sz w:val="24"/>
          <w:szCs w:val="24"/>
        </w:rPr>
        <w:t>ount</w:t>
      </w:r>
      <w:r w:rsidRPr="00CD419C">
        <w:rPr>
          <w:spacing w:val="2"/>
          <w:sz w:val="24"/>
          <w:szCs w:val="24"/>
        </w:rPr>
        <w:t>r</w:t>
      </w:r>
      <w:r w:rsidRPr="00CD419C">
        <w:rPr>
          <w:spacing w:val="-5"/>
          <w:sz w:val="24"/>
          <w:szCs w:val="24"/>
        </w:rPr>
        <w:t>y</w:t>
      </w:r>
      <w:r w:rsidRPr="00CD419C">
        <w:rPr>
          <w:sz w:val="24"/>
          <w:szCs w:val="24"/>
        </w:rPr>
        <w:t>,</w:t>
      </w:r>
      <w:r w:rsidRPr="00CD419C">
        <w:rPr>
          <w:spacing w:val="2"/>
          <w:sz w:val="24"/>
          <w:szCs w:val="24"/>
        </w:rPr>
        <w:t xml:space="preserve"> </w:t>
      </w:r>
      <w:r w:rsidRPr="00CD419C">
        <w:rPr>
          <w:sz w:val="24"/>
          <w:szCs w:val="24"/>
        </w:rPr>
        <w:t>h</w:t>
      </w:r>
      <w:r w:rsidRPr="00CD419C">
        <w:rPr>
          <w:spacing w:val="-1"/>
          <w:sz w:val="24"/>
          <w:szCs w:val="24"/>
        </w:rPr>
        <w:t>a</w:t>
      </w:r>
      <w:r w:rsidRPr="00CD419C">
        <w:rPr>
          <w:sz w:val="24"/>
          <w:szCs w:val="24"/>
        </w:rPr>
        <w:t>s a population of ov</w:t>
      </w:r>
      <w:r w:rsidRPr="00CD419C">
        <w:rPr>
          <w:spacing w:val="-1"/>
          <w:sz w:val="24"/>
          <w:szCs w:val="24"/>
        </w:rPr>
        <w:t>e</w:t>
      </w:r>
      <w:r w:rsidRPr="00CD419C">
        <w:rPr>
          <w:sz w:val="24"/>
          <w:szCs w:val="24"/>
        </w:rPr>
        <w:t>r 127</w:t>
      </w:r>
      <w:r w:rsidRPr="00CD419C">
        <w:rPr>
          <w:spacing w:val="-1"/>
          <w:sz w:val="24"/>
          <w:szCs w:val="24"/>
        </w:rPr>
        <w:t xml:space="preserve"> </w:t>
      </w:r>
      <w:r w:rsidRPr="00CD419C">
        <w:rPr>
          <w:spacing w:val="3"/>
          <w:sz w:val="24"/>
          <w:szCs w:val="24"/>
        </w:rPr>
        <w:t>m</w:t>
      </w:r>
      <w:r w:rsidRPr="00CD419C">
        <w:rPr>
          <w:sz w:val="24"/>
          <w:szCs w:val="24"/>
        </w:rPr>
        <w:t>i</w:t>
      </w:r>
      <w:r w:rsidRPr="00CD419C">
        <w:rPr>
          <w:spacing w:val="1"/>
          <w:sz w:val="24"/>
          <w:szCs w:val="24"/>
        </w:rPr>
        <w:t>l</w:t>
      </w:r>
      <w:r w:rsidRPr="00CD419C">
        <w:rPr>
          <w:sz w:val="24"/>
          <w:szCs w:val="24"/>
        </w:rPr>
        <w:t>l</w:t>
      </w:r>
      <w:r w:rsidRPr="00CD419C">
        <w:rPr>
          <w:spacing w:val="1"/>
          <w:sz w:val="24"/>
          <w:szCs w:val="24"/>
        </w:rPr>
        <w:t>i</w:t>
      </w:r>
      <w:r w:rsidRPr="00CD419C">
        <w:rPr>
          <w:sz w:val="24"/>
          <w:szCs w:val="24"/>
        </w:rPr>
        <w:t xml:space="preserve">on. </w:t>
      </w:r>
      <w:r w:rsidRPr="00CD419C">
        <w:rPr>
          <w:spacing w:val="-6"/>
          <w:sz w:val="24"/>
          <w:szCs w:val="24"/>
        </w:rPr>
        <w:t>I</w:t>
      </w:r>
      <w:r w:rsidRPr="00CD419C">
        <w:rPr>
          <w:sz w:val="24"/>
          <w:szCs w:val="24"/>
        </w:rPr>
        <w:t>ts population con</w:t>
      </w:r>
      <w:r w:rsidRPr="00CD419C">
        <w:rPr>
          <w:spacing w:val="-1"/>
          <w:sz w:val="24"/>
          <w:szCs w:val="24"/>
        </w:rPr>
        <w:t>ce</w:t>
      </w:r>
      <w:r w:rsidRPr="00CD419C">
        <w:rPr>
          <w:sz w:val="24"/>
          <w:szCs w:val="24"/>
        </w:rPr>
        <w:t>ntr</w:t>
      </w:r>
      <w:r w:rsidRPr="00CD419C">
        <w:rPr>
          <w:spacing w:val="-1"/>
          <w:sz w:val="24"/>
          <w:szCs w:val="24"/>
        </w:rPr>
        <w:t>a</w:t>
      </w:r>
      <w:r w:rsidRPr="00CD419C">
        <w:rPr>
          <w:spacing w:val="3"/>
          <w:sz w:val="24"/>
          <w:szCs w:val="24"/>
        </w:rPr>
        <w:t>t</w:t>
      </w:r>
      <w:r w:rsidRPr="00CD419C">
        <w:rPr>
          <w:spacing w:val="-1"/>
          <w:sz w:val="24"/>
          <w:szCs w:val="24"/>
        </w:rPr>
        <w:t>e</w:t>
      </w:r>
      <w:r w:rsidRPr="00CD419C">
        <w:rPr>
          <w:sz w:val="24"/>
          <w:szCs w:val="24"/>
        </w:rPr>
        <w:t>d</w:t>
      </w:r>
      <w:r w:rsidRPr="00CD419C">
        <w:rPr>
          <w:spacing w:val="2"/>
          <w:sz w:val="24"/>
          <w:szCs w:val="24"/>
        </w:rPr>
        <w:t xml:space="preserve"> </w:t>
      </w:r>
      <w:r w:rsidRPr="00CD419C">
        <w:rPr>
          <w:spacing w:val="-1"/>
          <w:sz w:val="24"/>
          <w:szCs w:val="24"/>
        </w:rPr>
        <w:t>a</w:t>
      </w:r>
      <w:r w:rsidRPr="00CD419C">
        <w:rPr>
          <w:sz w:val="24"/>
          <w:szCs w:val="24"/>
        </w:rPr>
        <w:t xml:space="preserve">s </w:t>
      </w:r>
      <w:r w:rsidRPr="00CD419C">
        <w:rPr>
          <w:spacing w:val="1"/>
          <w:sz w:val="24"/>
          <w:szCs w:val="24"/>
        </w:rPr>
        <w:t>C</w:t>
      </w:r>
      <w:r w:rsidRPr="00CD419C">
        <w:rPr>
          <w:sz w:val="24"/>
          <w:szCs w:val="24"/>
        </w:rPr>
        <w:t xml:space="preserve">hina </w:t>
      </w:r>
      <w:r w:rsidRPr="00CD419C">
        <w:rPr>
          <w:spacing w:val="-1"/>
          <w:sz w:val="24"/>
          <w:szCs w:val="24"/>
        </w:rPr>
        <w:t>a</w:t>
      </w:r>
      <w:r w:rsidRPr="00CD419C">
        <w:rPr>
          <w:sz w:val="24"/>
          <w:szCs w:val="24"/>
        </w:rPr>
        <w:t xml:space="preserve">nd </w:t>
      </w:r>
      <w:r w:rsidR="00DF2C8C" w:rsidRPr="00CD419C">
        <w:rPr>
          <w:spacing w:val="-3"/>
          <w:sz w:val="24"/>
          <w:szCs w:val="24"/>
        </w:rPr>
        <w:t>I</w:t>
      </w:r>
      <w:r w:rsidR="00DF2C8C" w:rsidRPr="00CD419C">
        <w:rPr>
          <w:sz w:val="24"/>
          <w:szCs w:val="24"/>
        </w:rPr>
        <w:t>ndia;</w:t>
      </w:r>
      <w:r w:rsidRPr="00CD419C">
        <w:rPr>
          <w:spacing w:val="2"/>
          <w:sz w:val="24"/>
          <w:szCs w:val="24"/>
        </w:rPr>
        <w:t xml:space="preserve"> </w:t>
      </w:r>
      <w:r w:rsidRPr="00CD419C">
        <w:rPr>
          <w:sz w:val="24"/>
          <w:szCs w:val="24"/>
        </w:rPr>
        <w:t>f</w:t>
      </w:r>
      <w:r w:rsidRPr="00CD419C">
        <w:rPr>
          <w:spacing w:val="-2"/>
          <w:sz w:val="24"/>
          <w:szCs w:val="24"/>
        </w:rPr>
        <w:t>a</w:t>
      </w:r>
      <w:r w:rsidRPr="00CD419C">
        <w:rPr>
          <w:sz w:val="24"/>
          <w:szCs w:val="24"/>
        </w:rPr>
        <w:t>rml</w:t>
      </w:r>
      <w:r w:rsidRPr="00CD419C">
        <w:rPr>
          <w:spacing w:val="-1"/>
          <w:sz w:val="24"/>
          <w:szCs w:val="24"/>
        </w:rPr>
        <w:t>a</w:t>
      </w:r>
      <w:r w:rsidRPr="00CD419C">
        <w:rPr>
          <w:sz w:val="24"/>
          <w:szCs w:val="24"/>
        </w:rPr>
        <w:t>nds</w:t>
      </w:r>
      <w:r w:rsidRPr="00CD419C">
        <w:rPr>
          <w:spacing w:val="2"/>
          <w:sz w:val="24"/>
          <w:szCs w:val="24"/>
        </w:rPr>
        <w:t xml:space="preserve"> </w:t>
      </w:r>
      <w:r w:rsidRPr="00CD419C">
        <w:rPr>
          <w:spacing w:val="-1"/>
          <w:sz w:val="24"/>
          <w:szCs w:val="24"/>
        </w:rPr>
        <w:t>a</w:t>
      </w:r>
      <w:r w:rsidRPr="00CD419C">
        <w:rPr>
          <w:sz w:val="24"/>
          <w:szCs w:val="24"/>
        </w:rPr>
        <w:t>re</w:t>
      </w:r>
      <w:r w:rsidRPr="00CD419C">
        <w:rPr>
          <w:spacing w:val="-2"/>
          <w:sz w:val="24"/>
          <w:szCs w:val="24"/>
        </w:rPr>
        <w:t xml:space="preserve"> </w:t>
      </w:r>
      <w:r w:rsidRPr="00CD419C">
        <w:rPr>
          <w:sz w:val="24"/>
          <w:szCs w:val="24"/>
        </w:rPr>
        <w:t>l</w:t>
      </w:r>
      <w:r w:rsidRPr="00CD419C">
        <w:rPr>
          <w:spacing w:val="1"/>
          <w:sz w:val="24"/>
          <w:szCs w:val="24"/>
        </w:rPr>
        <w:t>i</w:t>
      </w:r>
      <w:r w:rsidRPr="00CD419C">
        <w:rPr>
          <w:sz w:val="24"/>
          <w:szCs w:val="24"/>
        </w:rPr>
        <w:t>m</w:t>
      </w:r>
      <w:r w:rsidRPr="00CD419C">
        <w:rPr>
          <w:spacing w:val="1"/>
          <w:sz w:val="24"/>
          <w:szCs w:val="24"/>
        </w:rPr>
        <w:t>i</w:t>
      </w:r>
      <w:r w:rsidRPr="00CD419C">
        <w:rPr>
          <w:sz w:val="24"/>
          <w:szCs w:val="24"/>
        </w:rPr>
        <w:t>ted b</w:t>
      </w:r>
      <w:r w:rsidRPr="00CD419C">
        <w:rPr>
          <w:spacing w:val="-1"/>
          <w:sz w:val="24"/>
          <w:szCs w:val="24"/>
        </w:rPr>
        <w:t>e</w:t>
      </w:r>
      <w:r w:rsidRPr="00CD419C">
        <w:rPr>
          <w:spacing w:val="1"/>
          <w:sz w:val="24"/>
          <w:szCs w:val="24"/>
        </w:rPr>
        <w:t>c</w:t>
      </w:r>
      <w:r w:rsidRPr="00CD419C">
        <w:rPr>
          <w:spacing w:val="-1"/>
          <w:sz w:val="24"/>
          <w:szCs w:val="24"/>
        </w:rPr>
        <w:t>a</w:t>
      </w:r>
      <w:r w:rsidRPr="00CD419C">
        <w:rPr>
          <w:sz w:val="24"/>
          <w:szCs w:val="24"/>
        </w:rPr>
        <w:t xml:space="preserve">use </w:t>
      </w:r>
      <w:r w:rsidRPr="00CD419C">
        <w:rPr>
          <w:spacing w:val="-1"/>
          <w:sz w:val="24"/>
          <w:szCs w:val="24"/>
        </w:rPr>
        <w:t>o</w:t>
      </w:r>
      <w:r w:rsidRPr="00CD419C">
        <w:rPr>
          <w:sz w:val="24"/>
          <w:szCs w:val="24"/>
        </w:rPr>
        <w:t>f i</w:t>
      </w:r>
      <w:r w:rsidRPr="00CD419C">
        <w:rPr>
          <w:spacing w:val="1"/>
          <w:sz w:val="24"/>
          <w:szCs w:val="24"/>
        </w:rPr>
        <w:t>t</w:t>
      </w:r>
      <w:r w:rsidRPr="00CD419C">
        <w:rPr>
          <w:sz w:val="24"/>
          <w:szCs w:val="24"/>
        </w:rPr>
        <w:t xml:space="preserve">s mountainous </w:t>
      </w:r>
      <w:r w:rsidRPr="00CD419C">
        <w:rPr>
          <w:spacing w:val="-1"/>
          <w:sz w:val="24"/>
          <w:szCs w:val="24"/>
        </w:rPr>
        <w:t>c</w:t>
      </w:r>
      <w:r w:rsidRPr="00CD419C">
        <w:rPr>
          <w:sz w:val="24"/>
          <w:szCs w:val="24"/>
        </w:rPr>
        <w:t>h</w:t>
      </w:r>
      <w:r w:rsidRPr="00CD419C">
        <w:rPr>
          <w:spacing w:val="-1"/>
          <w:sz w:val="24"/>
          <w:szCs w:val="24"/>
        </w:rPr>
        <w:t>a</w:t>
      </w:r>
      <w:r w:rsidRPr="00CD419C">
        <w:rPr>
          <w:sz w:val="24"/>
          <w:szCs w:val="24"/>
        </w:rPr>
        <w:t>r</w:t>
      </w:r>
      <w:r w:rsidRPr="00CD419C">
        <w:rPr>
          <w:spacing w:val="-2"/>
          <w:sz w:val="24"/>
          <w:szCs w:val="24"/>
        </w:rPr>
        <w:t>a</w:t>
      </w:r>
      <w:r w:rsidRPr="00CD419C">
        <w:rPr>
          <w:spacing w:val="-1"/>
          <w:sz w:val="24"/>
          <w:szCs w:val="24"/>
        </w:rPr>
        <w:t>c</w:t>
      </w:r>
      <w:r w:rsidRPr="00CD419C">
        <w:rPr>
          <w:sz w:val="24"/>
          <w:szCs w:val="24"/>
        </w:rPr>
        <w:t>t</w:t>
      </w:r>
      <w:r w:rsidRPr="00CD419C">
        <w:rPr>
          <w:spacing w:val="2"/>
          <w:sz w:val="24"/>
          <w:szCs w:val="24"/>
        </w:rPr>
        <w:t>e</w:t>
      </w:r>
      <w:r w:rsidRPr="00CD419C">
        <w:rPr>
          <w:sz w:val="24"/>
          <w:szCs w:val="24"/>
        </w:rPr>
        <w:t>r.</w:t>
      </w:r>
    </w:p>
    <w:p w:rsidR="00606FEA" w:rsidRPr="00CD419C" w:rsidRDefault="00606FEA" w:rsidP="00CD419C">
      <w:pPr>
        <w:spacing w:before="5"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102"/>
        <w:jc w:val="both"/>
        <w:rPr>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density of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h</w:t>
      </w:r>
      <w:r w:rsidRPr="00CD419C">
        <w:rPr>
          <w:rFonts w:ascii="Garamond" w:eastAsia="Garamond" w:hAnsi="Garamond" w:cs="Garamond"/>
          <w:sz w:val="24"/>
          <w:szCs w:val="24"/>
        </w:rPr>
        <w:t>e m</w:t>
      </w:r>
      <w:r w:rsidRPr="00CD419C">
        <w:rPr>
          <w:rFonts w:ascii="Garamond" w:eastAsia="Garamond" w:hAnsi="Garamond" w:cs="Garamond"/>
          <w:spacing w:val="1"/>
          <w:sz w:val="24"/>
          <w:szCs w:val="24"/>
        </w:rPr>
        <w:t>ea</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em</w:t>
      </w:r>
      <w:r w:rsidRPr="00CD419C">
        <w:rPr>
          <w:rFonts w:ascii="Garamond" w:eastAsia="Garamond" w:hAnsi="Garamond" w:cs="Garamond"/>
          <w:spacing w:val="1"/>
          <w:sz w:val="24"/>
          <w:szCs w:val="24"/>
        </w:rPr>
        <w:t>e</w:t>
      </w:r>
      <w:r w:rsidRPr="00CD419C">
        <w:rPr>
          <w:rFonts w:ascii="Garamond" w:eastAsia="Garamond" w:hAnsi="Garamond" w:cs="Garamond"/>
          <w:sz w:val="24"/>
          <w:szCs w:val="24"/>
        </w:rPr>
        <w:t>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e numb</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e 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re ki</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ometer. </w:t>
      </w:r>
      <w:r w:rsidRPr="00CD419C">
        <w:rPr>
          <w:rFonts w:ascii="Garamond" w:eastAsia="Garamond" w:hAnsi="Garamond" w:cs="Garamond"/>
          <w:spacing w:val="-1"/>
          <w:sz w:val="24"/>
          <w:szCs w:val="24"/>
        </w:rPr>
        <w:t>P</w:t>
      </w:r>
      <w:r w:rsidRPr="00CD419C">
        <w:rPr>
          <w:rFonts w:ascii="Garamond" w:eastAsia="Garamond" w:hAnsi="Garamond" w:cs="Garamond"/>
          <w:sz w:val="24"/>
          <w:szCs w:val="24"/>
        </w:rPr>
        <w:t>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den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per </w:t>
      </w:r>
      <w:r w:rsidRPr="00CD419C">
        <w:rPr>
          <w:rFonts w:ascii="Garamond" w:eastAsia="Garamond" w:hAnsi="Garamond" w:cs="Garamond"/>
          <w:spacing w:val="-1"/>
          <w:sz w:val="24"/>
          <w:szCs w:val="24"/>
        </w:rPr>
        <w:t>s</w:t>
      </w:r>
      <w:r w:rsidRPr="00CD419C">
        <w:rPr>
          <w:rFonts w:ascii="Garamond" w:eastAsia="Garamond" w:hAnsi="Garamond" w:cs="Garamond"/>
          <w:sz w:val="24"/>
          <w:szCs w:val="24"/>
        </w:rPr>
        <w:t>q. km)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South Asia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t 35</w:t>
      </w:r>
      <w:r w:rsidRPr="00CD419C">
        <w:rPr>
          <w:rFonts w:ascii="Garamond" w:eastAsia="Garamond" w:hAnsi="Garamond" w:cs="Garamond"/>
          <w:spacing w:val="-2"/>
          <w:sz w:val="24"/>
          <w:szCs w:val="24"/>
        </w:rPr>
        <w:t>0</w:t>
      </w:r>
      <w:r w:rsidRPr="00CD419C">
        <w:rPr>
          <w:rFonts w:ascii="Garamond" w:eastAsia="Garamond" w:hAnsi="Garamond" w:cs="Garamond"/>
          <w:sz w:val="24"/>
          <w:szCs w:val="24"/>
        </w:rPr>
        <w:t xml:space="preserve">.18 </w:t>
      </w:r>
      <w:r w:rsidRPr="00CD419C">
        <w:rPr>
          <w:rFonts w:ascii="Garamond" w:eastAsia="Garamond" w:hAnsi="Garamond" w:cs="Garamond"/>
          <w:spacing w:val="1"/>
          <w:sz w:val="24"/>
          <w:szCs w:val="24"/>
        </w:rPr>
        <w:t>i</w:t>
      </w:r>
      <w:r w:rsidRPr="00CD419C">
        <w:rPr>
          <w:rFonts w:ascii="Garamond" w:eastAsia="Garamond" w:hAnsi="Garamond" w:cs="Garamond"/>
          <w:sz w:val="24"/>
          <w:szCs w:val="24"/>
        </w:rPr>
        <w:t>n 20</w:t>
      </w:r>
      <w:r w:rsidRPr="00CD419C">
        <w:rPr>
          <w:rFonts w:ascii="Garamond" w:eastAsia="Garamond" w:hAnsi="Garamond" w:cs="Garamond"/>
          <w:spacing w:val="1"/>
          <w:sz w:val="24"/>
          <w:szCs w:val="24"/>
        </w:rPr>
        <w:t>1</w:t>
      </w:r>
      <w:r w:rsidRPr="00CD419C">
        <w:rPr>
          <w:rFonts w:ascii="Garamond" w:eastAsia="Garamond" w:hAnsi="Garamond" w:cs="Garamond"/>
          <w:sz w:val="24"/>
          <w:szCs w:val="24"/>
        </w:rPr>
        <w:t>3.</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vari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one region to o</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mainly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2"/>
          <w:sz w:val="24"/>
          <w:szCs w:val="24"/>
        </w:rPr>
        <w:t>b</w:t>
      </w:r>
      <w:r w:rsidRPr="00CD419C">
        <w:rPr>
          <w:rFonts w:ascii="Garamond" w:eastAsia="Garamond" w:hAnsi="Garamond" w:cs="Garamond"/>
          <w:sz w:val="24"/>
          <w:szCs w:val="24"/>
        </w:rPr>
        <w:t>y the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i</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p</w:t>
      </w:r>
      <w:r w:rsidRPr="00CD419C">
        <w:rPr>
          <w:rFonts w:ascii="Garamond" w:eastAsia="Garamond" w:hAnsi="Garamond" w:cs="Garamond"/>
          <w:spacing w:val="1"/>
          <w:sz w:val="24"/>
          <w:szCs w:val="24"/>
        </w:rPr>
        <w:t>e</w:t>
      </w:r>
      <w:r w:rsidRPr="00CD419C">
        <w:rPr>
          <w:rFonts w:ascii="Garamond" w:eastAsia="Garamond" w:hAnsi="Garamond" w:cs="Garamond"/>
          <w:spacing w:val="5"/>
          <w:sz w:val="24"/>
          <w:szCs w:val="24"/>
        </w:rPr>
        <w:t>r</w:t>
      </w:r>
      <w:r w:rsidRPr="00CD419C">
        <w:rPr>
          <w:rFonts w:ascii="Garamond" w:eastAsia="Garamond" w:hAnsi="Garamond" w:cs="Garamond"/>
          <w:spacing w:val="-1"/>
          <w:sz w:val="24"/>
          <w:szCs w:val="24"/>
        </w:rPr>
        <w:t>s</w:t>
      </w:r>
      <w:r w:rsidRPr="00CD419C">
        <w:rPr>
          <w:rFonts w:ascii="Garamond" w:eastAsia="Garamond" w:hAnsi="Garamond" w:cs="Garamond"/>
          <w:sz w:val="24"/>
          <w:szCs w:val="24"/>
        </w:rPr>
        <w:t>on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kil</w:t>
      </w:r>
      <w:r w:rsidRPr="00CD419C">
        <w:rPr>
          <w:rFonts w:ascii="Garamond" w:eastAsia="Garamond" w:hAnsi="Garamond" w:cs="Garamond"/>
          <w:spacing w:val="1"/>
          <w:sz w:val="24"/>
          <w:szCs w:val="24"/>
        </w:rPr>
        <w:t>l</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te</w:t>
      </w:r>
      <w:r w:rsidRPr="00CD419C">
        <w:rPr>
          <w:rFonts w:ascii="Garamond" w:eastAsia="Garamond" w:hAnsi="Garamond" w:cs="Garamond"/>
          <w:spacing w:val="1"/>
          <w:sz w:val="24"/>
          <w:szCs w:val="24"/>
        </w:rPr>
        <w:t>c</w:t>
      </w:r>
      <w:r w:rsidRPr="00CD419C">
        <w:rPr>
          <w:rFonts w:ascii="Garamond" w:eastAsia="Garamond" w:hAnsi="Garamond" w:cs="Garamond"/>
          <w:sz w:val="24"/>
          <w:szCs w:val="24"/>
        </w:rPr>
        <w:t>hnologi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de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lopment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xtent of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za</w:t>
      </w:r>
      <w:r w:rsidRPr="00CD419C">
        <w:rPr>
          <w:rFonts w:ascii="Garamond" w:eastAsia="Garamond" w:hAnsi="Garamond" w:cs="Garamond"/>
          <w:sz w:val="24"/>
          <w:szCs w:val="24"/>
        </w:rPr>
        <w:t>tion</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e</w:t>
      </w:r>
      <w:r w:rsidRPr="00CD419C">
        <w:rPr>
          <w:rFonts w:ascii="Garamond" w:eastAsia="Garamond" w:hAnsi="Garamond" w:cs="Garamond"/>
          <w:spacing w:val="1"/>
          <w:sz w:val="24"/>
          <w:szCs w:val="24"/>
        </w:rPr>
        <w:t>x</w:t>
      </w:r>
      <w:r w:rsidRPr="00CD419C">
        <w:rPr>
          <w:rFonts w:ascii="Garamond" w:eastAsia="Garamond" w:hAnsi="Garamond" w:cs="Garamond"/>
          <w:sz w:val="24"/>
          <w:szCs w:val="24"/>
        </w:rPr>
        <w:t>plo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n be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2"/>
          <w:sz w:val="24"/>
          <w:szCs w:val="24"/>
        </w:rPr>
        <w:t>v</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ig</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on 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density of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I</w:t>
      </w:r>
      <w:r w:rsidRPr="00CD419C">
        <w:rPr>
          <w:rFonts w:ascii="Garamond" w:eastAsia="Garamond" w:hAnsi="Garamond" w:cs="Garamond"/>
          <w:sz w:val="24"/>
          <w:szCs w:val="24"/>
        </w:rPr>
        <w:t>n 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3"/>
          <w:sz w:val="24"/>
          <w:szCs w:val="24"/>
        </w:rPr>
        <w:t>p</w:t>
      </w:r>
      <w:r w:rsidRPr="00CD419C">
        <w:rPr>
          <w:rFonts w:ascii="Garamond" w:eastAsia="Garamond" w:hAnsi="Garamond" w:cs="Garamond"/>
          <w:sz w:val="24"/>
          <w:szCs w:val="24"/>
        </w:rPr>
        <w:t>ed p</w:t>
      </w:r>
      <w:r w:rsidRPr="00CD419C">
        <w:rPr>
          <w:rFonts w:ascii="Garamond" w:eastAsia="Garamond" w:hAnsi="Garamond" w:cs="Garamond"/>
          <w:spacing w:val="1"/>
          <w:sz w:val="24"/>
          <w:szCs w:val="24"/>
        </w:rPr>
        <w:t>la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 li</w:t>
      </w:r>
      <w:r w:rsidRPr="00CD419C">
        <w:rPr>
          <w:rFonts w:ascii="Garamond" w:eastAsia="Garamond" w:hAnsi="Garamond" w:cs="Garamond"/>
          <w:spacing w:val="1"/>
          <w:sz w:val="24"/>
          <w:szCs w:val="24"/>
        </w:rPr>
        <w:t>v</w:t>
      </w:r>
      <w:r w:rsidRPr="00CD419C">
        <w:rPr>
          <w:rFonts w:ascii="Garamond" w:eastAsia="Garamond" w:hAnsi="Garamond" w:cs="Garamond"/>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g in urban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 in ru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s</w:t>
      </w:r>
      <w:r w:rsidRPr="00CD419C">
        <w:rPr>
          <w:sz w:val="24"/>
          <w:szCs w:val="24"/>
        </w:rPr>
        <w:t>.</w:t>
      </w:r>
    </w:p>
    <w:p w:rsidR="00606FEA" w:rsidRPr="00CD419C" w:rsidRDefault="00606FEA" w:rsidP="00CD419C">
      <w:pPr>
        <w:spacing w:line="280" w:lineRule="exact"/>
        <w:jc w:val="both"/>
        <w:rPr>
          <w:sz w:val="24"/>
          <w:szCs w:val="24"/>
        </w:rPr>
      </w:pPr>
    </w:p>
    <w:p w:rsidR="00606FEA" w:rsidRPr="00CD419C" w:rsidRDefault="00B17F3E" w:rsidP="00CD419C">
      <w:pPr>
        <w:ind w:left="6193"/>
        <w:jc w:val="both"/>
        <w:rPr>
          <w:rFonts w:ascii="Garamond" w:eastAsia="Garamond" w:hAnsi="Garamond" w:cs="Garamond"/>
          <w:sz w:val="24"/>
          <w:szCs w:val="24"/>
        </w:rPr>
      </w:pPr>
      <w:r w:rsidRPr="00B17F3E">
        <w:rPr>
          <w:sz w:val="24"/>
          <w:szCs w:val="24"/>
        </w:rPr>
        <w:pict>
          <v:group id="_x0000_s1144" style="position:absolute;left:0;text-align:left;margin-left:71.25pt;margin-top:11.55pt;width:294.75pt;height:164.25pt;z-index:-6067;mso-position-horizontal-relative:page" coordorigin="1425,231" coordsize="5895,3285">
            <v:shape id="_x0000_s1146" type="#_x0000_t75" style="position:absolute;left:1440;top:246;width:5865;height:3255">
              <v:imagedata r:id="rId150" o:title=""/>
            </v:shape>
            <v:shape id="_x0000_s1145" style="position:absolute;left:1433;top:239;width:5880;height:3270" coordorigin="1433,239" coordsize="5880,3270" path="m1433,3509r5880,l7313,239r-5880,l1433,3509xe" filled="f">
              <v:path arrowok="t"/>
            </v:shape>
            <w10:wrap anchorx="page"/>
          </v:group>
        </w:pict>
      </w:r>
      <w:r w:rsidR="004B7FED" w:rsidRPr="00CD419C">
        <w:rPr>
          <w:rFonts w:ascii="Garamond" w:eastAsia="Garamond" w:hAnsi="Garamond" w:cs="Garamond"/>
          <w:b/>
          <w:sz w:val="24"/>
          <w:szCs w:val="24"/>
        </w:rPr>
        <w:t>Types</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z w:val="24"/>
          <w:szCs w:val="24"/>
        </w:rPr>
        <w:t>of</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z w:val="24"/>
          <w:szCs w:val="24"/>
        </w:rPr>
        <w:t>p</w:t>
      </w:r>
      <w:r w:rsidR="004B7FED" w:rsidRPr="00CD419C">
        <w:rPr>
          <w:rFonts w:ascii="Garamond" w:eastAsia="Garamond" w:hAnsi="Garamond" w:cs="Garamond"/>
          <w:b/>
          <w:spacing w:val="-1"/>
          <w:sz w:val="24"/>
          <w:szCs w:val="24"/>
        </w:rPr>
        <w:t>o</w:t>
      </w:r>
      <w:r w:rsidR="004B7FED" w:rsidRPr="00CD419C">
        <w:rPr>
          <w:rFonts w:ascii="Garamond" w:eastAsia="Garamond" w:hAnsi="Garamond" w:cs="Garamond"/>
          <w:b/>
          <w:sz w:val="24"/>
          <w:szCs w:val="24"/>
        </w:rPr>
        <w:t>p</w:t>
      </w:r>
      <w:r w:rsidR="004B7FED" w:rsidRPr="00CD419C">
        <w:rPr>
          <w:rFonts w:ascii="Garamond" w:eastAsia="Garamond" w:hAnsi="Garamond" w:cs="Garamond"/>
          <w:b/>
          <w:spacing w:val="-1"/>
          <w:sz w:val="24"/>
          <w:szCs w:val="24"/>
        </w:rPr>
        <w:t>u</w:t>
      </w:r>
      <w:r w:rsidR="004B7FED" w:rsidRPr="00CD419C">
        <w:rPr>
          <w:rFonts w:ascii="Garamond" w:eastAsia="Garamond" w:hAnsi="Garamond" w:cs="Garamond"/>
          <w:b/>
          <w:sz w:val="24"/>
          <w:szCs w:val="24"/>
        </w:rPr>
        <w:t>lat</w:t>
      </w:r>
      <w:r w:rsidR="004B7FED" w:rsidRPr="00CD419C">
        <w:rPr>
          <w:rFonts w:ascii="Garamond" w:eastAsia="Garamond" w:hAnsi="Garamond" w:cs="Garamond"/>
          <w:b/>
          <w:spacing w:val="-1"/>
          <w:sz w:val="24"/>
          <w:szCs w:val="24"/>
        </w:rPr>
        <w:t>i</w:t>
      </w:r>
      <w:r w:rsidR="004B7FED" w:rsidRPr="00CD419C">
        <w:rPr>
          <w:rFonts w:ascii="Garamond" w:eastAsia="Garamond" w:hAnsi="Garamond" w:cs="Garamond"/>
          <w:b/>
          <w:sz w:val="24"/>
          <w:szCs w:val="24"/>
        </w:rPr>
        <w:t>on</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z w:val="24"/>
          <w:szCs w:val="24"/>
        </w:rPr>
        <w:t>d</w:t>
      </w:r>
      <w:r w:rsidR="004B7FED" w:rsidRPr="00CD419C">
        <w:rPr>
          <w:rFonts w:ascii="Garamond" w:eastAsia="Garamond" w:hAnsi="Garamond" w:cs="Garamond"/>
          <w:b/>
          <w:spacing w:val="2"/>
          <w:sz w:val="24"/>
          <w:szCs w:val="24"/>
        </w:rPr>
        <w:t>e</w:t>
      </w:r>
      <w:r w:rsidR="004B7FED" w:rsidRPr="00CD419C">
        <w:rPr>
          <w:rFonts w:ascii="Garamond" w:eastAsia="Garamond" w:hAnsi="Garamond" w:cs="Garamond"/>
          <w:b/>
          <w:sz w:val="24"/>
          <w:szCs w:val="24"/>
        </w:rPr>
        <w:t>nsi</w:t>
      </w:r>
      <w:r w:rsidR="004B7FED" w:rsidRPr="00CD419C">
        <w:rPr>
          <w:rFonts w:ascii="Garamond" w:eastAsia="Garamond" w:hAnsi="Garamond" w:cs="Garamond"/>
          <w:b/>
          <w:spacing w:val="-1"/>
          <w:sz w:val="24"/>
          <w:szCs w:val="24"/>
        </w:rPr>
        <w:t>t</w:t>
      </w:r>
      <w:r w:rsidR="004B7FED" w:rsidRPr="00CD419C">
        <w:rPr>
          <w:rFonts w:ascii="Garamond" w:eastAsia="Garamond" w:hAnsi="Garamond" w:cs="Garamond"/>
          <w:b/>
          <w:sz w:val="24"/>
          <w:szCs w:val="24"/>
        </w:rPr>
        <w:t>y:</w:t>
      </w:r>
    </w:p>
    <w:p w:rsidR="00606FEA" w:rsidRPr="00CD419C" w:rsidRDefault="00606FEA" w:rsidP="00CD419C">
      <w:pPr>
        <w:spacing w:line="200" w:lineRule="exact"/>
        <w:jc w:val="both"/>
        <w:rPr>
          <w:sz w:val="24"/>
          <w:szCs w:val="24"/>
        </w:rPr>
      </w:pPr>
    </w:p>
    <w:p w:rsidR="00606FEA" w:rsidRPr="00CD419C" w:rsidRDefault="00606FEA" w:rsidP="00CD419C">
      <w:pPr>
        <w:spacing w:before="14" w:line="200" w:lineRule="exact"/>
        <w:jc w:val="both"/>
        <w:rPr>
          <w:sz w:val="24"/>
          <w:szCs w:val="24"/>
        </w:rPr>
      </w:pPr>
    </w:p>
    <w:p w:rsidR="00606FEA" w:rsidRPr="00CD419C" w:rsidRDefault="004B7FED" w:rsidP="00CD419C">
      <w:pPr>
        <w:spacing w:line="360" w:lineRule="auto"/>
        <w:ind w:left="6193" w:right="139"/>
        <w:jc w:val="both"/>
        <w:rPr>
          <w:rFonts w:ascii="Garamond" w:eastAsia="Garamond" w:hAnsi="Garamond" w:cs="Garamond"/>
          <w:sz w:val="24"/>
          <w:szCs w:val="24"/>
        </w:rPr>
      </w:pPr>
      <w:r w:rsidRPr="00CD419C">
        <w:rPr>
          <w:rFonts w:ascii="Garamond" w:eastAsia="Garamond" w:hAnsi="Garamond" w:cs="Garamond"/>
          <w:spacing w:val="-1"/>
          <w:sz w:val="24"/>
          <w:szCs w:val="24"/>
        </w:rPr>
        <w:t>P</w:t>
      </w:r>
      <w:r w:rsidRPr="00CD419C">
        <w:rPr>
          <w:rFonts w:ascii="Garamond" w:eastAsia="Garamond" w:hAnsi="Garamond" w:cs="Garamond"/>
          <w:sz w:val="24"/>
          <w:szCs w:val="24"/>
        </w:rPr>
        <w:t>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den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ity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c</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e</w:t>
      </w:r>
      <w:r w:rsidRPr="00CD419C">
        <w:rPr>
          <w:rFonts w:ascii="Garamond" w:eastAsia="Garamond" w:hAnsi="Garamond" w:cs="Garamond"/>
          <w:sz w:val="24"/>
          <w:szCs w:val="24"/>
        </w:rPr>
        <w:t>gorized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in to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g </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es:</w:t>
      </w:r>
    </w:p>
    <w:p w:rsidR="00606FEA" w:rsidRPr="00CD419C" w:rsidRDefault="00606FEA" w:rsidP="00CD419C">
      <w:pPr>
        <w:spacing w:before="18" w:line="260" w:lineRule="exact"/>
        <w:jc w:val="both"/>
        <w:rPr>
          <w:sz w:val="24"/>
          <w:szCs w:val="24"/>
        </w:rPr>
      </w:pPr>
    </w:p>
    <w:p w:rsidR="00606FEA" w:rsidRPr="00CD419C" w:rsidRDefault="004B7FED" w:rsidP="00CD419C">
      <w:pPr>
        <w:ind w:left="6193"/>
        <w:jc w:val="both"/>
        <w:rPr>
          <w:rFonts w:ascii="Garamond" w:eastAsia="Garamond" w:hAnsi="Garamond" w:cs="Garamond"/>
          <w:sz w:val="24"/>
          <w:szCs w:val="24"/>
        </w:rPr>
      </w:pPr>
      <w:r w:rsidRPr="00CD419C">
        <w:rPr>
          <w:rFonts w:ascii="Garamond" w:eastAsia="Garamond" w:hAnsi="Garamond" w:cs="Garamond"/>
          <w:b/>
          <w:spacing w:val="1"/>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h</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c Density:</w:t>
      </w:r>
    </w:p>
    <w:p w:rsidR="00606FEA" w:rsidRPr="00CD419C" w:rsidRDefault="00606FEA" w:rsidP="00CD419C">
      <w:pPr>
        <w:spacing w:line="200" w:lineRule="exact"/>
        <w:jc w:val="both"/>
        <w:rPr>
          <w:sz w:val="24"/>
          <w:szCs w:val="24"/>
        </w:rPr>
      </w:pPr>
    </w:p>
    <w:p w:rsidR="00606FEA" w:rsidRPr="00CD419C" w:rsidRDefault="00606FEA" w:rsidP="00CD419C">
      <w:pPr>
        <w:spacing w:before="16" w:line="200" w:lineRule="exact"/>
        <w:jc w:val="both"/>
        <w:rPr>
          <w:sz w:val="24"/>
          <w:szCs w:val="24"/>
        </w:rPr>
      </w:pPr>
    </w:p>
    <w:p w:rsidR="00606FEA" w:rsidRPr="00CD419C" w:rsidRDefault="004B7FED" w:rsidP="00CD419C">
      <w:pPr>
        <w:spacing w:line="359" w:lineRule="auto"/>
        <w:ind w:left="6193" w:right="474"/>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ctu</w:t>
      </w:r>
      <w:r w:rsidRPr="00CD419C">
        <w:rPr>
          <w:rFonts w:ascii="Garamond" w:eastAsia="Garamond" w:hAnsi="Garamond" w:cs="Garamond"/>
          <w:spacing w:val="1"/>
          <w:sz w:val="24"/>
          <w:szCs w:val="24"/>
        </w:rPr>
        <w:t>a</w:t>
      </w:r>
      <w:r w:rsidRPr="00CD419C">
        <w:rPr>
          <w:rFonts w:ascii="Garamond" w:eastAsia="Garamond" w:hAnsi="Garamond" w:cs="Garamond"/>
          <w:sz w:val="24"/>
          <w:szCs w:val="24"/>
        </w:rPr>
        <w:t>l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of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ctu</w:t>
      </w:r>
      <w:r w:rsidRPr="00CD419C">
        <w:rPr>
          <w:rFonts w:ascii="Garamond" w:eastAsia="Garamond" w:hAnsi="Garamond" w:cs="Garamond"/>
          <w:spacing w:val="1"/>
          <w:sz w:val="24"/>
          <w:szCs w:val="24"/>
        </w:rPr>
        <w:t>a</w:t>
      </w:r>
      <w:r w:rsidRPr="00CD419C">
        <w:rPr>
          <w:rFonts w:ascii="Garamond" w:eastAsia="Garamond" w:hAnsi="Garamond" w:cs="Garamond"/>
          <w:sz w:val="24"/>
          <w:szCs w:val="24"/>
        </w:rPr>
        <w:t>l pi</w:t>
      </w:r>
      <w:r w:rsidRPr="00CD419C">
        <w:rPr>
          <w:rFonts w:ascii="Garamond" w:eastAsia="Garamond" w:hAnsi="Garamond" w:cs="Garamond"/>
          <w:spacing w:val="-1"/>
          <w:sz w:val="24"/>
          <w:szCs w:val="24"/>
        </w:rPr>
        <w:t>e</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h</w:t>
      </w:r>
      <w:r w:rsidRPr="00CD419C">
        <w:rPr>
          <w:rFonts w:ascii="Garamond" w:eastAsia="Garamond" w:hAnsi="Garamond" w:cs="Garamond"/>
          <w:sz w:val="24"/>
          <w:szCs w:val="24"/>
        </w:rPr>
        <w:t xml:space="preserve">ere human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bita</w:t>
      </w:r>
      <w:r w:rsidRPr="00CD419C">
        <w:rPr>
          <w:rFonts w:ascii="Garamond" w:eastAsia="Garamond" w:hAnsi="Garamond" w:cs="Garamond"/>
          <w:spacing w:val="-3"/>
          <w:sz w:val="24"/>
          <w:szCs w:val="24"/>
        </w:rPr>
        <w:t>t</w:t>
      </w:r>
      <w:r w:rsidRPr="00CD419C">
        <w:rPr>
          <w:rFonts w:ascii="Garamond" w:eastAsia="Garamond" w:hAnsi="Garamond" w:cs="Garamond"/>
          <w:sz w:val="24"/>
          <w:szCs w:val="24"/>
        </w:rPr>
        <w:t>ion</w:t>
      </w:r>
    </w:p>
    <w:p w:rsidR="00606FEA" w:rsidRPr="00CD419C" w:rsidRDefault="004B7FED" w:rsidP="00CD419C">
      <w:pPr>
        <w:spacing w:before="1"/>
        <w:ind w:left="100"/>
        <w:jc w:val="both"/>
        <w:rPr>
          <w:rFonts w:ascii="Garamond" w:eastAsia="Garamond" w:hAnsi="Garamond" w:cs="Garamond"/>
          <w:sz w:val="24"/>
          <w:szCs w:val="24"/>
        </w:rPr>
      </w:pP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one </w:t>
      </w:r>
      <w:r w:rsidR="00DF2C8C" w:rsidRPr="00CD419C">
        <w:rPr>
          <w:rFonts w:ascii="Garamond" w:eastAsia="Garamond" w:hAnsi="Garamond" w:cs="Garamond"/>
          <w:sz w:val="24"/>
          <w:szCs w:val="24"/>
        </w:rPr>
        <w:t>di</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cusses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kind of densi</w:t>
      </w:r>
      <w:r w:rsidRPr="00CD419C">
        <w:rPr>
          <w:rFonts w:ascii="Garamond" w:eastAsia="Garamond" w:hAnsi="Garamond" w:cs="Garamond"/>
          <w:spacing w:val="-1"/>
          <w:sz w:val="24"/>
          <w:szCs w:val="24"/>
        </w:rPr>
        <w:t>t</w:t>
      </w:r>
      <w:r w:rsidRPr="00CD419C">
        <w:rPr>
          <w:rFonts w:ascii="Garamond" w:eastAsia="Garamond" w:hAnsi="Garamond" w:cs="Garamond"/>
          <w:sz w:val="24"/>
          <w:szCs w:val="24"/>
        </w:rPr>
        <w:t>y 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body is e</w:t>
      </w:r>
      <w:r w:rsidRPr="00CD419C">
        <w:rPr>
          <w:rFonts w:ascii="Garamond" w:eastAsia="Garamond" w:hAnsi="Garamond" w:cs="Garamond"/>
          <w:spacing w:val="-2"/>
          <w:sz w:val="24"/>
          <w:szCs w:val="24"/>
        </w:rPr>
        <w:t>xc</w:t>
      </w:r>
      <w:r w:rsidRPr="00CD419C">
        <w:rPr>
          <w:rFonts w:ascii="Garamond" w:eastAsia="Garamond" w:hAnsi="Garamond" w:cs="Garamond"/>
          <w:sz w:val="24"/>
          <w:szCs w:val="24"/>
        </w:rPr>
        <w:t>lud</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p>
    <w:p w:rsidR="00606FEA" w:rsidRPr="00CD419C" w:rsidRDefault="00606FEA" w:rsidP="00CD419C">
      <w:pPr>
        <w:spacing w:line="200" w:lineRule="exact"/>
        <w:jc w:val="both"/>
        <w:rPr>
          <w:sz w:val="24"/>
          <w:szCs w:val="24"/>
        </w:rPr>
      </w:pPr>
    </w:p>
    <w:p w:rsidR="00606FEA" w:rsidRPr="00CD419C" w:rsidRDefault="00606FEA" w:rsidP="00CD419C">
      <w:pPr>
        <w:spacing w:before="16"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A</w:t>
      </w:r>
      <w:r w:rsidRPr="00CD419C">
        <w:rPr>
          <w:rFonts w:ascii="Garamond" w:eastAsia="Garamond" w:hAnsi="Garamond" w:cs="Garamond"/>
          <w:b/>
          <w:sz w:val="24"/>
          <w:szCs w:val="24"/>
        </w:rPr>
        <w:t>g</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icul</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 d</w:t>
      </w:r>
      <w:r w:rsidRPr="00CD419C">
        <w:rPr>
          <w:rFonts w:ascii="Garamond" w:eastAsia="Garamond" w:hAnsi="Garamond" w:cs="Garamond"/>
          <w:b/>
          <w:spacing w:val="2"/>
          <w:sz w:val="24"/>
          <w:szCs w:val="24"/>
        </w:rPr>
        <w:t>e</w:t>
      </w:r>
      <w:r w:rsidRPr="00CD419C">
        <w:rPr>
          <w:rFonts w:ascii="Garamond" w:eastAsia="Garamond" w:hAnsi="Garamond" w:cs="Garamond"/>
          <w:b/>
          <w:sz w:val="24"/>
          <w:szCs w:val="24"/>
        </w:rPr>
        <w:t>nsi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y:</w:t>
      </w:r>
    </w:p>
    <w:p w:rsidR="00606FEA" w:rsidRPr="00CD419C" w:rsidRDefault="00606FEA" w:rsidP="00CD419C">
      <w:pPr>
        <w:spacing w:line="200" w:lineRule="exact"/>
        <w:jc w:val="both"/>
        <w:rPr>
          <w:sz w:val="24"/>
          <w:szCs w:val="24"/>
        </w:rPr>
      </w:pPr>
    </w:p>
    <w:p w:rsidR="00606FEA" w:rsidRPr="00CD419C" w:rsidRDefault="00606FEA" w:rsidP="00CD419C">
      <w:pPr>
        <w:spacing w:before="14" w:line="200" w:lineRule="exact"/>
        <w:jc w:val="both"/>
        <w:rPr>
          <w:sz w:val="24"/>
          <w:szCs w:val="24"/>
        </w:rPr>
      </w:pPr>
    </w:p>
    <w:p w:rsidR="00606FEA" w:rsidRPr="00CD419C" w:rsidRDefault="00B17F3E" w:rsidP="00CD419C">
      <w:pPr>
        <w:spacing w:line="360" w:lineRule="auto"/>
        <w:ind w:left="100" w:right="353"/>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B17F3E">
        <w:rPr>
          <w:sz w:val="24"/>
          <w:szCs w:val="24"/>
        </w:rPr>
        <w:pict>
          <v:group id="_x0000_s1141" style="position:absolute;left:0;text-align:left;margin-left:70.1pt;margin-top:19.8pt;width:471.95pt;height:21.15pt;z-index:-6068;mso-position-horizontal-relative:page" coordorigin="1402,396" coordsize="9439,423">
            <v:shape id="_x0000_s1143" style="position:absolute;left:1412;top:406;width:9419;height:403" coordorigin="1412,406" coordsize="9419,403" path="m1412,809r9419,l10831,406r-9419,l1412,809xe" stroked="f">
              <v:path arrowok="t"/>
            </v:shape>
            <v:shape id="_x0000_s1142" style="position:absolute;left:1440;top:406;width:8992;height:269" coordorigin="1440,406" coordsize="8992,269" path="m1440,675r8992,l10432,406r-8992,l1440,675xe" stroked="f">
              <v:path arrowok="t"/>
            </v:shape>
            <w10:wrap anchorx="page"/>
          </v:group>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type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physiologi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 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ity. </w:t>
      </w:r>
      <w:r w:rsidR="004B7FED" w:rsidRPr="00CD419C">
        <w:rPr>
          <w:rFonts w:ascii="Garamond" w:eastAsia="Garamond" w:hAnsi="Garamond" w:cs="Garamond"/>
          <w:spacing w:val="2"/>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2"/>
          <w:sz w:val="24"/>
          <w:szCs w:val="24"/>
        </w:rPr>
        <w:t>w</w:t>
      </w:r>
      <w:r w:rsidR="004B7FED" w:rsidRPr="00CD419C">
        <w:rPr>
          <w:rFonts w:ascii="Garamond" w:eastAsia="Garamond" w:hAnsi="Garamond" w:cs="Garamond"/>
          <w:sz w:val="24"/>
          <w:szCs w:val="24"/>
        </w:rPr>
        <w:t>e d</w:t>
      </w:r>
      <w:r w:rsidR="004B7FED" w:rsidRPr="00CD419C">
        <w:rPr>
          <w:rFonts w:ascii="Garamond" w:eastAsia="Garamond" w:hAnsi="Garamond" w:cs="Garamond"/>
          <w:spacing w:val="1"/>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cuss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bout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type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density 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it de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crib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b</w:t>
      </w:r>
      <w:r w:rsidR="004B7FED" w:rsidRPr="00CD419C">
        <w:rPr>
          <w:rFonts w:ascii="Garamond" w:eastAsia="Garamond" w:hAnsi="Garamond" w:cs="Garamond"/>
          <w:sz w:val="24"/>
          <w:szCs w:val="24"/>
        </w:rPr>
        <w:t>le</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ulti</w:t>
      </w:r>
      <w:r w:rsidR="004B7FED" w:rsidRPr="00CD419C">
        <w:rPr>
          <w:rFonts w:ascii="Garamond" w:eastAsia="Garamond" w:hAnsi="Garamond" w:cs="Garamond"/>
          <w:spacing w:val="-2"/>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div</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4"/>
          <w:sz w:val="24"/>
          <w:szCs w:val="24"/>
        </w:rPr>
        <w:t>b</w:t>
      </w:r>
      <w:r w:rsidR="004B7FED" w:rsidRPr="00CD419C">
        <w:rPr>
          <w:rFonts w:ascii="Garamond" w:eastAsia="Garamond" w:hAnsi="Garamond" w:cs="Garamond"/>
          <w:sz w:val="24"/>
          <w:szCs w:val="24"/>
        </w:rPr>
        <w:t>y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numb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of</w:t>
      </w:r>
      <w:r w:rsidR="004B7FED" w:rsidRPr="00CD419C">
        <w:rPr>
          <w:rFonts w:ascii="Garamond" w:eastAsia="Garamond" w:hAnsi="Garamond" w:cs="Garamond"/>
          <w:spacing w:val="-1"/>
          <w:sz w:val="24"/>
          <w:szCs w:val="24"/>
        </w:rPr>
        <w:t xml:space="preserve"> 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er</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il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ble</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360" w:lineRule="auto"/>
        <w:ind w:left="100" w:right="263"/>
        <w:jc w:val="both"/>
        <w:rPr>
          <w:rFonts w:ascii="Garamond" w:eastAsia="Garamond" w:hAnsi="Garamond" w:cs="Garamond"/>
          <w:sz w:val="24"/>
          <w:szCs w:val="24"/>
        </w:rPr>
      </w:pPr>
      <w:r w:rsidRPr="00CD419C">
        <w:rPr>
          <w:rFonts w:ascii="Garamond" w:eastAsia="Garamond" w:hAnsi="Garamond" w:cs="Garamond"/>
          <w:spacing w:val="-1"/>
          <w:sz w:val="24"/>
          <w:szCs w:val="24"/>
        </w:rPr>
        <w:t>s</w:t>
      </w:r>
      <w:r w:rsidRPr="00CD419C">
        <w:rPr>
          <w:rFonts w:ascii="Garamond" w:eastAsia="Garamond" w:hAnsi="Garamond" w:cs="Garamond"/>
          <w:sz w:val="24"/>
          <w:szCs w:val="24"/>
        </w:rPr>
        <w:t>tati</w:t>
      </w:r>
      <w:r w:rsidRPr="00CD419C">
        <w:rPr>
          <w:rFonts w:ascii="Garamond" w:eastAsia="Garamond" w:hAnsi="Garamond" w:cs="Garamond"/>
          <w:spacing w:val="-1"/>
          <w:sz w:val="24"/>
          <w:szCs w:val="24"/>
        </w:rPr>
        <w:t>s</w:t>
      </w:r>
      <w:r w:rsidRPr="00CD419C">
        <w:rPr>
          <w:rFonts w:ascii="Garamond" w:eastAsia="Garamond" w:hAnsi="Garamond" w:cs="Garamond"/>
          <w:sz w:val="24"/>
          <w:szCs w:val="24"/>
        </w:rPr>
        <w:t>tic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ta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hows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I</w:t>
      </w:r>
      <w:r w:rsidRPr="00CD419C">
        <w:rPr>
          <w:rFonts w:ascii="Garamond" w:eastAsia="Garamond" w:hAnsi="Garamond" w:cs="Garamond"/>
          <w:sz w:val="24"/>
          <w:szCs w:val="24"/>
        </w:rPr>
        <w:t>ndia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over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The b</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la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ert land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e</w:t>
      </w:r>
      <w:r w:rsidRPr="00CD419C">
        <w:rPr>
          <w:rFonts w:ascii="Garamond" w:eastAsia="Garamond" w:hAnsi="Garamond" w:cs="Garamond"/>
          <w:spacing w:val="-1"/>
          <w:sz w:val="24"/>
          <w:szCs w:val="24"/>
        </w:rPr>
        <w:t>x</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u</w:t>
      </w:r>
      <w:r w:rsidRPr="00CD419C">
        <w:rPr>
          <w:rFonts w:ascii="Garamond" w:eastAsia="Garamond" w:hAnsi="Garamond" w:cs="Garamond"/>
          <w:spacing w:val="-2"/>
          <w:sz w:val="24"/>
          <w:szCs w:val="24"/>
        </w:rPr>
        <w:t>d</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dens</w:t>
      </w:r>
      <w:r w:rsidRPr="00CD419C">
        <w:rPr>
          <w:rFonts w:ascii="Garamond" w:eastAsia="Garamond" w:hAnsi="Garamond" w:cs="Garamond"/>
          <w:spacing w:val="-3"/>
          <w:sz w:val="24"/>
          <w:szCs w:val="24"/>
        </w:rPr>
        <w:t>i</w:t>
      </w:r>
      <w:r w:rsidRPr="00CD419C">
        <w:rPr>
          <w:rFonts w:ascii="Garamond" w:eastAsia="Garamond" w:hAnsi="Garamond" w:cs="Garamond"/>
          <w:sz w:val="24"/>
          <w:szCs w:val="24"/>
        </w:rPr>
        <w:t>ty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1"/>
          <w:sz w:val="24"/>
          <w:szCs w:val="24"/>
        </w:rPr>
        <w:t>c</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ed.</w:t>
      </w:r>
    </w:p>
    <w:p w:rsidR="00606FEA" w:rsidRPr="00CD419C" w:rsidRDefault="00606FEA" w:rsidP="00CD419C">
      <w:pPr>
        <w:spacing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ic Densi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y:</w:t>
      </w:r>
    </w:p>
    <w:p w:rsidR="00606FEA" w:rsidRPr="00CD419C" w:rsidRDefault="00606FEA" w:rsidP="00CD419C">
      <w:pPr>
        <w:spacing w:line="200" w:lineRule="exact"/>
        <w:jc w:val="both"/>
        <w:rPr>
          <w:sz w:val="24"/>
          <w:szCs w:val="24"/>
        </w:rPr>
      </w:pPr>
    </w:p>
    <w:p w:rsidR="00606FEA" w:rsidRPr="00CD419C" w:rsidRDefault="00606FEA" w:rsidP="00CD419C">
      <w:pPr>
        <w:spacing w:before="14" w:line="200" w:lineRule="exact"/>
        <w:jc w:val="both"/>
        <w:rPr>
          <w:sz w:val="24"/>
          <w:szCs w:val="24"/>
        </w:rPr>
      </w:pPr>
    </w:p>
    <w:p w:rsidR="00606FEA" w:rsidRPr="00CD419C" w:rsidRDefault="004B7FED" w:rsidP="00CD419C">
      <w:pPr>
        <w:spacing w:line="359" w:lineRule="auto"/>
        <w:ind w:left="100" w:right="118"/>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n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density,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conomi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ertile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inc</w:t>
      </w:r>
      <w:r w:rsidRPr="00CD419C">
        <w:rPr>
          <w:rFonts w:ascii="Garamond" w:eastAsia="Garamond" w:hAnsi="Garamond" w:cs="Garamond"/>
          <w:spacing w:val="1"/>
          <w:sz w:val="24"/>
          <w:szCs w:val="24"/>
        </w:rPr>
        <w:t>l</w:t>
      </w:r>
      <w:r w:rsidRPr="00CD419C">
        <w:rPr>
          <w:rFonts w:ascii="Garamond" w:eastAsia="Garamond" w:hAnsi="Garamond" w:cs="Garamond"/>
          <w:sz w:val="24"/>
          <w:szCs w:val="24"/>
        </w:rPr>
        <w:t>ud</w:t>
      </w:r>
      <w:r w:rsidRPr="00CD419C">
        <w:rPr>
          <w:rFonts w:ascii="Garamond" w:eastAsia="Garamond" w:hAnsi="Garamond" w:cs="Garamond"/>
          <w:spacing w:val="3"/>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the t</w:t>
      </w:r>
      <w:r w:rsidRPr="00CD419C">
        <w:rPr>
          <w:rFonts w:ascii="Garamond" w:eastAsia="Garamond" w:hAnsi="Garamond" w:cs="Garamond"/>
          <w:spacing w:val="1"/>
          <w:sz w:val="24"/>
          <w:szCs w:val="24"/>
        </w:rPr>
        <w:t>y</w:t>
      </w:r>
      <w:r w:rsidRPr="00CD419C">
        <w:rPr>
          <w:rFonts w:ascii="Garamond" w:eastAsia="Garamond" w:hAnsi="Garamond" w:cs="Garamond"/>
          <w:sz w:val="24"/>
          <w:szCs w:val="24"/>
        </w:rPr>
        <w:t>pe of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oductive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li</w:t>
      </w:r>
      <w:r w:rsidRPr="00CD419C">
        <w:rPr>
          <w:rFonts w:ascii="Garamond" w:eastAsia="Garamond" w:hAnsi="Garamond" w:cs="Garamond"/>
          <w:spacing w:val="1"/>
          <w:sz w:val="24"/>
          <w:szCs w:val="24"/>
        </w:rPr>
        <w:t>k</w:t>
      </w:r>
      <w:r w:rsidRPr="00CD419C">
        <w:rPr>
          <w:rFonts w:ascii="Garamond" w:eastAsia="Garamond" w:hAnsi="Garamond" w:cs="Garamond"/>
          <w:spacing w:val="-2"/>
          <w:sz w:val="24"/>
          <w:szCs w:val="24"/>
        </w:rPr>
        <w:t>e</w:t>
      </w:r>
      <w:r w:rsidRPr="00CD419C">
        <w:rPr>
          <w:rFonts w:ascii="Garamond" w:eastAsia="Garamond" w:hAnsi="Garamond" w:cs="Garamond"/>
          <w:sz w:val="24"/>
          <w:szCs w:val="24"/>
        </w:rPr>
        <w:t>, pl</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c</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nnel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ough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de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w:t>
      </w:r>
      <w:r w:rsidRPr="00CD419C">
        <w:rPr>
          <w:rFonts w:ascii="Garamond" w:eastAsia="Garamond" w:hAnsi="Garamond" w:cs="Garamond"/>
          <w:spacing w:val="-1"/>
          <w:sz w:val="24"/>
          <w:szCs w:val="24"/>
        </w:rPr>
        <w:t>ss</w:t>
      </w:r>
      <w:r w:rsidRPr="00CD419C">
        <w:rPr>
          <w:rFonts w:ascii="Garamond" w:eastAsia="Garamond" w:hAnsi="Garamond" w:cs="Garamond"/>
          <w:sz w:val="24"/>
          <w:szCs w:val="24"/>
        </w:rPr>
        <w:t>ible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the mountainous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di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w:t>
      </w:r>
      <w:r w:rsidRPr="00CD419C">
        <w:rPr>
          <w:rFonts w:ascii="Garamond" w:eastAsia="Garamond" w:hAnsi="Garamond" w:cs="Garamond"/>
          <w:spacing w:val="-1"/>
          <w:sz w:val="24"/>
          <w:szCs w:val="24"/>
        </w:rPr>
        <w:t>s</w:t>
      </w:r>
      <w:r w:rsidRPr="00CD419C">
        <w:rPr>
          <w:rFonts w:ascii="Garamond" w:eastAsia="Garamond" w:hAnsi="Garamond" w:cs="Garamond"/>
          <w:sz w:val="24"/>
          <w:szCs w:val="24"/>
        </w:rPr>
        <w:t>ed b</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provide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w:t>
      </w:r>
      <w:r w:rsidRPr="00CD419C">
        <w:rPr>
          <w:rFonts w:ascii="Garamond" w:eastAsia="Garamond" w:hAnsi="Garamond" w:cs="Garamond"/>
          <w:spacing w:val="-4"/>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rals whi</w:t>
      </w:r>
      <w:r w:rsidRPr="00CD419C">
        <w:rPr>
          <w:rFonts w:ascii="Garamond" w:eastAsia="Garamond" w:hAnsi="Garamond" w:cs="Garamond"/>
          <w:spacing w:val="5"/>
          <w:sz w:val="24"/>
          <w:szCs w:val="24"/>
        </w:rPr>
        <w:t>c</w:t>
      </w:r>
      <w:r w:rsidRPr="00CD419C">
        <w:rPr>
          <w:rFonts w:ascii="Garamond" w:eastAsia="Garamond" w:hAnsi="Garamond" w:cs="Garamond"/>
          <w:sz w:val="24"/>
          <w:szCs w:val="24"/>
        </w:rPr>
        <w:t>h pl</w:t>
      </w:r>
      <w:r w:rsidRPr="00CD419C">
        <w:rPr>
          <w:rFonts w:ascii="Garamond" w:eastAsia="Garamond" w:hAnsi="Garamond" w:cs="Garamond"/>
          <w:spacing w:val="-1"/>
          <w:sz w:val="24"/>
          <w:szCs w:val="24"/>
        </w:rPr>
        <w:t>a</w:t>
      </w:r>
      <w:r w:rsidRPr="00CD419C">
        <w:rPr>
          <w:rFonts w:ascii="Garamond" w:eastAsia="Garamond" w:hAnsi="Garamond" w:cs="Garamond"/>
          <w:sz w:val="24"/>
          <w:szCs w:val="24"/>
        </w:rPr>
        <w:t>y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ignific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r</w:t>
      </w:r>
      <w:r w:rsidRPr="00CD419C">
        <w:rPr>
          <w:rFonts w:ascii="Garamond" w:eastAsia="Garamond" w:hAnsi="Garamond" w:cs="Garamond"/>
          <w:sz w:val="24"/>
          <w:szCs w:val="24"/>
        </w:rPr>
        <w:t>ole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 production of a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p>
    <w:p w:rsidR="00606FEA" w:rsidRPr="00CD419C" w:rsidRDefault="00606FEA" w:rsidP="00CD419C">
      <w:pPr>
        <w:spacing w:before="2" w:line="2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P</w:t>
      </w:r>
      <w:r w:rsidRPr="00CD419C">
        <w:rPr>
          <w:rFonts w:ascii="Garamond" w:eastAsia="Garamond" w:hAnsi="Garamond" w:cs="Garamond"/>
          <w:b/>
          <w:sz w:val="24"/>
          <w:szCs w:val="24"/>
        </w:rPr>
        <w:t>hysiolo</w:t>
      </w:r>
      <w:r w:rsidRPr="00CD419C">
        <w:rPr>
          <w:rFonts w:ascii="Garamond" w:eastAsia="Garamond" w:hAnsi="Garamond" w:cs="Garamond"/>
          <w:b/>
          <w:spacing w:val="-1"/>
          <w:sz w:val="24"/>
          <w:szCs w:val="24"/>
        </w:rPr>
        <w:t>g</w:t>
      </w:r>
      <w:r w:rsidRPr="00CD419C">
        <w:rPr>
          <w:rFonts w:ascii="Garamond" w:eastAsia="Garamond" w:hAnsi="Garamond" w:cs="Garamond"/>
          <w:b/>
          <w:sz w:val="24"/>
          <w:szCs w:val="24"/>
        </w:rPr>
        <w:t>ical Density:</w:t>
      </w:r>
    </w:p>
    <w:p w:rsidR="00606FEA" w:rsidRPr="00CD419C" w:rsidRDefault="00606FEA" w:rsidP="00CD419C">
      <w:pPr>
        <w:spacing w:line="200" w:lineRule="exact"/>
        <w:jc w:val="both"/>
        <w:rPr>
          <w:sz w:val="24"/>
          <w:szCs w:val="24"/>
        </w:rPr>
      </w:pPr>
    </w:p>
    <w:p w:rsidR="00606FEA" w:rsidRPr="00CD419C" w:rsidRDefault="00606FEA" w:rsidP="00CD419C">
      <w:pPr>
        <w:spacing w:before="15" w:line="200" w:lineRule="exact"/>
        <w:jc w:val="both"/>
        <w:rPr>
          <w:sz w:val="24"/>
          <w:szCs w:val="24"/>
        </w:rPr>
      </w:pPr>
    </w:p>
    <w:p w:rsidR="00606FEA" w:rsidRPr="00CD419C" w:rsidRDefault="004B7FED" w:rsidP="00CD419C">
      <w:pPr>
        <w:spacing w:line="360" w:lineRule="auto"/>
        <w:ind w:left="100" w:right="235"/>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imil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o</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but there is a little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b</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2"/>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b</w:t>
      </w:r>
      <w:r w:rsidRPr="00CD419C">
        <w:rPr>
          <w:rFonts w:ascii="Garamond" w:eastAsia="Garamond" w:hAnsi="Garamond" w:cs="Garamond"/>
          <w:sz w:val="24"/>
          <w:szCs w:val="24"/>
        </w:rPr>
        <w:t>oth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ities.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we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d</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physiol</w:t>
      </w:r>
      <w:r w:rsidRPr="00CD419C">
        <w:rPr>
          <w:rFonts w:ascii="Garamond" w:eastAsia="Garamond" w:hAnsi="Garamond" w:cs="Garamond"/>
          <w:spacing w:val="2"/>
          <w:sz w:val="24"/>
          <w:szCs w:val="24"/>
        </w:rPr>
        <w:t>o</w:t>
      </w:r>
      <w:r w:rsidRPr="00CD419C">
        <w:rPr>
          <w:rFonts w:ascii="Garamond" w:eastAsia="Garamond" w:hAnsi="Garamond" w:cs="Garamond"/>
          <w:sz w:val="24"/>
          <w:szCs w:val="24"/>
        </w:rPr>
        <w:t>gi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ity th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rable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is</w:t>
      </w:r>
      <w:r w:rsidRPr="00CD419C">
        <w:rPr>
          <w:rFonts w:ascii="Garamond" w:eastAsia="Garamond" w:hAnsi="Garamond" w:cs="Garamond"/>
          <w:spacing w:val="-1"/>
          <w:sz w:val="24"/>
          <w:szCs w:val="24"/>
        </w:rPr>
        <w:t xml:space="preserve"> </w:t>
      </w:r>
      <w:r w:rsidRPr="00CD419C">
        <w:rPr>
          <w:rFonts w:ascii="Garamond" w:eastAsia="Garamond" w:hAnsi="Garamond" w:cs="Garamond"/>
          <w:spacing w:val="4"/>
          <w:sz w:val="24"/>
          <w:szCs w:val="24"/>
        </w:rPr>
        <w:t>d</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but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ontext of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ity only </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rop cultiv</w:t>
      </w:r>
      <w:r w:rsidRPr="00CD419C">
        <w:rPr>
          <w:rFonts w:ascii="Garamond" w:eastAsia="Garamond" w:hAnsi="Garamond" w:cs="Garamond"/>
          <w:spacing w:val="1"/>
          <w:sz w:val="24"/>
          <w:szCs w:val="24"/>
        </w:rPr>
        <w:t>a</w:t>
      </w:r>
      <w:r w:rsidRPr="00CD419C">
        <w:rPr>
          <w:rFonts w:ascii="Garamond" w:eastAsia="Garamond" w:hAnsi="Garamond" w:cs="Garamond"/>
          <w:sz w:val="24"/>
          <w:szCs w:val="24"/>
        </w:rPr>
        <w:t>ted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p>
    <w:p w:rsidR="00606FEA" w:rsidRPr="00CD419C" w:rsidRDefault="00606FEA" w:rsidP="00CD419C">
      <w:pPr>
        <w:spacing w:before="18" w:line="26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ranks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number 6 in the l</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by </w:t>
      </w:r>
      <w:r w:rsidRPr="00CD419C">
        <w:rPr>
          <w:rFonts w:ascii="Garamond" w:eastAsia="Garamond" w:hAnsi="Garamond" w:cs="Garamond"/>
          <w:spacing w:val="3"/>
          <w:sz w:val="24"/>
          <w:szCs w:val="24"/>
        </w:rPr>
        <w:t>p</w:t>
      </w:r>
      <w:r w:rsidRPr="00CD419C">
        <w:rPr>
          <w:rFonts w:ascii="Garamond" w:eastAsia="Garamond" w:hAnsi="Garamond" w:cs="Garamond"/>
          <w:sz w:val="24"/>
          <w:szCs w:val="24"/>
        </w:rPr>
        <w:t>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density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is</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145"/>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z w:val="24"/>
          <w:szCs w:val="24"/>
        </w:rPr>
        <w:t>233 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e p</w:t>
      </w:r>
      <w:r w:rsidRPr="00CD419C">
        <w:rPr>
          <w:rFonts w:ascii="Garamond" w:eastAsia="Garamond" w:hAnsi="Garamond" w:cs="Garamond"/>
          <w:spacing w:val="1"/>
          <w:sz w:val="24"/>
          <w:szCs w:val="24"/>
        </w:rPr>
        <w:t>e</w:t>
      </w:r>
      <w:r w:rsidRPr="00CD419C">
        <w:rPr>
          <w:rFonts w:ascii="Garamond" w:eastAsia="Garamond" w:hAnsi="Garamond" w:cs="Garamond"/>
          <w:sz w:val="24"/>
          <w:szCs w:val="24"/>
        </w:rPr>
        <w:t>r K</w:t>
      </w:r>
      <w:r w:rsidRPr="00CD419C">
        <w:rPr>
          <w:rFonts w:ascii="Garamond" w:eastAsia="Garamond" w:hAnsi="Garamond" w:cs="Garamond"/>
          <w:spacing w:val="-1"/>
          <w:sz w:val="24"/>
          <w:szCs w:val="24"/>
        </w:rPr>
        <w:t>m</w:t>
      </w:r>
      <w:r w:rsidRPr="00CD419C">
        <w:rPr>
          <w:rFonts w:ascii="Garamond" w:eastAsia="Garamond" w:hAnsi="Garamond" w:cs="Garamond"/>
          <w:sz w:val="24"/>
          <w:szCs w:val="24"/>
        </w:rPr>
        <w:t>2. 3</w:t>
      </w:r>
      <w:r w:rsidRPr="00CD419C">
        <w:rPr>
          <w:rFonts w:ascii="Garamond" w:eastAsia="Garamond" w:hAnsi="Garamond" w:cs="Garamond"/>
          <w:spacing w:val="1"/>
          <w:sz w:val="24"/>
          <w:szCs w:val="24"/>
        </w:rPr>
        <w:t>7</w:t>
      </w:r>
      <w:r w:rsidRPr="00CD419C">
        <w:rPr>
          <w:rFonts w:ascii="Garamond" w:eastAsia="Garamond" w:hAnsi="Garamond" w:cs="Garamond"/>
          <w:sz w:val="24"/>
          <w:szCs w:val="24"/>
        </w:rPr>
        <w: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urban.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t den</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y popu</w:t>
      </w:r>
      <w:r w:rsidRPr="00CD419C">
        <w:rPr>
          <w:rFonts w:ascii="Garamond" w:eastAsia="Garamond" w:hAnsi="Garamond" w:cs="Garamond"/>
          <w:spacing w:val="1"/>
          <w:sz w:val="24"/>
          <w:szCs w:val="24"/>
        </w:rPr>
        <w:t>la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P</w:t>
      </w:r>
      <w:r w:rsidRPr="00CD419C">
        <w:rPr>
          <w:rFonts w:ascii="Garamond" w:eastAsia="Garamond" w:hAnsi="Garamond" w:cs="Garamond"/>
          <w:sz w:val="24"/>
          <w:szCs w:val="24"/>
        </w:rPr>
        <w:t>unj</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Sindh.</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255171">
        <w:rPr>
          <w:rFonts w:ascii="Garamond" w:eastAsia="Garamond" w:hAnsi="Garamond" w:cs="Garamond"/>
          <w:b/>
          <w:sz w:val="24"/>
          <w:szCs w:val="24"/>
        </w:rPr>
        <w:t>21</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3845" w:right="3868"/>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ld </w:t>
      </w:r>
      <w:r w:rsidRPr="00CD419C">
        <w:rPr>
          <w:rFonts w:ascii="Garamond" w:eastAsia="Garamond" w:hAnsi="Garamond" w:cs="Garamond"/>
          <w:b/>
          <w:spacing w:val="-2"/>
          <w:sz w:val="24"/>
          <w:szCs w:val="24"/>
        </w:rPr>
        <w:t>P</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ul</w:t>
      </w:r>
      <w:r w:rsidRPr="00CD419C">
        <w:rPr>
          <w:rFonts w:ascii="Garamond" w:eastAsia="Garamond" w:hAnsi="Garamond" w:cs="Garamond"/>
          <w:b/>
          <w:spacing w:val="2"/>
          <w:sz w:val="24"/>
          <w:szCs w:val="24"/>
        </w:rPr>
        <w:t>a</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on</w:t>
      </w:r>
    </w:p>
    <w:p w:rsidR="00606FEA" w:rsidRPr="00CD419C" w:rsidRDefault="00606FEA" w:rsidP="00CD419C">
      <w:pPr>
        <w:spacing w:before="10" w:line="28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79</w:t>
      </w:r>
      <w:r w:rsidRPr="00CD419C">
        <w:rPr>
          <w:rFonts w:ascii="Garamond" w:eastAsia="Garamond" w:hAnsi="Garamond" w:cs="Garamond"/>
          <w:b/>
          <w:sz w:val="24"/>
          <w:szCs w:val="24"/>
          <w:u w:val="single" w:color="000000"/>
        </w:rPr>
        <w: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56" w:lineRule="auto"/>
        <w:ind w:left="5893" w:right="153"/>
        <w:jc w:val="both"/>
        <w:rPr>
          <w:rFonts w:ascii="Garamond" w:eastAsia="Garamond" w:hAnsi="Garamond" w:cs="Garamond"/>
          <w:sz w:val="24"/>
          <w:szCs w:val="24"/>
        </w:rPr>
      </w:pPr>
      <w:r w:rsidRPr="00B17F3E">
        <w:rPr>
          <w:sz w:val="24"/>
          <w:szCs w:val="24"/>
        </w:rPr>
        <w:pict>
          <v:group id="_x0000_s1138" style="position:absolute;left:0;text-align:left;margin-left:72.75pt;margin-top:2.8pt;width:278.95pt;height:164.25pt;z-index:-6066;mso-position-horizontal-relative:page" coordorigin="1455,56" coordsize="5579,3285">
            <v:shape id="_x0000_s1140" type="#_x0000_t75" style="position:absolute;left:1470;top:71;width:5549;height:3255">
              <v:imagedata r:id="rId151" o:title=""/>
            </v:shape>
            <v:shape id="_x0000_s1139" style="position:absolute;left:1463;top:64;width:5564;height:3270" coordorigin="1463,64" coordsize="5564,3270" path="m1463,3334r5564,l7027,64r-5564,l1463,3334xe" filled="f">
              <v:path arrowok="t"/>
            </v:shape>
            <w10:wrap anchorx="page"/>
          </v:group>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18</w:t>
      </w:r>
      <w:r w:rsidR="004B7FED" w:rsidRPr="00CD419C">
        <w:rPr>
          <w:rFonts w:ascii="Garamond" w:eastAsia="Garamond" w:hAnsi="Garamond" w:cs="Garamond"/>
          <w:spacing w:val="1"/>
          <w:sz w:val="24"/>
          <w:szCs w:val="24"/>
        </w:rPr>
        <w:t>2</w:t>
      </w:r>
      <w:r w:rsidR="004B7FED" w:rsidRPr="00CD419C">
        <w:rPr>
          <w:rFonts w:ascii="Garamond" w:eastAsia="Garamond" w:hAnsi="Garamond" w:cs="Garamond"/>
          <w:sz w:val="24"/>
          <w:szCs w:val="24"/>
        </w:rPr>
        <w:t>0 the total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3"/>
          <w:sz w:val="24"/>
          <w:szCs w:val="24"/>
        </w:rPr>
        <w:t>i</w:t>
      </w:r>
      <w:r w:rsidR="004B7FED" w:rsidRPr="00CD419C">
        <w:rPr>
          <w:rFonts w:ascii="Garamond" w:eastAsia="Garamond" w:hAnsi="Garamond" w:cs="Garamond"/>
          <w:sz w:val="24"/>
          <w:szCs w:val="24"/>
        </w:rPr>
        <w:t>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ld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1 billion.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1</w:t>
      </w:r>
      <w:r w:rsidR="004B7FED" w:rsidRPr="00CD419C">
        <w:rPr>
          <w:rFonts w:ascii="Garamond" w:eastAsia="Garamond" w:hAnsi="Garamond" w:cs="Garamond"/>
          <w:spacing w:val="-2"/>
          <w:sz w:val="24"/>
          <w:szCs w:val="24"/>
        </w:rPr>
        <w:t>9</w:t>
      </w:r>
      <w:r w:rsidR="004B7FED" w:rsidRPr="00CD419C">
        <w:rPr>
          <w:rFonts w:ascii="Garamond" w:eastAsia="Garamond" w:hAnsi="Garamond" w:cs="Garamond"/>
          <w:sz w:val="24"/>
          <w:szCs w:val="24"/>
        </w:rPr>
        <w:t>30 it 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2 billion. In </w:t>
      </w:r>
      <w:r w:rsidR="00DF2C8C" w:rsidRPr="00CD419C">
        <w:rPr>
          <w:rFonts w:ascii="Garamond" w:eastAsia="Garamond" w:hAnsi="Garamond" w:cs="Garamond"/>
          <w:sz w:val="24"/>
          <w:szCs w:val="24"/>
        </w:rPr>
        <w:t>1970, s</w:t>
      </w:r>
      <w:r w:rsidR="004B7FED" w:rsidRPr="00CD419C">
        <w:rPr>
          <w:rFonts w:ascii="Garamond" w:eastAsia="Garamond" w:hAnsi="Garamond" w:cs="Garamond"/>
          <w:sz w:val="24"/>
          <w:szCs w:val="24"/>
        </w:rPr>
        <w:t xml:space="preserve"> it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co</w:t>
      </w:r>
      <w:r w:rsidR="004B7FED" w:rsidRPr="00CD419C">
        <w:rPr>
          <w:rFonts w:ascii="Garamond" w:eastAsia="Garamond" w:hAnsi="Garamond" w:cs="Garamond"/>
          <w:spacing w:val="-2"/>
          <w:sz w:val="24"/>
          <w:szCs w:val="24"/>
        </w:rPr>
        <w:t>m</w:t>
      </w:r>
      <w:r w:rsidR="004B7FED" w:rsidRPr="00CD419C">
        <w:rPr>
          <w:rFonts w:ascii="Garamond" w:eastAsia="Garamond" w:hAnsi="Garamond" w:cs="Garamond"/>
          <w:sz w:val="24"/>
          <w:szCs w:val="24"/>
        </w:rPr>
        <w:t xml:space="preserve">es 3 billion.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19</w:t>
      </w:r>
      <w:r w:rsidR="004B7FED" w:rsidRPr="00CD419C">
        <w:rPr>
          <w:rFonts w:ascii="Garamond" w:eastAsia="Garamond" w:hAnsi="Garamond" w:cs="Garamond"/>
          <w:spacing w:val="1"/>
          <w:sz w:val="24"/>
          <w:szCs w:val="24"/>
        </w:rPr>
        <w:t>9</w:t>
      </w:r>
      <w:r w:rsidR="004B7FED" w:rsidRPr="00CD419C">
        <w:rPr>
          <w:rFonts w:ascii="Garamond" w:eastAsia="Garamond" w:hAnsi="Garamond" w:cs="Garamond"/>
          <w:sz w:val="24"/>
          <w:szCs w:val="24"/>
        </w:rPr>
        <w:t xml:space="preserve">9 it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6 billion. </w:t>
      </w:r>
      <w:r w:rsidR="00DF2C8C" w:rsidRPr="00CD419C">
        <w:rPr>
          <w:rFonts w:ascii="Garamond" w:eastAsia="Garamond" w:hAnsi="Garamond" w:cs="Garamond"/>
          <w:spacing w:val="-2"/>
          <w:sz w:val="24"/>
          <w:szCs w:val="24"/>
        </w:rPr>
        <w:t>S</w:t>
      </w:r>
      <w:r w:rsidR="00DF2C8C" w:rsidRPr="00CD419C">
        <w:rPr>
          <w:rFonts w:ascii="Garamond" w:eastAsia="Garamond" w:hAnsi="Garamond" w:cs="Garamond"/>
          <w:sz w:val="24"/>
          <w:szCs w:val="24"/>
        </w:rPr>
        <w:t>o,</w:t>
      </w:r>
      <w:r w:rsidR="004B7FED" w:rsidRPr="00CD419C">
        <w:rPr>
          <w:rFonts w:ascii="Garamond" w:eastAsia="Garamond" w:hAnsi="Garamond" w:cs="Garamond"/>
          <w:sz w:val="24"/>
          <w:szCs w:val="24"/>
        </w:rPr>
        <w:t xml:space="preserve"> t</w:t>
      </w:r>
      <w:r w:rsidR="004B7FED" w:rsidRPr="00CD419C">
        <w:rPr>
          <w:rFonts w:ascii="Garamond" w:eastAsia="Garamond" w:hAnsi="Garamond" w:cs="Garamond"/>
          <w:spacing w:val="1"/>
          <w:sz w:val="24"/>
          <w:szCs w:val="24"/>
        </w:rPr>
        <w:t>h</w:t>
      </w:r>
      <w:r w:rsidR="004B7FED" w:rsidRPr="00CD419C">
        <w:rPr>
          <w:rFonts w:ascii="Garamond" w:eastAsia="Garamond" w:hAnsi="Garamond" w:cs="Garamond"/>
          <w:sz w:val="24"/>
          <w:szCs w:val="24"/>
        </w:rPr>
        <w:t>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2"/>
          <w:sz w:val="24"/>
          <w:szCs w:val="24"/>
        </w:rPr>
        <w:t>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2</w:t>
      </w:r>
      <w:r w:rsidR="004B7FED" w:rsidRPr="00CD419C">
        <w:rPr>
          <w:rFonts w:ascii="Garamond" w:eastAsia="Garamond" w:hAnsi="Garamond" w:cs="Garamond"/>
          <w:spacing w:val="3"/>
          <w:sz w:val="24"/>
          <w:szCs w:val="24"/>
        </w:rPr>
        <w:t>0</w:t>
      </w:r>
      <w:r w:rsidR="00DF2C8C" w:rsidRPr="00CD419C">
        <w:rPr>
          <w:rFonts w:ascii="Garamond" w:eastAsia="Garamond" w:hAnsi="Garamond" w:cs="Garamond"/>
          <w:position w:val="10"/>
          <w:sz w:val="24"/>
          <w:szCs w:val="24"/>
        </w:rPr>
        <w:t>the</w:t>
      </w:r>
      <w:r w:rsidR="004B7FED" w:rsidRPr="00CD419C">
        <w:rPr>
          <w:rFonts w:ascii="Garamond" w:eastAsia="Garamond" w:hAnsi="Garamond" w:cs="Garamond"/>
          <w:position w:val="10"/>
          <w:sz w:val="24"/>
          <w:szCs w:val="24"/>
        </w:rPr>
        <w:t xml:space="preserve"> </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y.</w:t>
      </w:r>
      <w:r w:rsidR="004B7FED" w:rsidRPr="00CD419C">
        <w:rPr>
          <w:rFonts w:ascii="Garamond" w:eastAsia="Garamond" w:hAnsi="Garamond" w:cs="Garamond"/>
          <w:spacing w:val="1"/>
          <w:sz w:val="24"/>
          <w:szCs w:val="24"/>
        </w:rPr>
        <w:t xml:space="preserve"> 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ld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w:t>
      </w:r>
      <w:r w:rsidR="004B7FED" w:rsidRPr="00CD419C">
        <w:rPr>
          <w:rFonts w:ascii="Garamond" w:eastAsia="Garamond" w:hAnsi="Garamond" w:cs="Garamond"/>
          <w:spacing w:val="-3"/>
          <w:sz w:val="24"/>
          <w:szCs w:val="24"/>
        </w:rPr>
        <w:t>o</w:t>
      </w:r>
      <w:r w:rsidR="004B7FED" w:rsidRPr="00CD419C">
        <w:rPr>
          <w:rFonts w:ascii="Garamond" w:eastAsia="Garamond" w:hAnsi="Garamond" w:cs="Garamond"/>
          <w:sz w:val="24"/>
          <w:szCs w:val="24"/>
        </w:rPr>
        <w:t>n re</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 the to</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numb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liv</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ng</w:t>
      </w:r>
    </w:p>
    <w:p w:rsidR="00606FEA" w:rsidRPr="00CD419C" w:rsidRDefault="004B7FED" w:rsidP="00CD419C">
      <w:pPr>
        <w:spacing w:before="4" w:line="360" w:lineRule="auto"/>
        <w:ind w:left="5893" w:right="337"/>
        <w:jc w:val="both"/>
        <w:rPr>
          <w:rFonts w:ascii="Garamond" w:eastAsia="Garamond" w:hAnsi="Garamond" w:cs="Garamond"/>
          <w:sz w:val="24"/>
          <w:szCs w:val="24"/>
        </w:rPr>
      </w:pPr>
      <w:r w:rsidRPr="00CD419C">
        <w:rPr>
          <w:rFonts w:ascii="Garamond" w:eastAsia="Garamond" w:hAnsi="Garamond" w:cs="Garamond"/>
          <w:sz w:val="24"/>
          <w:szCs w:val="24"/>
        </w:rPr>
        <w:t>humans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d</w:t>
      </w:r>
      <w:r w:rsidRPr="00CD419C">
        <w:rPr>
          <w:rFonts w:ascii="Garamond" w:eastAsia="Garamond" w:hAnsi="Garamond" w:cs="Garamond"/>
          <w:sz w:val="24"/>
          <w:szCs w:val="24"/>
        </w:rPr>
        <w:t xml:space="preserve">ing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es</w:t>
      </w:r>
      <w:r w:rsidRPr="00CD419C">
        <w:rPr>
          <w:rFonts w:ascii="Garamond" w:eastAsia="Garamond" w:hAnsi="Garamond" w:cs="Garamond"/>
          <w:spacing w:val="-1"/>
          <w:sz w:val="24"/>
          <w:szCs w:val="24"/>
        </w:rPr>
        <w:t>t</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United N</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position w:val="1"/>
          <w:sz w:val="24"/>
          <w:szCs w:val="24"/>
        </w:rPr>
        <w:t>P</w:t>
      </w:r>
      <w:r w:rsidRPr="00CD419C">
        <w:rPr>
          <w:rFonts w:ascii="Garamond" w:eastAsia="Garamond" w:hAnsi="Garamond" w:cs="Garamond"/>
          <w:position w:val="1"/>
          <w:sz w:val="24"/>
          <w:szCs w:val="24"/>
        </w:rPr>
        <w:t>opul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tion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 xml:space="preserve">und, the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ld popul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tion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d</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7 b</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llion on Octob</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 31, 201</w:t>
      </w:r>
      <w:r w:rsidRPr="00CD419C">
        <w:rPr>
          <w:rFonts w:ascii="Garamond" w:eastAsia="Garamond" w:hAnsi="Garamond" w:cs="Garamond"/>
          <w:spacing w:val="-1"/>
          <w:position w:val="1"/>
          <w:sz w:val="24"/>
          <w:szCs w:val="24"/>
        </w:rPr>
        <w:t>1</w:t>
      </w:r>
      <w:r w:rsidRPr="00CD419C">
        <w:rPr>
          <w:rFonts w:ascii="Garamond" w:eastAsia="Garamond" w:hAnsi="Garamond" w:cs="Garamond"/>
          <w:position w:val="1"/>
          <w:sz w:val="24"/>
          <w:szCs w:val="24"/>
        </w:rPr>
        <w:t>.</w:t>
      </w:r>
    </w:p>
    <w:p w:rsidR="00606FEA" w:rsidRPr="00CD419C" w:rsidRDefault="00606FEA" w:rsidP="00CD419C">
      <w:pPr>
        <w:spacing w:line="200" w:lineRule="exact"/>
        <w:jc w:val="both"/>
        <w:rPr>
          <w:sz w:val="24"/>
          <w:szCs w:val="24"/>
        </w:rPr>
      </w:pPr>
    </w:p>
    <w:p w:rsidR="00606FEA" w:rsidRPr="00CD419C" w:rsidRDefault="00606FEA" w:rsidP="00CD419C">
      <w:pPr>
        <w:spacing w:before="16" w:line="200" w:lineRule="exact"/>
        <w:jc w:val="both"/>
        <w:rPr>
          <w:sz w:val="24"/>
          <w:szCs w:val="24"/>
        </w:rPr>
      </w:pPr>
    </w:p>
    <w:p w:rsidR="00606FEA" w:rsidRPr="00CD419C" w:rsidRDefault="00B17F3E" w:rsidP="00CD419C">
      <w:pPr>
        <w:spacing w:line="360" w:lineRule="auto"/>
        <w:ind w:left="6013" w:right="134"/>
        <w:jc w:val="both"/>
        <w:rPr>
          <w:rFonts w:ascii="Garamond" w:eastAsia="Garamond" w:hAnsi="Garamond" w:cs="Garamond"/>
          <w:sz w:val="24"/>
          <w:szCs w:val="24"/>
        </w:rPr>
      </w:pPr>
      <w:r w:rsidRPr="00B17F3E">
        <w:rPr>
          <w:sz w:val="24"/>
          <w:szCs w:val="24"/>
        </w:rPr>
        <w:pict>
          <v:shape id="_x0000_s1137" type="#_x0000_t75" style="position:absolute;left:0;text-align:left;margin-left:1in;margin-top:1.95pt;width:286.5pt;height:171.75pt;z-index:-6065;mso-position-horizontal-relative:page">
            <v:imagedata r:id="rId152"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ollo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ig</w:t>
      </w:r>
      <w:r w:rsidR="004B7FED" w:rsidRPr="00CD419C">
        <w:rPr>
          <w:rFonts w:ascii="Garamond" w:eastAsia="Garamond" w:hAnsi="Garamond" w:cs="Garamond"/>
          <w:spacing w:val="1"/>
          <w:sz w:val="24"/>
          <w:szCs w:val="24"/>
        </w:rPr>
        <w:t>u</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hows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top ten populous count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mill</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And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long to 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ia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them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und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dev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lop countries.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high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g</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owth rat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p>
    <w:p w:rsidR="00606FEA" w:rsidRPr="00CD419C" w:rsidRDefault="004B7FED" w:rsidP="00CD419C">
      <w:pPr>
        <w:ind w:left="6013"/>
        <w:jc w:val="both"/>
        <w:rPr>
          <w:rFonts w:ascii="Garamond" w:eastAsia="Garamond" w:hAnsi="Garamond" w:cs="Garamond"/>
          <w:sz w:val="24"/>
          <w:szCs w:val="24"/>
        </w:rPr>
      </w:pPr>
      <w:r w:rsidRPr="00CD419C">
        <w:rPr>
          <w:rFonts w:ascii="Garamond" w:eastAsia="Garamond" w:hAnsi="Garamond" w:cs="Garamond"/>
          <w:sz w:val="24"/>
          <w:szCs w:val="24"/>
        </w:rPr>
        <w:t>– glob</w:t>
      </w:r>
      <w:r w:rsidRPr="00CD419C">
        <w:rPr>
          <w:rFonts w:ascii="Garamond" w:eastAsia="Garamond" w:hAnsi="Garamond" w:cs="Garamond"/>
          <w:spacing w:val="1"/>
          <w:sz w:val="24"/>
          <w:szCs w:val="24"/>
        </w:rPr>
        <w:t>a</w:t>
      </w:r>
      <w:r w:rsidRPr="00CD419C">
        <w:rPr>
          <w:rFonts w:ascii="Garamond" w:eastAsia="Garamond" w:hAnsi="Garamond" w:cs="Garamond"/>
          <w:sz w:val="24"/>
          <w:szCs w:val="24"/>
        </w:rPr>
        <w:t>l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as</w:t>
      </w:r>
      <w:r w:rsidRPr="00CD419C">
        <w:rPr>
          <w:rFonts w:ascii="Garamond" w:eastAsia="Garamond" w:hAnsi="Garamond" w:cs="Garamond"/>
          <w:sz w:val="24"/>
          <w:szCs w:val="24"/>
        </w:rPr>
        <w:t>es above</w:t>
      </w:r>
    </w:p>
    <w:p w:rsidR="00606FEA" w:rsidRPr="00CD419C" w:rsidRDefault="00606FEA" w:rsidP="00CD419C">
      <w:pPr>
        <w:spacing w:before="3" w:line="120" w:lineRule="exact"/>
        <w:jc w:val="both"/>
        <w:rPr>
          <w:sz w:val="24"/>
          <w:szCs w:val="24"/>
        </w:rPr>
      </w:pPr>
    </w:p>
    <w:p w:rsidR="00606FEA" w:rsidRPr="00CD419C" w:rsidRDefault="004B7FED" w:rsidP="00CD419C">
      <w:pPr>
        <w:spacing w:line="360" w:lineRule="auto"/>
        <w:ind w:left="6013" w:right="133"/>
        <w:jc w:val="both"/>
        <w:rPr>
          <w:rFonts w:ascii="Garamond" w:eastAsia="Garamond" w:hAnsi="Garamond" w:cs="Garamond"/>
          <w:sz w:val="24"/>
          <w:szCs w:val="24"/>
        </w:rPr>
      </w:pPr>
      <w:r w:rsidRPr="00CD419C">
        <w:rPr>
          <w:rFonts w:ascii="Garamond" w:eastAsia="Garamond" w:hAnsi="Garamond" w:cs="Garamond"/>
          <w:sz w:val="24"/>
          <w:szCs w:val="24"/>
        </w:rPr>
        <w:t>1.8% p</w:t>
      </w:r>
      <w:r w:rsidRPr="00CD419C">
        <w:rPr>
          <w:rFonts w:ascii="Garamond" w:eastAsia="Garamond" w:hAnsi="Garamond" w:cs="Garamond"/>
          <w:spacing w:val="1"/>
          <w:sz w:val="24"/>
          <w:szCs w:val="24"/>
        </w:rPr>
        <w:t>e</w:t>
      </w:r>
      <w:r w:rsidRPr="00CD419C">
        <w:rPr>
          <w:rFonts w:ascii="Garamond" w:eastAsia="Garamond" w:hAnsi="Garamond" w:cs="Garamond"/>
          <w:sz w:val="24"/>
          <w:szCs w:val="24"/>
        </w:rPr>
        <w:t>r ye</w:t>
      </w:r>
      <w:r w:rsidRPr="00CD419C">
        <w:rPr>
          <w:rFonts w:ascii="Garamond" w:eastAsia="Garamond" w:hAnsi="Garamond" w:cs="Garamond"/>
          <w:spacing w:val="2"/>
          <w:sz w:val="24"/>
          <w:szCs w:val="24"/>
        </w:rPr>
        <w:t>a</w:t>
      </w:r>
      <w:r w:rsidRPr="00CD419C">
        <w:rPr>
          <w:rFonts w:ascii="Garamond" w:eastAsia="Garamond" w:hAnsi="Garamond" w:cs="Garamond"/>
          <w:sz w:val="24"/>
          <w:szCs w:val="24"/>
        </w:rPr>
        <w:t>r – in 1</w:t>
      </w:r>
      <w:r w:rsidRPr="00CD419C">
        <w:rPr>
          <w:rFonts w:ascii="Garamond" w:eastAsia="Garamond" w:hAnsi="Garamond" w:cs="Garamond"/>
          <w:spacing w:val="1"/>
          <w:sz w:val="24"/>
          <w:szCs w:val="24"/>
        </w:rPr>
        <w:t>9</w:t>
      </w:r>
      <w:r w:rsidRPr="00CD419C">
        <w:rPr>
          <w:rFonts w:ascii="Garamond" w:eastAsia="Garamond" w:hAnsi="Garamond" w:cs="Garamond"/>
          <w:sz w:val="24"/>
          <w:szCs w:val="24"/>
        </w:rPr>
        <w:t>50</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glob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growth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 p</w:t>
      </w:r>
      <w:r w:rsidRPr="00CD419C">
        <w:rPr>
          <w:rFonts w:ascii="Garamond" w:eastAsia="Garamond" w:hAnsi="Garamond" w:cs="Garamond"/>
          <w:spacing w:val="1"/>
          <w:sz w:val="24"/>
          <w:szCs w:val="24"/>
        </w:rPr>
        <w:t>ea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2.</w:t>
      </w:r>
      <w:r w:rsidRPr="00CD419C">
        <w:rPr>
          <w:rFonts w:ascii="Garamond" w:eastAsia="Garamond" w:hAnsi="Garamond" w:cs="Garamond"/>
          <w:spacing w:val="-2"/>
          <w:sz w:val="24"/>
          <w:szCs w:val="24"/>
        </w:rPr>
        <w:t>2</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1</w:t>
      </w:r>
      <w:r w:rsidRPr="00CD419C">
        <w:rPr>
          <w:rFonts w:ascii="Garamond" w:eastAsia="Garamond" w:hAnsi="Garamond" w:cs="Garamond"/>
          <w:spacing w:val="1"/>
          <w:sz w:val="24"/>
          <w:szCs w:val="24"/>
        </w:rPr>
        <w:t>9</w:t>
      </w:r>
      <w:r w:rsidRPr="00CD419C">
        <w:rPr>
          <w:rFonts w:ascii="Garamond" w:eastAsia="Garamond" w:hAnsi="Garamond" w:cs="Garamond"/>
          <w:sz w:val="24"/>
          <w:szCs w:val="24"/>
        </w:rPr>
        <w:t xml:space="preserve">63,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c</w:t>
      </w:r>
      <w:r w:rsidRPr="00CD419C">
        <w:rPr>
          <w:rFonts w:ascii="Garamond" w:eastAsia="Garamond" w:hAnsi="Garamond" w:cs="Garamond"/>
          <w:sz w:val="24"/>
          <w:szCs w:val="24"/>
        </w:rPr>
        <w:t>lin</w:t>
      </w:r>
      <w:r w:rsidRPr="00CD419C">
        <w:rPr>
          <w:rFonts w:ascii="Garamond" w:eastAsia="Garamond" w:hAnsi="Garamond" w:cs="Garamond"/>
          <w:spacing w:val="1"/>
          <w:sz w:val="24"/>
          <w:szCs w:val="24"/>
        </w:rPr>
        <w:t>e</w:t>
      </w:r>
      <w:r w:rsidRPr="00CD419C">
        <w:rPr>
          <w:rFonts w:ascii="Garamond" w:eastAsia="Garamond" w:hAnsi="Garamond" w:cs="Garamond"/>
          <w:sz w:val="24"/>
          <w:szCs w:val="24"/>
        </w:rPr>
        <w:t>d to 1</w:t>
      </w:r>
      <w:r w:rsidRPr="00CD419C">
        <w:rPr>
          <w:rFonts w:ascii="Garamond" w:eastAsia="Garamond" w:hAnsi="Garamond" w:cs="Garamond"/>
          <w:spacing w:val="-2"/>
          <w:sz w:val="24"/>
          <w:szCs w:val="24"/>
        </w:rPr>
        <w:t>.</w:t>
      </w:r>
      <w:r w:rsidRPr="00CD419C">
        <w:rPr>
          <w:rFonts w:ascii="Garamond" w:eastAsia="Garamond" w:hAnsi="Garamond" w:cs="Garamond"/>
          <w:sz w:val="24"/>
          <w:szCs w:val="24"/>
        </w:rPr>
        <w:t>1% 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w:t>
      </w:r>
      <w:r w:rsidRPr="00CD419C">
        <w:rPr>
          <w:rFonts w:ascii="Garamond" w:eastAsia="Garamond" w:hAnsi="Garamond" w:cs="Garamond"/>
          <w:spacing w:val="1"/>
          <w:sz w:val="24"/>
          <w:szCs w:val="24"/>
        </w:rPr>
        <w:t>1</w:t>
      </w:r>
      <w:r w:rsidRPr="00CD419C">
        <w:rPr>
          <w:rFonts w:ascii="Garamond" w:eastAsia="Garamond" w:hAnsi="Garamond" w:cs="Garamond"/>
          <w:sz w:val="24"/>
          <w:szCs w:val="24"/>
        </w:rPr>
        <w:t>2.</w:t>
      </w:r>
    </w:p>
    <w:p w:rsidR="00606FEA" w:rsidRPr="00CD419C" w:rsidRDefault="00606FEA" w:rsidP="00CD419C">
      <w:pPr>
        <w:spacing w:before="18" w:line="26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 xml:space="preserve">ic </w:t>
      </w:r>
      <w:r w:rsidR="00255171">
        <w:rPr>
          <w:rFonts w:ascii="Garamond" w:eastAsia="Garamond" w:hAnsi="Garamond" w:cs="Garamond"/>
          <w:b/>
          <w:sz w:val="24"/>
          <w:szCs w:val="24"/>
          <w:u w:val="single" w:color="000000"/>
        </w:rPr>
        <w:t>81</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ula</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ion</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Gr</w:t>
      </w:r>
      <w:r w:rsidRPr="00CD419C">
        <w:rPr>
          <w:rFonts w:ascii="Garamond" w:eastAsia="Garamond" w:hAnsi="Garamond" w:cs="Garamond"/>
          <w:b/>
          <w:spacing w:val="-1"/>
          <w:sz w:val="24"/>
          <w:szCs w:val="24"/>
          <w:u w:val="single" w:color="000000"/>
        </w:rPr>
        <w:t>o</w:t>
      </w:r>
      <w:r w:rsidRPr="00CD419C">
        <w:rPr>
          <w:rFonts w:ascii="Garamond" w:eastAsia="Garamond" w:hAnsi="Garamond" w:cs="Garamond"/>
          <w:b/>
          <w:sz w:val="24"/>
          <w:szCs w:val="24"/>
          <w:u w:val="single" w:color="000000"/>
        </w:rPr>
        <w:t>wt</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w:t>
      </w:r>
    </w:p>
    <w:p w:rsidR="00606FEA" w:rsidRPr="00CD419C" w:rsidRDefault="00606FEA" w:rsidP="00CD419C">
      <w:pPr>
        <w:spacing w:before="6" w:line="18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100" w:right="24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P</w:t>
      </w:r>
      <w:r w:rsidRPr="00CD419C">
        <w:rPr>
          <w:rFonts w:ascii="Garamond" w:eastAsia="Garamond" w:hAnsi="Garamond" w:cs="Garamond"/>
          <w:sz w:val="24"/>
          <w:szCs w:val="24"/>
        </w:rPr>
        <w:t>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growth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the numb</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individu</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w:t>
      </w:r>
      <w:r w:rsidRPr="00CD419C">
        <w:rPr>
          <w:rFonts w:ascii="Garamond" w:eastAsia="Garamond" w:hAnsi="Garamond" w:cs="Garamond"/>
          <w:spacing w:val="-3"/>
          <w:sz w:val="24"/>
          <w:szCs w:val="24"/>
        </w:rPr>
        <w:t>n</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growth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rate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number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ind</w:t>
      </w:r>
      <w:r w:rsidRPr="00CD419C">
        <w:rPr>
          <w:rFonts w:ascii="Garamond" w:eastAsia="Garamond" w:hAnsi="Garamond" w:cs="Garamond"/>
          <w:spacing w:val="-2"/>
          <w:sz w:val="24"/>
          <w:szCs w:val="24"/>
        </w:rPr>
        <w:t>i</w:t>
      </w:r>
      <w:r w:rsidRPr="00CD419C">
        <w:rPr>
          <w:rFonts w:ascii="Garamond" w:eastAsia="Garamond" w:hAnsi="Garamond" w:cs="Garamond"/>
          <w:sz w:val="24"/>
          <w:szCs w:val="24"/>
        </w:rPr>
        <w:t>vidu</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at</w:t>
      </w:r>
      <w:r w:rsidRPr="00CD419C">
        <w:rPr>
          <w:rFonts w:ascii="Garamond" w:eastAsia="Garamond" w:hAnsi="Garamond" w:cs="Garamond"/>
          <w:sz w:val="24"/>
          <w:szCs w:val="24"/>
        </w:rPr>
        <w:t>ion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gi</w:t>
      </w:r>
      <w:r w:rsidRPr="00CD419C">
        <w:rPr>
          <w:rFonts w:ascii="Garamond" w:eastAsia="Garamond" w:hAnsi="Garamond" w:cs="Garamond"/>
          <w:spacing w:val="1"/>
          <w:sz w:val="24"/>
          <w:szCs w:val="24"/>
        </w:rPr>
        <w:t>v</w:t>
      </w:r>
      <w:r w:rsidRPr="00CD419C">
        <w:rPr>
          <w:rFonts w:ascii="Garamond" w:eastAsia="Garamond" w:hAnsi="Garamond" w:cs="Garamond"/>
          <w:sz w:val="24"/>
          <w:szCs w:val="24"/>
        </w:rPr>
        <w:t>en tim</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density of the </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rowth.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 100</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y</w:t>
      </w:r>
      <w:r w:rsidRPr="00CD419C">
        <w:rPr>
          <w:rFonts w:ascii="Garamond" w:eastAsia="Garamond" w:hAnsi="Garamond" w:cs="Garamond"/>
          <w:spacing w:val="1"/>
          <w:sz w:val="24"/>
          <w:szCs w:val="24"/>
        </w:rPr>
        <w:t>ea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ra</w:t>
      </w:r>
      <w:r w:rsidRPr="00CD419C">
        <w:rPr>
          <w:rFonts w:ascii="Garamond" w:eastAsia="Garamond" w:hAnsi="Garamond" w:cs="Garamond"/>
          <w:sz w:val="24"/>
          <w:szCs w:val="24"/>
        </w:rPr>
        <w:t>pid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due to med</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dv</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c</w:t>
      </w:r>
      <w:r w:rsidRPr="00CD419C">
        <w:rPr>
          <w:rFonts w:ascii="Garamond" w:eastAsia="Garamond" w:hAnsi="Garamond" w:cs="Garamond"/>
          <w:sz w:val="24"/>
          <w:szCs w:val="24"/>
        </w:rPr>
        <w:t>es and 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prod</w:t>
      </w:r>
      <w:r w:rsidRPr="00CD419C">
        <w:rPr>
          <w:rFonts w:ascii="Garamond" w:eastAsia="Garamond" w:hAnsi="Garamond" w:cs="Garamond"/>
          <w:spacing w:val="-3"/>
          <w:sz w:val="24"/>
          <w:szCs w:val="24"/>
        </w:rPr>
        <w:t>u</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ity m</w:t>
      </w:r>
      <w:r w:rsidRPr="00CD419C">
        <w:rPr>
          <w:rFonts w:ascii="Garamond" w:eastAsia="Garamond" w:hAnsi="Garamond" w:cs="Garamond"/>
          <w:spacing w:val="1"/>
          <w:sz w:val="24"/>
          <w:szCs w:val="24"/>
        </w:rPr>
        <w:t>a</w:t>
      </w:r>
      <w:r w:rsidRPr="00CD419C">
        <w:rPr>
          <w:rFonts w:ascii="Garamond" w:eastAsia="Garamond" w:hAnsi="Garamond" w:cs="Garamond"/>
          <w:sz w:val="24"/>
          <w:szCs w:val="24"/>
        </w:rPr>
        <w:t>de po</w:t>
      </w:r>
      <w:r w:rsidRPr="00CD419C">
        <w:rPr>
          <w:rFonts w:ascii="Garamond" w:eastAsia="Garamond" w:hAnsi="Garamond" w:cs="Garamond"/>
          <w:spacing w:val="-1"/>
          <w:sz w:val="24"/>
          <w:szCs w:val="24"/>
        </w:rPr>
        <w:t>ss</w:t>
      </w:r>
      <w:r w:rsidRPr="00CD419C">
        <w:rPr>
          <w:rFonts w:ascii="Garamond" w:eastAsia="Garamond" w:hAnsi="Garamond" w:cs="Garamond"/>
          <w:sz w:val="24"/>
          <w:szCs w:val="24"/>
        </w:rPr>
        <w:t>ible by the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olution.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riod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fi</w:t>
      </w:r>
      <w:r w:rsidRPr="00CD419C">
        <w:rPr>
          <w:rFonts w:ascii="Garamond" w:eastAsia="Garamond" w:hAnsi="Garamond" w:cs="Garamond"/>
          <w:spacing w:val="-1"/>
          <w:sz w:val="24"/>
          <w:szCs w:val="24"/>
        </w:rPr>
        <w:t>rs</w:t>
      </w:r>
      <w:r w:rsidRPr="00CD419C">
        <w:rPr>
          <w:rFonts w:ascii="Garamond" w:eastAsia="Garamond" w:hAnsi="Garamond" w:cs="Garamond"/>
          <w:sz w:val="24"/>
          <w:szCs w:val="24"/>
        </w:rPr>
        <w:t xml:space="preserve">t period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2"/>
          <w:sz w:val="24"/>
          <w:szCs w:val="24"/>
        </w:rPr>
        <w:t>u</w:t>
      </w:r>
      <w:r w:rsidRPr="00CD419C">
        <w:rPr>
          <w:rFonts w:ascii="Garamond" w:eastAsia="Garamond" w:hAnsi="Garamond" w:cs="Garamond"/>
          <w:sz w:val="24"/>
          <w:szCs w:val="24"/>
        </w:rPr>
        <w:t>man popu</w:t>
      </w:r>
      <w:r w:rsidRPr="00CD419C">
        <w:rPr>
          <w:rFonts w:ascii="Garamond" w:eastAsia="Garamond" w:hAnsi="Garamond" w:cs="Garamond"/>
          <w:spacing w:val="1"/>
          <w:sz w:val="24"/>
          <w:szCs w:val="24"/>
        </w:rPr>
        <w:t>la</w:t>
      </w:r>
      <w:r w:rsidRPr="00CD419C">
        <w:rPr>
          <w:rFonts w:ascii="Garamond" w:eastAsia="Garamond" w:hAnsi="Garamond" w:cs="Garamond"/>
          <w:sz w:val="24"/>
          <w:szCs w:val="24"/>
        </w:rPr>
        <w:t>tion</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113"/>
        <w:jc w:val="both"/>
        <w:rPr>
          <w:rFonts w:ascii="Garamond" w:eastAsia="Garamond" w:hAnsi="Garamond" w:cs="Garamond"/>
          <w:sz w:val="24"/>
          <w:szCs w:val="24"/>
        </w:rPr>
      </w:pPr>
      <w:r w:rsidRPr="00CD419C">
        <w:rPr>
          <w:rFonts w:ascii="Garamond" w:eastAsia="Garamond" w:hAnsi="Garamond" w:cs="Garamond"/>
          <w:sz w:val="24"/>
          <w:szCs w:val="24"/>
        </w:rPr>
        <w:t xml:space="preserve">growth.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period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y</w:t>
      </w:r>
      <w:r w:rsidRPr="00CD419C">
        <w:rPr>
          <w:rFonts w:ascii="Garamond" w:eastAsia="Garamond" w:hAnsi="Garamond" w:cs="Garamond"/>
          <w:sz w:val="24"/>
          <w:szCs w:val="24"/>
        </w:rPr>
        <w:t>thing b</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1</w:t>
      </w:r>
      <w:r w:rsidRPr="00CD419C">
        <w:rPr>
          <w:rFonts w:ascii="Garamond" w:eastAsia="Garamond" w:hAnsi="Garamond" w:cs="Garamond"/>
          <w:sz w:val="24"/>
          <w:szCs w:val="24"/>
        </w:rPr>
        <w:t>0,0</w:t>
      </w:r>
      <w:r w:rsidRPr="00CD419C">
        <w:rPr>
          <w:rFonts w:ascii="Garamond" w:eastAsia="Garamond" w:hAnsi="Garamond" w:cs="Garamond"/>
          <w:spacing w:val="1"/>
          <w:sz w:val="24"/>
          <w:szCs w:val="24"/>
        </w:rPr>
        <w:t>0</w:t>
      </w:r>
      <w:r w:rsidRPr="00CD419C">
        <w:rPr>
          <w:rFonts w:ascii="Garamond" w:eastAsia="Garamond" w:hAnsi="Garamond" w:cs="Garamond"/>
          <w:sz w:val="24"/>
          <w:szCs w:val="24"/>
        </w:rPr>
        <w:t xml:space="preserve">0 </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go. Du</w:t>
      </w:r>
      <w:r w:rsidRPr="00CD419C">
        <w:rPr>
          <w:rFonts w:ascii="Garamond" w:eastAsia="Garamond" w:hAnsi="Garamond" w:cs="Garamond"/>
          <w:spacing w:val="-1"/>
          <w:sz w:val="24"/>
          <w:szCs w:val="24"/>
        </w:rPr>
        <w:t>r</w:t>
      </w:r>
      <w:r w:rsidRPr="00CD419C">
        <w:rPr>
          <w:rFonts w:ascii="Garamond" w:eastAsia="Garamond" w:hAnsi="Garamond" w:cs="Garamond"/>
          <w:sz w:val="24"/>
          <w:szCs w:val="24"/>
        </w:rPr>
        <w:t>ing the pr</w:t>
      </w:r>
      <w:r w:rsidRPr="00CD419C">
        <w:rPr>
          <w:rFonts w:ascii="Garamond" w:eastAsia="Garamond" w:hAnsi="Garamond" w:cs="Garamond"/>
          <w:spacing w:val="4"/>
          <w:sz w:val="24"/>
          <w:szCs w:val="24"/>
        </w:rPr>
        <w:t>e</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riod, 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growth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s</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d it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ook tens </w:t>
      </w:r>
      <w:r w:rsidRPr="00CD419C">
        <w:rPr>
          <w:rFonts w:ascii="Garamond" w:eastAsia="Garamond" w:hAnsi="Garamond" w:cs="Garamond"/>
          <w:spacing w:val="-1"/>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thou</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d</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o doubl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w:t>
      </w:r>
      <w:r w:rsidRPr="00CD419C">
        <w:rPr>
          <w:rFonts w:ascii="Garamond" w:eastAsia="Garamond" w:hAnsi="Garamond" w:cs="Garamond"/>
          <w:spacing w:val="-3"/>
          <w:sz w:val="24"/>
          <w:szCs w:val="24"/>
        </w:rPr>
        <w:t>o</w:t>
      </w:r>
      <w:r w:rsidRPr="00CD419C">
        <w:rPr>
          <w:rFonts w:ascii="Garamond" w:eastAsia="Garamond" w:hAnsi="Garamond" w:cs="Garamond"/>
          <w:sz w:val="24"/>
          <w:szCs w:val="24"/>
        </w:rPr>
        <w:t>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ond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riod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growth.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period ran</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10</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000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go to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bout 1,000 </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go. </w:t>
      </w:r>
      <w:r w:rsidRPr="00CD419C">
        <w:rPr>
          <w:rFonts w:ascii="Garamond" w:eastAsia="Garamond" w:hAnsi="Garamond" w:cs="Garamond"/>
          <w:spacing w:val="-3"/>
          <w:sz w:val="24"/>
          <w:szCs w:val="24"/>
        </w:rPr>
        <w:t>D</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ing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time p</w:t>
      </w:r>
      <w:r w:rsidRPr="00CD419C">
        <w:rPr>
          <w:rFonts w:ascii="Garamond" w:eastAsia="Garamond" w:hAnsi="Garamond" w:cs="Garamond"/>
          <w:spacing w:val="1"/>
          <w:sz w:val="24"/>
          <w:szCs w:val="24"/>
        </w:rPr>
        <w:t>e</w:t>
      </w:r>
      <w:r w:rsidRPr="00CD419C">
        <w:rPr>
          <w:rFonts w:ascii="Garamond" w:eastAsia="Garamond" w:hAnsi="Garamond" w:cs="Garamond"/>
          <w:sz w:val="24"/>
          <w:szCs w:val="24"/>
        </w:rPr>
        <w:t>riod, 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w:t>
      </w:r>
      <w:r w:rsidRPr="00CD419C">
        <w:rPr>
          <w:rFonts w:ascii="Garamond" w:eastAsia="Garamond" w:hAnsi="Garamond" w:cs="Garamond"/>
          <w:spacing w:val="-1"/>
          <w:sz w:val="24"/>
          <w:szCs w:val="24"/>
        </w:rPr>
        <w:t>t</w:t>
      </w:r>
      <w:r w:rsidRPr="00CD419C">
        <w:rPr>
          <w:rFonts w:ascii="Garamond" w:eastAsia="Garamond" w:hAnsi="Garamond" w:cs="Garamond"/>
          <w:sz w:val="24"/>
          <w:szCs w:val="24"/>
        </w:rPr>
        <w:t>ed to grow more rapidly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due to </w:t>
      </w:r>
      <w:r w:rsidRPr="00CD419C">
        <w:rPr>
          <w:rFonts w:ascii="Garamond" w:eastAsia="Garamond" w:hAnsi="Garamond" w:cs="Garamond"/>
          <w:spacing w:val="1"/>
          <w:sz w:val="24"/>
          <w:szCs w:val="24"/>
        </w:rPr>
        <w:t>a</w:t>
      </w:r>
      <w:r w:rsidRPr="00CD419C">
        <w:rPr>
          <w:rFonts w:ascii="Garamond" w:eastAsia="Garamond" w:hAnsi="Garamond" w:cs="Garamond"/>
          <w:sz w:val="24"/>
          <w:szCs w:val="24"/>
        </w:rPr>
        <w:t>dv</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c</w:t>
      </w:r>
      <w:r w:rsidRPr="00CD419C">
        <w:rPr>
          <w:rFonts w:ascii="Garamond" w:eastAsia="Garamond" w:hAnsi="Garamond" w:cs="Garamond"/>
          <w:sz w:val="24"/>
          <w:szCs w:val="24"/>
        </w:rPr>
        <w:t>es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w</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during this time that plants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ere dom</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tic</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for</w:t>
      </w:r>
      <w:r w:rsidRPr="00CD419C">
        <w:rPr>
          <w:rFonts w:ascii="Garamond" w:eastAsia="Garamond" w:hAnsi="Garamond" w:cs="Garamond"/>
          <w:spacing w:val="-4"/>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w</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dv</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c</w:t>
      </w:r>
      <w:r w:rsidRPr="00CD419C">
        <w:rPr>
          <w:rFonts w:ascii="Garamond" w:eastAsia="Garamond" w:hAnsi="Garamond" w:cs="Garamond"/>
          <w:sz w:val="24"/>
          <w:szCs w:val="24"/>
        </w:rPr>
        <w:t>es in i</w:t>
      </w:r>
      <w:r w:rsidRPr="00CD419C">
        <w:rPr>
          <w:rFonts w:ascii="Garamond" w:eastAsia="Garamond" w:hAnsi="Garamond" w:cs="Garamond"/>
          <w:spacing w:val="-1"/>
          <w:sz w:val="24"/>
          <w:szCs w:val="24"/>
        </w:rPr>
        <w:t>r</w:t>
      </w:r>
      <w:r w:rsidRPr="00CD419C">
        <w:rPr>
          <w:rFonts w:ascii="Garamond" w:eastAsia="Garamond" w:hAnsi="Garamond" w:cs="Garamond"/>
          <w:sz w:val="24"/>
          <w:szCs w:val="24"/>
        </w:rPr>
        <w:t>rig</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plo</w:t>
      </w:r>
      <w:r w:rsidRPr="00CD419C">
        <w:rPr>
          <w:rFonts w:ascii="Garamond" w:eastAsia="Garamond" w:hAnsi="Garamond" w:cs="Garamond"/>
          <w:spacing w:val="1"/>
          <w:sz w:val="24"/>
          <w:szCs w:val="24"/>
        </w:rPr>
        <w:t>w</w:t>
      </w:r>
      <w:r w:rsidRPr="00CD419C">
        <w:rPr>
          <w:rFonts w:ascii="Garamond" w:eastAsia="Garamond" w:hAnsi="Garamond" w:cs="Garamond"/>
          <w:sz w:val="24"/>
          <w:szCs w:val="24"/>
        </w:rPr>
        <w:t>ing t</w:t>
      </w:r>
      <w:r w:rsidRPr="00CD419C">
        <w:rPr>
          <w:rFonts w:ascii="Garamond" w:eastAsia="Garamond" w:hAnsi="Garamond" w:cs="Garamond"/>
          <w:spacing w:val="-2"/>
          <w:sz w:val="24"/>
          <w:szCs w:val="24"/>
        </w:rPr>
        <w:t>e</w:t>
      </w:r>
      <w:r w:rsidRPr="00CD419C">
        <w:rPr>
          <w:rFonts w:ascii="Garamond" w:eastAsia="Garamond" w:hAnsi="Garamond" w:cs="Garamond"/>
          <w:sz w:val="24"/>
          <w:szCs w:val="24"/>
        </w:rPr>
        <w:t>chn</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ques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incre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 o</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rop </w:t>
      </w:r>
      <w:r w:rsidRPr="00CD419C">
        <w:rPr>
          <w:rFonts w:ascii="Garamond" w:eastAsia="Garamond" w:hAnsi="Garamond" w:cs="Garamond"/>
          <w:spacing w:val="-2"/>
          <w:sz w:val="24"/>
          <w:szCs w:val="24"/>
        </w:rPr>
        <w:t>y</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esult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food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il</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2"/>
          <w:sz w:val="24"/>
          <w:szCs w:val="24"/>
        </w:rPr>
        <w:t>i</w:t>
      </w:r>
      <w:r w:rsidRPr="00CD419C">
        <w:rPr>
          <w:rFonts w:ascii="Garamond" w:eastAsia="Garamond" w:hAnsi="Garamond" w:cs="Garamond"/>
          <w:sz w:val="24"/>
          <w:szCs w:val="24"/>
        </w:rPr>
        <w:t>lity</w:t>
      </w:r>
    </w:p>
    <w:p w:rsidR="00606FEA" w:rsidRPr="00CD419C" w:rsidRDefault="004B7FED" w:rsidP="00CD419C">
      <w:pPr>
        <w:spacing w:line="359" w:lineRule="auto"/>
        <w:ind w:left="100" w:right="90"/>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nd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nutri</w:t>
      </w:r>
      <w:r w:rsidRPr="00CD419C">
        <w:rPr>
          <w:rFonts w:ascii="Garamond" w:eastAsia="Garamond" w:hAnsi="Garamond" w:cs="Garamond"/>
          <w:spacing w:val="-1"/>
          <w:sz w:val="24"/>
          <w:szCs w:val="24"/>
        </w:rPr>
        <w:t>t</w:t>
      </w:r>
      <w:r w:rsidRPr="00CD419C">
        <w:rPr>
          <w:rFonts w:ascii="Garamond" w:eastAsia="Garamond" w:hAnsi="Garamond" w:cs="Garamond"/>
          <w:sz w:val="24"/>
          <w:szCs w:val="24"/>
        </w:rPr>
        <w:t>ious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ood,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g</w:t>
      </w:r>
      <w:r w:rsidRPr="00CD419C">
        <w:rPr>
          <w:rFonts w:ascii="Garamond" w:eastAsia="Garamond" w:hAnsi="Garamond" w:cs="Garamond"/>
          <w:spacing w:val="-3"/>
          <w:sz w:val="24"/>
          <w:szCs w:val="24"/>
        </w:rPr>
        <w:t>r</w:t>
      </w:r>
      <w:r w:rsidRPr="00CD419C">
        <w:rPr>
          <w:rFonts w:ascii="Garamond" w:eastAsia="Garamond" w:hAnsi="Garamond" w:cs="Garamond"/>
          <w:sz w:val="24"/>
          <w:szCs w:val="24"/>
        </w:rPr>
        <w:t>ew</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e</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3"/>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riod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thi</w:t>
      </w:r>
      <w:r w:rsidRPr="00CD419C">
        <w:rPr>
          <w:rFonts w:ascii="Garamond" w:eastAsia="Garamond" w:hAnsi="Garamond" w:cs="Garamond"/>
          <w:spacing w:val="-1"/>
          <w:sz w:val="24"/>
          <w:szCs w:val="24"/>
        </w:rPr>
        <w:t>r</w:t>
      </w:r>
      <w:r w:rsidRPr="00CD419C">
        <w:rPr>
          <w:rFonts w:ascii="Garamond" w:eastAsia="Garamond" w:hAnsi="Garamond" w:cs="Garamond"/>
          <w:sz w:val="24"/>
          <w:szCs w:val="24"/>
        </w:rPr>
        <w:t>d period of human p</w:t>
      </w:r>
      <w:r w:rsidRPr="00CD419C">
        <w:rPr>
          <w:rFonts w:ascii="Garamond" w:eastAsia="Garamond" w:hAnsi="Garamond" w:cs="Garamond"/>
          <w:spacing w:val="2"/>
          <w:sz w:val="24"/>
          <w:szCs w:val="24"/>
        </w:rPr>
        <w:t>o</w:t>
      </w:r>
      <w:r w:rsidRPr="00CD419C">
        <w:rPr>
          <w:rFonts w:ascii="Garamond" w:eastAsia="Garamond" w:hAnsi="Garamond" w:cs="Garamond"/>
          <w:sz w:val="24"/>
          <w:szCs w:val="24"/>
        </w:rPr>
        <w:t>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growth.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period 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w:t>
      </w:r>
      <w:r w:rsidRPr="00CD419C">
        <w:rPr>
          <w:rFonts w:ascii="Garamond" w:eastAsia="Garamond" w:hAnsi="Garamond" w:cs="Garamond"/>
          <w:spacing w:val="1"/>
          <w:sz w:val="24"/>
          <w:szCs w:val="24"/>
        </w:rPr>
        <w:t>0</w:t>
      </w:r>
      <w:r w:rsidRPr="00CD419C">
        <w:rPr>
          <w:rFonts w:ascii="Garamond" w:eastAsia="Garamond" w:hAnsi="Garamond" w:cs="Garamond"/>
          <w:sz w:val="24"/>
          <w:szCs w:val="24"/>
        </w:rPr>
        <w:t xml:space="preserve">00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go to </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rent day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is ch</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teri</w:t>
      </w:r>
      <w:r w:rsidRPr="00CD419C">
        <w:rPr>
          <w:rFonts w:ascii="Garamond" w:eastAsia="Garamond" w:hAnsi="Garamond" w:cs="Garamond"/>
          <w:spacing w:val="-2"/>
          <w:sz w:val="24"/>
          <w:szCs w:val="24"/>
        </w:rPr>
        <w:t>z</w:t>
      </w:r>
      <w:r w:rsidRPr="00CD419C">
        <w:rPr>
          <w:rFonts w:ascii="Garamond" w:eastAsia="Garamond" w:hAnsi="Garamond" w:cs="Garamond"/>
          <w:sz w:val="24"/>
          <w:szCs w:val="24"/>
        </w:rPr>
        <w:t>ed by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d</w:t>
      </w:r>
      <w:r w:rsidRPr="00CD419C">
        <w:rPr>
          <w:rFonts w:ascii="Garamond" w:eastAsia="Garamond" w:hAnsi="Garamond" w:cs="Garamond"/>
          <w:spacing w:val="-2"/>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in te</w:t>
      </w:r>
      <w:r w:rsidRPr="00CD419C">
        <w:rPr>
          <w:rFonts w:ascii="Garamond" w:eastAsia="Garamond" w:hAnsi="Garamond" w:cs="Garamond"/>
          <w:spacing w:val="1"/>
          <w:sz w:val="24"/>
          <w:szCs w:val="24"/>
        </w:rPr>
        <w:t>c</w:t>
      </w:r>
      <w:r w:rsidRPr="00CD419C">
        <w:rPr>
          <w:rFonts w:ascii="Garamond" w:eastAsia="Garamond" w:hAnsi="Garamond" w:cs="Garamond"/>
          <w:sz w:val="24"/>
          <w:szCs w:val="24"/>
        </w:rPr>
        <w:t>hnology.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Although there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d</w:t>
      </w:r>
      <w:r w:rsidRPr="00CD419C">
        <w:rPr>
          <w:rFonts w:ascii="Garamond" w:eastAsia="Garamond" w:hAnsi="Garamond" w:cs="Garamond"/>
          <w:spacing w:val="-2"/>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es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4"/>
          <w:sz w:val="24"/>
          <w:szCs w:val="24"/>
        </w:rPr>
        <w:t>n</w:t>
      </w:r>
      <w:r w:rsidRPr="00CD419C">
        <w:rPr>
          <w:rFonts w:ascii="Garamond" w:eastAsia="Garamond" w:hAnsi="Garamond" w:cs="Garamond"/>
          <w:sz w:val="24"/>
          <w:szCs w:val="24"/>
        </w:rPr>
        <w:t>ology during the e</w:t>
      </w:r>
      <w:r w:rsidRPr="00CD419C">
        <w:rPr>
          <w:rFonts w:ascii="Garamond" w:eastAsia="Garamond" w:hAnsi="Garamond" w:cs="Garamond"/>
          <w:spacing w:val="1"/>
          <w:sz w:val="24"/>
          <w:szCs w:val="24"/>
        </w:rPr>
        <w:t>a</w:t>
      </w:r>
      <w:r w:rsidRPr="00CD419C">
        <w:rPr>
          <w:rFonts w:ascii="Garamond" w:eastAsia="Garamond" w:hAnsi="Garamond" w:cs="Garamond"/>
          <w:sz w:val="24"/>
          <w:szCs w:val="24"/>
        </w:rPr>
        <w:t>rly p</w:t>
      </w:r>
      <w:r w:rsidRPr="00CD419C">
        <w:rPr>
          <w:rFonts w:ascii="Garamond" w:eastAsia="Garamond" w:hAnsi="Garamond" w:cs="Garamond"/>
          <w:spacing w:val="1"/>
          <w:sz w:val="24"/>
          <w:szCs w:val="24"/>
        </w:rPr>
        <w:t>a</w:t>
      </w:r>
      <w:r w:rsidRPr="00CD419C">
        <w:rPr>
          <w:rFonts w:ascii="Garamond" w:eastAsia="Garamond" w:hAnsi="Garamond" w:cs="Garamond"/>
          <w:sz w:val="24"/>
          <w:szCs w:val="24"/>
        </w:rPr>
        <w:t>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period, it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n't un</w:t>
      </w:r>
      <w:r w:rsidRPr="00CD419C">
        <w:rPr>
          <w:rFonts w:ascii="Garamond" w:eastAsia="Garamond" w:hAnsi="Garamond" w:cs="Garamond"/>
          <w:spacing w:val="-1"/>
          <w:sz w:val="24"/>
          <w:szCs w:val="24"/>
        </w:rPr>
        <w:t>t</w:t>
      </w:r>
      <w:r w:rsidRPr="00CD419C">
        <w:rPr>
          <w:rFonts w:ascii="Garamond" w:eastAsia="Garamond" w:hAnsi="Garamond" w:cs="Garamond"/>
          <w:sz w:val="24"/>
          <w:szCs w:val="24"/>
        </w:rPr>
        <w:t>il the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olution in the </w:t>
      </w:r>
      <w:r w:rsidRPr="00CD419C">
        <w:rPr>
          <w:rFonts w:ascii="Garamond" w:eastAsia="Garamond" w:hAnsi="Garamond" w:cs="Garamond"/>
          <w:spacing w:val="1"/>
          <w:sz w:val="24"/>
          <w:szCs w:val="24"/>
        </w:rPr>
        <w:t>1</w:t>
      </w:r>
      <w:r w:rsidRPr="00CD419C">
        <w:rPr>
          <w:rFonts w:ascii="Garamond" w:eastAsia="Garamond" w:hAnsi="Garamond" w:cs="Garamond"/>
          <w:spacing w:val="-2"/>
          <w:sz w:val="24"/>
          <w:szCs w:val="24"/>
        </w:rPr>
        <w:t>8</w:t>
      </w:r>
      <w:r w:rsidRPr="00CD419C">
        <w:rPr>
          <w:rFonts w:ascii="Garamond" w:eastAsia="Garamond" w:hAnsi="Garamond" w:cs="Garamond"/>
          <w:sz w:val="24"/>
          <w:szCs w:val="24"/>
        </w:rPr>
        <w:t xml:space="preserve">00s that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dv</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te</w:t>
      </w:r>
      <w:r w:rsidRPr="00CD419C">
        <w:rPr>
          <w:rFonts w:ascii="Garamond" w:eastAsia="Garamond" w:hAnsi="Garamond" w:cs="Garamond"/>
          <w:spacing w:val="1"/>
          <w:sz w:val="24"/>
          <w:szCs w:val="24"/>
        </w:rPr>
        <w:t>c</w:t>
      </w:r>
      <w:r w:rsidRPr="00CD419C">
        <w:rPr>
          <w:rFonts w:ascii="Garamond" w:eastAsia="Garamond" w:hAnsi="Garamond" w:cs="Garamond"/>
          <w:sz w:val="24"/>
          <w:szCs w:val="24"/>
        </w:rPr>
        <w:t>hnology 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ed to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w:t>
      </w:r>
      <w:r w:rsidRPr="00CD419C">
        <w:rPr>
          <w:rFonts w:ascii="Garamond" w:eastAsia="Garamond" w:hAnsi="Garamond" w:cs="Garamond"/>
          <w:spacing w:val="-2"/>
          <w:sz w:val="24"/>
          <w:szCs w:val="24"/>
        </w:rPr>
        <w:t>f</w:t>
      </w:r>
      <w:r w:rsidRPr="00CD419C">
        <w:rPr>
          <w:rFonts w:ascii="Garamond" w:eastAsia="Garamond" w:hAnsi="Garamond" w:cs="Garamond"/>
          <w:sz w:val="24"/>
          <w:szCs w:val="24"/>
        </w:rPr>
        <w:t>ound influen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on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human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ma</w:t>
      </w:r>
      <w:r w:rsidRPr="00CD419C">
        <w:rPr>
          <w:rFonts w:ascii="Garamond" w:eastAsia="Garamond" w:hAnsi="Garamond" w:cs="Garamond"/>
          <w:spacing w:val="1"/>
          <w:sz w:val="24"/>
          <w:szCs w:val="24"/>
        </w:rPr>
        <w:t>j</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ity of world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growth today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oc</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ring in </w:t>
      </w:r>
      <w:r w:rsidRPr="00CD419C">
        <w:rPr>
          <w:rFonts w:ascii="Garamond" w:eastAsia="Garamond" w:hAnsi="Garamond" w:cs="Garamond"/>
          <w:spacing w:val="2"/>
          <w:sz w:val="24"/>
          <w:szCs w:val="24"/>
        </w:rPr>
        <w:t>l</w:t>
      </w:r>
      <w:r w:rsidRPr="00CD419C">
        <w:rPr>
          <w:rFonts w:ascii="Garamond" w:eastAsia="Garamond" w:hAnsi="Garamond" w:cs="Garamond"/>
          <w:sz w:val="24"/>
          <w:szCs w:val="24"/>
        </w:rPr>
        <w:t>ess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oped countries.</w:t>
      </w:r>
    </w:p>
    <w:p w:rsidR="00606FEA" w:rsidRPr="00CD419C" w:rsidRDefault="00606FEA" w:rsidP="00CD419C">
      <w:pPr>
        <w:spacing w:line="200" w:lineRule="exact"/>
        <w:jc w:val="both"/>
        <w:rPr>
          <w:sz w:val="24"/>
          <w:szCs w:val="24"/>
        </w:rPr>
      </w:pPr>
    </w:p>
    <w:p w:rsidR="00606FEA" w:rsidRPr="00CD419C" w:rsidRDefault="00606FEA" w:rsidP="00CD419C">
      <w:pPr>
        <w:spacing w:before="16"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82</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ula</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ion</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Gr</w:t>
      </w:r>
      <w:r w:rsidRPr="00CD419C">
        <w:rPr>
          <w:rFonts w:ascii="Garamond" w:eastAsia="Garamond" w:hAnsi="Garamond" w:cs="Garamond"/>
          <w:b/>
          <w:spacing w:val="-1"/>
          <w:sz w:val="24"/>
          <w:szCs w:val="24"/>
          <w:u w:val="single" w:color="000000"/>
        </w:rPr>
        <w:t>o</w:t>
      </w:r>
      <w:r w:rsidRPr="00CD419C">
        <w:rPr>
          <w:rFonts w:ascii="Garamond" w:eastAsia="Garamond" w:hAnsi="Garamond" w:cs="Garamond"/>
          <w:b/>
          <w:sz w:val="24"/>
          <w:szCs w:val="24"/>
          <w:u w:val="single" w:color="000000"/>
        </w:rPr>
        <w:t>wth</w:t>
      </w:r>
      <w:r w:rsidRPr="00CD419C">
        <w:rPr>
          <w:rFonts w:ascii="Garamond" w:eastAsia="Garamond" w:hAnsi="Garamond" w:cs="Garamond"/>
          <w:b/>
          <w:spacing w:val="-1"/>
          <w:sz w:val="24"/>
          <w:szCs w:val="24"/>
          <w:u w:val="single" w:color="000000"/>
        </w:rPr>
        <w:t xml:space="preserve"> r</w:t>
      </w:r>
      <w:r w:rsidRPr="00CD419C">
        <w:rPr>
          <w:rFonts w:ascii="Garamond" w:eastAsia="Garamond" w:hAnsi="Garamond" w:cs="Garamond"/>
          <w:b/>
          <w:sz w:val="24"/>
          <w:szCs w:val="24"/>
          <w:u w:val="single" w:color="000000"/>
        </w:rPr>
        <w:t>ate:</w:t>
      </w:r>
    </w:p>
    <w:p w:rsidR="00606FEA" w:rsidRPr="00CD419C" w:rsidRDefault="00606FEA" w:rsidP="00CD419C">
      <w:pPr>
        <w:spacing w:before="8"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360" w:lineRule="auto"/>
        <w:ind w:left="6041" w:right="77"/>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gro</w:t>
      </w:r>
      <w:r w:rsidRPr="00CD419C">
        <w:rPr>
          <w:rFonts w:ascii="Garamond" w:eastAsia="Garamond" w:hAnsi="Garamond" w:cs="Garamond"/>
          <w:spacing w:val="1"/>
          <w:sz w:val="24"/>
          <w:szCs w:val="24"/>
        </w:rPr>
        <w:t>w</w:t>
      </w:r>
      <w:r w:rsidRPr="00CD419C">
        <w:rPr>
          <w:rFonts w:ascii="Garamond" w:eastAsia="Garamond" w:hAnsi="Garamond" w:cs="Garamond"/>
          <w:sz w:val="24"/>
          <w:szCs w:val="24"/>
        </w:rPr>
        <w:t>th</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r</w:t>
      </w:r>
      <w:r w:rsidRPr="00CD419C">
        <w:rPr>
          <w:rFonts w:ascii="Garamond" w:eastAsia="Garamond" w:hAnsi="Garamond" w:cs="Garamond"/>
          <w:sz w:val="24"/>
          <w:szCs w:val="24"/>
        </w:rPr>
        <w:t xml:space="preserve">e </w:t>
      </w:r>
      <w:r w:rsidR="00DF2C8C" w:rsidRPr="00CD419C">
        <w:rPr>
          <w:rFonts w:ascii="Garamond" w:eastAsia="Garamond" w:hAnsi="Garamond" w:cs="Garamond"/>
          <w:sz w:val="24"/>
          <w:szCs w:val="24"/>
        </w:rPr>
        <w:t>v</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 xml:space="preserve">ry </w:t>
      </w:r>
      <w:r w:rsidR="00DF2C8C" w:rsidRPr="00CD419C">
        <w:rPr>
          <w:rFonts w:ascii="Garamond" w:eastAsia="Garamond" w:hAnsi="Garamond" w:cs="Garamond"/>
          <w:spacing w:val="3"/>
          <w:sz w:val="24"/>
          <w:szCs w:val="24"/>
        </w:rPr>
        <w:t>important</w:t>
      </w:r>
      <w:r w:rsidR="00DF2C8C" w:rsidRPr="00CD419C">
        <w:rPr>
          <w:rFonts w:ascii="Garamond" w:eastAsia="Garamond" w:hAnsi="Garamond" w:cs="Garamond"/>
          <w:sz w:val="24"/>
          <w:szCs w:val="24"/>
        </w:rPr>
        <w:t xml:space="preserve"> </w:t>
      </w:r>
      <w:r w:rsidR="00DF2C8C" w:rsidRPr="00CD419C">
        <w:rPr>
          <w:rFonts w:ascii="Garamond" w:eastAsia="Garamond" w:hAnsi="Garamond" w:cs="Garamond"/>
          <w:spacing w:val="3"/>
          <w:sz w:val="24"/>
          <w:szCs w:val="24"/>
        </w:rPr>
        <w:t>linear</w:t>
      </w:r>
      <w:r w:rsidR="00DF2C8C" w:rsidRPr="00CD419C">
        <w:rPr>
          <w:rFonts w:ascii="Garamond" w:eastAsia="Garamond" w:hAnsi="Garamond" w:cs="Garamond"/>
          <w:sz w:val="24"/>
          <w:szCs w:val="24"/>
        </w:rPr>
        <w:t xml:space="preserve"> growth </w:t>
      </w:r>
      <w:r w:rsidR="00DF2C8C" w:rsidRPr="00CD419C">
        <w:rPr>
          <w:rFonts w:ascii="Garamond" w:eastAsia="Garamond" w:hAnsi="Garamond" w:cs="Garamond"/>
          <w:spacing w:val="3"/>
          <w:sz w:val="24"/>
          <w:szCs w:val="24"/>
        </w:rPr>
        <w:t>rate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pacing w:val="-2"/>
          <w:sz w:val="24"/>
          <w:szCs w:val="24"/>
        </w:rPr>
        <w:t>e</w:t>
      </w:r>
      <w:r w:rsidRPr="00CD419C">
        <w:rPr>
          <w:rFonts w:ascii="Garamond" w:eastAsia="Garamond" w:hAnsi="Garamond" w:cs="Garamond"/>
          <w:sz w:val="24"/>
          <w:szCs w:val="24"/>
        </w:rPr>
        <w:t>xpon</w:t>
      </w:r>
      <w:r w:rsidRPr="00CD419C">
        <w:rPr>
          <w:rFonts w:ascii="Garamond" w:eastAsia="Garamond" w:hAnsi="Garamond" w:cs="Garamond"/>
          <w:spacing w:val="1"/>
          <w:sz w:val="24"/>
          <w:szCs w:val="24"/>
        </w:rPr>
        <w:t>e</w:t>
      </w:r>
      <w:r w:rsidRPr="00CD419C">
        <w:rPr>
          <w:rFonts w:ascii="Garamond" w:eastAsia="Garamond" w:hAnsi="Garamond" w:cs="Garamond"/>
          <w:sz w:val="24"/>
          <w:szCs w:val="24"/>
        </w:rPr>
        <w:t>ntial gro</w:t>
      </w:r>
      <w:r w:rsidRPr="00CD419C">
        <w:rPr>
          <w:rFonts w:ascii="Garamond" w:eastAsia="Garamond" w:hAnsi="Garamond" w:cs="Garamond"/>
          <w:spacing w:val="-2"/>
          <w:sz w:val="24"/>
          <w:szCs w:val="24"/>
        </w:rPr>
        <w:t>w</w:t>
      </w:r>
      <w:r w:rsidRPr="00CD419C">
        <w:rPr>
          <w:rFonts w:ascii="Garamond" w:eastAsia="Garamond" w:hAnsi="Garamond" w:cs="Garamond"/>
          <w:sz w:val="24"/>
          <w:szCs w:val="24"/>
        </w:rPr>
        <w:t>th</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rate.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lin</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growth</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rate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there</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is a</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unifo</w:t>
      </w:r>
      <w:r w:rsidRPr="00CD419C">
        <w:rPr>
          <w:rFonts w:ascii="Garamond" w:eastAsia="Garamond" w:hAnsi="Garamond" w:cs="Garamond"/>
          <w:spacing w:val="-1"/>
          <w:sz w:val="24"/>
          <w:szCs w:val="24"/>
        </w:rPr>
        <w:t>r</w:t>
      </w:r>
      <w:r w:rsidRPr="00CD419C">
        <w:rPr>
          <w:rFonts w:ascii="Garamond" w:eastAsia="Garamond" w:hAnsi="Garamond" w:cs="Garamond"/>
          <w:sz w:val="24"/>
          <w:szCs w:val="24"/>
        </w:rPr>
        <w:t>m growth rate but in e</w:t>
      </w:r>
      <w:r w:rsidRPr="00CD419C">
        <w:rPr>
          <w:rFonts w:ascii="Garamond" w:eastAsia="Garamond" w:hAnsi="Garamond" w:cs="Garamond"/>
          <w:spacing w:val="1"/>
          <w:sz w:val="24"/>
          <w:szCs w:val="24"/>
        </w:rPr>
        <w:t>x</w:t>
      </w:r>
      <w:r w:rsidRPr="00CD419C">
        <w:rPr>
          <w:rFonts w:ascii="Garamond" w:eastAsia="Garamond" w:hAnsi="Garamond" w:cs="Garamond"/>
          <w:sz w:val="24"/>
          <w:szCs w:val="24"/>
        </w:rPr>
        <w:t>ponential growth</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rate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i</w:t>
      </w:r>
      <w:r w:rsidRPr="00CD419C">
        <w:rPr>
          <w:rFonts w:ascii="Garamond" w:eastAsia="Garamond" w:hAnsi="Garamond" w:cs="Garamond"/>
          <w:sz w:val="24"/>
          <w:szCs w:val="24"/>
        </w:rPr>
        <w:t>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is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wo</w:t>
      </w:r>
      <w:r w:rsidRPr="00CD419C">
        <w:rPr>
          <w:rFonts w:ascii="Garamond" w:eastAsia="Garamond" w:hAnsi="Garamond" w:cs="Garamond"/>
          <w:spacing w:val="-1"/>
          <w:sz w:val="24"/>
          <w:szCs w:val="24"/>
        </w:rPr>
        <w:t>r</w:t>
      </w:r>
      <w:r w:rsidRPr="00CD419C">
        <w:rPr>
          <w:rFonts w:ascii="Garamond" w:eastAsia="Garamond" w:hAnsi="Garamond" w:cs="Garamond"/>
          <w:sz w:val="24"/>
          <w:szCs w:val="24"/>
        </w:rPr>
        <w:t>ld’s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growth</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rate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 in e</w:t>
      </w:r>
      <w:r w:rsidRPr="00CD419C">
        <w:rPr>
          <w:rFonts w:ascii="Garamond" w:eastAsia="Garamond" w:hAnsi="Garamond" w:cs="Garamond"/>
          <w:spacing w:val="1"/>
          <w:sz w:val="24"/>
          <w:szCs w:val="24"/>
        </w:rPr>
        <w:t>x</w:t>
      </w:r>
      <w:r w:rsidRPr="00CD419C">
        <w:rPr>
          <w:rFonts w:ascii="Garamond" w:eastAsia="Garamond" w:hAnsi="Garamond" w:cs="Garamond"/>
          <w:sz w:val="24"/>
          <w:szCs w:val="24"/>
        </w:rPr>
        <w:t>ponentia</w:t>
      </w:r>
      <w:r w:rsidRPr="00CD419C">
        <w:rPr>
          <w:rFonts w:ascii="Garamond" w:eastAsia="Garamond" w:hAnsi="Garamond" w:cs="Garamond"/>
          <w:spacing w:val="1"/>
          <w:sz w:val="24"/>
          <w:szCs w:val="24"/>
        </w:rPr>
        <w:t>l</w:t>
      </w:r>
      <w:r w:rsidRPr="00CD419C">
        <w:rPr>
          <w:rFonts w:ascii="Garamond" w:eastAsia="Garamond" w:hAnsi="Garamond" w:cs="Garamond"/>
          <w:sz w:val="24"/>
          <w:szCs w:val="24"/>
        </w:rPr>
        <w:t>.</w:t>
      </w:r>
    </w:p>
    <w:p w:rsidR="00606FEA" w:rsidRPr="00CD419C" w:rsidRDefault="00B17F3E" w:rsidP="00CD419C">
      <w:pPr>
        <w:spacing w:line="360" w:lineRule="auto"/>
        <w:ind w:left="100" w:right="80" w:firstLine="5941"/>
        <w:jc w:val="both"/>
        <w:rPr>
          <w:rFonts w:ascii="Garamond" w:eastAsia="Garamond" w:hAnsi="Garamond" w:cs="Garamond"/>
          <w:sz w:val="24"/>
          <w:szCs w:val="24"/>
        </w:rPr>
      </w:pPr>
      <w:r w:rsidRPr="00B17F3E">
        <w:rPr>
          <w:sz w:val="24"/>
          <w:szCs w:val="24"/>
        </w:rPr>
        <w:pict>
          <v:group id="_x0000_s1134" style="position:absolute;left:0;text-align:left;margin-left:71.25pt;margin-top:-162.65pt;width:287.25pt;height:166.5pt;z-index:-6063;mso-position-horizontal-relative:page" coordorigin="1425,-3253" coordsize="5745,3330">
            <v:shape id="_x0000_s1136" type="#_x0000_t75" style="position:absolute;left:1440;top:-3238;width:5715;height:3300">
              <v:imagedata r:id="rId153" o:title=""/>
            </v:shape>
            <v:shape id="_x0000_s1135" style="position:absolute;left:1433;top:-3246;width:5730;height:3315" coordorigin="1433,-3246" coordsize="5730,3315" path="m1433,69r5730,l7163,-3246r-5730,l1433,69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36"/>
          <w:sz w:val="24"/>
          <w:szCs w:val="24"/>
        </w:rPr>
        <w:t xml:space="preserve"> </w:t>
      </w:r>
      <w:r w:rsidR="004B7FED" w:rsidRPr="00CD419C">
        <w:rPr>
          <w:rFonts w:ascii="Garamond" w:eastAsia="Garamond" w:hAnsi="Garamond" w:cs="Garamond"/>
          <w:sz w:val="24"/>
          <w:szCs w:val="24"/>
        </w:rPr>
        <w:t>time</w:t>
      </w:r>
      <w:r w:rsidR="004B7FED" w:rsidRPr="00CD419C">
        <w:rPr>
          <w:rFonts w:ascii="Garamond" w:eastAsia="Garamond" w:hAnsi="Garamond" w:cs="Garamond"/>
          <w:spacing w:val="36"/>
          <w:sz w:val="24"/>
          <w:szCs w:val="24"/>
        </w:rPr>
        <w:t xml:space="preserve"> </w:t>
      </w:r>
      <w:r w:rsidR="004B7FED" w:rsidRPr="00CD419C">
        <w:rPr>
          <w:rFonts w:ascii="Garamond" w:eastAsia="Garamond" w:hAnsi="Garamond" w:cs="Garamond"/>
          <w:sz w:val="24"/>
          <w:szCs w:val="24"/>
        </w:rPr>
        <w:t>required</w:t>
      </w:r>
      <w:r w:rsidR="004B7FED" w:rsidRPr="00CD419C">
        <w:rPr>
          <w:rFonts w:ascii="Garamond" w:eastAsia="Garamond" w:hAnsi="Garamond" w:cs="Garamond"/>
          <w:spacing w:val="36"/>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w:t>
      </w:r>
      <w:r w:rsidR="004B7FED" w:rsidRPr="00CD419C">
        <w:rPr>
          <w:rFonts w:ascii="Garamond" w:eastAsia="Garamond" w:hAnsi="Garamond" w:cs="Garamond"/>
          <w:spacing w:val="35"/>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39"/>
          <w:sz w:val="24"/>
          <w:szCs w:val="24"/>
        </w:rPr>
        <w:t xml:space="preserve"> </w:t>
      </w:r>
      <w:r w:rsidR="004B7FED" w:rsidRPr="00CD419C">
        <w:rPr>
          <w:rFonts w:ascii="Garamond" w:eastAsia="Garamond" w:hAnsi="Garamond" w:cs="Garamond"/>
          <w:sz w:val="24"/>
          <w:szCs w:val="24"/>
        </w:rPr>
        <w:t>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y or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ion to be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ome double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he doubling</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time of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y.</w:t>
      </w:r>
    </w:p>
    <w:p w:rsidR="00606FEA" w:rsidRPr="00CD419C" w:rsidRDefault="00606FEA" w:rsidP="00CD419C">
      <w:pPr>
        <w:spacing w:line="200" w:lineRule="exact"/>
        <w:jc w:val="both"/>
        <w:rPr>
          <w:sz w:val="24"/>
          <w:szCs w:val="24"/>
        </w:rPr>
      </w:pPr>
    </w:p>
    <w:p w:rsidR="00606FEA" w:rsidRPr="00CD419C" w:rsidRDefault="00606FEA" w:rsidP="00CD419C">
      <w:pPr>
        <w:spacing w:before="4"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83</w:t>
      </w:r>
      <w:r w:rsidRPr="00CD419C">
        <w:rPr>
          <w:rFonts w:ascii="Garamond" w:eastAsia="Garamond" w:hAnsi="Garamond" w:cs="Garamond"/>
          <w:b/>
          <w:sz w:val="24"/>
          <w:szCs w:val="24"/>
          <w:u w:val="single" w:color="000000"/>
        </w:rPr>
        <w:t>: De</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gr</w:t>
      </w:r>
      <w:r w:rsidRPr="00CD419C">
        <w:rPr>
          <w:rFonts w:ascii="Garamond" w:eastAsia="Garamond" w:hAnsi="Garamond" w:cs="Garamond"/>
          <w:b/>
          <w:sz w:val="24"/>
          <w:szCs w:val="24"/>
          <w:u w:val="single" w:color="000000"/>
        </w:rPr>
        <w:t>a</w:t>
      </w:r>
      <w:r w:rsidRPr="00CD419C">
        <w:rPr>
          <w:rFonts w:ascii="Garamond" w:eastAsia="Garamond" w:hAnsi="Garamond" w:cs="Garamond"/>
          <w:b/>
          <w:spacing w:val="2"/>
          <w:sz w:val="24"/>
          <w:szCs w:val="24"/>
          <w:u w:val="single" w:color="000000"/>
        </w:rPr>
        <w:t>p</w:t>
      </w:r>
      <w:r w:rsidRPr="00CD419C">
        <w:rPr>
          <w:rFonts w:ascii="Garamond" w:eastAsia="Garamond" w:hAnsi="Garamond" w:cs="Garamond"/>
          <w:b/>
          <w:sz w:val="24"/>
          <w:szCs w:val="24"/>
          <w:u w:val="single" w:color="000000"/>
        </w:rPr>
        <w:t>hic c</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a</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acte</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istics of p</w:t>
      </w:r>
      <w:r w:rsidRPr="00CD419C">
        <w:rPr>
          <w:rFonts w:ascii="Garamond" w:eastAsia="Garamond" w:hAnsi="Garamond" w:cs="Garamond"/>
          <w:b/>
          <w:spacing w:val="1"/>
          <w:sz w:val="24"/>
          <w:szCs w:val="24"/>
          <w:u w:val="single" w:color="000000"/>
        </w:rPr>
        <w:t>o</w:t>
      </w:r>
      <w:r w:rsidRPr="00CD419C">
        <w:rPr>
          <w:rFonts w:ascii="Garamond" w:eastAsia="Garamond" w:hAnsi="Garamond" w:cs="Garamond"/>
          <w:b/>
          <w:sz w:val="24"/>
          <w:szCs w:val="24"/>
          <w:u w:val="single" w:color="000000"/>
        </w:rPr>
        <w:t>p</w:t>
      </w:r>
      <w:r w:rsidRPr="00CD419C">
        <w:rPr>
          <w:rFonts w:ascii="Garamond" w:eastAsia="Garamond" w:hAnsi="Garamond" w:cs="Garamond"/>
          <w:b/>
          <w:spacing w:val="-1"/>
          <w:sz w:val="24"/>
          <w:szCs w:val="24"/>
          <w:u w:val="single" w:color="000000"/>
        </w:rPr>
        <w:t>u</w:t>
      </w:r>
      <w:r w:rsidRPr="00CD419C">
        <w:rPr>
          <w:rFonts w:ascii="Garamond" w:eastAsia="Garamond" w:hAnsi="Garamond" w:cs="Garamond"/>
          <w:b/>
          <w:sz w:val="24"/>
          <w:szCs w:val="24"/>
          <w:u w:val="single" w:color="000000"/>
        </w:rPr>
        <w:t>lat</w:t>
      </w:r>
      <w:r w:rsidRPr="00CD419C">
        <w:rPr>
          <w:rFonts w:ascii="Garamond" w:eastAsia="Garamond" w:hAnsi="Garamond" w:cs="Garamond"/>
          <w:b/>
          <w:spacing w:val="-1"/>
          <w:sz w:val="24"/>
          <w:szCs w:val="24"/>
          <w:u w:val="single" w:color="000000"/>
        </w:rPr>
        <w:t>i</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w:t>
      </w:r>
      <w:r w:rsidRPr="00CD419C">
        <w:rPr>
          <w:rFonts w:ascii="Garamond" w:eastAsia="Garamond" w:hAnsi="Garamond" w:cs="Garamond"/>
          <w:b/>
          <w:sz w:val="24"/>
          <w:szCs w:val="24"/>
          <w:u w:val="single" w:color="000000"/>
        </w:rPr>
        <w:t>:</w:t>
      </w:r>
    </w:p>
    <w:p w:rsidR="00606FEA" w:rsidRPr="00CD419C" w:rsidRDefault="00606FEA" w:rsidP="00CD419C">
      <w:pPr>
        <w:spacing w:before="1"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59" w:lineRule="auto"/>
        <w:ind w:left="100" w:right="78"/>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B17F3E">
        <w:rPr>
          <w:sz w:val="24"/>
          <w:szCs w:val="24"/>
        </w:rPr>
        <w:pict>
          <v:group id="_x0000_s1132" style="position:absolute;left:0;text-align:left;margin-left:70.6pt;margin-top:55.75pt;width:470.95pt;height:6.85pt;z-index:-6064;mso-position-horizontal-relative:page" coordorigin="1412,1115" coordsize="9419,137">
            <v:shape id="_x0000_s1133" style="position:absolute;left:1412;top:1115;width:9419;height:137" coordorigin="1412,1115" coordsize="9419,137" path="m1412,1252r9419,l10831,1115r-9419,l1412,1252xe" strok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otal</w:t>
      </w:r>
      <w:r w:rsidR="004B7FED" w:rsidRPr="00CD419C">
        <w:rPr>
          <w:rFonts w:ascii="Garamond" w:eastAsia="Garamond" w:hAnsi="Garamond" w:cs="Garamond"/>
          <w:spacing w:val="34"/>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nnu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35"/>
          <w:sz w:val="24"/>
          <w:szCs w:val="24"/>
        </w:rPr>
        <w:t xml:space="preserve"> </w:t>
      </w:r>
      <w:r w:rsidR="004B7FED" w:rsidRPr="00CD419C">
        <w:rPr>
          <w:rFonts w:ascii="Garamond" w:eastAsia="Garamond" w:hAnsi="Garamond" w:cs="Garamond"/>
          <w:spacing w:val="-2"/>
          <w:sz w:val="24"/>
          <w:szCs w:val="24"/>
        </w:rPr>
        <w:t>b</w:t>
      </w:r>
      <w:r w:rsidR="004B7FED" w:rsidRPr="00CD419C">
        <w:rPr>
          <w:rFonts w:ascii="Garamond" w:eastAsia="Garamond" w:hAnsi="Garamond" w:cs="Garamond"/>
          <w:sz w:val="24"/>
          <w:szCs w:val="24"/>
        </w:rPr>
        <w:t>ir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r w:rsidR="004B7FED" w:rsidRPr="00CD419C">
        <w:rPr>
          <w:rFonts w:ascii="Garamond" w:eastAsia="Garamond" w:hAnsi="Garamond" w:cs="Garamond"/>
          <w:spacing w:val="3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ere</w:t>
      </w:r>
      <w:r w:rsidR="004B7FED" w:rsidRPr="00CD419C">
        <w:rPr>
          <w:rFonts w:ascii="Garamond" w:eastAsia="Garamond" w:hAnsi="Garamond" w:cs="Garamond"/>
          <w:spacing w:val="32"/>
          <w:sz w:val="24"/>
          <w:szCs w:val="24"/>
        </w:rPr>
        <w:t xml:space="preserve"> </w:t>
      </w:r>
      <w:r w:rsidR="004B7FED" w:rsidRPr="00CD419C">
        <w:rPr>
          <w:rFonts w:ascii="Garamond" w:eastAsia="Garamond" w:hAnsi="Garamond" w:cs="Garamond"/>
          <w:sz w:val="24"/>
          <w:szCs w:val="24"/>
        </w:rPr>
        <w:t>high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33"/>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34"/>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3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31"/>
          <w:sz w:val="24"/>
          <w:szCs w:val="24"/>
        </w:rPr>
        <w:t xml:space="preserve"> </w:t>
      </w:r>
      <w:r w:rsidR="004B7FED" w:rsidRPr="00CD419C">
        <w:rPr>
          <w:rFonts w:ascii="Garamond" w:eastAsia="Garamond" w:hAnsi="Garamond" w:cs="Garamond"/>
          <w:sz w:val="24"/>
          <w:szCs w:val="24"/>
        </w:rPr>
        <w:t>198</w:t>
      </w:r>
      <w:r w:rsidR="004B7FED" w:rsidRPr="00CD419C">
        <w:rPr>
          <w:rFonts w:ascii="Garamond" w:eastAsia="Garamond" w:hAnsi="Garamond" w:cs="Garamond"/>
          <w:spacing w:val="1"/>
          <w:sz w:val="24"/>
          <w:szCs w:val="24"/>
        </w:rPr>
        <w:t>0</w:t>
      </w:r>
      <w:r w:rsidR="004B7FED" w:rsidRPr="00CD419C">
        <w:rPr>
          <w:rFonts w:ascii="Garamond" w:eastAsia="Garamond" w:hAnsi="Garamond" w:cs="Garamond"/>
          <w:sz w:val="24"/>
          <w:szCs w:val="24"/>
        </w:rPr>
        <w:t>s</w:t>
      </w:r>
      <w:r w:rsidR="004B7FED" w:rsidRPr="00CD419C">
        <w:rPr>
          <w:rFonts w:ascii="Garamond" w:eastAsia="Garamond" w:hAnsi="Garamond" w:cs="Garamond"/>
          <w:spacing w:val="30"/>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33"/>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bout</w:t>
      </w:r>
      <w:r w:rsidR="004B7FED" w:rsidRPr="00CD419C">
        <w:rPr>
          <w:rFonts w:ascii="Garamond" w:eastAsia="Garamond" w:hAnsi="Garamond" w:cs="Garamond"/>
          <w:spacing w:val="31"/>
          <w:sz w:val="24"/>
          <w:szCs w:val="24"/>
        </w:rPr>
        <w:t xml:space="preserve"> </w:t>
      </w:r>
      <w:r w:rsidR="004B7FED" w:rsidRPr="00CD419C">
        <w:rPr>
          <w:rFonts w:ascii="Garamond" w:eastAsia="Garamond" w:hAnsi="Garamond" w:cs="Garamond"/>
          <w:sz w:val="24"/>
          <w:szCs w:val="24"/>
        </w:rPr>
        <w:t>139</w:t>
      </w:r>
      <w:r w:rsidR="004B7FED" w:rsidRPr="00CD419C">
        <w:rPr>
          <w:rFonts w:ascii="Garamond" w:eastAsia="Garamond" w:hAnsi="Garamond" w:cs="Garamond"/>
          <w:spacing w:val="6"/>
          <w:sz w:val="24"/>
          <w:szCs w:val="24"/>
        </w:rPr>
        <w:t xml:space="preserve"> </w:t>
      </w:r>
      <w:r w:rsidR="004B7FED" w:rsidRPr="00CD419C">
        <w:rPr>
          <w:rFonts w:ascii="Garamond" w:eastAsia="Garamond" w:hAnsi="Garamond" w:cs="Garamond"/>
          <w:sz w:val="24"/>
          <w:szCs w:val="24"/>
        </w:rPr>
        <w:t>million,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d</w:t>
      </w:r>
      <w:r w:rsidR="004B7FED" w:rsidRPr="00CD419C">
        <w:rPr>
          <w:rFonts w:ascii="Garamond" w:eastAsia="Garamond" w:hAnsi="Garamond" w:cs="Garamond"/>
          <w:spacing w:val="33"/>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33"/>
          <w:sz w:val="24"/>
          <w:szCs w:val="24"/>
        </w:rPr>
        <w:t xml:space="preserve"> </w:t>
      </w:r>
      <w:r w:rsidR="004B7FED" w:rsidRPr="00CD419C">
        <w:rPr>
          <w:rFonts w:ascii="Garamond" w:eastAsia="Garamond" w:hAnsi="Garamond" w:cs="Garamond"/>
          <w:sz w:val="24"/>
          <w:szCs w:val="24"/>
        </w:rPr>
        <w:t>now</w:t>
      </w:r>
      <w:r w:rsidR="004B7FED" w:rsidRPr="00CD419C">
        <w:rPr>
          <w:rFonts w:ascii="Garamond" w:eastAsia="Garamond" w:hAnsi="Garamond" w:cs="Garamond"/>
          <w:spacing w:val="32"/>
          <w:sz w:val="24"/>
          <w:szCs w:val="24"/>
        </w:rPr>
        <w:t xml:space="preserve"> </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x</w:t>
      </w:r>
      <w:r w:rsidR="004B7FED" w:rsidRPr="00CD419C">
        <w:rPr>
          <w:rFonts w:ascii="Garamond" w:eastAsia="Garamond" w:hAnsi="Garamond" w:cs="Garamond"/>
          <w:spacing w:val="-2"/>
          <w:sz w:val="24"/>
          <w:szCs w:val="24"/>
        </w:rPr>
        <w:t>p</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ted</w:t>
      </w:r>
      <w:r w:rsidR="004B7FED" w:rsidRPr="00CD419C">
        <w:rPr>
          <w:rFonts w:ascii="Garamond" w:eastAsia="Garamond" w:hAnsi="Garamond" w:cs="Garamond"/>
          <w:spacing w:val="31"/>
          <w:sz w:val="24"/>
          <w:szCs w:val="24"/>
        </w:rPr>
        <w:t xml:space="preserve"> </w:t>
      </w:r>
      <w:r w:rsidR="004B7FED" w:rsidRPr="00CD419C">
        <w:rPr>
          <w:rFonts w:ascii="Garamond" w:eastAsia="Garamond" w:hAnsi="Garamond" w:cs="Garamond"/>
          <w:sz w:val="24"/>
          <w:szCs w:val="24"/>
        </w:rPr>
        <w:t>to rema</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enti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44"/>
          <w:sz w:val="24"/>
          <w:szCs w:val="24"/>
        </w:rPr>
        <w:t xml:space="preserve"> </w:t>
      </w:r>
      <w:r w:rsidR="004B7FED" w:rsidRPr="00CD419C">
        <w:rPr>
          <w:rFonts w:ascii="Garamond" w:eastAsia="Garamond" w:hAnsi="Garamond" w:cs="Garamond"/>
          <w:sz w:val="24"/>
          <w:szCs w:val="24"/>
        </w:rPr>
        <w:t>cons</w:t>
      </w:r>
      <w:r w:rsidR="004B7FED" w:rsidRPr="00CD419C">
        <w:rPr>
          <w:rFonts w:ascii="Garamond" w:eastAsia="Garamond" w:hAnsi="Garamond" w:cs="Garamond"/>
          <w:spacing w:val="-1"/>
          <w:sz w:val="24"/>
          <w:szCs w:val="24"/>
        </w:rPr>
        <w:t>ta</w:t>
      </w:r>
      <w:r w:rsidR="004B7FED" w:rsidRPr="00CD419C">
        <w:rPr>
          <w:rFonts w:ascii="Garamond" w:eastAsia="Garamond" w:hAnsi="Garamond" w:cs="Garamond"/>
          <w:sz w:val="24"/>
          <w:szCs w:val="24"/>
        </w:rPr>
        <w:t>nt</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z w:val="24"/>
          <w:szCs w:val="24"/>
        </w:rPr>
        <w:t>their</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z w:val="24"/>
          <w:szCs w:val="24"/>
        </w:rPr>
        <w:t>2011</w:t>
      </w:r>
      <w:r w:rsidR="004B7FED" w:rsidRPr="00CD419C">
        <w:rPr>
          <w:rFonts w:ascii="Garamond" w:eastAsia="Garamond" w:hAnsi="Garamond" w:cs="Garamond"/>
          <w:spacing w:val="44"/>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40"/>
          <w:sz w:val="24"/>
          <w:szCs w:val="24"/>
        </w:rPr>
        <w:t xml:space="preserve"> </w:t>
      </w:r>
      <w:r w:rsidR="004B7FED" w:rsidRPr="00CD419C">
        <w:rPr>
          <w:rFonts w:ascii="Garamond" w:eastAsia="Garamond" w:hAnsi="Garamond" w:cs="Garamond"/>
          <w:sz w:val="24"/>
          <w:szCs w:val="24"/>
        </w:rPr>
        <w:t>135</w:t>
      </w:r>
      <w:r w:rsidR="004B7FED" w:rsidRPr="00CD419C">
        <w:rPr>
          <w:rFonts w:ascii="Garamond" w:eastAsia="Garamond" w:hAnsi="Garamond" w:cs="Garamond"/>
          <w:spacing w:val="44"/>
          <w:sz w:val="24"/>
          <w:szCs w:val="24"/>
        </w:rPr>
        <w:t xml:space="preserve"> </w:t>
      </w:r>
      <w:r w:rsidR="004B7FED" w:rsidRPr="00CD419C">
        <w:rPr>
          <w:rFonts w:ascii="Garamond" w:eastAsia="Garamond" w:hAnsi="Garamond" w:cs="Garamond"/>
          <w:sz w:val="24"/>
          <w:szCs w:val="24"/>
        </w:rPr>
        <w:t>million</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d</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z w:val="24"/>
          <w:szCs w:val="24"/>
        </w:rPr>
        <w:t>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w:t>
      </w:r>
      <w:r w:rsidR="004B7FED" w:rsidRPr="00CD419C">
        <w:rPr>
          <w:rFonts w:ascii="Garamond" w:eastAsia="Garamond" w:hAnsi="Garamond" w:cs="Garamond"/>
          <w:spacing w:val="43"/>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8"/>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A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ld</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w:t>
      </w:r>
      <w:r w:rsidR="004B7FED" w:rsidRPr="00CD419C">
        <w:rPr>
          <w:rFonts w:ascii="Garamond" w:eastAsia="Garamond" w:hAnsi="Garamond" w:cs="Garamond"/>
          <w:spacing w:val="15"/>
          <w:sz w:val="24"/>
          <w:szCs w:val="24"/>
        </w:rPr>
        <w:t xml:space="preserve"> </w:t>
      </w:r>
      <w:r w:rsidR="004B7FED" w:rsidRPr="00CD419C">
        <w:rPr>
          <w:rFonts w:ascii="Garamond" w:eastAsia="Garamond" w:hAnsi="Garamond" w:cs="Garamond"/>
          <w:sz w:val="24"/>
          <w:szCs w:val="24"/>
        </w:rPr>
        <w:t>book</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gi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es</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15"/>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ld</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nnu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z w:val="24"/>
          <w:szCs w:val="24"/>
        </w:rPr>
        <w:t>bir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z w:val="24"/>
          <w:szCs w:val="24"/>
        </w:rPr>
        <w:t>rate</w:t>
      </w:r>
      <w:r w:rsidR="004B7FED" w:rsidRPr="00CD419C">
        <w:rPr>
          <w:rFonts w:ascii="Garamond" w:eastAsia="Garamond" w:hAnsi="Garamond" w:cs="Garamond"/>
          <w:spacing w:val="1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3"/>
          <w:sz w:val="24"/>
          <w:szCs w:val="24"/>
        </w:rPr>
        <w:t xml:space="preserve"> </w:t>
      </w:r>
      <w:r w:rsidR="004B7FED" w:rsidRPr="00CD419C">
        <w:rPr>
          <w:rFonts w:ascii="Garamond" w:eastAsia="Garamond" w:hAnsi="Garamond" w:cs="Garamond"/>
          <w:sz w:val="24"/>
          <w:szCs w:val="24"/>
        </w:rPr>
        <w:t>1.8</w:t>
      </w:r>
      <w:r w:rsidR="004B7FED" w:rsidRPr="00CD419C">
        <w:rPr>
          <w:rFonts w:ascii="Garamond" w:eastAsia="Garamond" w:hAnsi="Garamond" w:cs="Garamond"/>
          <w:spacing w:val="1"/>
          <w:sz w:val="24"/>
          <w:szCs w:val="24"/>
        </w:rPr>
        <w:t>9</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ity</w:t>
      </w:r>
      <w:r w:rsidR="004B7FED" w:rsidRPr="00CD419C">
        <w:rPr>
          <w:rFonts w:ascii="Garamond" w:eastAsia="Garamond" w:hAnsi="Garamond" w:cs="Garamond"/>
          <w:spacing w:val="15"/>
          <w:sz w:val="24"/>
          <w:szCs w:val="24"/>
        </w:rPr>
        <w:t xml:space="preserve"> </w:t>
      </w:r>
      <w:r w:rsidR="004B7FED" w:rsidRPr="00CD419C">
        <w:rPr>
          <w:rFonts w:ascii="Garamond" w:eastAsia="Garamond" w:hAnsi="Garamond" w:cs="Garamond"/>
          <w:sz w:val="24"/>
          <w:szCs w:val="24"/>
        </w:rPr>
        <w:t>rate</w:t>
      </w:r>
      <w:r w:rsidR="004B7FED" w:rsidRPr="00CD419C">
        <w:rPr>
          <w:rFonts w:ascii="Garamond" w:eastAsia="Garamond" w:hAnsi="Garamond" w:cs="Garamond"/>
          <w:spacing w:val="20"/>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3"/>
          <w:sz w:val="24"/>
          <w:szCs w:val="24"/>
        </w:rPr>
        <w:t xml:space="preserve"> </w:t>
      </w:r>
      <w:r w:rsidR="004B7FED" w:rsidRPr="00CD419C">
        <w:rPr>
          <w:rFonts w:ascii="Garamond" w:eastAsia="Garamond" w:hAnsi="Garamond" w:cs="Garamond"/>
          <w:sz w:val="24"/>
          <w:szCs w:val="24"/>
        </w:rPr>
        <w:t>0.79</w:t>
      </w:r>
      <w:r w:rsidR="004B7FED" w:rsidRPr="00CD419C">
        <w:rPr>
          <w:rFonts w:ascii="Garamond" w:eastAsia="Garamond" w:hAnsi="Garamond" w:cs="Garamond"/>
          <w:spacing w:val="15"/>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z w:val="24"/>
          <w:szCs w:val="24"/>
        </w:rPr>
        <w:t>growth</w:t>
      </w:r>
      <w:r w:rsidR="004B7FED" w:rsidRPr="00CD419C">
        <w:rPr>
          <w:rFonts w:ascii="Garamond" w:eastAsia="Garamond" w:hAnsi="Garamond" w:cs="Garamond"/>
          <w:spacing w:val="14"/>
          <w:sz w:val="24"/>
          <w:szCs w:val="24"/>
        </w:rPr>
        <w:t xml:space="preserve"> </w:t>
      </w:r>
      <w:r w:rsidR="004B7FED" w:rsidRPr="00CD419C">
        <w:rPr>
          <w:rFonts w:ascii="Garamond" w:eastAsia="Garamond" w:hAnsi="Garamond" w:cs="Garamond"/>
          <w:sz w:val="24"/>
          <w:szCs w:val="24"/>
        </w:rPr>
        <w:t>rate</w:t>
      </w:r>
    </w:p>
    <w:p w:rsidR="00606FEA" w:rsidRPr="00CD419C" w:rsidRDefault="004B7FED" w:rsidP="00CD419C">
      <w:pPr>
        <w:spacing w:before="47" w:line="400" w:lineRule="atLeast"/>
        <w:ind w:left="100" w:right="78"/>
        <w:jc w:val="both"/>
        <w:rPr>
          <w:rFonts w:ascii="Garamond" w:eastAsia="Garamond" w:hAnsi="Garamond" w:cs="Garamond"/>
          <w:sz w:val="24"/>
          <w:szCs w:val="24"/>
        </w:rPr>
      </w:pPr>
      <w:r w:rsidRPr="00CD419C">
        <w:rPr>
          <w:rFonts w:ascii="Garamond" w:eastAsia="Garamond" w:hAnsi="Garamond" w:cs="Garamond"/>
          <w:spacing w:val="1"/>
          <w:sz w:val="24"/>
          <w:szCs w:val="24"/>
        </w:rPr>
        <w:lastRenderedPageBreak/>
        <w:t>a</w:t>
      </w:r>
      <w:r w:rsidRPr="00CD419C">
        <w:rPr>
          <w:rFonts w:ascii="Garamond" w:eastAsia="Garamond" w:hAnsi="Garamond" w:cs="Garamond"/>
          <w:sz w:val="24"/>
          <w:szCs w:val="24"/>
        </w:rPr>
        <w:t>s</w:t>
      </w:r>
      <w:r w:rsidRPr="00CD419C">
        <w:rPr>
          <w:rFonts w:ascii="Garamond" w:eastAsia="Garamond" w:hAnsi="Garamond" w:cs="Garamond"/>
          <w:spacing w:val="37"/>
          <w:sz w:val="24"/>
          <w:szCs w:val="24"/>
        </w:rPr>
        <w:t xml:space="preserve"> </w:t>
      </w:r>
      <w:r w:rsidRPr="00CD419C">
        <w:rPr>
          <w:rFonts w:ascii="Garamond" w:eastAsia="Garamond" w:hAnsi="Garamond" w:cs="Garamond"/>
          <w:sz w:val="24"/>
          <w:szCs w:val="24"/>
        </w:rPr>
        <w:t>1.0</w:t>
      </w:r>
      <w:r w:rsidRPr="00CD419C">
        <w:rPr>
          <w:rFonts w:ascii="Garamond" w:eastAsia="Garamond" w:hAnsi="Garamond" w:cs="Garamond"/>
          <w:spacing w:val="1"/>
          <w:sz w:val="24"/>
          <w:szCs w:val="24"/>
        </w:rPr>
        <w:t>9</w:t>
      </w:r>
      <w:r w:rsidRPr="00CD419C">
        <w:rPr>
          <w:rFonts w:ascii="Garamond" w:eastAsia="Garamond" w:hAnsi="Garamond" w:cs="Garamond"/>
          <w:sz w:val="24"/>
          <w:szCs w:val="24"/>
        </w:rPr>
        <w:t>6%.</w:t>
      </w:r>
      <w:r w:rsidRPr="00CD419C">
        <w:rPr>
          <w:rFonts w:ascii="Garamond" w:eastAsia="Garamond" w:hAnsi="Garamond" w:cs="Garamond"/>
          <w:spacing w:val="38"/>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38"/>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6"/>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w:t>
      </w:r>
      <w:r w:rsidRPr="00CD419C">
        <w:rPr>
          <w:rFonts w:ascii="Garamond" w:eastAsia="Garamond" w:hAnsi="Garamond" w:cs="Garamond"/>
          <w:spacing w:val="36"/>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38"/>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6"/>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ea</w:t>
      </w:r>
      <w:r w:rsidRPr="00CD419C">
        <w:rPr>
          <w:rFonts w:ascii="Garamond" w:eastAsia="Garamond" w:hAnsi="Garamond" w:cs="Garamond"/>
          <w:sz w:val="24"/>
          <w:szCs w:val="24"/>
        </w:rPr>
        <w:t>ths</w:t>
      </w:r>
      <w:r w:rsidRPr="00CD419C">
        <w:rPr>
          <w:rFonts w:ascii="Garamond" w:eastAsia="Garamond" w:hAnsi="Garamond" w:cs="Garamond"/>
          <w:spacing w:val="37"/>
          <w:sz w:val="24"/>
          <w:szCs w:val="24"/>
        </w:rPr>
        <w:t xml:space="preserve"> </w:t>
      </w:r>
      <w:r w:rsidRPr="00CD419C">
        <w:rPr>
          <w:rFonts w:ascii="Garamond" w:eastAsia="Garamond" w:hAnsi="Garamond" w:cs="Garamond"/>
          <w:spacing w:val="-2"/>
          <w:sz w:val="24"/>
          <w:szCs w:val="24"/>
        </w:rPr>
        <w:t>n</w:t>
      </w:r>
      <w:r w:rsidRPr="00CD419C">
        <w:rPr>
          <w:rFonts w:ascii="Garamond" w:eastAsia="Garamond" w:hAnsi="Garamond" w:cs="Garamond"/>
          <w:sz w:val="24"/>
          <w:szCs w:val="24"/>
        </w:rPr>
        <w:t>umber</w:t>
      </w:r>
      <w:r w:rsidRPr="00CD419C">
        <w:rPr>
          <w:rFonts w:ascii="Garamond" w:eastAsia="Garamond" w:hAnsi="Garamond" w:cs="Garamond"/>
          <w:spacing w:val="38"/>
          <w:sz w:val="24"/>
          <w:szCs w:val="24"/>
        </w:rPr>
        <w:t xml:space="preserve"> </w:t>
      </w:r>
      <w:r w:rsidRPr="00CD419C">
        <w:rPr>
          <w:rFonts w:ascii="Garamond" w:eastAsia="Garamond" w:hAnsi="Garamond" w:cs="Garamond"/>
          <w:sz w:val="24"/>
          <w:szCs w:val="24"/>
        </w:rPr>
        <w:t>56</w:t>
      </w:r>
      <w:r w:rsidRPr="00CD419C">
        <w:rPr>
          <w:rFonts w:ascii="Garamond" w:eastAsia="Garamond" w:hAnsi="Garamond" w:cs="Garamond"/>
          <w:spacing w:val="5"/>
          <w:sz w:val="24"/>
          <w:szCs w:val="24"/>
        </w:rPr>
        <w:t xml:space="preserve"> </w:t>
      </w:r>
      <w:r w:rsidRPr="00CD419C">
        <w:rPr>
          <w:rFonts w:ascii="Garamond" w:eastAsia="Garamond" w:hAnsi="Garamond" w:cs="Garamond"/>
          <w:sz w:val="24"/>
          <w:szCs w:val="24"/>
        </w:rPr>
        <w:t>million</w:t>
      </w:r>
      <w:r w:rsidRPr="00CD419C">
        <w:rPr>
          <w:rFonts w:ascii="Garamond" w:eastAsia="Garamond" w:hAnsi="Garamond" w:cs="Garamond"/>
          <w:spacing w:val="38"/>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5"/>
          <w:sz w:val="24"/>
          <w:szCs w:val="24"/>
        </w:rPr>
        <w:t xml:space="preserve"> </w:t>
      </w:r>
      <w:r w:rsidRPr="00CD419C">
        <w:rPr>
          <w:rFonts w:ascii="Garamond" w:eastAsia="Garamond" w:hAnsi="Garamond" w:cs="Garamond"/>
          <w:sz w:val="24"/>
          <w:szCs w:val="24"/>
        </w:rPr>
        <w:t>y</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38"/>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38"/>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36"/>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x</w:t>
      </w:r>
      <w:r w:rsidRPr="00CD419C">
        <w:rPr>
          <w:rFonts w:ascii="Garamond" w:eastAsia="Garamond" w:hAnsi="Garamond" w:cs="Garamond"/>
          <w:sz w:val="24"/>
          <w:szCs w:val="24"/>
        </w:rPr>
        <w:t>p</w:t>
      </w:r>
      <w:r w:rsidRPr="00CD419C">
        <w:rPr>
          <w:rFonts w:ascii="Garamond" w:eastAsia="Garamond" w:hAnsi="Garamond" w:cs="Garamond"/>
          <w:spacing w:val="-2"/>
          <w:sz w:val="24"/>
          <w:szCs w:val="24"/>
        </w:rPr>
        <w:t>e</w:t>
      </w:r>
      <w:r w:rsidRPr="00CD419C">
        <w:rPr>
          <w:rFonts w:ascii="Garamond" w:eastAsia="Garamond" w:hAnsi="Garamond" w:cs="Garamond"/>
          <w:sz w:val="24"/>
          <w:szCs w:val="24"/>
        </w:rPr>
        <w:t>ct</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38"/>
          <w:sz w:val="24"/>
          <w:szCs w:val="24"/>
        </w:rPr>
        <w:t xml:space="preserve"> </w:t>
      </w:r>
      <w:r w:rsidRPr="00CD419C">
        <w:rPr>
          <w:rFonts w:ascii="Garamond" w:eastAsia="Garamond" w:hAnsi="Garamond" w:cs="Garamond"/>
          <w:sz w:val="24"/>
          <w:szCs w:val="24"/>
        </w:rPr>
        <w:t>to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hu</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80</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milli</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n per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p>
    <w:p w:rsidR="00606FEA" w:rsidRPr="00CD419C" w:rsidRDefault="00606FEA" w:rsidP="00CD419C">
      <w:pPr>
        <w:spacing w:before="6" w:line="120" w:lineRule="exact"/>
        <w:jc w:val="both"/>
        <w:rPr>
          <w:sz w:val="24"/>
          <w:szCs w:val="24"/>
        </w:rPr>
      </w:pPr>
    </w:p>
    <w:p w:rsidR="00606FEA" w:rsidRPr="00CD419C" w:rsidRDefault="00B17F3E" w:rsidP="00CD419C">
      <w:pPr>
        <w:spacing w:line="360" w:lineRule="auto"/>
        <w:ind w:left="6161" w:right="166"/>
        <w:jc w:val="both"/>
        <w:rPr>
          <w:rFonts w:ascii="Garamond" w:eastAsia="Garamond" w:hAnsi="Garamond" w:cs="Garamond"/>
          <w:sz w:val="24"/>
          <w:szCs w:val="24"/>
        </w:rPr>
      </w:pPr>
      <w:r w:rsidRPr="00B17F3E">
        <w:rPr>
          <w:sz w:val="24"/>
          <w:szCs w:val="24"/>
        </w:rPr>
        <w:pict>
          <v:group id="_x0000_s1129" style="position:absolute;left:0;text-align:left;margin-left:71.25pt;margin-top:7.05pt;width:294pt;height:169.5pt;z-index:-6062;mso-position-horizontal-relative:page" coordorigin="1425,141" coordsize="5880,3390">
            <v:shape id="_x0000_s1131" type="#_x0000_t75" style="position:absolute;left:1440;top:156;width:5850;height:3360">
              <v:imagedata r:id="rId154" o:title=""/>
            </v:shape>
            <v:shape id="_x0000_s1130" style="position:absolute;left:1433;top:148;width:5865;height:3375" coordorigin="1433,148" coordsize="5865,3375" path="m1433,3523r5865,l7298,148r-5865,l1433,3523xe" filled="f">
              <v:path arrowok="t"/>
            </v:shape>
            <w10:wrap anchorx="page"/>
          </v:group>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rude bir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 rate d</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number of</w:t>
      </w:r>
      <w:r w:rsidR="004B7FED"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bir</w:t>
      </w:r>
      <w:r w:rsidR="00DF2C8C" w:rsidRPr="00CD419C">
        <w:rPr>
          <w:rFonts w:ascii="Garamond" w:eastAsia="Garamond" w:hAnsi="Garamond" w:cs="Garamond"/>
          <w:spacing w:val="-1"/>
          <w:sz w:val="24"/>
          <w:szCs w:val="24"/>
        </w:rPr>
        <w:t>t</w:t>
      </w:r>
      <w:r w:rsidR="00DF2C8C" w:rsidRPr="00CD419C">
        <w:rPr>
          <w:rFonts w:ascii="Garamond" w:eastAsia="Garamond" w:hAnsi="Garamond" w:cs="Garamond"/>
          <w:sz w:val="24"/>
          <w:szCs w:val="24"/>
        </w:rPr>
        <w:t>hs</w:t>
      </w:r>
      <w:r w:rsidR="004B7FED" w:rsidRPr="00CD419C">
        <w:rPr>
          <w:rFonts w:ascii="Garamond" w:eastAsia="Garamond" w:hAnsi="Garamond" w:cs="Garamond"/>
          <w:sz w:val="24"/>
          <w:szCs w:val="24"/>
        </w:rPr>
        <w:t xml:space="preserve">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i</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is 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cus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 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ontext of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otal number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bir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vid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by to</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multipli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by</w:t>
      </w:r>
    </w:p>
    <w:p w:rsidR="00606FEA" w:rsidRPr="00CD419C" w:rsidRDefault="004B7FED" w:rsidP="00CD419C">
      <w:pPr>
        <w:spacing w:line="360" w:lineRule="auto"/>
        <w:ind w:left="6161" w:right="230"/>
        <w:jc w:val="both"/>
        <w:rPr>
          <w:rFonts w:ascii="Garamond" w:eastAsia="Garamond" w:hAnsi="Garamond" w:cs="Garamond"/>
          <w:sz w:val="24"/>
          <w:szCs w:val="24"/>
        </w:rPr>
      </w:pPr>
      <w:r w:rsidRPr="00CD419C">
        <w:rPr>
          <w:rFonts w:ascii="Garamond" w:eastAsia="Garamond" w:hAnsi="Garamond" w:cs="Garamond"/>
          <w:sz w:val="24"/>
          <w:szCs w:val="24"/>
        </w:rPr>
        <w:t>100</w:t>
      </w:r>
      <w:r w:rsidRPr="00CD419C">
        <w:rPr>
          <w:rFonts w:ascii="Garamond" w:eastAsia="Garamond" w:hAnsi="Garamond" w:cs="Garamond"/>
          <w:spacing w:val="1"/>
          <w:sz w:val="24"/>
          <w:szCs w:val="24"/>
        </w:rPr>
        <w:t>0</w:t>
      </w:r>
      <w:r w:rsidRPr="00CD419C">
        <w:rPr>
          <w:rFonts w:ascii="Garamond" w:eastAsia="Garamond" w:hAnsi="Garamond" w:cs="Garamond"/>
          <w:sz w:val="24"/>
          <w:szCs w:val="24"/>
        </w:rPr>
        <w: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crude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w:t>
      </w:r>
      <w:r w:rsidRPr="00CD419C">
        <w:rPr>
          <w:rFonts w:ascii="Garamond" w:eastAsia="Garamond" w:hAnsi="Garamond" w:cs="Garamond"/>
          <w:spacing w:val="-3"/>
          <w:sz w:val="24"/>
          <w:szCs w:val="24"/>
        </w:rPr>
        <w:t>r</w:t>
      </w:r>
      <w:r w:rsidRPr="00CD419C">
        <w:rPr>
          <w:rFonts w:ascii="Garamond" w:eastAsia="Garamond" w:hAnsi="Garamond" w:cs="Garamond"/>
          <w:sz w:val="24"/>
          <w:szCs w:val="24"/>
        </w:rPr>
        <w:t>th b</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w:t>
      </w:r>
      <w:r w:rsidRPr="00CD419C">
        <w:rPr>
          <w:rFonts w:ascii="Garamond" w:eastAsia="Garamond" w:hAnsi="Garamond" w:cs="Garamond"/>
          <w:spacing w:val="-2"/>
          <w:sz w:val="24"/>
          <w:szCs w:val="24"/>
        </w:rPr>
        <w:t>e</w:t>
      </w:r>
      <w:r w:rsidRPr="00CD419C">
        <w:rPr>
          <w:rFonts w:ascii="Garamond" w:eastAsia="Garamond" w:hAnsi="Garamond" w:cs="Garamond"/>
          <w:sz w:val="24"/>
          <w:szCs w:val="24"/>
        </w:rPr>
        <w:t>ntiation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bet</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 t</w:t>
      </w:r>
      <w:r w:rsidRPr="00CD419C">
        <w:rPr>
          <w:rFonts w:ascii="Garamond" w:eastAsia="Garamond" w:hAnsi="Garamond" w:cs="Garamond"/>
          <w:spacing w:val="-3"/>
          <w:sz w:val="24"/>
          <w:szCs w:val="24"/>
        </w:rPr>
        <w:t>h</w:t>
      </w:r>
      <w:r w:rsidRPr="00CD419C">
        <w:rPr>
          <w:rFonts w:ascii="Garamond" w:eastAsia="Garamond" w:hAnsi="Garamond" w:cs="Garamond"/>
          <w:sz w:val="24"/>
          <w:szCs w:val="24"/>
        </w:rPr>
        <w:t xml:space="preserve">e born </w:t>
      </w:r>
      <w:r w:rsidRPr="00CD419C">
        <w:rPr>
          <w:rFonts w:ascii="Garamond" w:eastAsia="Garamond" w:hAnsi="Garamond" w:cs="Garamond"/>
          <w:spacing w:val="1"/>
          <w:sz w:val="24"/>
          <w:szCs w:val="24"/>
        </w:rPr>
        <w:t>c</w:t>
      </w:r>
      <w:r w:rsidRPr="00CD419C">
        <w:rPr>
          <w:rFonts w:ascii="Garamond" w:eastAsia="Garamond" w:hAnsi="Garamond" w:cs="Garamond"/>
          <w:sz w:val="24"/>
          <w:szCs w:val="24"/>
        </w:rPr>
        <w:t>hild e</w:t>
      </w:r>
      <w:r w:rsidRPr="00CD419C">
        <w:rPr>
          <w:rFonts w:ascii="Garamond" w:eastAsia="Garamond" w:hAnsi="Garamond" w:cs="Garamond"/>
          <w:spacing w:val="1"/>
          <w:sz w:val="24"/>
          <w:szCs w:val="24"/>
        </w:rPr>
        <w:t>i</w:t>
      </w:r>
      <w:r w:rsidRPr="00CD419C">
        <w:rPr>
          <w:rFonts w:ascii="Garamond" w:eastAsia="Garamond" w:hAnsi="Garamond" w:cs="Garamond"/>
          <w:sz w:val="24"/>
          <w:szCs w:val="24"/>
        </w:rPr>
        <w:t>ther he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boy or </w:t>
      </w:r>
      <w:r w:rsidRPr="00CD419C">
        <w:rPr>
          <w:rFonts w:ascii="Garamond" w:eastAsia="Garamond" w:hAnsi="Garamond" w:cs="Garamond"/>
          <w:spacing w:val="-1"/>
          <w:sz w:val="24"/>
          <w:szCs w:val="24"/>
        </w:rPr>
        <w:t>s</w:t>
      </w:r>
      <w:r w:rsidRPr="00CD419C">
        <w:rPr>
          <w:rFonts w:ascii="Garamond" w:eastAsia="Garamond" w:hAnsi="Garamond" w:cs="Garamond"/>
          <w:sz w:val="24"/>
          <w:szCs w:val="24"/>
        </w:rPr>
        <w:t>he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girl.</w:t>
      </w:r>
    </w:p>
    <w:p w:rsidR="00606FEA" w:rsidRPr="00CD419C" w:rsidRDefault="00606FEA" w:rsidP="00CD419C">
      <w:pPr>
        <w:spacing w:line="200" w:lineRule="exact"/>
        <w:jc w:val="both"/>
        <w:rPr>
          <w:sz w:val="24"/>
          <w:szCs w:val="24"/>
        </w:rPr>
      </w:pPr>
    </w:p>
    <w:p w:rsidR="00606FEA" w:rsidRPr="00CD419C" w:rsidRDefault="00606FEA" w:rsidP="00CD419C">
      <w:pPr>
        <w:spacing w:before="4" w:line="200" w:lineRule="exact"/>
        <w:jc w:val="both"/>
        <w:rPr>
          <w:sz w:val="24"/>
          <w:szCs w:val="24"/>
        </w:rPr>
      </w:pPr>
    </w:p>
    <w:p w:rsidR="00606FEA" w:rsidRPr="00CD419C" w:rsidRDefault="00B17F3E" w:rsidP="00CD419C">
      <w:pPr>
        <w:spacing w:line="360" w:lineRule="auto"/>
        <w:ind w:left="6281" w:right="183"/>
        <w:jc w:val="both"/>
        <w:rPr>
          <w:rFonts w:ascii="Garamond" w:eastAsia="Garamond" w:hAnsi="Garamond" w:cs="Garamond"/>
          <w:sz w:val="24"/>
          <w:szCs w:val="24"/>
        </w:rPr>
      </w:pPr>
      <w:r w:rsidRPr="00B17F3E">
        <w:rPr>
          <w:sz w:val="24"/>
          <w:szCs w:val="24"/>
        </w:rPr>
        <w:pict>
          <v:group id="_x0000_s1126" style="position:absolute;left:0;text-align:left;margin-left:72.75pt;margin-top:1.1pt;width:298.5pt;height:171.75pt;z-index:-6061;mso-position-horizontal-relative:page" coordorigin="1455,22" coordsize="5970,3435">
            <v:shape id="_x0000_s1128" type="#_x0000_t75" style="position:absolute;left:1470;top:37;width:5940;height:3405">
              <v:imagedata r:id="rId155" o:title=""/>
            </v:shape>
            <v:shape id="_x0000_s1127" style="position:absolute;left:1463;top:29;width:5955;height:3420" coordorigin="1463,29" coordsize="5955,3420" path="m1463,3449r5955,l7418,29r-5955,l1463,3449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to</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fer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ility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 (</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2"/>
          <w:sz w:val="24"/>
          <w:szCs w:val="24"/>
        </w:rPr>
        <w:t>F</w:t>
      </w:r>
      <w:r w:rsidR="004B7FED" w:rsidRPr="00CD419C">
        <w:rPr>
          <w:rFonts w:ascii="Garamond" w:eastAsia="Garamond" w:hAnsi="Garamond" w:cs="Garamond"/>
          <w:spacing w:val="3"/>
          <w:sz w:val="24"/>
          <w:szCs w:val="24"/>
        </w:rPr>
        <w:t>R</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ometimes also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ertility rate, period total fertility rate (</w:t>
      </w:r>
      <w:r w:rsidR="004B7FED" w:rsidRPr="00CD419C">
        <w:rPr>
          <w:rFonts w:ascii="Garamond" w:eastAsia="Garamond" w:hAnsi="Garamond" w:cs="Garamond"/>
          <w:spacing w:val="-1"/>
          <w:sz w:val="24"/>
          <w:szCs w:val="24"/>
        </w:rPr>
        <w:t>PTF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tal period fer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ility</w:t>
      </w:r>
    </w:p>
    <w:p w:rsidR="00606FEA" w:rsidRPr="00CD419C" w:rsidRDefault="004B7FED" w:rsidP="00CD419C">
      <w:pPr>
        <w:spacing w:line="260" w:lineRule="exact"/>
        <w:ind w:left="6281"/>
        <w:jc w:val="both"/>
        <w:rPr>
          <w:rFonts w:ascii="Garamond" w:eastAsia="Garamond" w:hAnsi="Garamond" w:cs="Garamond"/>
          <w:sz w:val="24"/>
          <w:szCs w:val="24"/>
        </w:rPr>
      </w:pPr>
      <w:r w:rsidRPr="00CD419C">
        <w:rPr>
          <w:rFonts w:ascii="Garamond" w:eastAsia="Garamond" w:hAnsi="Garamond" w:cs="Garamond"/>
          <w:position w:val="1"/>
          <w:sz w:val="24"/>
          <w:szCs w:val="24"/>
        </w:rPr>
        <w:t>rate (</w:t>
      </w:r>
      <w:r w:rsidRPr="00CD419C">
        <w:rPr>
          <w:rFonts w:ascii="Garamond" w:eastAsia="Garamond" w:hAnsi="Garamond" w:cs="Garamond"/>
          <w:spacing w:val="-1"/>
          <w:position w:val="1"/>
          <w:sz w:val="24"/>
          <w:szCs w:val="24"/>
        </w:rPr>
        <w:t>TPF</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popul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6281" w:right="261"/>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rage num</w:t>
      </w:r>
      <w:r w:rsidRPr="00CD419C">
        <w:rPr>
          <w:rFonts w:ascii="Garamond" w:eastAsia="Garamond" w:hAnsi="Garamond" w:cs="Garamond"/>
          <w:spacing w:val="-2"/>
          <w:sz w:val="24"/>
          <w:szCs w:val="24"/>
        </w:rPr>
        <w:t>b</w:t>
      </w:r>
      <w:r w:rsidRPr="00CD419C">
        <w:rPr>
          <w:rFonts w:ascii="Garamond" w:eastAsia="Garamond" w:hAnsi="Garamond" w:cs="Garamond"/>
          <w:sz w:val="24"/>
          <w:szCs w:val="24"/>
        </w:rPr>
        <w:t>er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hildren 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w</w:t>
      </w:r>
      <w:r w:rsidRPr="00CD419C">
        <w:rPr>
          <w:rFonts w:ascii="Garamond" w:eastAsia="Garamond" w:hAnsi="Garamond" w:cs="Garamond"/>
          <w:sz w:val="24"/>
          <w:szCs w:val="24"/>
        </w:rPr>
        <w:t>ould be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born </w:t>
      </w:r>
      <w:r w:rsidRPr="00CD419C">
        <w:rPr>
          <w:rFonts w:ascii="Garamond" w:eastAsia="Garamond" w:hAnsi="Garamond" w:cs="Garamond"/>
          <w:spacing w:val="-1"/>
          <w:sz w:val="24"/>
          <w:szCs w:val="24"/>
        </w:rPr>
        <w:t>t</w:t>
      </w:r>
      <w:r w:rsidRPr="00CD419C">
        <w:rPr>
          <w:rFonts w:ascii="Garamond" w:eastAsia="Garamond" w:hAnsi="Garamond" w:cs="Garamond"/>
          <w:sz w:val="24"/>
          <w:szCs w:val="24"/>
        </w:rPr>
        <w:t>o a</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om</w:t>
      </w:r>
      <w:r w:rsidRPr="00CD419C">
        <w:rPr>
          <w:rFonts w:ascii="Garamond" w:eastAsia="Garamond" w:hAnsi="Garamond" w:cs="Garamond"/>
          <w:spacing w:val="-2"/>
          <w:sz w:val="24"/>
          <w:szCs w:val="24"/>
        </w:rPr>
        <w:t>a</w:t>
      </w:r>
      <w:r w:rsidRPr="00CD419C">
        <w:rPr>
          <w:rFonts w:ascii="Garamond" w:eastAsia="Garamond" w:hAnsi="Garamond" w:cs="Garamond"/>
          <w:sz w:val="24"/>
          <w:szCs w:val="24"/>
        </w:rPr>
        <w:t>n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h</w:t>
      </w:r>
      <w:r w:rsidRPr="00CD419C">
        <w:rPr>
          <w:rFonts w:ascii="Garamond" w:eastAsia="Garamond" w:hAnsi="Garamond" w:cs="Garamond"/>
          <w:spacing w:val="1"/>
          <w:sz w:val="24"/>
          <w:szCs w:val="24"/>
        </w:rPr>
        <w:t>e</w:t>
      </w:r>
      <w:r w:rsidRPr="00CD419C">
        <w:rPr>
          <w:rFonts w:ascii="Garamond" w:eastAsia="Garamond" w:hAnsi="Garamond" w:cs="Garamond"/>
          <w:sz w:val="24"/>
          <w:szCs w:val="24"/>
        </w:rPr>
        <w:t>r li</w:t>
      </w:r>
      <w:r w:rsidRPr="00CD419C">
        <w:rPr>
          <w:rFonts w:ascii="Garamond" w:eastAsia="Garamond" w:hAnsi="Garamond" w:cs="Garamond"/>
          <w:spacing w:val="-1"/>
          <w:sz w:val="24"/>
          <w:szCs w:val="24"/>
        </w:rPr>
        <w:t>f</w:t>
      </w:r>
      <w:r w:rsidRPr="00CD419C">
        <w:rPr>
          <w:rFonts w:ascii="Garamond" w:eastAsia="Garamond" w:hAnsi="Garamond" w:cs="Garamond"/>
          <w:sz w:val="24"/>
          <w:szCs w:val="24"/>
        </w:rPr>
        <w:t>etime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during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p>
    <w:p w:rsidR="00606FEA" w:rsidRPr="00CD419C" w:rsidRDefault="004B7FED" w:rsidP="00CD419C">
      <w:pPr>
        <w:spacing w:line="260" w:lineRule="exact"/>
        <w:ind w:left="6281"/>
        <w:jc w:val="both"/>
        <w:rPr>
          <w:rFonts w:ascii="Garamond" w:eastAsia="Garamond" w:hAnsi="Garamond" w:cs="Garamond"/>
          <w:sz w:val="24"/>
          <w:szCs w:val="24"/>
        </w:rPr>
      </w:pPr>
      <w:r w:rsidRPr="00CD419C">
        <w:rPr>
          <w:rFonts w:ascii="Garamond" w:eastAsia="Garamond" w:hAnsi="Garamond" w:cs="Garamond"/>
          <w:position w:val="1"/>
          <w:sz w:val="24"/>
          <w:szCs w:val="24"/>
        </w:rPr>
        <w:t>15_</w:t>
      </w:r>
      <w:r w:rsidRPr="00CD419C">
        <w:rPr>
          <w:rFonts w:ascii="Garamond" w:eastAsia="Garamond" w:hAnsi="Garamond" w:cs="Garamond"/>
          <w:spacing w:val="1"/>
          <w:position w:val="1"/>
          <w:sz w:val="24"/>
          <w:szCs w:val="24"/>
        </w:rPr>
        <w:t>4</w:t>
      </w:r>
      <w:r w:rsidRPr="00CD419C">
        <w:rPr>
          <w:rFonts w:ascii="Garamond" w:eastAsia="Garamond" w:hAnsi="Garamond" w:cs="Garamond"/>
          <w:position w:val="1"/>
          <w:sz w:val="24"/>
          <w:szCs w:val="24"/>
        </w:rPr>
        <w:t>9. A</w:t>
      </w:r>
      <w:r w:rsidRPr="00CD419C">
        <w:rPr>
          <w:rFonts w:ascii="Garamond" w:eastAsia="Garamond" w:hAnsi="Garamond" w:cs="Garamond"/>
          <w:spacing w:val="1"/>
          <w:position w:val="1"/>
          <w:sz w:val="24"/>
          <w:szCs w:val="24"/>
        </w:rPr>
        <w:t xml:space="preserve"> w</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ld 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p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o</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ing</w:t>
      </w:r>
    </w:p>
    <w:p w:rsidR="00606FEA" w:rsidRPr="00CD419C" w:rsidRDefault="00606FEA" w:rsidP="00CD419C">
      <w:pPr>
        <w:spacing w:before="6"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glob</w:t>
      </w:r>
      <w:r w:rsidRPr="00CD419C">
        <w:rPr>
          <w:rFonts w:ascii="Garamond" w:eastAsia="Garamond" w:hAnsi="Garamond" w:cs="Garamond"/>
          <w:spacing w:val="1"/>
          <w:sz w:val="24"/>
          <w:szCs w:val="24"/>
        </w:rPr>
        <w:t>a</w:t>
      </w:r>
      <w:r w:rsidRPr="00CD419C">
        <w:rPr>
          <w:rFonts w:ascii="Garamond" w:eastAsia="Garamond" w:hAnsi="Garamond" w:cs="Garamond"/>
          <w:sz w:val="24"/>
          <w:szCs w:val="24"/>
        </w:rPr>
        <w:t>l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riations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ertili</w:t>
      </w:r>
      <w:r w:rsidRPr="00CD419C">
        <w:rPr>
          <w:rFonts w:ascii="Garamond" w:eastAsia="Garamond" w:hAnsi="Garamond" w:cs="Garamond"/>
          <w:spacing w:val="-2"/>
          <w:sz w:val="24"/>
          <w:szCs w:val="24"/>
        </w:rPr>
        <w:t>t</w:t>
      </w:r>
      <w:r w:rsidRPr="00CD419C">
        <w:rPr>
          <w:rFonts w:ascii="Garamond" w:eastAsia="Garamond" w:hAnsi="Garamond" w:cs="Garamond"/>
          <w:sz w:val="24"/>
          <w:szCs w:val="24"/>
        </w:rPr>
        <w:t>y r</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 woman,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d</w:t>
      </w:r>
      <w:r w:rsidRPr="00CD419C">
        <w:rPr>
          <w:rFonts w:ascii="Garamond" w:eastAsia="Garamond" w:hAnsi="Garamond" w:cs="Garamond"/>
          <w:spacing w:val="-2"/>
          <w:sz w:val="24"/>
          <w:szCs w:val="24"/>
        </w:rPr>
        <w:t>i</w:t>
      </w:r>
      <w:r w:rsidRPr="00CD419C">
        <w:rPr>
          <w:rFonts w:ascii="Garamond" w:eastAsia="Garamond" w:hAnsi="Garamond" w:cs="Garamond"/>
          <w:sz w:val="24"/>
          <w:szCs w:val="24"/>
        </w:rPr>
        <w:t>ng to the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A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Fa</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book’s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2013 d</w:t>
      </w:r>
      <w:r w:rsidRPr="00CD419C">
        <w:rPr>
          <w:rFonts w:ascii="Garamond" w:eastAsia="Garamond" w:hAnsi="Garamond" w:cs="Garamond"/>
          <w:spacing w:val="1"/>
          <w:sz w:val="24"/>
          <w:szCs w:val="24"/>
        </w:rPr>
        <w:t>a</w:t>
      </w:r>
      <w:r w:rsidRPr="00CD419C">
        <w:rPr>
          <w:rFonts w:ascii="Garamond" w:eastAsia="Garamond" w:hAnsi="Garamond" w:cs="Garamond"/>
          <w:sz w:val="24"/>
          <w:szCs w:val="24"/>
        </w:rPr>
        <w:t>ta.</w:t>
      </w:r>
    </w:p>
    <w:p w:rsidR="00606FEA" w:rsidRPr="00CD419C" w:rsidRDefault="00606FEA" w:rsidP="00CD419C">
      <w:pPr>
        <w:spacing w:before="6" w:line="120" w:lineRule="exact"/>
        <w:jc w:val="both"/>
        <w:rPr>
          <w:sz w:val="24"/>
          <w:szCs w:val="24"/>
        </w:rPr>
      </w:pPr>
    </w:p>
    <w:p w:rsidR="00606FEA" w:rsidRPr="00CD419C" w:rsidRDefault="00B17F3E" w:rsidP="00CD419C">
      <w:pPr>
        <w:spacing w:line="360" w:lineRule="auto"/>
        <w:ind w:left="6281" w:right="144"/>
        <w:jc w:val="both"/>
        <w:rPr>
          <w:rFonts w:ascii="Garamond" w:eastAsia="Garamond" w:hAnsi="Garamond" w:cs="Garamond"/>
          <w:sz w:val="24"/>
          <w:szCs w:val="24"/>
        </w:rPr>
      </w:pPr>
      <w:r w:rsidRPr="00B17F3E">
        <w:rPr>
          <w:sz w:val="24"/>
          <w:szCs w:val="24"/>
        </w:rPr>
        <w:pict>
          <v:group id="_x0000_s1123" style="position:absolute;left:0;text-align:left;margin-left:71.25pt;margin-top:4.75pt;width:300pt;height:162pt;z-index:-6060;mso-position-horizontal-relative:page" coordorigin="1425,95" coordsize="6000,3240">
            <v:shape id="_x0000_s1125" type="#_x0000_t75" style="position:absolute;left:1440;top:110;width:5970;height:3210">
              <v:imagedata r:id="rId156" o:title=""/>
            </v:shape>
            <v:shape id="_x0000_s1124" style="position:absolute;left:1433;top:102;width:5985;height:3225" coordorigin="1433,102" coordsize="5985,3225" path="m1433,3327r5985,l7418,102r-5985,l1433,3327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infant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ity rate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IM</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is the number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ths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infants under one </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 old per 1,</w:t>
      </w:r>
      <w:r w:rsidR="004B7FED" w:rsidRPr="00CD419C">
        <w:rPr>
          <w:rFonts w:ascii="Garamond" w:eastAsia="Garamond" w:hAnsi="Garamond" w:cs="Garamond"/>
          <w:spacing w:val="-2"/>
          <w:sz w:val="24"/>
          <w:szCs w:val="24"/>
        </w:rPr>
        <w:t>0</w:t>
      </w:r>
      <w:r w:rsidR="004B7FED" w:rsidRPr="00CD419C">
        <w:rPr>
          <w:rFonts w:ascii="Garamond" w:eastAsia="Garamond" w:hAnsi="Garamond" w:cs="Garamond"/>
          <w:sz w:val="24"/>
          <w:szCs w:val="24"/>
        </w:rPr>
        <w:t>00 live bir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rate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ten </w:t>
      </w:r>
      <w:r w:rsidR="004B7FED" w:rsidRPr="00CD419C">
        <w:rPr>
          <w:rFonts w:ascii="Garamond" w:eastAsia="Garamond" w:hAnsi="Garamond" w:cs="Garamond"/>
          <w:spacing w:val="2"/>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s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indi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lth in a</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infant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ity</w:t>
      </w:r>
    </w:p>
    <w:p w:rsidR="00606FEA" w:rsidRPr="00CD419C" w:rsidRDefault="004B7FED" w:rsidP="00CD419C">
      <w:pPr>
        <w:spacing w:line="260" w:lineRule="exact"/>
        <w:ind w:left="6281"/>
        <w:jc w:val="both"/>
        <w:rPr>
          <w:rFonts w:ascii="Garamond" w:eastAsia="Garamond" w:hAnsi="Garamond" w:cs="Garamond"/>
          <w:sz w:val="24"/>
          <w:szCs w:val="24"/>
        </w:rPr>
      </w:pPr>
      <w:r w:rsidRPr="00CD419C">
        <w:rPr>
          <w:rFonts w:ascii="Garamond" w:eastAsia="Garamond" w:hAnsi="Garamond" w:cs="Garamond"/>
          <w:position w:val="1"/>
          <w:sz w:val="24"/>
          <w:szCs w:val="24"/>
        </w:rPr>
        <w:t>rate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the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ld is 49.4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ding</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6281" w:right="176"/>
        <w:jc w:val="both"/>
        <w:rPr>
          <w:rFonts w:ascii="Garamond" w:eastAsia="Garamond" w:hAnsi="Garamond" w:cs="Garamond"/>
          <w:sz w:val="24"/>
          <w:szCs w:val="24"/>
        </w:rPr>
      </w:pP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United N</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42</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09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ding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A</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Fa</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p>
    <w:p w:rsidR="00606FEA" w:rsidRPr="00CD419C" w:rsidRDefault="004B7FED" w:rsidP="00CD419C">
      <w:pPr>
        <w:ind w:left="100"/>
        <w:jc w:val="both"/>
        <w:rPr>
          <w:rFonts w:ascii="Garamond" w:eastAsia="Garamond" w:hAnsi="Garamond" w:cs="Garamond"/>
          <w:sz w:val="24"/>
          <w:szCs w:val="24"/>
        </w:rPr>
        <w:sectPr w:rsidR="00606FEA" w:rsidRPr="00CD419C">
          <w:headerReference w:type="default" r:id="rId157"/>
          <w:pgSz w:w="12240" w:h="15840"/>
          <w:pgMar w:top="940" w:right="1320" w:bottom="280" w:left="1340" w:header="740" w:footer="1154" w:gutter="0"/>
          <w:cols w:space="720"/>
        </w:sectPr>
      </w:pPr>
      <w:r w:rsidRPr="00CD419C">
        <w:rPr>
          <w:rFonts w:ascii="Garamond" w:eastAsia="Garamond" w:hAnsi="Garamond" w:cs="Garamond"/>
          <w:sz w:val="24"/>
          <w:szCs w:val="24"/>
        </w:rPr>
        <w:t>book.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high in the less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oped countries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ompared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d co</w:t>
      </w:r>
      <w:r w:rsidRPr="00CD419C">
        <w:rPr>
          <w:rFonts w:ascii="Garamond" w:eastAsia="Garamond" w:hAnsi="Garamond" w:cs="Garamond"/>
          <w:spacing w:val="1"/>
          <w:sz w:val="24"/>
          <w:szCs w:val="24"/>
        </w:rPr>
        <w:t>u</w:t>
      </w:r>
      <w:r w:rsidRPr="00CD419C">
        <w:rPr>
          <w:rFonts w:ascii="Garamond" w:eastAsia="Garamond" w:hAnsi="Garamond" w:cs="Garamond"/>
          <w:sz w:val="24"/>
          <w:szCs w:val="24"/>
        </w:rPr>
        <w:t>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p>
    <w:p w:rsidR="00606FEA" w:rsidRPr="00CD419C" w:rsidRDefault="00606FEA" w:rsidP="00CD419C">
      <w:pPr>
        <w:spacing w:line="160" w:lineRule="exact"/>
        <w:jc w:val="both"/>
        <w:rPr>
          <w:sz w:val="24"/>
          <w:szCs w:val="24"/>
        </w:rPr>
      </w:pPr>
    </w:p>
    <w:p w:rsidR="00606FEA" w:rsidRPr="00CD419C" w:rsidRDefault="004B7FED" w:rsidP="00CD419C">
      <w:pPr>
        <w:spacing w:before="37" w:line="360" w:lineRule="auto"/>
        <w:ind w:left="100" w:right="464"/>
        <w:jc w:val="both"/>
        <w:rPr>
          <w:rFonts w:ascii="Garamond" w:eastAsia="Garamond" w:hAnsi="Garamond" w:cs="Garamond"/>
          <w:sz w:val="24"/>
          <w:szCs w:val="24"/>
        </w:rPr>
      </w:pP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orld.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ny </w:t>
      </w:r>
      <w:r w:rsidRPr="00CD419C">
        <w:rPr>
          <w:rFonts w:ascii="Garamond" w:eastAsia="Garamond" w:hAnsi="Garamond" w:cs="Garamond"/>
          <w:spacing w:val="1"/>
          <w:sz w:val="24"/>
          <w:szCs w:val="24"/>
        </w:rPr>
        <w:t>c</w:t>
      </w:r>
      <w:r w:rsidRPr="00CD419C">
        <w:rPr>
          <w:rFonts w:ascii="Garamond" w:eastAsia="Garamond" w:hAnsi="Garamond" w:cs="Garamond"/>
          <w:sz w:val="24"/>
          <w:szCs w:val="24"/>
        </w:rPr>
        <w:t>hildren die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 re</w:t>
      </w:r>
      <w:r w:rsidRPr="00CD419C">
        <w:rPr>
          <w:rFonts w:ascii="Garamond" w:eastAsia="Garamond" w:hAnsi="Garamond" w:cs="Garamond"/>
          <w:spacing w:val="1"/>
          <w:sz w:val="24"/>
          <w:szCs w:val="24"/>
        </w:rPr>
        <w:t>a</w:t>
      </w:r>
      <w:r w:rsidRPr="00CD419C">
        <w:rPr>
          <w:rFonts w:ascii="Garamond" w:eastAsia="Garamond" w:hAnsi="Garamond" w:cs="Garamond"/>
          <w:sz w:val="24"/>
          <w:szCs w:val="24"/>
        </w:rPr>
        <w:t>ch</w:t>
      </w:r>
      <w:r w:rsidRPr="00CD419C">
        <w:rPr>
          <w:rFonts w:ascii="Garamond" w:eastAsia="Garamond" w:hAnsi="Garamond" w:cs="Garamond"/>
          <w:spacing w:val="1"/>
          <w:sz w:val="24"/>
          <w:szCs w:val="24"/>
        </w:rPr>
        <w:t>i</w:t>
      </w:r>
      <w:r w:rsidRPr="00CD419C">
        <w:rPr>
          <w:rFonts w:ascii="Garamond" w:eastAsia="Garamond" w:hAnsi="Garamond" w:cs="Garamond"/>
          <w:sz w:val="24"/>
          <w:szCs w:val="24"/>
        </w:rPr>
        <w:t>ng 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f</w:t>
      </w:r>
      <w:r w:rsidRPr="00CD419C">
        <w:rPr>
          <w:rFonts w:ascii="Garamond" w:eastAsia="Garamond" w:hAnsi="Garamond" w:cs="Garamond"/>
          <w:sz w:val="24"/>
          <w:szCs w:val="24"/>
        </w:rPr>
        <w:t>ir</w:t>
      </w:r>
      <w:r w:rsidRPr="00CD419C">
        <w:rPr>
          <w:rFonts w:ascii="Garamond" w:eastAsia="Garamond" w:hAnsi="Garamond" w:cs="Garamond"/>
          <w:spacing w:val="-2"/>
          <w:sz w:val="24"/>
          <w:szCs w:val="24"/>
        </w:rPr>
        <w:t>s</w:t>
      </w:r>
      <w:r w:rsidRPr="00CD419C">
        <w:rPr>
          <w:rFonts w:ascii="Garamond" w:eastAsia="Garamond" w:hAnsi="Garamond" w:cs="Garamond"/>
          <w:sz w:val="24"/>
          <w:szCs w:val="24"/>
        </w:rPr>
        <w:t>t bi</w:t>
      </w:r>
      <w:r w:rsidRPr="00CD419C">
        <w:rPr>
          <w:rFonts w:ascii="Garamond" w:eastAsia="Garamond" w:hAnsi="Garamond" w:cs="Garamond"/>
          <w:spacing w:val="-1"/>
          <w:sz w:val="24"/>
          <w:szCs w:val="24"/>
        </w:rPr>
        <w:t>r</w:t>
      </w:r>
      <w:r w:rsidRPr="00CD419C">
        <w:rPr>
          <w:rFonts w:ascii="Garamond" w:eastAsia="Garamond" w:hAnsi="Garamond" w:cs="Garamond"/>
          <w:sz w:val="24"/>
          <w:szCs w:val="24"/>
        </w:rPr>
        <w:t>th da</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high </w:t>
      </w:r>
      <w:r w:rsidRPr="00CD419C">
        <w:rPr>
          <w:rFonts w:ascii="Garamond" w:eastAsia="Garamond" w:hAnsi="Garamond" w:cs="Garamond"/>
          <w:spacing w:val="1"/>
          <w:sz w:val="24"/>
          <w:szCs w:val="24"/>
        </w:rPr>
        <w:t>C</w:t>
      </w:r>
      <w:r w:rsidRPr="00CD419C">
        <w:rPr>
          <w:rFonts w:ascii="Garamond" w:eastAsia="Garamond" w:hAnsi="Garamond" w:cs="Garamond"/>
          <w:sz w:val="24"/>
          <w:szCs w:val="24"/>
        </w:rPr>
        <w:t>rude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a</w:t>
      </w:r>
      <w:r w:rsidRPr="00CD419C">
        <w:rPr>
          <w:rFonts w:ascii="Garamond" w:eastAsia="Garamond" w:hAnsi="Garamond" w:cs="Garamond"/>
          <w:sz w:val="24"/>
          <w:szCs w:val="24"/>
        </w:rPr>
        <w:t>th R</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tend to re</w:t>
      </w:r>
      <w:r w:rsidRPr="00CD419C">
        <w:rPr>
          <w:rFonts w:ascii="Garamond" w:eastAsia="Garamond" w:hAnsi="Garamond" w:cs="Garamond"/>
          <w:spacing w:val="-1"/>
          <w:sz w:val="24"/>
          <w:szCs w:val="24"/>
        </w:rPr>
        <w:t>f</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ct hi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ta</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ity </w:t>
      </w:r>
      <w:r w:rsidRPr="00CD419C">
        <w:rPr>
          <w:rFonts w:ascii="Garamond" w:eastAsia="Garamond" w:hAnsi="Garamond" w:cs="Garamond"/>
          <w:spacing w:val="1"/>
          <w:sz w:val="24"/>
          <w:szCs w:val="24"/>
        </w:rPr>
        <w:t>Ra</w:t>
      </w:r>
      <w:r w:rsidRPr="00CD419C">
        <w:rPr>
          <w:rFonts w:ascii="Garamond" w:eastAsia="Garamond" w:hAnsi="Garamond" w:cs="Garamond"/>
          <w:sz w:val="24"/>
          <w:szCs w:val="24"/>
        </w:rPr>
        <w:t>te.</w:t>
      </w:r>
    </w:p>
    <w:p w:rsidR="00606FEA" w:rsidRPr="00CD419C" w:rsidRDefault="00606FEA" w:rsidP="00CD419C">
      <w:pPr>
        <w:spacing w:line="200" w:lineRule="exact"/>
        <w:jc w:val="both"/>
        <w:rPr>
          <w:sz w:val="24"/>
          <w:szCs w:val="24"/>
        </w:rPr>
      </w:pPr>
    </w:p>
    <w:p w:rsidR="00606FEA" w:rsidRPr="00CD419C" w:rsidRDefault="00606FEA" w:rsidP="00CD419C">
      <w:pPr>
        <w:spacing w:before="5"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84</w:t>
      </w:r>
      <w:r w:rsidRPr="00CD419C">
        <w:rPr>
          <w:rFonts w:ascii="Garamond" w:eastAsia="Garamond" w:hAnsi="Garamond" w:cs="Garamond"/>
          <w:b/>
          <w:sz w:val="24"/>
          <w:szCs w:val="24"/>
          <w:u w:val="single" w:color="000000"/>
        </w:rPr>
        <w:t xml:space="preserve">: </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p</w:t>
      </w:r>
      <w:r w:rsidRPr="00CD419C">
        <w:rPr>
          <w:rFonts w:ascii="Garamond" w:eastAsia="Garamond" w:hAnsi="Garamond" w:cs="Garamond"/>
          <w:b/>
          <w:sz w:val="24"/>
          <w:szCs w:val="24"/>
          <w:u w:val="single" w:color="000000"/>
        </w:rPr>
        <w:t>ula</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ion</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S</w:t>
      </w:r>
      <w:r w:rsidRPr="00CD419C">
        <w:rPr>
          <w:rFonts w:ascii="Garamond" w:eastAsia="Garamond" w:hAnsi="Garamond" w:cs="Garamond"/>
          <w:b/>
          <w:spacing w:val="-1"/>
          <w:sz w:val="24"/>
          <w:szCs w:val="24"/>
          <w:u w:val="single" w:color="000000"/>
        </w:rPr>
        <w:t>tr</w:t>
      </w:r>
      <w:r w:rsidRPr="00CD419C">
        <w:rPr>
          <w:rFonts w:ascii="Garamond" w:eastAsia="Garamond" w:hAnsi="Garamond" w:cs="Garamond"/>
          <w:b/>
          <w:sz w:val="24"/>
          <w:szCs w:val="24"/>
          <w:u w:val="single" w:color="000000"/>
        </w:rPr>
        <w:t>uc</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pacing w:val="2"/>
          <w:sz w:val="24"/>
          <w:szCs w:val="24"/>
          <w:u w:val="single" w:color="000000"/>
        </w:rPr>
        <w:t>u</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e:</w:t>
      </w:r>
    </w:p>
    <w:p w:rsidR="00606FEA" w:rsidRPr="00CD419C" w:rsidRDefault="00606FEA" w:rsidP="00CD419C">
      <w:pPr>
        <w:spacing w:before="9"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6101" w:right="76"/>
        <w:jc w:val="both"/>
        <w:rPr>
          <w:rFonts w:ascii="Garamond" w:eastAsia="Garamond" w:hAnsi="Garamond" w:cs="Garamond"/>
          <w:sz w:val="24"/>
          <w:szCs w:val="24"/>
        </w:rPr>
      </w:pPr>
      <w:r w:rsidRPr="00B17F3E">
        <w:rPr>
          <w:sz w:val="24"/>
          <w:szCs w:val="24"/>
        </w:rPr>
        <w:pict>
          <v:group id="_x0000_s1120" style="position:absolute;left:0;text-align:left;margin-left:71.25pt;margin-top:4pt;width:290.25pt;height:179.25pt;z-index:-6059;mso-position-horizontal-relative:page" coordorigin="1425,80" coordsize="5805,3585">
            <v:shape id="_x0000_s1122" type="#_x0000_t75" style="position:absolute;left:1440;top:95;width:5775;height:3555">
              <v:imagedata r:id="rId158" o:title=""/>
            </v:shape>
            <v:shape id="_x0000_s1121" style="position:absolute;left:1433;top:87;width:5790;height:3570" coordorigin="1433,87" coordsize="5790,3570" path="m1433,3657r5790,l7223,87r-5790,l1433,3657xe" filled="f">
              <v:path arrowok="t"/>
            </v:shape>
            <w10:wrap anchorx="page"/>
          </v:group>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compo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ition</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or </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u</w:t>
      </w:r>
      <w:r w:rsidR="004B7FED" w:rsidRPr="00CD419C">
        <w:rPr>
          <w:rFonts w:ascii="Garamond" w:eastAsia="Garamond" w:hAnsi="Garamond" w:cs="Garamond"/>
          <w:sz w:val="24"/>
          <w:szCs w:val="24"/>
        </w:rPr>
        <w:t>cture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 a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 xml:space="preserve">eup </w:t>
      </w:r>
      <w:r w:rsidR="004B7FED" w:rsidRPr="00CD419C">
        <w:rPr>
          <w:rFonts w:ascii="Garamond" w:eastAsia="Garamond" w:hAnsi="Garamond" w:cs="Garamond"/>
          <w:spacing w:val="3"/>
          <w:sz w:val="24"/>
          <w:szCs w:val="24"/>
        </w:rPr>
        <w:t>i</w:t>
      </w:r>
      <w:r w:rsidR="004B7FED" w:rsidRPr="00CD419C">
        <w:rPr>
          <w:rFonts w:ascii="Garamond" w:eastAsia="Garamond" w:hAnsi="Garamond" w:cs="Garamond"/>
          <w:sz w:val="24"/>
          <w:szCs w:val="24"/>
        </w:rPr>
        <w:t>n ter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of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pacing w:val="-3"/>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e</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em</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e</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 xml:space="preserve">ratio,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other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operties</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s marital</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tatus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edu</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ollo</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ng</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ig</w:t>
      </w:r>
      <w:r w:rsidR="004B7FED" w:rsidRPr="00CD419C">
        <w:rPr>
          <w:rFonts w:ascii="Garamond" w:eastAsia="Garamond" w:hAnsi="Garamond" w:cs="Garamond"/>
          <w:spacing w:val="1"/>
          <w:sz w:val="24"/>
          <w:szCs w:val="24"/>
        </w:rPr>
        <w:t>u</w:t>
      </w:r>
      <w:r w:rsidR="004B7FED" w:rsidRPr="00CD419C">
        <w:rPr>
          <w:rFonts w:ascii="Garamond" w:eastAsia="Garamond" w:hAnsi="Garamond" w:cs="Garamond"/>
          <w:sz w:val="24"/>
          <w:szCs w:val="24"/>
        </w:rPr>
        <w:t xml:space="preserve">re </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 xml:space="preserve">hows </w:t>
      </w:r>
      <w:r w:rsidR="00DF2C8C" w:rsidRPr="00CD419C">
        <w:rPr>
          <w:rFonts w:ascii="Garamond" w:eastAsia="Garamond" w:hAnsi="Garamond" w:cs="Garamond"/>
          <w:spacing w:val="2"/>
          <w:sz w:val="24"/>
          <w:szCs w:val="24"/>
        </w:rPr>
        <w:t>the</w:t>
      </w:r>
      <w:r w:rsidR="00DF2C8C" w:rsidRPr="00CD419C">
        <w:rPr>
          <w:rFonts w:ascii="Garamond" w:eastAsia="Garamond" w:hAnsi="Garamond" w:cs="Garamond"/>
          <w:sz w:val="24"/>
          <w:szCs w:val="24"/>
        </w:rPr>
        <w:t xml:space="preserve"> </w:t>
      </w:r>
      <w:r w:rsidR="00DF2C8C" w:rsidRPr="00CD419C">
        <w:rPr>
          <w:rFonts w:ascii="Garamond" w:eastAsia="Garamond" w:hAnsi="Garamond" w:cs="Garamond"/>
          <w:spacing w:val="2"/>
          <w:sz w:val="24"/>
          <w:szCs w:val="24"/>
        </w:rPr>
        <w:t>example</w:t>
      </w:r>
      <w:r w:rsidR="00DF2C8C" w:rsidRPr="00CD419C">
        <w:rPr>
          <w:rFonts w:ascii="Garamond" w:eastAsia="Garamond" w:hAnsi="Garamond" w:cs="Garamond"/>
          <w:sz w:val="24"/>
          <w:szCs w:val="24"/>
        </w:rPr>
        <w:t xml:space="preserve"> of </w:t>
      </w:r>
      <w:r w:rsidR="00DF2C8C" w:rsidRPr="00CD419C">
        <w:rPr>
          <w:rFonts w:ascii="Garamond" w:eastAsia="Garamond" w:hAnsi="Garamond" w:cs="Garamond"/>
          <w:spacing w:val="1"/>
          <w:sz w:val="24"/>
          <w:szCs w:val="24"/>
        </w:rPr>
        <w:t>the</w:t>
      </w:r>
      <w:r w:rsidR="004B7FED" w:rsidRPr="00CD419C">
        <w:rPr>
          <w:rFonts w:ascii="Garamond" w:eastAsia="Garamond" w:hAnsi="Garamond" w:cs="Garamond"/>
          <w:sz w:val="24"/>
          <w:szCs w:val="24"/>
        </w:rPr>
        <w:t xml:space="preserve">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15" w:line="200" w:lineRule="exact"/>
        <w:jc w:val="both"/>
        <w:rPr>
          <w:sz w:val="24"/>
          <w:szCs w:val="24"/>
        </w:rPr>
      </w:pPr>
    </w:p>
    <w:p w:rsidR="00606FEA" w:rsidRPr="00CD419C" w:rsidRDefault="004B7FED" w:rsidP="00CD419C">
      <w:pPr>
        <w:spacing w:line="358" w:lineRule="auto"/>
        <w:ind w:left="100" w:right="84"/>
        <w:jc w:val="both"/>
        <w:rPr>
          <w:rFonts w:ascii="Garamond" w:eastAsia="Garamond" w:hAnsi="Garamond" w:cs="Garamond"/>
          <w:sz w:val="24"/>
          <w:szCs w:val="24"/>
        </w:rPr>
      </w:pPr>
      <w:r w:rsidRPr="00CD419C">
        <w:rPr>
          <w:rFonts w:ascii="Garamond" w:eastAsia="Garamond" w:hAnsi="Garamond" w:cs="Garamond"/>
          <w:sz w:val="24"/>
          <w:szCs w:val="24"/>
        </w:rPr>
        <w:t>Now</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us</w:t>
      </w:r>
      <w:r w:rsidRPr="00CD419C">
        <w:rPr>
          <w:rFonts w:ascii="Garamond" w:eastAsia="Garamond" w:hAnsi="Garamond" w:cs="Garamond"/>
          <w:spacing w:val="27"/>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ee</w:t>
      </w:r>
      <w:r w:rsidRPr="00CD419C">
        <w:rPr>
          <w:rFonts w:ascii="Garamond" w:eastAsia="Garamond" w:hAnsi="Garamond" w:cs="Garamond"/>
          <w:spacing w:val="30"/>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2"/>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2"/>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28"/>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9"/>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9"/>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oped</w:t>
      </w:r>
      <w:r w:rsidRPr="00CD419C">
        <w:rPr>
          <w:rFonts w:ascii="Garamond" w:eastAsia="Garamond" w:hAnsi="Garamond" w:cs="Garamond"/>
          <w:spacing w:val="29"/>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8"/>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lopi</w:t>
      </w:r>
      <w:r w:rsidRPr="00CD419C">
        <w:rPr>
          <w:rFonts w:ascii="Garamond" w:eastAsia="Garamond" w:hAnsi="Garamond" w:cs="Garamond"/>
          <w:spacing w:val="-2"/>
          <w:sz w:val="24"/>
          <w:szCs w:val="24"/>
        </w:rPr>
        <w:t>n</w:t>
      </w:r>
      <w:r w:rsidRPr="00CD419C">
        <w:rPr>
          <w:rFonts w:ascii="Garamond" w:eastAsia="Garamond" w:hAnsi="Garamond" w:cs="Garamond"/>
          <w:sz w:val="24"/>
          <w:szCs w:val="24"/>
        </w:rPr>
        <w:t>g countries.</w:t>
      </w:r>
    </w:p>
    <w:p w:rsidR="00606FEA" w:rsidRPr="00CD419C" w:rsidRDefault="00866125" w:rsidP="00CD419C">
      <w:pPr>
        <w:spacing w:before="3"/>
        <w:ind w:left="100"/>
        <w:jc w:val="both"/>
        <w:rPr>
          <w:sz w:val="24"/>
          <w:szCs w:val="24"/>
        </w:rPr>
        <w:sectPr w:rsidR="00606FEA" w:rsidRPr="00CD419C">
          <w:headerReference w:type="default" r:id="rId159"/>
          <w:pgSz w:w="12240" w:h="15840"/>
          <w:pgMar w:top="920" w:right="1320" w:bottom="280" w:left="1340" w:header="740" w:footer="1154" w:gutter="0"/>
          <w:cols w:space="720"/>
        </w:sectPr>
      </w:pPr>
      <w:r w:rsidRPr="00B17F3E">
        <w:rPr>
          <w:sz w:val="24"/>
          <w:szCs w:val="24"/>
        </w:rPr>
        <w:pict>
          <v:shape id="_x0000_i1034" type="#_x0000_t75" style="width:295.5pt;height:192.75pt">
            <v:imagedata r:id="rId160" o:title=""/>
          </v:shape>
        </w:pict>
      </w:r>
    </w:p>
    <w:p w:rsidR="00606FEA" w:rsidRPr="00CD419C" w:rsidRDefault="00606FEA" w:rsidP="00CD419C">
      <w:pPr>
        <w:spacing w:before="7" w:line="160" w:lineRule="exact"/>
        <w:jc w:val="both"/>
        <w:rPr>
          <w:sz w:val="24"/>
          <w:szCs w:val="24"/>
        </w:rPr>
      </w:pPr>
    </w:p>
    <w:p w:rsidR="00606FEA" w:rsidRPr="00CD419C" w:rsidRDefault="004B7FED" w:rsidP="00CD419C">
      <w:pPr>
        <w:spacing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255171">
        <w:rPr>
          <w:rFonts w:ascii="Garamond" w:eastAsia="Garamond" w:hAnsi="Garamond" w:cs="Garamond"/>
          <w:b/>
          <w:sz w:val="24"/>
          <w:szCs w:val="24"/>
        </w:rPr>
        <w:t>22</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4234" w:right="4256"/>
        <w:jc w:val="both"/>
        <w:rPr>
          <w:rFonts w:ascii="Garamond" w:eastAsia="Garamond" w:hAnsi="Garamond" w:cs="Garamond"/>
          <w:sz w:val="24"/>
          <w:szCs w:val="24"/>
        </w:rPr>
      </w:pPr>
      <w:r w:rsidRPr="00CD419C">
        <w:rPr>
          <w:rFonts w:ascii="Garamond" w:eastAsia="Garamond" w:hAnsi="Garamond" w:cs="Garamond"/>
          <w:b/>
          <w:spacing w:val="1"/>
          <w:sz w:val="24"/>
          <w:szCs w:val="24"/>
        </w:rPr>
        <w:t>M</w:t>
      </w:r>
      <w:r w:rsidRPr="00CD419C">
        <w:rPr>
          <w:rFonts w:ascii="Garamond" w:eastAsia="Garamond" w:hAnsi="Garamond" w:cs="Garamond"/>
          <w:b/>
          <w:sz w:val="24"/>
          <w:szCs w:val="24"/>
        </w:rPr>
        <w:t>ig</w:t>
      </w:r>
      <w:r w:rsidRPr="00CD419C">
        <w:rPr>
          <w:rFonts w:ascii="Garamond" w:eastAsia="Garamond" w:hAnsi="Garamond" w:cs="Garamond"/>
          <w:b/>
          <w:spacing w:val="-2"/>
          <w:sz w:val="24"/>
          <w:szCs w:val="24"/>
        </w:rPr>
        <w:t>r</w:t>
      </w:r>
      <w:r w:rsidRPr="00CD419C">
        <w:rPr>
          <w:rFonts w:ascii="Garamond" w:eastAsia="Garamond" w:hAnsi="Garamond" w:cs="Garamond"/>
          <w:b/>
          <w:sz w:val="24"/>
          <w:szCs w:val="24"/>
        </w:rPr>
        <w:t>ati</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n</w:t>
      </w:r>
    </w:p>
    <w:p w:rsidR="00606FEA" w:rsidRPr="00CD419C" w:rsidRDefault="00606FEA" w:rsidP="00CD419C">
      <w:pPr>
        <w:spacing w:before="8"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85</w:t>
      </w:r>
      <w:r w:rsidRPr="00CD419C">
        <w:rPr>
          <w:rFonts w:ascii="Garamond" w:eastAsia="Garamond" w:hAnsi="Garamond" w:cs="Garamond"/>
          <w:b/>
          <w:sz w:val="24"/>
          <w:szCs w:val="24"/>
          <w:u w:val="single" w:color="000000"/>
        </w:rPr>
        <w:t>:</w:t>
      </w:r>
    </w:p>
    <w:p w:rsidR="00606FEA" w:rsidRPr="00CD419C" w:rsidRDefault="00606FEA" w:rsidP="00CD419C">
      <w:pPr>
        <w:spacing w:before="1"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6205" w:right="141"/>
        <w:jc w:val="both"/>
        <w:rPr>
          <w:rFonts w:ascii="Garamond" w:eastAsia="Garamond" w:hAnsi="Garamond" w:cs="Garamond"/>
          <w:sz w:val="24"/>
          <w:szCs w:val="24"/>
        </w:rPr>
      </w:pPr>
      <w:r w:rsidRPr="00B17F3E">
        <w:rPr>
          <w:sz w:val="24"/>
          <w:szCs w:val="24"/>
        </w:rPr>
        <w:pict>
          <v:shape id="_x0000_s1118" type="#_x0000_t75" style="position:absolute;left:0;text-align:left;margin-left:1in;margin-top:1.65pt;width:296.2pt;height:186.25pt;z-index:-6058;mso-position-horizontal-relative:page">
            <v:imagedata r:id="rId161" o:title=""/>
            <w10:wrap anchorx="page"/>
          </v:shape>
        </w:pic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igr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one of the fa</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s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hind 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e of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igr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human)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mov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ment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peop</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e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om one 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ld to another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or the purpo</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e of ta</w:t>
      </w:r>
      <w:r w:rsidR="004B7FED" w:rsidRPr="00CD419C">
        <w:rPr>
          <w:rFonts w:ascii="Garamond" w:eastAsia="Garamond" w:hAnsi="Garamond" w:cs="Garamond"/>
          <w:spacing w:val="1"/>
          <w:sz w:val="24"/>
          <w:szCs w:val="24"/>
        </w:rPr>
        <w:t>k</w:t>
      </w:r>
      <w:r w:rsidR="004B7FED" w:rsidRPr="00CD419C">
        <w:rPr>
          <w:rFonts w:ascii="Garamond" w:eastAsia="Garamond" w:hAnsi="Garamond" w:cs="Garamond"/>
          <w:sz w:val="24"/>
          <w:szCs w:val="24"/>
        </w:rPr>
        <w:t>ing up 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 or</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em</w:t>
      </w:r>
      <w:r w:rsidR="004B7FED" w:rsidRPr="00CD419C">
        <w:rPr>
          <w:rFonts w:ascii="Garamond" w:eastAsia="Garamond" w:hAnsi="Garamond" w:cs="Garamond"/>
          <w:spacing w:val="2"/>
          <w:sz w:val="24"/>
          <w:szCs w:val="24"/>
        </w:rPr>
        <w:t>i</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 re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cro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politi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 bound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ry. It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may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be 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3"/>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 tempo</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ry,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riodic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y</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l</w:t>
      </w:r>
      <w:r w:rsidRPr="00CD419C">
        <w:rPr>
          <w:rFonts w:ascii="Garamond" w:eastAsia="Garamond" w:hAnsi="Garamond" w:cs="Garamond"/>
          <w:spacing w:val="-2"/>
          <w:position w:val="1"/>
          <w:sz w:val="24"/>
          <w:szCs w:val="24"/>
        </w:rPr>
        <w:t>i</w:t>
      </w:r>
      <w:r w:rsidRPr="00CD419C">
        <w:rPr>
          <w:rFonts w:ascii="Garamond" w:eastAsia="Garamond" w:hAnsi="Garamond" w:cs="Garamond"/>
          <w:position w:val="1"/>
          <w:sz w:val="24"/>
          <w:szCs w:val="24"/>
        </w:rPr>
        <w:t xml:space="preserve">c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n n</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t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not ne</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es</w:t>
      </w:r>
      <w:r w:rsidRPr="00CD419C">
        <w:rPr>
          <w:rFonts w:ascii="Garamond" w:eastAsia="Garamond" w:hAnsi="Garamond" w:cs="Garamond"/>
          <w:spacing w:val="-1"/>
          <w:position w:val="1"/>
          <w:sz w:val="24"/>
          <w:szCs w:val="24"/>
        </w:rPr>
        <w:t>s</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ry to </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hift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out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w:t>
      </w:r>
      <w:r w:rsidRPr="00CD419C">
        <w:rPr>
          <w:rFonts w:ascii="Garamond" w:eastAsia="Garamond" w:hAnsi="Garamond" w:cs="Garamond"/>
          <w:spacing w:val="2"/>
          <w:position w:val="1"/>
          <w:sz w:val="24"/>
          <w:szCs w:val="24"/>
        </w:rPr>
        <w:t>h</w:t>
      </w:r>
      <w:r w:rsidRPr="00CD419C">
        <w:rPr>
          <w:rFonts w:ascii="Garamond" w:eastAsia="Garamond" w:hAnsi="Garamond" w:cs="Garamond"/>
          <w:position w:val="1"/>
          <w:sz w:val="24"/>
          <w:szCs w:val="24"/>
        </w:rPr>
        <w:t>e po</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itic</w:t>
      </w:r>
      <w:r w:rsidRPr="00CD419C">
        <w:rPr>
          <w:rFonts w:ascii="Garamond" w:eastAsia="Garamond" w:hAnsi="Garamond" w:cs="Garamond"/>
          <w:spacing w:val="2"/>
          <w:position w:val="1"/>
          <w:sz w:val="24"/>
          <w:szCs w:val="24"/>
        </w:rPr>
        <w:t>a</w:t>
      </w:r>
      <w:r w:rsidRPr="00CD419C">
        <w:rPr>
          <w:rFonts w:ascii="Garamond" w:eastAsia="Garamond" w:hAnsi="Garamond" w:cs="Garamond"/>
          <w:position w:val="1"/>
          <w:sz w:val="24"/>
          <w:szCs w:val="24"/>
        </w:rPr>
        <w:t>l boun</w:t>
      </w:r>
      <w:r w:rsidRPr="00CD419C">
        <w:rPr>
          <w:rFonts w:ascii="Garamond" w:eastAsia="Garamond" w:hAnsi="Garamond" w:cs="Garamond"/>
          <w:spacing w:val="-2"/>
          <w:position w:val="1"/>
          <w:sz w:val="24"/>
          <w:szCs w:val="24"/>
        </w:rPr>
        <w:t>d</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ries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the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tat</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Population</w:t>
      </w:r>
    </w:p>
    <w:p w:rsidR="00606FEA" w:rsidRPr="00CD419C" w:rsidRDefault="00B17F3E" w:rsidP="00CD419C">
      <w:pPr>
        <w:spacing w:before="5" w:line="400" w:lineRule="atLeast"/>
        <w:ind w:left="100" w:right="404"/>
        <w:jc w:val="both"/>
        <w:rPr>
          <w:rFonts w:ascii="Garamond" w:eastAsia="Garamond" w:hAnsi="Garamond" w:cs="Garamond"/>
          <w:sz w:val="24"/>
          <w:szCs w:val="24"/>
        </w:rPr>
      </w:pPr>
      <w:r w:rsidRPr="00B17F3E">
        <w:rPr>
          <w:sz w:val="24"/>
          <w:szCs w:val="24"/>
        </w:rPr>
        <w:pict>
          <v:group id="_x0000_s1115" style="position:absolute;left:0;text-align:left;margin-left:72.75pt;margin-top:62.05pt;width:309.4pt;height:145.5pt;z-index:-6057;mso-position-horizontal-relative:page" coordorigin="1455,1241" coordsize="6188,2910">
            <v:shape id="_x0000_s1117" type="#_x0000_t75" style="position:absolute;left:1470;top:1256;width:6158;height:2880">
              <v:imagedata r:id="rId162" o:title=""/>
            </v:shape>
            <v:shape id="_x0000_s1116" style="position:absolute;left:1463;top:1249;width:6173;height:2895" coordorigin="1463,1249" coordsize="6173,2895" path="m1463,4144r6173,l7636,1249r-6173,l1463,4144xe" filled="f">
              <v:path arrowok="t"/>
            </v:shape>
            <w10:wrap anchorx="page"/>
          </v:group>
        </w:pict>
      </w:r>
      <w:r w:rsidR="004B7FED" w:rsidRPr="00CD419C">
        <w:rPr>
          <w:rFonts w:ascii="Garamond" w:eastAsia="Garamond" w:hAnsi="Garamond" w:cs="Garamond"/>
          <w:sz w:val="24"/>
          <w:szCs w:val="24"/>
        </w:rPr>
        <w:t>growth invol</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es not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only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but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o </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he immigration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out</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In</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 xml:space="preserve">ome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 b</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ide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ne</w:t>
      </w:r>
      <w:r w:rsidR="004B7FED" w:rsidRPr="00CD419C">
        <w:rPr>
          <w:rFonts w:ascii="Garamond" w:eastAsia="Garamond" w:hAnsi="Garamond" w:cs="Garamond"/>
          <w:spacing w:val="1"/>
          <w:sz w:val="24"/>
          <w:szCs w:val="24"/>
        </w:rPr>
        <w:t>ga</w:t>
      </w:r>
      <w:r w:rsidR="004B7FED" w:rsidRPr="00CD419C">
        <w:rPr>
          <w:rFonts w:ascii="Garamond" w:eastAsia="Garamond" w:hAnsi="Garamond" w:cs="Garamond"/>
          <w:sz w:val="24"/>
          <w:szCs w:val="24"/>
        </w:rPr>
        <w:t>ti</w:t>
      </w:r>
      <w:r w:rsidR="004B7FED" w:rsidRPr="00CD419C">
        <w:rPr>
          <w:rFonts w:ascii="Garamond" w:eastAsia="Garamond" w:hAnsi="Garamond" w:cs="Garamond"/>
          <w:spacing w:val="-2"/>
          <w:sz w:val="24"/>
          <w:szCs w:val="24"/>
        </w:rPr>
        <w:t>v</w:t>
      </w:r>
      <w:r w:rsidR="004B7FED" w:rsidRPr="00CD419C">
        <w:rPr>
          <w:rFonts w:ascii="Garamond" w:eastAsia="Garamond" w:hAnsi="Garamond" w:cs="Garamond"/>
          <w:sz w:val="24"/>
          <w:szCs w:val="24"/>
        </w:rPr>
        <w:t>e popu</w:t>
      </w:r>
      <w:r w:rsidR="004B7FED" w:rsidRPr="00CD419C">
        <w:rPr>
          <w:rFonts w:ascii="Garamond" w:eastAsia="Garamond" w:hAnsi="Garamond" w:cs="Garamond"/>
          <w:spacing w:val="1"/>
          <w:sz w:val="24"/>
          <w:szCs w:val="24"/>
        </w:rPr>
        <w:t>la</w:t>
      </w:r>
      <w:r w:rsidR="004B7FED" w:rsidRPr="00CD419C">
        <w:rPr>
          <w:rFonts w:ascii="Garamond" w:eastAsia="Garamond" w:hAnsi="Garamond" w:cs="Garamond"/>
          <w:sz w:val="24"/>
          <w:szCs w:val="24"/>
        </w:rPr>
        <w:t>ti</w:t>
      </w:r>
      <w:r w:rsidR="004B7FED" w:rsidRPr="00CD419C">
        <w:rPr>
          <w:rFonts w:ascii="Garamond" w:eastAsia="Garamond" w:hAnsi="Garamond" w:cs="Garamond"/>
          <w:spacing w:val="-3"/>
          <w:sz w:val="24"/>
          <w:szCs w:val="24"/>
        </w:rPr>
        <w:t>o</w:t>
      </w:r>
      <w:r w:rsidR="004B7FED" w:rsidRPr="00CD419C">
        <w:rPr>
          <w:rFonts w:ascii="Garamond" w:eastAsia="Garamond" w:hAnsi="Garamond" w:cs="Garamond"/>
          <w:sz w:val="24"/>
          <w:szCs w:val="24"/>
        </w:rPr>
        <w:t>n growth,</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mmigrants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po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itive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p>
    <w:p w:rsidR="00606FEA" w:rsidRPr="00CD419C" w:rsidRDefault="00606FEA" w:rsidP="00CD419C">
      <w:pPr>
        <w:spacing w:before="2"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sectPr w:rsidR="00606FEA" w:rsidRPr="00CD419C">
          <w:footerReference w:type="default" r:id="rId163"/>
          <w:pgSz w:w="12240" w:h="15840"/>
          <w:pgMar w:top="940" w:right="1320" w:bottom="280" w:left="1340" w:header="740" w:footer="1154" w:gutter="0"/>
          <w:pgNumType w:start="140"/>
          <w:cols w:space="720"/>
        </w:sect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11" w:line="260" w:lineRule="exact"/>
        <w:jc w:val="both"/>
        <w:rPr>
          <w:sz w:val="24"/>
          <w:szCs w:val="24"/>
        </w:rPr>
      </w:pPr>
    </w:p>
    <w:p w:rsidR="00606FEA" w:rsidRPr="00CD419C" w:rsidRDefault="004B7FED" w:rsidP="00CD419C">
      <w:pPr>
        <w:spacing w:line="260" w:lineRule="exact"/>
        <w:ind w:left="100" w:right="-56"/>
        <w:jc w:val="both"/>
        <w:rPr>
          <w:rFonts w:ascii="Garamond" w:eastAsia="Garamond" w:hAnsi="Garamond" w:cs="Garamond"/>
          <w:sz w:val="24"/>
          <w:szCs w:val="24"/>
        </w:rPr>
      </w:pP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an</w:t>
      </w:r>
      <w:r w:rsidRPr="00CD419C">
        <w:rPr>
          <w:rFonts w:ascii="Garamond" w:eastAsia="Garamond" w:hAnsi="Garamond" w:cs="Garamond"/>
          <w:spacing w:val="-1"/>
          <w:sz w:val="24"/>
          <w:szCs w:val="24"/>
        </w:rPr>
        <w:t>-</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n migration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b</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 ex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p>
    <w:p w:rsidR="00606FEA" w:rsidRPr="00CD419C" w:rsidRDefault="004B7FED" w:rsidP="00CD419C">
      <w:pPr>
        <w:spacing w:before="37" w:line="360" w:lineRule="auto"/>
        <w:ind w:right="106"/>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5088" w:space="1404"/>
            <w:col w:w="3088"/>
          </w:cols>
        </w:sectPr>
      </w:pPr>
      <w:r w:rsidRPr="00CD419C">
        <w:rPr>
          <w:sz w:val="24"/>
          <w:szCs w:val="24"/>
        </w:rPr>
        <w:br w:type="column"/>
      </w:r>
      <w:r w:rsidRPr="00CD419C">
        <w:rPr>
          <w:rFonts w:ascii="Garamond" w:eastAsia="Garamond" w:hAnsi="Garamond" w:cs="Garamond"/>
          <w:spacing w:val="-1"/>
          <w:sz w:val="24"/>
          <w:szCs w:val="24"/>
        </w:rPr>
        <w:lastRenderedPageBreak/>
        <w:t>I</w:t>
      </w:r>
      <w:r w:rsidRPr="00CD419C">
        <w:rPr>
          <w:rFonts w:ascii="Garamond" w:eastAsia="Garamond" w:hAnsi="Garamond" w:cs="Garamond"/>
          <w:sz w:val="24"/>
          <w:szCs w:val="24"/>
        </w:rPr>
        <w:t xml:space="preserve">nternal migration </w:t>
      </w:r>
      <w:r w:rsidR="00DF2C8C" w:rsidRPr="00CD419C">
        <w:rPr>
          <w:rFonts w:ascii="Garamond" w:eastAsia="Garamond" w:hAnsi="Garamond" w:cs="Garamond"/>
          <w:sz w:val="24"/>
          <w:szCs w:val="24"/>
        </w:rPr>
        <w:t>in</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ludes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mobility of the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their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esiden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to</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other place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purpo</w:t>
      </w:r>
      <w:r w:rsidRPr="00CD419C">
        <w:rPr>
          <w:rFonts w:ascii="Garamond" w:eastAsia="Garamond" w:hAnsi="Garamond" w:cs="Garamond"/>
          <w:spacing w:val="-2"/>
          <w:sz w:val="24"/>
          <w:szCs w:val="24"/>
        </w:rPr>
        <w:t>s</w:t>
      </w:r>
      <w:r w:rsidRPr="00CD419C">
        <w:rPr>
          <w:rFonts w:ascii="Garamond" w:eastAsia="Garamond" w:hAnsi="Garamond" w:cs="Garamond"/>
          <w:sz w:val="24"/>
          <w:szCs w:val="24"/>
        </w:rPr>
        <w:t>e of b</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er li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s</w:t>
      </w:r>
      <w:r w:rsidRPr="00CD419C">
        <w:rPr>
          <w:rFonts w:ascii="Garamond" w:eastAsia="Garamond" w:hAnsi="Garamond" w:cs="Garamond"/>
          <w:sz w:val="24"/>
          <w:szCs w:val="24"/>
        </w:rPr>
        <w:t>tand</w:t>
      </w:r>
      <w:r w:rsidRPr="00CD419C">
        <w:rPr>
          <w:rFonts w:ascii="Garamond" w:eastAsia="Garamond" w:hAnsi="Garamond" w:cs="Garamond"/>
          <w:spacing w:val="1"/>
          <w:sz w:val="24"/>
          <w:szCs w:val="24"/>
        </w:rPr>
        <w:t>a</w:t>
      </w:r>
      <w:r w:rsidRPr="00CD419C">
        <w:rPr>
          <w:rFonts w:ascii="Garamond" w:eastAsia="Garamond" w:hAnsi="Garamond" w:cs="Garamond"/>
          <w:sz w:val="24"/>
          <w:szCs w:val="24"/>
        </w:rPr>
        <w:t>rd b</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migrants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do not cross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bound</w:t>
      </w:r>
      <w:r w:rsidRPr="00CD419C">
        <w:rPr>
          <w:rFonts w:ascii="Garamond" w:eastAsia="Garamond" w:hAnsi="Garamond" w:cs="Garamond"/>
          <w:spacing w:val="1"/>
          <w:sz w:val="24"/>
          <w:szCs w:val="24"/>
        </w:rPr>
        <w:t>a</w:t>
      </w:r>
      <w:r w:rsidRPr="00CD419C">
        <w:rPr>
          <w:rFonts w:ascii="Garamond" w:eastAsia="Garamond" w:hAnsi="Garamond" w:cs="Garamond"/>
          <w:sz w:val="24"/>
          <w:szCs w:val="24"/>
        </w:rPr>
        <w:t>rie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w:t>
      </w:r>
    </w:p>
    <w:p w:rsidR="00606FEA" w:rsidRPr="00CD419C" w:rsidRDefault="00606FEA" w:rsidP="00CD419C">
      <w:pPr>
        <w:spacing w:before="3" w:line="140" w:lineRule="exact"/>
        <w:jc w:val="both"/>
        <w:rPr>
          <w:sz w:val="24"/>
          <w:szCs w:val="24"/>
        </w:rPr>
      </w:pPr>
    </w:p>
    <w:p w:rsidR="00606FEA" w:rsidRPr="00CD419C" w:rsidRDefault="004B7FED" w:rsidP="00CD419C">
      <w:pPr>
        <w:spacing w:line="360" w:lineRule="auto"/>
        <w:ind w:left="100" w:right="134"/>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Garamond" w:eastAsia="Garamond" w:hAnsi="Garamond" w:cs="Garamond"/>
          <w:spacing w:val="1"/>
          <w:sz w:val="24"/>
          <w:szCs w:val="24"/>
        </w:rPr>
        <w:t>E</w:t>
      </w:r>
      <w:r w:rsidRPr="00CD419C">
        <w:rPr>
          <w:rFonts w:ascii="Garamond" w:eastAsia="Garamond" w:hAnsi="Garamond" w:cs="Garamond"/>
          <w:sz w:val="24"/>
          <w:szCs w:val="24"/>
        </w:rPr>
        <w:t>xtern</w:t>
      </w:r>
      <w:r w:rsidRPr="00CD419C">
        <w:rPr>
          <w:rFonts w:ascii="Garamond" w:eastAsia="Garamond" w:hAnsi="Garamond" w:cs="Garamond"/>
          <w:spacing w:val="1"/>
          <w:sz w:val="24"/>
          <w:szCs w:val="24"/>
        </w:rPr>
        <w:t>a</w:t>
      </w:r>
      <w:r w:rsidRPr="00CD419C">
        <w:rPr>
          <w:rFonts w:ascii="Garamond" w:eastAsia="Garamond" w:hAnsi="Garamond" w:cs="Garamond"/>
          <w:sz w:val="24"/>
          <w:szCs w:val="24"/>
        </w:rPr>
        <w:t>l mi</w:t>
      </w:r>
      <w:r w:rsidRPr="00CD419C">
        <w:rPr>
          <w:rFonts w:ascii="Garamond" w:eastAsia="Garamond" w:hAnsi="Garamond" w:cs="Garamond"/>
          <w:spacing w:val="1"/>
          <w:sz w:val="24"/>
          <w:szCs w:val="24"/>
        </w:rPr>
        <w:t>g</w:t>
      </w:r>
      <w:r w:rsidRPr="00CD419C">
        <w:rPr>
          <w:rFonts w:ascii="Garamond" w:eastAsia="Garamond" w:hAnsi="Garamond" w:cs="Garamond"/>
          <w:sz w:val="24"/>
          <w:szCs w:val="24"/>
        </w:rPr>
        <w:t>ration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mobility of 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 out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politi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border.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migration 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ill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d migrat</w:t>
      </w:r>
      <w:r w:rsidRPr="00CD419C">
        <w:rPr>
          <w:rFonts w:ascii="Garamond" w:eastAsia="Garamond" w:hAnsi="Garamond" w:cs="Garamond"/>
          <w:spacing w:val="-3"/>
          <w:sz w:val="24"/>
          <w:szCs w:val="24"/>
        </w:rPr>
        <w:t>i</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volun</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ry migrati</w:t>
      </w:r>
      <w:r w:rsidRPr="00CD419C">
        <w:rPr>
          <w:rFonts w:ascii="Garamond" w:eastAsia="Garamond" w:hAnsi="Garamond" w:cs="Garamond"/>
          <w:spacing w:val="-3"/>
          <w:sz w:val="24"/>
          <w:szCs w:val="24"/>
        </w:rPr>
        <w:t>o</w:t>
      </w:r>
      <w:r w:rsidRPr="00CD419C">
        <w:rPr>
          <w:rFonts w:ascii="Garamond" w:eastAsia="Garamond" w:hAnsi="Garamond" w:cs="Garamond"/>
          <w:sz w:val="24"/>
          <w:szCs w:val="24"/>
        </w:rPr>
        <w:t xml:space="preserve">n. In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migration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migrants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d e</w:t>
      </w:r>
      <w:r w:rsidRPr="00CD419C">
        <w:rPr>
          <w:rFonts w:ascii="Garamond" w:eastAsia="Garamond" w:hAnsi="Garamond" w:cs="Garamond"/>
          <w:spacing w:val="1"/>
          <w:sz w:val="24"/>
          <w:szCs w:val="24"/>
        </w:rPr>
        <w:t>i</w:t>
      </w:r>
      <w:r w:rsidRPr="00CD419C">
        <w:rPr>
          <w:rFonts w:ascii="Garamond" w:eastAsia="Garamond" w:hAnsi="Garamond" w:cs="Garamond"/>
          <w:sz w:val="24"/>
          <w:szCs w:val="24"/>
        </w:rPr>
        <w:t>ther by the sev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er condition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politi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d</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 or the vio</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ent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ities,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ctors</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626"/>
        <w:jc w:val="both"/>
        <w:rPr>
          <w:rFonts w:ascii="Garamond" w:eastAsia="Garamond" w:hAnsi="Garamond" w:cs="Garamond"/>
          <w:sz w:val="24"/>
          <w:szCs w:val="24"/>
        </w:rPr>
      </w:pPr>
      <w:r w:rsidRPr="00CD419C">
        <w:rPr>
          <w:rFonts w:ascii="Garamond" w:eastAsia="Garamond" w:hAnsi="Garamond" w:cs="Garamond"/>
          <w:sz w:val="24"/>
          <w:szCs w:val="24"/>
        </w:rPr>
        <w:t>comp</w:t>
      </w:r>
      <w:r w:rsidRPr="00CD419C">
        <w:rPr>
          <w:rFonts w:ascii="Garamond" w:eastAsia="Garamond" w:hAnsi="Garamond" w:cs="Garamond"/>
          <w:spacing w:val="1"/>
          <w:sz w:val="24"/>
          <w:szCs w:val="24"/>
        </w:rPr>
        <w:t>e</w:t>
      </w:r>
      <w:r w:rsidRPr="00CD419C">
        <w:rPr>
          <w:rFonts w:ascii="Garamond" w:eastAsia="Garamond" w:hAnsi="Garamond" w:cs="Garamond"/>
          <w:sz w:val="24"/>
          <w:szCs w:val="24"/>
        </w:rPr>
        <w:t>l them to le</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v</w:t>
      </w:r>
      <w:r w:rsidRPr="00CD419C">
        <w:rPr>
          <w:rFonts w:ascii="Garamond" w:eastAsia="Garamond" w:hAnsi="Garamond" w:cs="Garamond"/>
          <w:sz w:val="24"/>
          <w:szCs w:val="24"/>
        </w:rPr>
        <w:t>e th</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i</w:t>
      </w:r>
      <w:r w:rsidRPr="00CD419C">
        <w:rPr>
          <w:rFonts w:ascii="Garamond" w:eastAsia="Garamond" w:hAnsi="Garamond" w:cs="Garamond"/>
          <w:sz w:val="24"/>
          <w:szCs w:val="24"/>
        </w:rPr>
        <w:t>r ho</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vo</w:t>
      </w:r>
      <w:r w:rsidRPr="00CD419C">
        <w:rPr>
          <w:rFonts w:ascii="Garamond" w:eastAsia="Garamond" w:hAnsi="Garamond" w:cs="Garamond"/>
          <w:spacing w:val="-2"/>
          <w:sz w:val="24"/>
          <w:szCs w:val="24"/>
        </w:rPr>
        <w:t>l</w:t>
      </w:r>
      <w:r w:rsidRPr="00CD419C">
        <w:rPr>
          <w:rFonts w:ascii="Garamond" w:eastAsia="Garamond" w:hAnsi="Garamond" w:cs="Garamond"/>
          <w:sz w:val="24"/>
          <w:szCs w:val="24"/>
        </w:rPr>
        <w:t>untary mi</w:t>
      </w:r>
      <w:r w:rsidRPr="00CD419C">
        <w:rPr>
          <w:rFonts w:ascii="Garamond" w:eastAsia="Garamond" w:hAnsi="Garamond" w:cs="Garamond"/>
          <w:spacing w:val="1"/>
          <w:sz w:val="24"/>
          <w:szCs w:val="24"/>
        </w:rPr>
        <w:t>g</w:t>
      </w:r>
      <w:r w:rsidRPr="00CD419C">
        <w:rPr>
          <w:rFonts w:ascii="Garamond" w:eastAsia="Garamond" w:hAnsi="Garamond" w:cs="Garamond"/>
          <w:sz w:val="24"/>
          <w:szCs w:val="24"/>
        </w:rPr>
        <w:t>ration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their pl</w:t>
      </w:r>
      <w:r w:rsidRPr="00CD419C">
        <w:rPr>
          <w:rFonts w:ascii="Garamond" w:eastAsia="Garamond" w:hAnsi="Garamond" w:cs="Garamond"/>
          <w:spacing w:val="-2"/>
          <w:sz w:val="24"/>
          <w:szCs w:val="24"/>
        </w:rPr>
        <w:t>a</w:t>
      </w:r>
      <w:r w:rsidRPr="00CD419C">
        <w:rPr>
          <w:rFonts w:ascii="Garamond" w:eastAsia="Garamond" w:hAnsi="Garamond" w:cs="Garamond"/>
          <w:sz w:val="24"/>
          <w:szCs w:val="24"/>
        </w:rPr>
        <w:t>ce</w:t>
      </w:r>
      <w:r w:rsidRPr="00CD419C">
        <w:rPr>
          <w:rFonts w:ascii="Garamond" w:eastAsia="Garamond" w:hAnsi="Garamond" w:cs="Garamond"/>
          <w:spacing w:val="6"/>
          <w:sz w:val="24"/>
          <w:szCs w:val="24"/>
        </w:rPr>
        <w:t xml:space="preserve"> </w:t>
      </w:r>
      <w:r w:rsidRPr="00CD419C">
        <w:rPr>
          <w:rFonts w:ascii="Garamond" w:eastAsia="Garamond" w:hAnsi="Garamond" w:cs="Garamond"/>
          <w:sz w:val="24"/>
          <w:szCs w:val="24"/>
        </w:rPr>
        <w:t>of o</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ding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ir </w:t>
      </w:r>
      <w:r w:rsidRPr="00CD419C">
        <w:rPr>
          <w:rFonts w:ascii="Garamond" w:eastAsia="Garamond" w:hAnsi="Garamond" w:cs="Garamond"/>
          <w:spacing w:val="-3"/>
          <w:sz w:val="24"/>
          <w:szCs w:val="24"/>
        </w:rPr>
        <w:t>o</w:t>
      </w:r>
      <w:r w:rsidRPr="00CD419C">
        <w:rPr>
          <w:rFonts w:ascii="Garamond" w:eastAsia="Garamond" w:hAnsi="Garamond" w:cs="Garamond"/>
          <w:spacing w:val="1"/>
          <w:sz w:val="24"/>
          <w:szCs w:val="24"/>
        </w:rPr>
        <w:t>w</w:t>
      </w:r>
      <w:r w:rsidRPr="00CD419C">
        <w:rPr>
          <w:rFonts w:ascii="Garamond" w:eastAsia="Garamond" w:hAnsi="Garamond" w:cs="Garamond"/>
          <w:sz w:val="24"/>
          <w:szCs w:val="24"/>
        </w:rPr>
        <w:t>n w</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lls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purpo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3"/>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better life oppor</w:t>
      </w:r>
      <w:r w:rsidRPr="00CD419C">
        <w:rPr>
          <w:rFonts w:ascii="Garamond" w:eastAsia="Garamond" w:hAnsi="Garamond" w:cs="Garamond"/>
          <w:spacing w:val="-1"/>
          <w:sz w:val="24"/>
          <w:szCs w:val="24"/>
        </w:rPr>
        <w:t>t</w:t>
      </w:r>
      <w:r w:rsidRPr="00CD419C">
        <w:rPr>
          <w:rFonts w:ascii="Garamond" w:eastAsia="Garamond" w:hAnsi="Garamond" w:cs="Garamond"/>
          <w:sz w:val="24"/>
          <w:szCs w:val="24"/>
        </w:rPr>
        <w:t>uniti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7" w:line="160" w:lineRule="exact"/>
        <w:jc w:val="both"/>
        <w:rPr>
          <w:sz w:val="24"/>
          <w:szCs w:val="24"/>
        </w:rPr>
      </w:pPr>
    </w:p>
    <w:p w:rsidR="00606FEA" w:rsidRPr="00CD419C" w:rsidRDefault="004B7FED" w:rsidP="00CD419C">
      <w:pPr>
        <w:spacing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255171">
        <w:rPr>
          <w:rFonts w:ascii="Garamond" w:eastAsia="Garamond" w:hAnsi="Garamond" w:cs="Garamond"/>
          <w:b/>
          <w:sz w:val="24"/>
          <w:szCs w:val="24"/>
        </w:rPr>
        <w:t>23</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3725" w:right="3749"/>
        <w:jc w:val="both"/>
        <w:rPr>
          <w:rFonts w:ascii="Garamond" w:eastAsia="Garamond" w:hAnsi="Garamond" w:cs="Garamond"/>
          <w:sz w:val="24"/>
          <w:szCs w:val="24"/>
        </w:rPr>
      </w:pPr>
      <w:r w:rsidRPr="00CD419C">
        <w:rPr>
          <w:rFonts w:ascii="Garamond" w:eastAsia="Garamond" w:hAnsi="Garamond" w:cs="Garamond"/>
          <w:b/>
          <w:spacing w:val="-1"/>
          <w:sz w:val="24"/>
          <w:szCs w:val="24"/>
        </w:rPr>
        <w:t>H</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an Se</w:t>
      </w:r>
      <w:r w:rsidRPr="00CD419C">
        <w:rPr>
          <w:rFonts w:ascii="Garamond" w:eastAsia="Garamond" w:hAnsi="Garamond" w:cs="Garamond"/>
          <w:b/>
          <w:spacing w:val="2"/>
          <w:sz w:val="24"/>
          <w:szCs w:val="24"/>
        </w:rPr>
        <w:t>t</w:t>
      </w:r>
      <w:r w:rsidRPr="00CD419C">
        <w:rPr>
          <w:rFonts w:ascii="Garamond" w:eastAsia="Garamond" w:hAnsi="Garamond" w:cs="Garamond"/>
          <w:b/>
          <w:sz w:val="24"/>
          <w:szCs w:val="24"/>
        </w:rPr>
        <w:t>tle</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s</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Topics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w:t>
      </w:r>
      <w:r w:rsidRPr="00CD419C">
        <w:rPr>
          <w:rFonts w:ascii="Garamond" w:eastAsia="Garamond" w:hAnsi="Garamond" w:cs="Garamond"/>
          <w:b/>
          <w:spacing w:val="-1"/>
          <w:sz w:val="24"/>
          <w:szCs w:val="24"/>
          <w:u w:val="single" w:color="000000"/>
        </w:rPr>
        <w:t xml:space="preserve"> </w:t>
      </w:r>
      <w:r w:rsidR="00255171">
        <w:rPr>
          <w:rFonts w:ascii="Garamond" w:eastAsia="Garamond" w:hAnsi="Garamond" w:cs="Garamond"/>
          <w:b/>
          <w:spacing w:val="1"/>
          <w:sz w:val="24"/>
          <w:szCs w:val="24"/>
          <w:u w:val="single" w:color="000000"/>
        </w:rPr>
        <w:t>87</w:t>
      </w:r>
      <w:r w:rsidRPr="00CD419C">
        <w:rPr>
          <w:rFonts w:ascii="Garamond" w:eastAsia="Garamond" w:hAnsi="Garamond" w:cs="Garamond"/>
          <w:b/>
          <w:sz w:val="24"/>
          <w:szCs w:val="24"/>
          <w:u w:val="single" w:color="000000"/>
        </w:rPr>
        <w:t>:</w:t>
      </w:r>
    </w:p>
    <w:p w:rsidR="00606FEA" w:rsidRPr="00CD419C" w:rsidRDefault="00606FEA" w:rsidP="00CD419C">
      <w:pPr>
        <w:spacing w:before="9"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5801" w:right="246"/>
        <w:jc w:val="both"/>
        <w:rPr>
          <w:rFonts w:ascii="Garamond" w:eastAsia="Garamond" w:hAnsi="Garamond" w:cs="Garamond"/>
          <w:sz w:val="24"/>
          <w:szCs w:val="24"/>
        </w:rPr>
      </w:pPr>
      <w:r w:rsidRPr="00B17F3E">
        <w:rPr>
          <w:sz w:val="24"/>
          <w:szCs w:val="24"/>
        </w:rPr>
        <w:pict>
          <v:shape id="_x0000_s1111" type="#_x0000_t75" style="position:absolute;left:0;text-align:left;margin-left:1in;margin-top:-2.05pt;width:275.25pt;height:152.25pt;z-index:-6055;mso-position-horizontal-relative:page">
            <v:imagedata r:id="rId164" o:title=""/>
            <w10:wrap anchorx="page"/>
          </v:shape>
        </w:pict>
      </w:r>
      <w:r w:rsidR="004B7FED" w:rsidRPr="00CD419C">
        <w:rPr>
          <w:rFonts w:ascii="Garamond" w:eastAsia="Garamond" w:hAnsi="Garamond" w:cs="Garamond"/>
          <w:sz w:val="24"/>
          <w:szCs w:val="24"/>
        </w:rPr>
        <w:t xml:space="preserve">A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ettl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ment, lo</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li</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y or po</w:t>
      </w:r>
      <w:r w:rsidR="004B7FED" w:rsidRPr="00CD419C">
        <w:rPr>
          <w:rFonts w:ascii="Garamond" w:eastAsia="Garamond" w:hAnsi="Garamond" w:cs="Garamond"/>
          <w:spacing w:val="1"/>
          <w:sz w:val="24"/>
          <w:szCs w:val="24"/>
        </w:rPr>
        <w:t>p</w:t>
      </w:r>
      <w:r w:rsidR="004B7FED" w:rsidRPr="00CD419C">
        <w:rPr>
          <w:rFonts w:ascii="Garamond" w:eastAsia="Garamond" w:hAnsi="Garamond" w:cs="Garamond"/>
          <w:sz w:val="24"/>
          <w:szCs w:val="24"/>
        </w:rPr>
        <w:t>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ted 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ommuni</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2"/>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peop</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e liv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ettl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ment </w:t>
      </w:r>
      <w:r w:rsidR="004B7FED" w:rsidRPr="00CD419C">
        <w:rPr>
          <w:rFonts w:ascii="Garamond" w:eastAsia="Garamond" w:hAnsi="Garamond" w:cs="Garamond"/>
          <w:spacing w:val="-2"/>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ra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z</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 numb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d</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lin</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 the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rgest</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ities with</w:t>
      </w:r>
    </w:p>
    <w:p w:rsidR="00606FEA" w:rsidRPr="00CD419C" w:rsidRDefault="004B7FED" w:rsidP="00CD419C">
      <w:pPr>
        <w:spacing w:before="1" w:line="360" w:lineRule="auto"/>
        <w:ind w:left="5801" w:right="715"/>
        <w:jc w:val="both"/>
        <w:rPr>
          <w:rFonts w:ascii="Garamond" w:eastAsia="Garamond" w:hAnsi="Garamond" w:cs="Garamond"/>
          <w:sz w:val="24"/>
          <w:szCs w:val="24"/>
        </w:rPr>
      </w:pP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rounding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z</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S</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w:t>
      </w:r>
      <w:r w:rsidRPr="00CD419C">
        <w:rPr>
          <w:rFonts w:ascii="Garamond" w:eastAsia="Garamond" w:hAnsi="Garamond" w:cs="Garamond"/>
          <w:spacing w:val="-2"/>
          <w:sz w:val="24"/>
          <w:szCs w:val="24"/>
        </w:rPr>
        <w:t>d</w:t>
      </w:r>
      <w:r w:rsidRPr="00CD419C">
        <w:rPr>
          <w:rFonts w:ascii="Garamond" w:eastAsia="Garamond" w:hAnsi="Garamond" w:cs="Garamond"/>
          <w:sz w:val="24"/>
          <w:szCs w:val="24"/>
        </w:rPr>
        <w:t xml:space="preserve">e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mlets vil</w:t>
      </w:r>
      <w:r w:rsidRPr="00CD419C">
        <w:rPr>
          <w:rFonts w:ascii="Garamond" w:eastAsia="Garamond" w:hAnsi="Garamond" w:cs="Garamond"/>
          <w:spacing w:val="1"/>
          <w:sz w:val="24"/>
          <w:szCs w:val="24"/>
        </w:rPr>
        <w:t>la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towns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i</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es.</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mlets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re tiny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ett</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em</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they</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position w:val="1"/>
          <w:sz w:val="24"/>
          <w:szCs w:val="24"/>
        </w:rPr>
        <w:t>re ju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t a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oll</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c</w:t>
      </w:r>
      <w:r w:rsidRPr="00CD419C">
        <w:rPr>
          <w:rFonts w:ascii="Garamond" w:eastAsia="Garamond" w:hAnsi="Garamond" w:cs="Garamond"/>
          <w:spacing w:val="-2"/>
          <w:position w:val="1"/>
          <w:sz w:val="24"/>
          <w:szCs w:val="24"/>
        </w:rPr>
        <w:t>t</w:t>
      </w:r>
      <w:r w:rsidRPr="00CD419C">
        <w:rPr>
          <w:rFonts w:ascii="Garamond" w:eastAsia="Garamond" w:hAnsi="Garamond" w:cs="Garamond"/>
          <w:position w:val="1"/>
          <w:sz w:val="24"/>
          <w:szCs w:val="24"/>
        </w:rPr>
        <w:t>ion of hou</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es, perhaps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ent</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red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round a few</w:t>
      </w:r>
    </w:p>
    <w:p w:rsidR="00606FEA" w:rsidRPr="00CD419C" w:rsidRDefault="00606FEA" w:rsidP="00CD419C">
      <w:pPr>
        <w:spacing w:before="6" w:line="1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maybe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ithout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en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hop.</w:t>
      </w:r>
    </w:p>
    <w:p w:rsidR="00606FEA" w:rsidRPr="00CD419C" w:rsidRDefault="00606FEA" w:rsidP="00CD419C">
      <w:pPr>
        <w:spacing w:before="1"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line="360" w:lineRule="auto"/>
        <w:ind w:left="5921" w:right="88"/>
        <w:jc w:val="both"/>
        <w:rPr>
          <w:rFonts w:ascii="Garamond" w:eastAsia="Garamond" w:hAnsi="Garamond" w:cs="Garamond"/>
          <w:sz w:val="24"/>
          <w:szCs w:val="24"/>
        </w:rPr>
      </w:pPr>
      <w:r w:rsidRPr="00B17F3E">
        <w:rPr>
          <w:sz w:val="24"/>
          <w:szCs w:val="24"/>
        </w:rPr>
        <w:pict>
          <v:shape id="_x0000_s1110" type="#_x0000_t75" style="position:absolute;left:0;text-align:left;margin-left:75pt;margin-top:-.25pt;width:279pt;height:156pt;z-index:-6054;mso-position-horizontal-relative:page">
            <v:imagedata r:id="rId165" o:title=""/>
            <w10:wrap anchorx="page"/>
          </v:shape>
        </w:pict>
      </w:r>
      <w:r w:rsidR="004B7FED" w:rsidRPr="00CD419C">
        <w:rPr>
          <w:rFonts w:ascii="Garamond" w:eastAsia="Garamond" w:hAnsi="Garamond" w:cs="Garamond"/>
          <w:sz w:val="24"/>
          <w:szCs w:val="24"/>
        </w:rPr>
        <w:t>Vill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 xml:space="preserve">es are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ettl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nts -</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hund</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ed 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ople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live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t</w:t>
      </w:r>
      <w:r w:rsidR="004B7FED" w:rsidRPr="00CD419C">
        <w:rPr>
          <w:rFonts w:ascii="Garamond" w:eastAsia="Garamond" w:hAnsi="Garamond" w:cs="Garamond"/>
          <w:spacing w:val="-3"/>
          <w:sz w:val="24"/>
          <w:szCs w:val="24"/>
        </w:rPr>
        <w:t>h</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m and they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 xml:space="preserve">w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hop</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rs</w:t>
      </w:r>
      <w:r w:rsidR="004B7FED" w:rsidRPr="00CD419C">
        <w:rPr>
          <w:rFonts w:ascii="Garamond" w:eastAsia="Garamond" w:hAnsi="Garamond" w:cs="Garamond"/>
          <w:sz w:val="24"/>
          <w:szCs w:val="24"/>
        </w:rPr>
        <w:t xml:space="preserve">hip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maybe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chool</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too;</w:t>
      </w:r>
    </w:p>
    <w:p w:rsidR="00606FEA" w:rsidRPr="00CD419C" w:rsidRDefault="004B7FED" w:rsidP="00CD419C">
      <w:pPr>
        <w:ind w:left="5921"/>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owns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med</w:t>
      </w:r>
      <w:r w:rsidRPr="00CD419C">
        <w:rPr>
          <w:rFonts w:ascii="Garamond" w:eastAsia="Garamond" w:hAnsi="Garamond" w:cs="Garamond"/>
          <w:spacing w:val="1"/>
          <w:sz w:val="24"/>
          <w:szCs w:val="24"/>
        </w:rPr>
        <w:t>i</w:t>
      </w:r>
      <w:r w:rsidRPr="00CD419C">
        <w:rPr>
          <w:rFonts w:ascii="Garamond" w:eastAsia="Garamond" w:hAnsi="Garamond" w:cs="Garamond"/>
          <w:sz w:val="24"/>
          <w:szCs w:val="24"/>
        </w:rPr>
        <w:t>um</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z</w:t>
      </w:r>
      <w:r w:rsidRPr="00CD419C">
        <w:rPr>
          <w:rFonts w:ascii="Garamond" w:eastAsia="Garamond" w:hAnsi="Garamond" w:cs="Garamond"/>
          <w:sz w:val="24"/>
          <w:szCs w:val="24"/>
        </w:rPr>
        <w:t>ed settl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p>
    <w:p w:rsidR="00606FEA" w:rsidRPr="00CD419C" w:rsidRDefault="00606FEA" w:rsidP="00CD419C">
      <w:pPr>
        <w:spacing w:before="3" w:line="120" w:lineRule="exact"/>
        <w:jc w:val="both"/>
        <w:rPr>
          <w:sz w:val="24"/>
          <w:szCs w:val="24"/>
        </w:rPr>
      </w:pPr>
    </w:p>
    <w:p w:rsidR="00606FEA" w:rsidRPr="00CD419C" w:rsidRDefault="004B7FED" w:rsidP="00CD419C">
      <w:pPr>
        <w:spacing w:line="360" w:lineRule="auto"/>
        <w:ind w:left="5921" w:right="168"/>
        <w:jc w:val="both"/>
        <w:rPr>
          <w:rFonts w:ascii="Garamond" w:eastAsia="Garamond" w:hAnsi="Garamond" w:cs="Garamond"/>
          <w:sz w:val="24"/>
          <w:szCs w:val="24"/>
        </w:rPr>
      </w:pPr>
      <w:r w:rsidRPr="00CD419C">
        <w:rPr>
          <w:rFonts w:ascii="Garamond" w:eastAsia="Garamond" w:hAnsi="Garamond" w:cs="Garamond"/>
          <w:sz w:val="24"/>
          <w:szCs w:val="24"/>
        </w:rPr>
        <w:t>- thou</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them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v</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hopping</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entre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ctories;</w:t>
      </w:r>
    </w:p>
    <w:p w:rsidR="00606FEA" w:rsidRPr="00CD419C" w:rsidRDefault="00606FEA" w:rsidP="00CD419C">
      <w:pPr>
        <w:spacing w:line="200" w:lineRule="exact"/>
        <w:jc w:val="both"/>
        <w:rPr>
          <w:sz w:val="24"/>
          <w:szCs w:val="24"/>
        </w:rPr>
      </w:pPr>
    </w:p>
    <w:p w:rsidR="00606FEA" w:rsidRPr="00CD419C" w:rsidRDefault="00606FEA" w:rsidP="00CD419C">
      <w:pPr>
        <w:spacing w:before="3"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88</w:t>
      </w:r>
      <w:r w:rsidRPr="00CD419C">
        <w:rPr>
          <w:rFonts w:ascii="Garamond" w:eastAsia="Garamond" w:hAnsi="Garamond" w:cs="Garamond"/>
          <w:b/>
          <w:sz w:val="24"/>
          <w:szCs w:val="24"/>
          <w:u w:val="single" w:color="000000"/>
        </w:rPr>
        <w:t>: Types</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of</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z w:val="24"/>
          <w:szCs w:val="24"/>
          <w:u w:val="single" w:color="000000"/>
        </w:rPr>
        <w:t>t</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 xml:space="preserve">e </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et</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le</w:t>
      </w:r>
      <w:r w:rsidRPr="00CD419C">
        <w:rPr>
          <w:rFonts w:ascii="Garamond" w:eastAsia="Garamond" w:hAnsi="Garamond" w:cs="Garamond"/>
          <w:b/>
          <w:spacing w:val="-1"/>
          <w:sz w:val="24"/>
          <w:szCs w:val="24"/>
          <w:u w:val="single" w:color="000000"/>
        </w:rPr>
        <w:t>m</w:t>
      </w:r>
      <w:r w:rsidRPr="00CD419C">
        <w:rPr>
          <w:rFonts w:ascii="Garamond" w:eastAsia="Garamond" w:hAnsi="Garamond" w:cs="Garamond"/>
          <w:b/>
          <w:sz w:val="24"/>
          <w:szCs w:val="24"/>
          <w:u w:val="single" w:color="000000"/>
        </w:rPr>
        <w:t>en</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124"/>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I</w:t>
      </w:r>
      <w:r w:rsidRPr="00CD419C">
        <w:rPr>
          <w:rFonts w:ascii="Garamond" w:eastAsia="Garamond" w:hAnsi="Garamond" w:cs="Garamond"/>
          <w:sz w:val="24"/>
          <w:szCs w:val="24"/>
        </w:rPr>
        <w:t>n g</w:t>
      </w:r>
      <w:r w:rsidRPr="00CD419C">
        <w:rPr>
          <w:rFonts w:ascii="Garamond" w:eastAsia="Garamond" w:hAnsi="Garamond" w:cs="Garamond"/>
          <w:spacing w:val="1"/>
          <w:sz w:val="24"/>
          <w:szCs w:val="24"/>
        </w:rPr>
        <w:t>e</w:t>
      </w:r>
      <w:r w:rsidRPr="00CD419C">
        <w:rPr>
          <w:rFonts w:ascii="Garamond" w:eastAsia="Garamond" w:hAnsi="Garamond" w:cs="Garamond"/>
          <w:sz w:val="24"/>
          <w:szCs w:val="24"/>
        </w:rPr>
        <w:t>ograph</w:t>
      </w:r>
      <w:r w:rsidRPr="00CD419C">
        <w:rPr>
          <w:rFonts w:ascii="Garamond" w:eastAsia="Garamond" w:hAnsi="Garamond" w:cs="Garamond"/>
          <w:spacing w:val="1"/>
          <w:sz w:val="24"/>
          <w:szCs w:val="24"/>
        </w:rPr>
        <w:t>y</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tics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rch</w:t>
      </w:r>
      <w:r w:rsidRPr="00CD419C">
        <w:rPr>
          <w:rFonts w:ascii="Garamond" w:eastAsia="Garamond" w:hAnsi="Garamond" w:cs="Garamond"/>
          <w:spacing w:val="1"/>
          <w:sz w:val="24"/>
          <w:szCs w:val="24"/>
        </w:rPr>
        <w:t>a</w:t>
      </w:r>
      <w:r w:rsidRPr="00CD419C">
        <w:rPr>
          <w:rFonts w:ascii="Garamond" w:eastAsia="Garamond" w:hAnsi="Garamond" w:cs="Garamond"/>
          <w:sz w:val="24"/>
          <w:szCs w:val="24"/>
        </w:rPr>
        <w:t>eo</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2"/>
          <w:sz w:val="24"/>
          <w:szCs w:val="24"/>
        </w:rPr>
        <w:t>g</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w:t>
      </w:r>
      <w:r w:rsidRPr="00CD419C">
        <w:rPr>
          <w:rFonts w:ascii="Garamond" w:eastAsia="Garamond" w:hAnsi="Garamond" w:cs="Garamond"/>
          <w:spacing w:val="-2"/>
          <w:sz w:val="24"/>
          <w:szCs w:val="24"/>
        </w:rPr>
        <w:t>n</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ca</w:t>
      </w:r>
      <w:r w:rsidRPr="00CD419C">
        <w:rPr>
          <w:rFonts w:ascii="Garamond" w:eastAsia="Garamond" w:hAnsi="Garamond" w:cs="Garamond"/>
          <w:sz w:val="24"/>
          <w:szCs w:val="24"/>
        </w:rPr>
        <w:t>lity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ommun</w:t>
      </w:r>
      <w:r w:rsidRPr="00CD419C">
        <w:rPr>
          <w:rFonts w:ascii="Garamond" w:eastAsia="Garamond" w:hAnsi="Garamond" w:cs="Garamond"/>
          <w:spacing w:val="1"/>
          <w:sz w:val="24"/>
          <w:szCs w:val="24"/>
        </w:rPr>
        <w:t>i</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y in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liv</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iti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 set</w:t>
      </w:r>
      <w:r w:rsidRPr="00CD419C">
        <w:rPr>
          <w:rFonts w:ascii="Garamond" w:eastAsia="Garamond" w:hAnsi="Garamond" w:cs="Garamond"/>
          <w:spacing w:val="-1"/>
          <w:sz w:val="24"/>
          <w:szCs w:val="24"/>
        </w:rPr>
        <w:t>t</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 –they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ervi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es and </w:t>
      </w:r>
      <w:r w:rsidRPr="00CD419C">
        <w:rPr>
          <w:rFonts w:ascii="Garamond" w:eastAsia="Garamond" w:hAnsi="Garamond" w:cs="Garamond"/>
          <w:spacing w:val="-1"/>
          <w:sz w:val="24"/>
          <w:szCs w:val="24"/>
        </w:rPr>
        <w:t>s</w:t>
      </w:r>
      <w:r w:rsidRPr="00CD419C">
        <w:rPr>
          <w:rFonts w:ascii="Garamond" w:eastAsia="Garamond" w:hAnsi="Garamond" w:cs="Garamond"/>
          <w:sz w:val="24"/>
          <w:szCs w:val="24"/>
        </w:rPr>
        <w:t>ometimes a 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thedral too </w:t>
      </w:r>
      <w:r w:rsidRPr="00CD419C">
        <w:rPr>
          <w:rFonts w:ascii="Garamond" w:eastAsia="Garamond" w:hAnsi="Garamond" w:cs="Garamond"/>
          <w:spacing w:val="-1"/>
          <w:sz w:val="24"/>
          <w:szCs w:val="24"/>
        </w:rPr>
        <w:t>(</w:t>
      </w:r>
      <w:r w:rsidRPr="00CD419C">
        <w:rPr>
          <w:rFonts w:ascii="Garamond" w:eastAsia="Garamond" w:hAnsi="Garamond" w:cs="Garamond"/>
          <w:sz w:val="24"/>
          <w:szCs w:val="24"/>
        </w:rPr>
        <w:t>me</w:t>
      </w:r>
      <w:r w:rsidRPr="00CD419C">
        <w:rPr>
          <w:rFonts w:ascii="Garamond" w:eastAsia="Garamond" w:hAnsi="Garamond" w:cs="Garamond"/>
          <w:spacing w:val="1"/>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ties</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10 million </w:t>
      </w:r>
      <w:r w:rsidRPr="00CD419C">
        <w:rPr>
          <w:rFonts w:ascii="Garamond" w:eastAsia="Garamond" w:hAnsi="Garamond" w:cs="Garamond"/>
          <w:spacing w:val="-2"/>
          <w:sz w:val="24"/>
          <w:szCs w:val="24"/>
        </w:rPr>
        <w:t>p</w:t>
      </w:r>
      <w:r w:rsidRPr="00CD419C">
        <w:rPr>
          <w:rFonts w:ascii="Garamond" w:eastAsia="Garamond" w:hAnsi="Garamond" w:cs="Garamond"/>
          <w:sz w:val="24"/>
          <w:szCs w:val="24"/>
        </w:rPr>
        <w:t>eo</w:t>
      </w:r>
      <w:r w:rsidRPr="00CD419C">
        <w:rPr>
          <w:rFonts w:ascii="Garamond" w:eastAsia="Garamond" w:hAnsi="Garamond" w:cs="Garamond"/>
          <w:spacing w:val="-2"/>
          <w:sz w:val="24"/>
          <w:szCs w:val="24"/>
        </w:rPr>
        <w:t>p</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p>
    <w:p w:rsidR="00606FEA" w:rsidRPr="00CD419C" w:rsidRDefault="00606FEA" w:rsidP="00CD419C">
      <w:pPr>
        <w:spacing w:before="6"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before="37" w:line="360" w:lineRule="auto"/>
        <w:ind w:left="6161" w:right="140"/>
        <w:jc w:val="both"/>
        <w:rPr>
          <w:rFonts w:ascii="Garamond" w:eastAsia="Garamond" w:hAnsi="Garamond" w:cs="Garamond"/>
          <w:sz w:val="24"/>
          <w:szCs w:val="24"/>
        </w:rPr>
      </w:pPr>
      <w:r w:rsidRPr="00B17F3E">
        <w:rPr>
          <w:sz w:val="24"/>
          <w:szCs w:val="24"/>
        </w:rPr>
        <w:pict>
          <v:group id="_x0000_s1107" style="position:absolute;left:0;text-align:left;margin-left:71.25pt;margin-top:1.45pt;width:293.25pt;height:172.5pt;z-index:-6053;mso-position-horizontal-relative:page" coordorigin="1425,29" coordsize="5865,3450">
            <v:shape id="_x0000_s1109" type="#_x0000_t75" style="position:absolute;left:1440;top:44;width:5835;height:3420">
              <v:imagedata r:id="rId166" o:title=""/>
            </v:shape>
            <v:shape id="_x0000_s1108" style="position:absolute;left:1433;top:36;width:5850;height:3435" coordorigin="1433,36" coordsize="5850,3435" path="m1433,3471r5850,l7283,36r-5850,l1433,3471xe" filled="f">
              <v:path arrowok="t"/>
            </v:shape>
            <w10:wrap anchorx="page"/>
          </v:group>
        </w:pic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me</w:t>
      </w:r>
      <w:r w:rsidR="004B7FED" w:rsidRPr="00CD419C">
        <w:rPr>
          <w:rFonts w:ascii="Garamond" w:eastAsia="Garamond" w:hAnsi="Garamond" w:cs="Garamond"/>
          <w:spacing w:val="1"/>
          <w:sz w:val="24"/>
          <w:szCs w:val="24"/>
        </w:rPr>
        <w:t>ga</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ity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def</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 met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opolit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rea</w:t>
      </w:r>
      <w:r w:rsidR="004B7FED" w:rsidRPr="00CD419C">
        <w:rPr>
          <w:rFonts w:ascii="Garamond" w:eastAsia="Garamond" w:hAnsi="Garamond" w:cs="Garamond"/>
          <w:spacing w:val="1"/>
          <w:sz w:val="24"/>
          <w:szCs w:val="24"/>
        </w:rPr>
        <w:t xml:space="preserve"> w</w:t>
      </w:r>
      <w:r w:rsidR="004B7FED" w:rsidRPr="00CD419C">
        <w:rPr>
          <w:rFonts w:ascii="Garamond" w:eastAsia="Garamond" w:hAnsi="Garamond" w:cs="Garamond"/>
          <w:sz w:val="24"/>
          <w:szCs w:val="24"/>
        </w:rPr>
        <w:t xml:space="preserve">ith a </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otal popul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in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x</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ess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 t</w:t>
      </w:r>
      <w:r w:rsidR="004B7FED" w:rsidRPr="00CD419C">
        <w:rPr>
          <w:rFonts w:ascii="Garamond" w:eastAsia="Garamond" w:hAnsi="Garamond" w:cs="Garamond"/>
          <w:spacing w:val="3"/>
          <w:sz w:val="24"/>
          <w:szCs w:val="24"/>
        </w:rPr>
        <w:t>e</w:t>
      </w:r>
      <w:r w:rsidR="004B7FED" w:rsidRPr="00CD419C">
        <w:rPr>
          <w:rFonts w:ascii="Garamond" w:eastAsia="Garamond" w:hAnsi="Garamond" w:cs="Garamond"/>
          <w:sz w:val="24"/>
          <w:szCs w:val="24"/>
        </w:rPr>
        <w:t>n million 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opl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2"/>
          <w:sz w:val="24"/>
          <w:szCs w:val="24"/>
        </w:rPr>
        <w:t>b</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ingle met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opolit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two</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 met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opolit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ities as compared to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ity life.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20</w:t>
      </w:r>
      <w:r w:rsidR="004B7FED" w:rsidRPr="00CD419C">
        <w:rPr>
          <w:rFonts w:ascii="Garamond" w:eastAsia="Garamond" w:hAnsi="Garamond" w:cs="Garamond"/>
          <w:spacing w:val="1"/>
          <w:sz w:val="24"/>
          <w:szCs w:val="24"/>
        </w:rPr>
        <w:t>1</w:t>
      </w:r>
      <w:r w:rsidR="004B7FED" w:rsidRPr="00CD419C">
        <w:rPr>
          <w:rFonts w:ascii="Garamond" w:eastAsia="Garamond" w:hAnsi="Garamond" w:cs="Garamond"/>
          <w:sz w:val="24"/>
          <w:szCs w:val="24"/>
        </w:rPr>
        <w:t>5, 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35 me</w:t>
      </w:r>
      <w:r w:rsidR="004B7FED" w:rsidRPr="00CD419C">
        <w:rPr>
          <w:rFonts w:ascii="Garamond" w:eastAsia="Garamond" w:hAnsi="Garamond" w:cs="Garamond"/>
          <w:spacing w:val="1"/>
          <w:sz w:val="24"/>
          <w:szCs w:val="24"/>
        </w:rPr>
        <w:t>ga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w:t>
      </w:r>
      <w:r w:rsidR="004B7FED" w:rsidRPr="00CD419C">
        <w:rPr>
          <w:rFonts w:ascii="Garamond" w:eastAsia="Garamond" w:hAnsi="Garamond" w:cs="Garamond"/>
          <w:spacing w:val="-3"/>
          <w:sz w:val="24"/>
          <w:szCs w:val="24"/>
        </w:rPr>
        <w:t>i</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 </w:t>
      </w:r>
      <w:r w:rsidR="004B7FED" w:rsidRPr="00CD419C">
        <w:rPr>
          <w:rFonts w:ascii="Garamond" w:eastAsia="Garamond" w:hAnsi="Garamond" w:cs="Garamond"/>
          <w:spacing w:val="-2"/>
          <w:sz w:val="24"/>
          <w:szCs w:val="24"/>
        </w:rPr>
        <w:t>b</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ng</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the</w:t>
      </w:r>
    </w:p>
    <w:p w:rsidR="00606FEA" w:rsidRPr="00CD419C" w:rsidRDefault="004B7FED" w:rsidP="00CD419C">
      <w:pPr>
        <w:spacing w:before="1" w:line="359" w:lineRule="auto"/>
        <w:ind w:left="100" w:right="240"/>
        <w:jc w:val="both"/>
        <w:rPr>
          <w:rFonts w:ascii="Garamond" w:eastAsia="Garamond" w:hAnsi="Garamond" w:cs="Garamond"/>
          <w:sz w:val="24"/>
          <w:szCs w:val="24"/>
        </w:rPr>
      </w:pP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the metropo</w:t>
      </w:r>
      <w:r w:rsidRPr="00CD419C">
        <w:rPr>
          <w:rFonts w:ascii="Garamond" w:eastAsia="Garamond" w:hAnsi="Garamond" w:cs="Garamond"/>
          <w:spacing w:val="1"/>
          <w:sz w:val="24"/>
          <w:szCs w:val="24"/>
        </w:rPr>
        <w:t>l</w:t>
      </w:r>
      <w:r w:rsidRPr="00CD419C">
        <w:rPr>
          <w:rFonts w:ascii="Garamond" w:eastAsia="Garamond" w:hAnsi="Garamond" w:cs="Garamond"/>
          <w:sz w:val="24"/>
          <w:szCs w:val="24"/>
        </w:rPr>
        <w:t>it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of </w:t>
      </w:r>
      <w:r w:rsidRPr="00CD419C">
        <w:rPr>
          <w:rFonts w:ascii="Garamond" w:eastAsia="Garamond" w:hAnsi="Garamond" w:cs="Garamond"/>
          <w:spacing w:val="-1"/>
          <w:sz w:val="24"/>
          <w:szCs w:val="24"/>
        </w:rPr>
        <w:t>T</w:t>
      </w:r>
      <w:r w:rsidRPr="00CD419C">
        <w:rPr>
          <w:rFonts w:ascii="Garamond" w:eastAsia="Garamond" w:hAnsi="Garamond" w:cs="Garamond"/>
          <w:sz w:val="24"/>
          <w:szCs w:val="24"/>
        </w:rPr>
        <w:t>ok</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Jak</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onur</w:t>
      </w:r>
      <w:r w:rsidRPr="00CD419C">
        <w:rPr>
          <w:rFonts w:ascii="Garamond" w:eastAsia="Garamond" w:hAnsi="Garamond" w:cs="Garamond"/>
          <w:spacing w:val="-1"/>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e</w:t>
      </w:r>
      <w:r w:rsidRPr="00CD419C">
        <w:rPr>
          <w:rFonts w:ascii="Garamond" w:eastAsia="Garamond" w:hAnsi="Garamond" w:cs="Garamond"/>
          <w:spacing w:val="-1"/>
          <w:sz w:val="24"/>
          <w:szCs w:val="24"/>
        </w:rPr>
        <w:t>a</w:t>
      </w:r>
      <w:r w:rsidRPr="00CD419C">
        <w:rPr>
          <w:rFonts w:ascii="Garamond" w:eastAsia="Garamond" w:hAnsi="Garamond" w:cs="Garamond"/>
          <w:sz w:val="24"/>
          <w:szCs w:val="24"/>
        </w:rPr>
        <w:t>ch of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 h</w:t>
      </w:r>
      <w:r w:rsidRPr="00CD419C">
        <w:rPr>
          <w:rFonts w:ascii="Garamond" w:eastAsia="Garamond" w:hAnsi="Garamond" w:cs="Garamond"/>
          <w:spacing w:val="1"/>
          <w:sz w:val="24"/>
          <w:szCs w:val="24"/>
        </w:rPr>
        <w:t>a</w:t>
      </w:r>
      <w:r w:rsidRPr="00CD419C">
        <w:rPr>
          <w:rFonts w:ascii="Garamond" w:eastAsia="Garamond" w:hAnsi="Garamond" w:cs="Garamond"/>
          <w:sz w:val="24"/>
          <w:szCs w:val="24"/>
        </w:rPr>
        <w:t>ving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popu</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30 million inh</w:t>
      </w:r>
      <w:r w:rsidRPr="00CD419C">
        <w:rPr>
          <w:rFonts w:ascii="Garamond" w:eastAsia="Garamond" w:hAnsi="Garamond" w:cs="Garamond"/>
          <w:spacing w:val="1"/>
          <w:sz w:val="24"/>
          <w:szCs w:val="24"/>
        </w:rPr>
        <w:t>a</w:t>
      </w:r>
      <w:r w:rsidRPr="00CD419C">
        <w:rPr>
          <w:rFonts w:ascii="Garamond" w:eastAsia="Garamond" w:hAnsi="Garamond" w:cs="Garamond"/>
          <w:sz w:val="24"/>
          <w:szCs w:val="24"/>
        </w:rPr>
        <w:t>bi</w:t>
      </w:r>
      <w:r w:rsidRPr="00CD419C">
        <w:rPr>
          <w:rFonts w:ascii="Garamond" w:eastAsia="Garamond" w:hAnsi="Garamond" w:cs="Garamond"/>
          <w:spacing w:val="-3"/>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ok</w:t>
      </w:r>
      <w:r w:rsidRPr="00CD419C">
        <w:rPr>
          <w:rFonts w:ascii="Garamond" w:eastAsia="Garamond" w:hAnsi="Garamond" w:cs="Garamond"/>
          <w:spacing w:val="1"/>
          <w:sz w:val="24"/>
          <w:szCs w:val="24"/>
        </w:rPr>
        <w:t>y</w:t>
      </w:r>
      <w:r w:rsidRPr="00CD419C">
        <w:rPr>
          <w:rFonts w:ascii="Garamond" w:eastAsia="Garamond" w:hAnsi="Garamond" w:cs="Garamond"/>
          <w:sz w:val="24"/>
          <w:szCs w:val="24"/>
        </w:rPr>
        <w:t>o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w:t>
      </w:r>
      <w:r w:rsidRPr="00CD419C">
        <w:rPr>
          <w:rFonts w:ascii="Garamond" w:eastAsia="Garamond" w:hAnsi="Garamond" w:cs="Garamond"/>
          <w:spacing w:val="-1"/>
          <w:sz w:val="24"/>
          <w:szCs w:val="24"/>
        </w:rPr>
        <w:t>r</w:t>
      </w:r>
      <w:r w:rsidRPr="00CD419C">
        <w:rPr>
          <w:rFonts w:ascii="Garamond" w:eastAsia="Garamond" w:hAnsi="Garamond" w:cs="Garamond"/>
          <w:sz w:val="24"/>
          <w:szCs w:val="24"/>
        </w:rPr>
        <w:t>opolit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 is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rg</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 city proper. Follow</w:t>
      </w:r>
      <w:r w:rsidRPr="00CD419C">
        <w:rPr>
          <w:rFonts w:ascii="Garamond" w:eastAsia="Garamond" w:hAnsi="Garamond" w:cs="Garamond"/>
          <w:spacing w:val="1"/>
          <w:sz w:val="24"/>
          <w:szCs w:val="24"/>
        </w:rPr>
        <w:t>i</w:t>
      </w:r>
      <w:r w:rsidRPr="00CD419C">
        <w:rPr>
          <w:rFonts w:ascii="Garamond" w:eastAsia="Garamond" w:hAnsi="Garamond" w:cs="Garamond"/>
          <w:sz w:val="24"/>
          <w:szCs w:val="24"/>
        </w:rPr>
        <w:t>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di</w:t>
      </w:r>
      <w:r w:rsidRPr="00CD419C">
        <w:rPr>
          <w:rFonts w:ascii="Garamond" w:eastAsia="Garamond" w:hAnsi="Garamond" w:cs="Garamond"/>
          <w:spacing w:val="1"/>
          <w:sz w:val="24"/>
          <w:szCs w:val="24"/>
        </w:rPr>
        <w:t>a</w:t>
      </w:r>
      <w:r w:rsidRPr="00CD419C">
        <w:rPr>
          <w:rFonts w:ascii="Garamond" w:eastAsia="Garamond" w:hAnsi="Garamond" w:cs="Garamond"/>
          <w:sz w:val="24"/>
          <w:szCs w:val="24"/>
        </w:rPr>
        <w:t>gram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uji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C</w:t>
      </w:r>
      <w:r w:rsidRPr="00CD419C">
        <w:rPr>
          <w:rFonts w:ascii="Garamond" w:eastAsia="Garamond" w:hAnsi="Garamond" w:cs="Garamond"/>
          <w:sz w:val="24"/>
          <w:szCs w:val="24"/>
        </w:rPr>
        <w:t>ivic</w:t>
      </w:r>
    </w:p>
    <w:p w:rsidR="00606FEA" w:rsidRPr="00CD419C" w:rsidRDefault="00B17F3E" w:rsidP="00CD419C">
      <w:pPr>
        <w:spacing w:before="1" w:line="260" w:lineRule="exact"/>
        <w:ind w:left="100"/>
        <w:jc w:val="both"/>
        <w:rPr>
          <w:rFonts w:ascii="Garamond" w:eastAsia="Garamond" w:hAnsi="Garamond" w:cs="Garamond"/>
          <w:sz w:val="24"/>
          <w:szCs w:val="24"/>
        </w:rPr>
      </w:pPr>
      <w:r w:rsidRPr="00B17F3E">
        <w:rPr>
          <w:sz w:val="24"/>
          <w:szCs w:val="24"/>
        </w:rPr>
        <w:pict>
          <v:shape id="_x0000_s1106" type="#_x0000_t75" style="position:absolute;left:0;text-align:left;margin-left:1in;margin-top:20.6pt;width:298.5pt;height:175.5pt;z-index:-6052;mso-position-horizontal-relative:page">
            <v:imagedata r:id="rId167" o:title=""/>
            <w10:wrap anchorx="page"/>
          </v:shape>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ent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ok</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o.</w:t>
      </w:r>
    </w:p>
    <w:p w:rsidR="00606FEA" w:rsidRPr="00CD419C" w:rsidRDefault="00606FEA" w:rsidP="00CD419C">
      <w:pPr>
        <w:spacing w:before="3" w:line="140" w:lineRule="exact"/>
        <w:jc w:val="both"/>
        <w:rPr>
          <w:sz w:val="24"/>
          <w:szCs w:val="24"/>
        </w:rPr>
      </w:pPr>
    </w:p>
    <w:p w:rsidR="00606FEA" w:rsidRPr="00CD419C" w:rsidRDefault="004B7FED" w:rsidP="00CD419C">
      <w:pPr>
        <w:spacing w:line="360" w:lineRule="auto"/>
        <w:ind w:left="6253" w:right="93"/>
        <w:jc w:val="both"/>
        <w:rPr>
          <w:rFonts w:ascii="Garamond" w:eastAsia="Garamond" w:hAnsi="Garamond" w:cs="Garamond"/>
          <w:sz w:val="24"/>
          <w:szCs w:val="24"/>
        </w:rPr>
      </w:pP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conurb</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 compri</w:t>
      </w:r>
      <w:r w:rsidRPr="00CD419C">
        <w:rPr>
          <w:rFonts w:ascii="Garamond" w:eastAsia="Garamond" w:hAnsi="Garamond" w:cs="Garamond"/>
          <w:spacing w:val="-1"/>
          <w:sz w:val="24"/>
          <w:szCs w:val="24"/>
        </w:rPr>
        <w:t>s</w:t>
      </w:r>
      <w:r w:rsidRPr="00CD419C">
        <w:rPr>
          <w:rFonts w:ascii="Garamond" w:eastAsia="Garamond" w:hAnsi="Garamond" w:cs="Garamond"/>
          <w:sz w:val="24"/>
          <w:szCs w:val="24"/>
        </w:rPr>
        <w:t>ing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number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ities, 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 to</w:t>
      </w:r>
      <w:r w:rsidRPr="00CD419C">
        <w:rPr>
          <w:rFonts w:ascii="Garamond" w:eastAsia="Garamond" w:hAnsi="Garamond" w:cs="Garamond"/>
          <w:spacing w:val="1"/>
          <w:sz w:val="24"/>
          <w:szCs w:val="24"/>
        </w:rPr>
        <w:t>w</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 that, 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growth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phy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xp</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ion,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 merg</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to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 one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ontinuous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oped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c</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a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3"/>
          <w:sz w:val="24"/>
          <w:szCs w:val="24"/>
        </w:rPr>
        <w:t>n</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ti</w:t>
      </w:r>
      <w:r w:rsidRPr="00CD419C">
        <w:rPr>
          <w:rFonts w:ascii="Garamond" w:eastAsia="Garamond" w:hAnsi="Garamond" w:cs="Garamond"/>
          <w:spacing w:val="2"/>
          <w:sz w:val="24"/>
          <w:szCs w:val="24"/>
        </w:rPr>
        <w:t>o</w:t>
      </w:r>
      <w:r w:rsidRPr="00CD419C">
        <w:rPr>
          <w:rFonts w:ascii="Garamond" w:eastAsia="Garamond" w:hAnsi="Garamond" w:cs="Garamond"/>
          <w:sz w:val="24"/>
          <w:szCs w:val="24"/>
        </w:rPr>
        <w:t>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pol</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1"/>
          <w:sz w:val="24"/>
          <w:szCs w:val="24"/>
        </w:rPr>
        <w:t>r</w:t>
      </w:r>
      <w:r w:rsidRPr="00CD419C">
        <w:rPr>
          <w:rFonts w:ascii="Garamond" w:eastAsia="Garamond" w:hAnsi="Garamond" w:cs="Garamond"/>
          <w:sz w:val="24"/>
          <w:szCs w:val="24"/>
        </w:rPr>
        <w:t>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p>
    <w:p w:rsidR="00606FEA" w:rsidRPr="00CD419C" w:rsidRDefault="004B7FED" w:rsidP="00CD419C">
      <w:pPr>
        <w:spacing w:line="358" w:lineRule="auto"/>
        <w:ind w:left="100" w:right="521"/>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1"/>
          <w:sz w:val="24"/>
          <w:szCs w:val="24"/>
        </w:rPr>
        <w:t>g</w:t>
      </w:r>
      <w:r w:rsidRPr="00CD419C">
        <w:rPr>
          <w:rFonts w:ascii="Garamond" w:eastAsia="Garamond" w:hAnsi="Garamond" w:cs="Garamond"/>
          <w:sz w:val="24"/>
          <w:szCs w:val="24"/>
        </w:rPr>
        <w:t>lomer</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por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has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d to link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cre</w:t>
      </w:r>
      <w:r w:rsidRPr="00CD419C">
        <w:rPr>
          <w:rFonts w:ascii="Garamond" w:eastAsia="Garamond" w:hAnsi="Garamond" w:cs="Garamond"/>
          <w:spacing w:val="1"/>
          <w:sz w:val="24"/>
          <w:szCs w:val="24"/>
        </w:rPr>
        <w:t>a</w:t>
      </w:r>
      <w:r w:rsidRPr="00CD419C">
        <w:rPr>
          <w:rFonts w:ascii="Garamond" w:eastAsia="Garamond" w:hAnsi="Garamond" w:cs="Garamond"/>
          <w:sz w:val="24"/>
          <w:szCs w:val="24"/>
        </w:rPr>
        <w:t>te a</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ingle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urban</w:t>
      </w:r>
      <w:r w:rsidRPr="00CD419C">
        <w:rPr>
          <w:rFonts w:ascii="Garamond" w:eastAsia="Garamond" w:hAnsi="Garamond" w:cs="Garamond"/>
          <w:spacing w:val="5"/>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bor mark</w:t>
      </w:r>
      <w:r w:rsidRPr="00CD419C">
        <w:rPr>
          <w:rFonts w:ascii="Garamond" w:eastAsia="Garamond" w:hAnsi="Garamond" w:cs="Garamond"/>
          <w:spacing w:val="1"/>
          <w:sz w:val="24"/>
          <w:szCs w:val="24"/>
        </w:rPr>
        <w:t>e</w:t>
      </w:r>
      <w:r w:rsidRPr="00CD419C">
        <w:rPr>
          <w:rFonts w:ascii="Garamond" w:eastAsia="Garamond" w:hAnsi="Garamond" w:cs="Garamond"/>
          <w:sz w:val="24"/>
          <w:szCs w:val="24"/>
        </w:rPr>
        <w:t>t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 to work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113"/>
        <w:jc w:val="both"/>
        <w:rPr>
          <w:rFonts w:ascii="Garamond" w:eastAsia="Garamond" w:hAnsi="Garamond" w:cs="Garamond"/>
          <w:sz w:val="24"/>
          <w:szCs w:val="24"/>
        </w:rPr>
      </w:pPr>
      <w:r w:rsidRPr="00CD419C">
        <w:rPr>
          <w:rFonts w:ascii="Garamond" w:eastAsia="Garamond" w:hAnsi="Garamond" w:cs="Garamond"/>
          <w:sz w:val="24"/>
          <w:szCs w:val="24"/>
        </w:rPr>
        <w:t>Som</w:t>
      </w:r>
      <w:r w:rsidRPr="00CD419C">
        <w:rPr>
          <w:rFonts w:ascii="Garamond" w:eastAsia="Garamond" w:hAnsi="Garamond" w:cs="Garamond"/>
          <w:spacing w:val="1"/>
          <w:sz w:val="24"/>
          <w:szCs w:val="24"/>
        </w:rPr>
        <w:t>e</w:t>
      </w:r>
      <w:r w:rsidRPr="00CD419C">
        <w:rPr>
          <w:rFonts w:ascii="Garamond" w:eastAsia="Garamond" w:hAnsi="Garamond" w:cs="Garamond"/>
          <w:sz w:val="24"/>
          <w:szCs w:val="24"/>
        </w:rPr>
        <w:t>times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human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 t</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p</w:t>
      </w:r>
      <w:r w:rsidRPr="00CD419C">
        <w:rPr>
          <w:rFonts w:ascii="Garamond" w:eastAsia="Garamond" w:hAnsi="Garamond" w:cs="Garamond"/>
          <w:sz w:val="24"/>
          <w:szCs w:val="24"/>
        </w:rPr>
        <w:t xml:space="preserve">e of their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mat</w:t>
      </w:r>
      <w:r w:rsidRPr="00CD419C">
        <w:rPr>
          <w:rFonts w:ascii="Garamond" w:eastAsia="Garamond" w:hAnsi="Garamond" w:cs="Garamond"/>
          <w:spacing w:val="3"/>
          <w:sz w:val="24"/>
          <w:szCs w:val="24"/>
        </w:rPr>
        <w:t>i</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rious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e</w:t>
      </w:r>
      <w:r w:rsidRPr="00CD419C">
        <w:rPr>
          <w:rFonts w:ascii="Garamond" w:eastAsia="Garamond" w:hAnsi="Garamond" w:cs="Garamond"/>
          <w:sz w:val="24"/>
          <w:szCs w:val="24"/>
        </w:rPr>
        <w:t>t us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cuss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them.</w:t>
      </w:r>
    </w:p>
    <w:p w:rsidR="00844704" w:rsidRDefault="00844704" w:rsidP="00CD419C">
      <w:pPr>
        <w:spacing w:line="260" w:lineRule="exact"/>
        <w:ind w:left="100"/>
        <w:jc w:val="both"/>
        <w:rPr>
          <w:rFonts w:ascii="Garamond" w:eastAsia="Garamond" w:hAnsi="Garamond" w:cs="Garamond"/>
          <w:b/>
          <w:position w:val="1"/>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89</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position w:val="1"/>
          <w:sz w:val="24"/>
          <w:szCs w:val="24"/>
        </w:rPr>
        <w:t>Dispe</w:t>
      </w:r>
      <w:r w:rsidRPr="00CD419C">
        <w:rPr>
          <w:rFonts w:ascii="Garamond" w:eastAsia="Garamond" w:hAnsi="Garamond" w:cs="Garamond"/>
          <w:b/>
          <w:spacing w:val="-1"/>
          <w:position w:val="1"/>
          <w:sz w:val="24"/>
          <w:szCs w:val="24"/>
        </w:rPr>
        <w:t>r</w:t>
      </w:r>
      <w:r w:rsidRPr="00CD419C">
        <w:rPr>
          <w:rFonts w:ascii="Garamond" w:eastAsia="Garamond" w:hAnsi="Garamond" w:cs="Garamond"/>
          <w:b/>
          <w:position w:val="1"/>
          <w:sz w:val="24"/>
          <w:szCs w:val="24"/>
        </w:rPr>
        <w:t>s</w:t>
      </w:r>
      <w:r w:rsidRPr="00CD419C">
        <w:rPr>
          <w:rFonts w:ascii="Garamond" w:eastAsia="Garamond" w:hAnsi="Garamond" w:cs="Garamond"/>
          <w:b/>
          <w:spacing w:val="1"/>
          <w:position w:val="1"/>
          <w:sz w:val="24"/>
          <w:szCs w:val="24"/>
        </w:rPr>
        <w:t>e</w:t>
      </w:r>
      <w:r w:rsidRPr="00CD419C">
        <w:rPr>
          <w:rFonts w:ascii="Garamond" w:eastAsia="Garamond" w:hAnsi="Garamond" w:cs="Garamond"/>
          <w:b/>
          <w:position w:val="1"/>
          <w:sz w:val="24"/>
          <w:szCs w:val="24"/>
        </w:rPr>
        <w:t>d Se</w:t>
      </w:r>
      <w:r w:rsidRPr="00CD419C">
        <w:rPr>
          <w:rFonts w:ascii="Garamond" w:eastAsia="Garamond" w:hAnsi="Garamond" w:cs="Garamond"/>
          <w:b/>
          <w:spacing w:val="-1"/>
          <w:position w:val="1"/>
          <w:sz w:val="24"/>
          <w:szCs w:val="24"/>
        </w:rPr>
        <w:t>t</w:t>
      </w:r>
      <w:r w:rsidRPr="00CD419C">
        <w:rPr>
          <w:rFonts w:ascii="Garamond" w:eastAsia="Garamond" w:hAnsi="Garamond" w:cs="Garamond"/>
          <w:b/>
          <w:position w:val="1"/>
          <w:sz w:val="24"/>
          <w:szCs w:val="24"/>
        </w:rPr>
        <w:t>tle</w:t>
      </w:r>
      <w:r w:rsidRPr="00CD419C">
        <w:rPr>
          <w:rFonts w:ascii="Garamond" w:eastAsia="Garamond" w:hAnsi="Garamond" w:cs="Garamond"/>
          <w:b/>
          <w:spacing w:val="-1"/>
          <w:position w:val="1"/>
          <w:sz w:val="24"/>
          <w:szCs w:val="24"/>
        </w:rPr>
        <w:t>m</w:t>
      </w:r>
      <w:r w:rsidRPr="00CD419C">
        <w:rPr>
          <w:rFonts w:ascii="Garamond" w:eastAsia="Garamond" w:hAnsi="Garamond" w:cs="Garamond"/>
          <w:b/>
          <w:position w:val="1"/>
          <w:sz w:val="24"/>
          <w:szCs w:val="24"/>
        </w:rPr>
        <w:t>en</w:t>
      </w:r>
      <w:r w:rsidRPr="00CD419C">
        <w:rPr>
          <w:rFonts w:ascii="Garamond" w:eastAsia="Garamond" w:hAnsi="Garamond" w:cs="Garamond"/>
          <w:b/>
          <w:spacing w:val="-1"/>
          <w:position w:val="1"/>
          <w:sz w:val="24"/>
          <w:szCs w:val="24"/>
        </w:rPr>
        <w:t>t</w:t>
      </w:r>
      <w:r w:rsidRPr="00CD419C">
        <w:rPr>
          <w:rFonts w:ascii="Garamond" w:eastAsia="Garamond" w:hAnsi="Garamond" w:cs="Garamond"/>
          <w:b/>
          <w:position w:val="1"/>
          <w:sz w:val="24"/>
          <w:szCs w:val="24"/>
        </w:rPr>
        <w:t>:</w:t>
      </w:r>
    </w:p>
    <w:p w:rsidR="00606FEA" w:rsidRPr="00CD419C" w:rsidRDefault="00606FEA" w:rsidP="00CD419C">
      <w:pPr>
        <w:spacing w:before="6" w:line="120" w:lineRule="exact"/>
        <w:jc w:val="both"/>
        <w:rPr>
          <w:sz w:val="24"/>
          <w:szCs w:val="24"/>
        </w:rPr>
      </w:pPr>
    </w:p>
    <w:p w:rsidR="00606FEA" w:rsidRPr="00CD419C" w:rsidRDefault="004B7FED" w:rsidP="00CD419C">
      <w:pPr>
        <w:spacing w:line="360" w:lineRule="auto"/>
        <w:ind w:left="100" w:right="758"/>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pacing w:val="-1"/>
          <w:sz w:val="24"/>
          <w:szCs w:val="24"/>
        </w:rPr>
        <w:t>I</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numb</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than 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number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mlet</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ga</w:t>
      </w:r>
      <w:r w:rsidRPr="00CD419C">
        <w:rPr>
          <w:rFonts w:ascii="Garamond" w:eastAsia="Garamond" w:hAnsi="Garamond" w:cs="Garamond"/>
          <w:sz w:val="24"/>
          <w:szCs w:val="24"/>
        </w:rPr>
        <w:t xml:space="preserve">rded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 di</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inh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bitants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ed settl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l</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isolat</w:t>
      </w:r>
      <w:r w:rsidRPr="00CD419C">
        <w:rPr>
          <w:rFonts w:ascii="Garamond" w:eastAsia="Garamond" w:hAnsi="Garamond" w:cs="Garamond"/>
          <w:spacing w:val="1"/>
          <w:sz w:val="24"/>
          <w:szCs w:val="24"/>
        </w:rPr>
        <w:t>e</w:t>
      </w:r>
      <w:r w:rsidRPr="00CD419C">
        <w:rPr>
          <w:rFonts w:ascii="Garamond" w:eastAsia="Garamond" w:hAnsi="Garamond" w:cs="Garamond"/>
          <w:sz w:val="24"/>
          <w:szCs w:val="24"/>
        </w:rPr>
        <w:t>d d</w:t>
      </w:r>
      <w:r w:rsidRPr="00CD419C">
        <w:rPr>
          <w:rFonts w:ascii="Garamond" w:eastAsia="Garamond" w:hAnsi="Garamond" w:cs="Garamond"/>
          <w:spacing w:val="-2"/>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lin</w:t>
      </w:r>
      <w:r w:rsidRPr="00CD419C">
        <w:rPr>
          <w:rFonts w:ascii="Garamond" w:eastAsia="Garamond" w:hAnsi="Garamond" w:cs="Garamond"/>
          <w:spacing w:val="1"/>
          <w:sz w:val="24"/>
          <w:szCs w:val="24"/>
        </w:rPr>
        <w:t>g</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pacing w:val="4"/>
          <w:sz w:val="24"/>
          <w:szCs w:val="24"/>
        </w:rPr>
        <w:t>t</w:t>
      </w:r>
      <w:r w:rsidRPr="00CD419C">
        <w:rPr>
          <w:rFonts w:ascii="Garamond" w:eastAsia="Garamond" w:hAnsi="Garamond" w:cs="Garamond"/>
          <w:sz w:val="24"/>
          <w:szCs w:val="24"/>
        </w:rPr>
        <w:t>tered in the</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937"/>
        <w:jc w:val="both"/>
        <w:rPr>
          <w:rFonts w:ascii="Garamond" w:eastAsia="Garamond" w:hAnsi="Garamond" w:cs="Garamond"/>
          <w:sz w:val="24"/>
          <w:szCs w:val="24"/>
        </w:rPr>
      </w:pPr>
      <w:r w:rsidRPr="00CD419C">
        <w:rPr>
          <w:rFonts w:ascii="Garamond" w:eastAsia="Garamond" w:hAnsi="Garamond" w:cs="Garamond"/>
          <w:sz w:val="24"/>
          <w:szCs w:val="24"/>
        </w:rPr>
        <w:t>cu</w:t>
      </w:r>
      <w:r w:rsidRPr="00CD419C">
        <w:rPr>
          <w:rFonts w:ascii="Garamond" w:eastAsia="Garamond" w:hAnsi="Garamond" w:cs="Garamond"/>
          <w:spacing w:val="1"/>
          <w:sz w:val="24"/>
          <w:szCs w:val="24"/>
        </w:rPr>
        <w:t>l</w:t>
      </w:r>
      <w:r w:rsidRPr="00CD419C">
        <w:rPr>
          <w:rFonts w:ascii="Garamond" w:eastAsia="Garamond" w:hAnsi="Garamond" w:cs="Garamond"/>
          <w:sz w:val="24"/>
          <w:szCs w:val="24"/>
        </w:rPr>
        <w:t>tiv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fields. </w:t>
      </w:r>
      <w:r w:rsidRPr="00CD419C">
        <w:rPr>
          <w:rFonts w:ascii="Garamond" w:eastAsia="Garamond" w:hAnsi="Garamond" w:cs="Garamond"/>
          <w:spacing w:val="-1"/>
          <w:sz w:val="24"/>
          <w:szCs w:val="24"/>
        </w:rPr>
        <w:t>I</w:t>
      </w:r>
      <w:r w:rsidRPr="00CD419C">
        <w:rPr>
          <w:rFonts w:ascii="Garamond" w:eastAsia="Garamond" w:hAnsi="Garamond" w:cs="Garamond"/>
          <w:sz w:val="24"/>
          <w:szCs w:val="24"/>
        </w:rPr>
        <w:t>ndividu</w:t>
      </w:r>
      <w:r w:rsidRPr="00CD419C">
        <w:rPr>
          <w:rFonts w:ascii="Garamond" w:eastAsia="Garamond" w:hAnsi="Garamond" w:cs="Garamond"/>
          <w:spacing w:val="-1"/>
          <w:sz w:val="24"/>
          <w:szCs w:val="24"/>
        </w:rPr>
        <w:t>a</w:t>
      </w:r>
      <w:r w:rsidRPr="00CD419C">
        <w:rPr>
          <w:rFonts w:ascii="Garamond" w:eastAsia="Garamond" w:hAnsi="Garamond" w:cs="Garamond"/>
          <w:sz w:val="24"/>
          <w:szCs w:val="24"/>
        </w:rPr>
        <w:t>lis</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entim</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liv</w:t>
      </w:r>
      <w:r w:rsidRPr="00CD419C">
        <w:rPr>
          <w:rFonts w:ascii="Garamond" w:eastAsia="Garamond" w:hAnsi="Garamond" w:cs="Garamond"/>
          <w:spacing w:val="1"/>
          <w:sz w:val="24"/>
          <w:szCs w:val="24"/>
        </w:rPr>
        <w:t>i</w:t>
      </w:r>
      <w:r w:rsidRPr="00CD419C">
        <w:rPr>
          <w:rFonts w:ascii="Garamond" w:eastAsia="Garamond" w:hAnsi="Garamond" w:cs="Garamond"/>
          <w:sz w:val="24"/>
          <w:szCs w:val="24"/>
        </w:rPr>
        <w:t>ng</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ree</w:t>
      </w:r>
      <w:r w:rsidRPr="00CD419C">
        <w:rPr>
          <w:rFonts w:ascii="Garamond" w:eastAsia="Garamond" w:hAnsi="Garamond" w:cs="Garamond"/>
          <w:spacing w:val="1"/>
          <w:sz w:val="24"/>
          <w:szCs w:val="24"/>
        </w:rPr>
        <w:t>l</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tom</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of</w:t>
      </w:r>
      <w:r w:rsidR="00DF2C8C" w:rsidRPr="00CD419C">
        <w:rPr>
          <w:rFonts w:ascii="Garamond" w:eastAsia="Garamond" w:hAnsi="Garamond" w:cs="Garamond"/>
          <w:spacing w:val="-1"/>
          <w:sz w:val="24"/>
          <w:szCs w:val="24"/>
        </w:rPr>
        <w:t>. marriage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la</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condu</w:t>
      </w:r>
      <w:r w:rsidRPr="00CD419C">
        <w:rPr>
          <w:rFonts w:ascii="Garamond" w:eastAsia="Garamond" w:hAnsi="Garamond" w:cs="Garamond"/>
          <w:spacing w:val="1"/>
          <w:sz w:val="24"/>
          <w:szCs w:val="24"/>
        </w:rPr>
        <w:t>c</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2"/>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m</w:t>
      </w:r>
      <w:r w:rsidRPr="00CD419C">
        <w:rPr>
          <w:rFonts w:ascii="Garamond" w:eastAsia="Garamond" w:hAnsi="Garamond" w:cs="Garamond"/>
          <w:sz w:val="24"/>
          <w:szCs w:val="24"/>
        </w:rPr>
        <w:t>ent</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844704" w:rsidRDefault="00844704" w:rsidP="00CD419C">
      <w:pPr>
        <w:spacing w:line="260" w:lineRule="exact"/>
        <w:ind w:left="100"/>
        <w:jc w:val="both"/>
        <w:rPr>
          <w:rFonts w:ascii="Garamond" w:eastAsia="Garamond" w:hAnsi="Garamond" w:cs="Garamond"/>
          <w:b/>
          <w:spacing w:val="-1"/>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90</w:t>
      </w:r>
    </w:p>
    <w:p w:rsidR="00606FEA" w:rsidRPr="00CD419C" w:rsidRDefault="004B7FED" w:rsidP="00CD419C">
      <w:pPr>
        <w:spacing w:line="260" w:lineRule="exact"/>
        <w:ind w:left="10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b/>
          <w:spacing w:val="-1"/>
          <w:sz w:val="24"/>
          <w:szCs w:val="24"/>
        </w:rPr>
        <w:t>N</w:t>
      </w:r>
      <w:r w:rsidRPr="00CD419C">
        <w:rPr>
          <w:rFonts w:ascii="Garamond" w:eastAsia="Garamond" w:hAnsi="Garamond" w:cs="Garamond"/>
          <w:b/>
          <w:sz w:val="24"/>
          <w:szCs w:val="24"/>
        </w:rPr>
        <w:t>ucleated Set</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le</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w:t>
      </w:r>
      <w:r w:rsidRPr="00CD419C">
        <w:rPr>
          <w:rFonts w:ascii="Garamond" w:eastAsia="Garamond" w:hAnsi="Garamond" w:cs="Garamond"/>
          <w:b/>
          <w:spacing w:val="2"/>
          <w:sz w:val="24"/>
          <w:szCs w:val="24"/>
        </w:rPr>
        <w:t>n</w:t>
      </w:r>
      <w:r w:rsidRPr="00CD419C">
        <w:rPr>
          <w:rFonts w:ascii="Garamond" w:eastAsia="Garamond" w:hAnsi="Garamond" w:cs="Garamond"/>
          <w:b/>
          <w:sz w:val="24"/>
          <w:szCs w:val="24"/>
        </w:rPr>
        <w:t>t:</w:t>
      </w:r>
    </w:p>
    <w:p w:rsidR="00606FEA" w:rsidRPr="00CD419C" w:rsidRDefault="00606FEA" w:rsidP="00CD419C">
      <w:pPr>
        <w:spacing w:before="8" w:line="140" w:lineRule="exact"/>
        <w:jc w:val="both"/>
        <w:rPr>
          <w:sz w:val="24"/>
          <w:szCs w:val="24"/>
        </w:rPr>
      </w:pPr>
    </w:p>
    <w:p w:rsidR="00606FEA" w:rsidRPr="00CD419C" w:rsidRDefault="00B17F3E" w:rsidP="00CD419C">
      <w:pPr>
        <w:ind w:left="100"/>
        <w:jc w:val="both"/>
        <w:rPr>
          <w:sz w:val="24"/>
          <w:szCs w:val="24"/>
        </w:rPr>
      </w:pPr>
      <w:r w:rsidRPr="00B17F3E">
        <w:rPr>
          <w:sz w:val="24"/>
          <w:szCs w:val="24"/>
        </w:rPr>
        <w:pict>
          <v:shape id="_x0000_i1035" type="#_x0000_t75" style="width:258pt;height:144.75pt">
            <v:imagedata r:id="rId168" o:title=""/>
          </v:shape>
        </w:pict>
      </w:r>
    </w:p>
    <w:p w:rsidR="00606FEA" w:rsidRPr="00CD419C" w:rsidRDefault="00606FEA" w:rsidP="00CD419C">
      <w:pPr>
        <w:spacing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rk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por</w:t>
      </w:r>
      <w:r w:rsidRPr="00CD419C">
        <w:rPr>
          <w:rFonts w:ascii="Garamond" w:eastAsia="Garamond" w:hAnsi="Garamond" w:cs="Garamond"/>
          <w:spacing w:val="-1"/>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tad</w:t>
      </w:r>
      <w:r w:rsidRPr="00CD419C">
        <w:rPr>
          <w:rFonts w:ascii="Garamond" w:eastAsia="Garamond" w:hAnsi="Garamond" w:cs="Garamond"/>
          <w:spacing w:val="1"/>
          <w:sz w:val="24"/>
          <w:szCs w:val="24"/>
        </w:rPr>
        <w:t>i</w:t>
      </w:r>
      <w:r w:rsidRPr="00CD419C">
        <w:rPr>
          <w:rFonts w:ascii="Garamond" w:eastAsia="Garamond" w:hAnsi="Garamond" w:cs="Garamond"/>
          <w:sz w:val="24"/>
          <w:szCs w:val="24"/>
        </w:rPr>
        <w:t>um.</w:t>
      </w:r>
    </w:p>
    <w:p w:rsidR="00606FEA" w:rsidRPr="00CD419C" w:rsidRDefault="00606FEA" w:rsidP="00CD419C">
      <w:pPr>
        <w:spacing w:before="3" w:line="120" w:lineRule="exact"/>
        <w:jc w:val="both"/>
        <w:rPr>
          <w:sz w:val="24"/>
          <w:szCs w:val="24"/>
        </w:rPr>
      </w:pPr>
    </w:p>
    <w:p w:rsidR="00606FEA" w:rsidRPr="00CD419C" w:rsidRDefault="00B17F3E" w:rsidP="00CD419C">
      <w:pPr>
        <w:ind w:left="100"/>
        <w:jc w:val="both"/>
        <w:rPr>
          <w:rFonts w:ascii="Garamond" w:eastAsia="Garamond" w:hAnsi="Garamond" w:cs="Garamond"/>
          <w:sz w:val="24"/>
          <w:szCs w:val="24"/>
        </w:rPr>
      </w:pPr>
      <w:r w:rsidRPr="00B17F3E">
        <w:rPr>
          <w:sz w:val="24"/>
          <w:szCs w:val="24"/>
        </w:rPr>
        <w:pict>
          <v:shape id="_x0000_s1104" type="#_x0000_t75" style="position:absolute;left:0;text-align:left;margin-left:1in;margin-top:20.6pt;width:264.75pt;height:142.5pt;z-index:-6051;mso-position-horizontal-relative:page">
            <v:imagedata r:id="rId169" o:title=""/>
            <w10:wrap anchorx="page"/>
          </v:shape>
        </w:pict>
      </w:r>
      <w:r w:rsidR="004B7FED" w:rsidRPr="00CD419C">
        <w:rPr>
          <w:rFonts w:ascii="Garamond" w:eastAsia="Garamond" w:hAnsi="Garamond" w:cs="Garamond"/>
          <w:b/>
          <w:spacing w:val="1"/>
          <w:sz w:val="24"/>
          <w:szCs w:val="24"/>
        </w:rPr>
        <w:t>L</w:t>
      </w:r>
      <w:r w:rsidR="004B7FED" w:rsidRPr="00CD419C">
        <w:rPr>
          <w:rFonts w:ascii="Garamond" w:eastAsia="Garamond" w:hAnsi="Garamond" w:cs="Garamond"/>
          <w:b/>
          <w:sz w:val="24"/>
          <w:szCs w:val="24"/>
        </w:rPr>
        <w:t>inear</w:t>
      </w:r>
      <w:r w:rsidR="004B7FED" w:rsidRPr="00CD419C">
        <w:rPr>
          <w:rFonts w:ascii="Garamond" w:eastAsia="Garamond" w:hAnsi="Garamond" w:cs="Garamond"/>
          <w:b/>
          <w:spacing w:val="-1"/>
          <w:sz w:val="24"/>
          <w:szCs w:val="24"/>
        </w:rPr>
        <w:t xml:space="preserve"> </w:t>
      </w:r>
      <w:r w:rsidR="004B7FED" w:rsidRPr="00CD419C">
        <w:rPr>
          <w:rFonts w:ascii="Garamond" w:eastAsia="Garamond" w:hAnsi="Garamond" w:cs="Garamond"/>
          <w:b/>
          <w:sz w:val="24"/>
          <w:szCs w:val="24"/>
        </w:rPr>
        <w:t>Set</w:t>
      </w:r>
      <w:r w:rsidR="004B7FED" w:rsidRPr="00CD419C">
        <w:rPr>
          <w:rFonts w:ascii="Garamond" w:eastAsia="Garamond" w:hAnsi="Garamond" w:cs="Garamond"/>
          <w:b/>
          <w:spacing w:val="-1"/>
          <w:sz w:val="24"/>
          <w:szCs w:val="24"/>
        </w:rPr>
        <w:t>t</w:t>
      </w:r>
      <w:r w:rsidR="004B7FED" w:rsidRPr="00CD419C">
        <w:rPr>
          <w:rFonts w:ascii="Garamond" w:eastAsia="Garamond" w:hAnsi="Garamond" w:cs="Garamond"/>
          <w:b/>
          <w:sz w:val="24"/>
          <w:szCs w:val="24"/>
        </w:rPr>
        <w:t>le</w:t>
      </w:r>
      <w:r w:rsidR="004B7FED" w:rsidRPr="00CD419C">
        <w:rPr>
          <w:rFonts w:ascii="Garamond" w:eastAsia="Garamond" w:hAnsi="Garamond" w:cs="Garamond"/>
          <w:b/>
          <w:spacing w:val="-1"/>
          <w:sz w:val="24"/>
          <w:szCs w:val="24"/>
        </w:rPr>
        <w:t>m</w:t>
      </w:r>
      <w:r w:rsidR="004B7FED" w:rsidRPr="00CD419C">
        <w:rPr>
          <w:rFonts w:ascii="Garamond" w:eastAsia="Garamond" w:hAnsi="Garamond" w:cs="Garamond"/>
          <w:b/>
          <w:sz w:val="24"/>
          <w:szCs w:val="24"/>
        </w:rPr>
        <w:t>en</w:t>
      </w:r>
      <w:r w:rsidR="004B7FED" w:rsidRPr="00CD419C">
        <w:rPr>
          <w:rFonts w:ascii="Garamond" w:eastAsia="Garamond" w:hAnsi="Garamond" w:cs="Garamond"/>
          <w:b/>
          <w:spacing w:val="-1"/>
          <w:sz w:val="24"/>
          <w:szCs w:val="24"/>
        </w:rPr>
        <w:t>t</w:t>
      </w:r>
      <w:r w:rsidR="004B7FED" w:rsidRPr="00CD419C">
        <w:rPr>
          <w:rFonts w:ascii="Garamond" w:eastAsia="Garamond" w:hAnsi="Garamond" w:cs="Garamond"/>
          <w:b/>
          <w:sz w:val="24"/>
          <w:szCs w:val="24"/>
        </w:rPr>
        <w:t>:</w:t>
      </w:r>
    </w:p>
    <w:p w:rsidR="00606FEA" w:rsidRPr="00CD419C" w:rsidRDefault="004B7FED" w:rsidP="00CD419C">
      <w:pPr>
        <w:spacing w:before="3" w:line="140" w:lineRule="exact"/>
        <w:jc w:val="both"/>
        <w:rPr>
          <w:sz w:val="24"/>
          <w:szCs w:val="24"/>
        </w:rPr>
      </w:pPr>
      <w:r w:rsidRPr="00CD419C">
        <w:rPr>
          <w:sz w:val="24"/>
          <w:szCs w:val="24"/>
        </w:rPr>
        <w:br w:type="column"/>
      </w:r>
    </w:p>
    <w:p w:rsidR="00606FEA" w:rsidRPr="00CD419C" w:rsidRDefault="004B7FED" w:rsidP="00CD419C">
      <w:pPr>
        <w:spacing w:line="359" w:lineRule="auto"/>
        <w:ind w:right="165"/>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n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hou</w:t>
      </w:r>
      <w:r w:rsidRPr="00CD419C">
        <w:rPr>
          <w:rFonts w:ascii="Garamond" w:eastAsia="Garamond" w:hAnsi="Garamond" w:cs="Garamond"/>
          <w:spacing w:val="-1"/>
          <w:sz w:val="24"/>
          <w:szCs w:val="24"/>
        </w:rPr>
        <w:t>s</w:t>
      </w:r>
      <w:r w:rsidRPr="00CD419C">
        <w:rPr>
          <w:rFonts w:ascii="Garamond" w:eastAsia="Garamond" w:hAnsi="Garamond" w:cs="Garamond"/>
          <w:sz w:val="24"/>
          <w:szCs w:val="24"/>
        </w:rPr>
        <w:t>es, ev</w:t>
      </w:r>
      <w:r w:rsidRPr="00CD419C">
        <w:rPr>
          <w:rFonts w:ascii="Garamond" w:eastAsia="Garamond" w:hAnsi="Garamond" w:cs="Garamond"/>
          <w:spacing w:val="1"/>
          <w:sz w:val="24"/>
          <w:szCs w:val="24"/>
        </w:rPr>
        <w:t>e</w:t>
      </w:r>
      <w:r w:rsidRPr="00CD419C">
        <w:rPr>
          <w:rFonts w:ascii="Garamond" w:eastAsia="Garamond" w:hAnsi="Garamond" w:cs="Garamond"/>
          <w:sz w:val="24"/>
          <w:szCs w:val="24"/>
        </w:rPr>
        <w:t>n mo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ho</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within </w:t>
      </w:r>
      <w:r w:rsidRPr="00CD419C">
        <w:rPr>
          <w:rFonts w:ascii="Garamond" w:eastAsia="Garamond" w:hAnsi="Garamond" w:cs="Garamond"/>
          <w:spacing w:val="2"/>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nti</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e</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2"/>
          <w:sz w:val="24"/>
          <w:szCs w:val="24"/>
        </w:rPr>
        <w:t xml:space="preserve"> </w:t>
      </w:r>
      <w:hyperlink r:id="rId170">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ri</w:t>
        </w:r>
        <w:r w:rsidRPr="00CD419C">
          <w:rPr>
            <w:rFonts w:ascii="Garamond" w:eastAsia="Garamond" w:hAnsi="Garamond" w:cs="Garamond"/>
            <w:spacing w:val="-2"/>
            <w:sz w:val="24"/>
            <w:szCs w:val="24"/>
          </w:rPr>
          <w:t>s</w:t>
        </w:r>
        <w:r w:rsidRPr="00CD419C">
          <w:rPr>
            <w:rFonts w:ascii="Garamond" w:eastAsia="Garamond" w:hAnsi="Garamond" w:cs="Garamond"/>
            <w:sz w:val="24"/>
            <w:szCs w:val="24"/>
          </w:rPr>
          <w:t>h,</w:t>
        </w:r>
      </w:hyperlink>
      <w:r w:rsidRPr="00CD419C">
        <w:rPr>
          <w:rFonts w:ascii="Garamond" w:eastAsia="Garamond" w:hAnsi="Garamond" w:cs="Garamond"/>
          <w:sz w:val="24"/>
          <w:szCs w:val="24"/>
        </w:rPr>
        <w:t xml:space="preserve"> c</w:t>
      </w:r>
      <w:r w:rsidRPr="00CD419C">
        <w:rPr>
          <w:rFonts w:ascii="Garamond" w:eastAsia="Garamond" w:hAnsi="Garamond" w:cs="Garamond"/>
          <w:spacing w:val="1"/>
          <w:sz w:val="24"/>
          <w:szCs w:val="24"/>
        </w:rPr>
        <w:t>l</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ter around a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entral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is c</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e to the</w:t>
      </w:r>
      <w:r w:rsidRPr="00CD419C">
        <w:rPr>
          <w:rFonts w:ascii="Garamond" w:eastAsia="Garamond" w:hAnsi="Garamond" w:cs="Garamond"/>
          <w:spacing w:val="1"/>
          <w:sz w:val="24"/>
          <w:szCs w:val="24"/>
        </w:rPr>
        <w:t xml:space="preserve"> </w:t>
      </w:r>
      <w:hyperlink r:id="rId171">
        <w:r w:rsidRPr="00CD419C">
          <w:rPr>
            <w:rFonts w:ascii="Garamond" w:eastAsia="Garamond" w:hAnsi="Garamond" w:cs="Garamond"/>
            <w:sz w:val="24"/>
            <w:szCs w:val="24"/>
          </w:rPr>
          <w:t>vil</w:t>
        </w:r>
        <w:r w:rsidRPr="00CD419C">
          <w:rPr>
            <w:rFonts w:ascii="Garamond" w:eastAsia="Garamond" w:hAnsi="Garamond" w:cs="Garamond"/>
            <w:spacing w:val="1"/>
            <w:sz w:val="24"/>
            <w:szCs w:val="24"/>
          </w:rPr>
          <w:t>la</w:t>
        </w:r>
        <w:r w:rsidRPr="00CD419C">
          <w:rPr>
            <w:rFonts w:ascii="Garamond" w:eastAsia="Garamond" w:hAnsi="Garamond" w:cs="Garamond"/>
            <w:spacing w:val="-2"/>
            <w:sz w:val="24"/>
            <w:szCs w:val="24"/>
          </w:rPr>
          <w:t>g</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g</w:t>
        </w:r>
        <w:r w:rsidRPr="00CD419C">
          <w:rPr>
            <w:rFonts w:ascii="Garamond" w:eastAsia="Garamond" w:hAnsi="Garamond" w:cs="Garamond"/>
            <w:sz w:val="24"/>
            <w:szCs w:val="24"/>
          </w:rPr>
          <w:t>ree</w:t>
        </w:r>
        <w:r w:rsidRPr="00CD419C">
          <w:rPr>
            <w:rFonts w:ascii="Garamond" w:eastAsia="Garamond" w:hAnsi="Garamond" w:cs="Garamond"/>
            <w:spacing w:val="1"/>
            <w:sz w:val="24"/>
            <w:szCs w:val="24"/>
          </w:rPr>
          <w:t>n</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w:t>
        </w:r>
      </w:hyperlink>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ca</w:t>
      </w:r>
      <w:r w:rsidRPr="00CD419C">
        <w:rPr>
          <w:rFonts w:ascii="Garamond" w:eastAsia="Garamond" w:hAnsi="Garamond" w:cs="Garamond"/>
          <w:sz w:val="24"/>
          <w:szCs w:val="24"/>
        </w:rPr>
        <w:t>l points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sub</w:t>
      </w:r>
      <w:r w:rsidRPr="00CD419C">
        <w:rPr>
          <w:rFonts w:ascii="Garamond" w:eastAsia="Garamond" w:hAnsi="Garamond" w:cs="Garamond"/>
          <w:spacing w:val="-2"/>
          <w:sz w:val="24"/>
          <w:szCs w:val="24"/>
        </w:rPr>
        <w:t>s</w:t>
      </w:r>
      <w:r w:rsidRPr="00CD419C">
        <w:rPr>
          <w:rFonts w:ascii="Garamond" w:eastAsia="Garamond" w:hAnsi="Garamond" w:cs="Garamond"/>
          <w:sz w:val="24"/>
          <w:szCs w:val="24"/>
        </w:rPr>
        <w:t>tituted</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nding on</w:t>
      </w:r>
    </w:p>
    <w:p w:rsidR="00606FEA" w:rsidRPr="00CD419C" w:rsidRDefault="004B7FED" w:rsidP="00CD419C">
      <w:pPr>
        <w:spacing w:before="1" w:line="360" w:lineRule="auto"/>
        <w:ind w:right="82"/>
        <w:jc w:val="both"/>
        <w:rPr>
          <w:rFonts w:ascii="Garamond" w:eastAsia="Garamond" w:hAnsi="Garamond" w:cs="Garamond"/>
          <w:sz w:val="24"/>
          <w:szCs w:val="24"/>
        </w:rPr>
      </w:pPr>
      <w:r w:rsidRPr="00CD419C">
        <w:rPr>
          <w:rFonts w:ascii="Garamond" w:eastAsia="Garamond" w:hAnsi="Garamond" w:cs="Garamond"/>
          <w:sz w:val="24"/>
          <w:szCs w:val="24"/>
        </w:rPr>
        <w:t>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es and lo</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ommerci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qu</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nt, a</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rail</w:t>
      </w:r>
      <w:r w:rsidRPr="00CD419C">
        <w:rPr>
          <w:rFonts w:ascii="Garamond" w:eastAsia="Garamond" w:hAnsi="Garamond" w:cs="Garamond"/>
          <w:spacing w:val="1"/>
          <w:sz w:val="24"/>
          <w:szCs w:val="24"/>
        </w:rPr>
        <w:t>wa</w:t>
      </w:r>
      <w:r w:rsidRPr="00CD419C">
        <w:rPr>
          <w:rFonts w:ascii="Garamond" w:eastAsia="Garamond" w:hAnsi="Garamond" w:cs="Garamond"/>
          <w:sz w:val="24"/>
          <w:szCs w:val="24"/>
        </w:rPr>
        <w:t>y 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8" w:line="200" w:lineRule="exact"/>
        <w:jc w:val="both"/>
        <w:rPr>
          <w:sz w:val="24"/>
          <w:szCs w:val="24"/>
        </w:rPr>
      </w:pPr>
    </w:p>
    <w:p w:rsidR="00606FEA" w:rsidRPr="00CD419C" w:rsidRDefault="004B7FED" w:rsidP="00CD419C">
      <w:pPr>
        <w:spacing w:line="360" w:lineRule="auto"/>
        <w:ind w:left="151" w:right="213"/>
        <w:jc w:val="both"/>
        <w:rPr>
          <w:rFonts w:ascii="Garamond" w:eastAsia="Garamond" w:hAnsi="Garamond" w:cs="Garamond"/>
          <w:sz w:val="24"/>
          <w:szCs w:val="24"/>
        </w:rPr>
      </w:pPr>
      <w:r w:rsidRPr="00CD419C">
        <w:rPr>
          <w:rFonts w:ascii="Garamond" w:eastAsia="Garamond" w:hAnsi="Garamond" w:cs="Garamond"/>
          <w:spacing w:val="-1"/>
          <w:sz w:val="24"/>
          <w:szCs w:val="24"/>
        </w:rPr>
        <w:t>L</w:t>
      </w:r>
      <w:r w:rsidRPr="00CD419C">
        <w:rPr>
          <w:rFonts w:ascii="Garamond" w:eastAsia="Garamond" w:hAnsi="Garamond" w:cs="Garamond"/>
          <w:sz w:val="24"/>
          <w:szCs w:val="24"/>
        </w:rPr>
        <w:t>in</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1"/>
          <w:sz w:val="24"/>
          <w:szCs w:val="24"/>
        </w:rPr>
        <w:t>r</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l to med</w:t>
      </w:r>
      <w:r w:rsidRPr="00CD419C">
        <w:rPr>
          <w:rFonts w:ascii="Garamond" w:eastAsia="Garamond" w:hAnsi="Garamond" w:cs="Garamond"/>
          <w:spacing w:val="1"/>
          <w:sz w:val="24"/>
          <w:szCs w:val="24"/>
        </w:rPr>
        <w:t>i</w:t>
      </w:r>
      <w:r w:rsidRPr="00CD419C">
        <w:rPr>
          <w:rFonts w:ascii="Garamond" w:eastAsia="Garamond" w:hAnsi="Garamond" w:cs="Garamond"/>
          <w:sz w:val="24"/>
          <w:szCs w:val="24"/>
        </w:rPr>
        <w:t>um</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z</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group of buildings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 in</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long lin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ny </w:t>
      </w:r>
      <w:r w:rsidRPr="00CD419C">
        <w:rPr>
          <w:rFonts w:ascii="Garamond" w:eastAsia="Garamond" w:hAnsi="Garamond" w:cs="Garamond"/>
          <w:spacing w:val="-1"/>
          <w:sz w:val="24"/>
          <w:szCs w:val="24"/>
        </w:rPr>
        <w:t>f</w:t>
      </w:r>
      <w:r w:rsidRPr="00CD419C">
        <w:rPr>
          <w:rFonts w:ascii="Garamond" w:eastAsia="Garamond" w:hAnsi="Garamond" w:cs="Garamond"/>
          <w:sz w:val="24"/>
          <w:szCs w:val="24"/>
        </w:rPr>
        <w:t>ollow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port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oute,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road, riv</w:t>
      </w:r>
      <w:r w:rsidRPr="00CD419C">
        <w:rPr>
          <w:rFonts w:ascii="Garamond" w:eastAsia="Garamond" w:hAnsi="Garamond" w:cs="Garamond"/>
          <w:spacing w:val="1"/>
          <w:sz w:val="24"/>
          <w:szCs w:val="24"/>
        </w:rPr>
        <w:t>e</w:t>
      </w:r>
      <w:r w:rsidRPr="00CD419C">
        <w:rPr>
          <w:rFonts w:ascii="Garamond" w:eastAsia="Garamond" w:hAnsi="Garamond" w:cs="Garamond"/>
          <w:sz w:val="24"/>
          <w:szCs w:val="24"/>
        </w:rPr>
        <w:t>r,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l, tho</w:t>
      </w:r>
      <w:r w:rsidRPr="00CD419C">
        <w:rPr>
          <w:rFonts w:ascii="Garamond" w:eastAsia="Garamond" w:hAnsi="Garamond" w:cs="Garamond"/>
          <w:spacing w:val="-2"/>
          <w:sz w:val="24"/>
          <w:szCs w:val="24"/>
        </w:rPr>
        <w:t>u</w:t>
      </w:r>
      <w:r w:rsidRPr="00CD419C">
        <w:rPr>
          <w:rFonts w:ascii="Garamond" w:eastAsia="Garamond" w:hAnsi="Garamond" w:cs="Garamond"/>
          <w:sz w:val="24"/>
          <w:szCs w:val="24"/>
        </w:rPr>
        <w:t>gh s</w:t>
      </w:r>
      <w:r w:rsidRPr="00CD419C">
        <w:rPr>
          <w:rFonts w:ascii="Garamond" w:eastAsia="Garamond" w:hAnsi="Garamond" w:cs="Garamond"/>
          <w:spacing w:val="-1"/>
          <w:sz w:val="24"/>
          <w:szCs w:val="24"/>
        </w:rPr>
        <w:t>o</w:t>
      </w:r>
      <w:r w:rsidRPr="00CD419C">
        <w:rPr>
          <w:rFonts w:ascii="Garamond" w:eastAsia="Garamond" w:hAnsi="Garamond" w:cs="Garamond"/>
          <w:sz w:val="24"/>
          <w:szCs w:val="24"/>
        </w:rPr>
        <w:t>me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 due to ph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p>
    <w:p w:rsidR="00606FEA" w:rsidRPr="00CD419C" w:rsidRDefault="004B7FED" w:rsidP="00CD419C">
      <w:pPr>
        <w:spacing w:before="1" w:line="260" w:lineRule="exact"/>
        <w:ind w:left="151"/>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5395" w:space="46"/>
            <w:col w:w="4139"/>
          </w:cols>
        </w:sectPr>
      </w:pPr>
      <w:r w:rsidRPr="00CD419C">
        <w:rPr>
          <w:rFonts w:ascii="Garamond" w:eastAsia="Garamond" w:hAnsi="Garamond" w:cs="Garamond"/>
          <w:sz w:val="24"/>
          <w:szCs w:val="24"/>
        </w:rPr>
        <w:t>co</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tlines, moun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r w:rsidRPr="00CD419C">
        <w:rPr>
          <w:rFonts w:ascii="Garamond" w:eastAsia="Garamond" w:hAnsi="Garamond" w:cs="Garamond"/>
          <w:spacing w:val="-1"/>
          <w:sz w:val="24"/>
          <w:szCs w:val="24"/>
        </w:rPr>
        <w:t>s</w:t>
      </w:r>
      <w:r w:rsidRPr="00CD419C">
        <w:rPr>
          <w:rFonts w:ascii="Garamond" w:eastAsia="Garamond" w:hAnsi="Garamond" w:cs="Garamond"/>
          <w:sz w:val="24"/>
          <w:szCs w:val="24"/>
        </w:rPr>
        <w:t>, hills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vall</w:t>
      </w:r>
      <w:r w:rsidRPr="00CD419C">
        <w:rPr>
          <w:rFonts w:ascii="Garamond" w:eastAsia="Garamond" w:hAnsi="Garamond" w:cs="Garamond"/>
          <w:spacing w:val="1"/>
          <w:sz w:val="24"/>
          <w:szCs w:val="24"/>
        </w:rPr>
        <w:t>e</w:t>
      </w:r>
      <w:r w:rsidRPr="00CD419C">
        <w:rPr>
          <w:rFonts w:ascii="Garamond" w:eastAsia="Garamond" w:hAnsi="Garamond" w:cs="Garamond"/>
          <w:sz w:val="24"/>
          <w:szCs w:val="24"/>
        </w:rPr>
        <w:t>ys.</w:t>
      </w:r>
    </w:p>
    <w:p w:rsidR="00606FEA" w:rsidRPr="00CD419C" w:rsidRDefault="00606FEA" w:rsidP="00CD419C">
      <w:pPr>
        <w:spacing w:before="9" w:line="1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grid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grid </w:t>
      </w:r>
      <w:r w:rsidRPr="00CD419C">
        <w:rPr>
          <w:rFonts w:ascii="Garamond" w:eastAsia="Garamond" w:hAnsi="Garamond" w:cs="Garamond"/>
          <w:spacing w:val="-1"/>
          <w:sz w:val="24"/>
          <w:szCs w:val="24"/>
        </w:rPr>
        <w:t>s</w:t>
      </w:r>
      <w:r w:rsidRPr="00CD419C">
        <w:rPr>
          <w:rFonts w:ascii="Garamond" w:eastAsia="Garamond" w:hAnsi="Garamond" w:cs="Garamond"/>
          <w:sz w:val="24"/>
          <w:szCs w:val="24"/>
        </w:rPr>
        <w:t>tre</w:t>
      </w:r>
      <w:r w:rsidRPr="00CD419C">
        <w:rPr>
          <w:rFonts w:ascii="Garamond" w:eastAsia="Garamond" w:hAnsi="Garamond" w:cs="Garamond"/>
          <w:spacing w:val="3"/>
          <w:sz w:val="24"/>
          <w:szCs w:val="24"/>
        </w:rPr>
        <w:t>e</w:t>
      </w:r>
      <w:r w:rsidRPr="00CD419C">
        <w:rPr>
          <w:rFonts w:ascii="Garamond" w:eastAsia="Garamond" w:hAnsi="Garamond" w:cs="Garamond"/>
          <w:sz w:val="24"/>
          <w:szCs w:val="24"/>
        </w:rPr>
        <w:t>t plan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c</w:t>
      </w:r>
      <w:r w:rsidRPr="00CD419C">
        <w:rPr>
          <w:rFonts w:ascii="Garamond" w:eastAsia="Garamond" w:hAnsi="Garamond" w:cs="Garamond"/>
          <w:spacing w:val="1"/>
          <w:sz w:val="24"/>
          <w:szCs w:val="24"/>
        </w:rPr>
        <w:t>i</w:t>
      </w:r>
      <w:r w:rsidRPr="00CD419C">
        <w:rPr>
          <w:rFonts w:ascii="Garamond" w:eastAsia="Garamond" w:hAnsi="Garamond" w:cs="Garamond"/>
          <w:sz w:val="24"/>
          <w:szCs w:val="24"/>
        </w:rPr>
        <w:t>ty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in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run at </w:t>
      </w:r>
      <w:r w:rsidRPr="00CD419C">
        <w:rPr>
          <w:rFonts w:ascii="Garamond" w:eastAsia="Garamond" w:hAnsi="Garamond" w:cs="Garamond"/>
          <w:spacing w:val="-1"/>
          <w:sz w:val="24"/>
          <w:szCs w:val="24"/>
        </w:rPr>
        <w:t>r</w:t>
      </w:r>
      <w:r w:rsidRPr="00CD419C">
        <w:rPr>
          <w:rFonts w:ascii="Garamond" w:eastAsia="Garamond" w:hAnsi="Garamond" w:cs="Garamond"/>
          <w:sz w:val="24"/>
          <w:szCs w:val="24"/>
        </w:rPr>
        <w:t>ight an</w:t>
      </w:r>
      <w:r w:rsidRPr="00CD419C">
        <w:rPr>
          <w:rFonts w:ascii="Garamond" w:eastAsia="Garamond" w:hAnsi="Garamond" w:cs="Garamond"/>
          <w:spacing w:val="1"/>
          <w:sz w:val="24"/>
          <w:szCs w:val="24"/>
        </w:rPr>
        <w:t>g</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 to e</w:t>
      </w:r>
      <w:r w:rsidRPr="00CD419C">
        <w:rPr>
          <w:rFonts w:ascii="Garamond" w:eastAsia="Garamond" w:hAnsi="Garamond" w:cs="Garamond"/>
          <w:spacing w:val="1"/>
          <w:sz w:val="24"/>
          <w:szCs w:val="24"/>
        </w:rPr>
        <w:t>a</w:t>
      </w:r>
      <w:r w:rsidRPr="00CD419C">
        <w:rPr>
          <w:rFonts w:ascii="Garamond" w:eastAsia="Garamond" w:hAnsi="Garamond" w:cs="Garamond"/>
          <w:sz w:val="24"/>
          <w:szCs w:val="24"/>
        </w:rPr>
        <w:t>ch</w:t>
      </w:r>
    </w:p>
    <w:p w:rsidR="00606FEA" w:rsidRPr="00CD419C" w:rsidRDefault="00606FEA" w:rsidP="00CD419C">
      <w:pPr>
        <w:spacing w:before="6" w:line="120" w:lineRule="exact"/>
        <w:jc w:val="both"/>
        <w:rPr>
          <w:sz w:val="24"/>
          <w:szCs w:val="24"/>
        </w:rPr>
      </w:pPr>
    </w:p>
    <w:p w:rsidR="00606FEA" w:rsidRPr="00CD419C" w:rsidRDefault="00B17F3E" w:rsidP="00CD419C">
      <w:pPr>
        <w:spacing w:line="260" w:lineRule="exact"/>
        <w:ind w:left="100"/>
        <w:jc w:val="both"/>
        <w:rPr>
          <w:rFonts w:ascii="Garamond" w:eastAsia="Garamond" w:hAnsi="Garamond" w:cs="Garamond"/>
          <w:sz w:val="24"/>
          <w:szCs w:val="24"/>
        </w:rPr>
      </w:pPr>
      <w:r w:rsidRPr="00B17F3E">
        <w:rPr>
          <w:sz w:val="24"/>
          <w:szCs w:val="24"/>
        </w:rPr>
        <w:pict>
          <v:shape id="_x0000_s1103" type="#_x0000_t75" style="position:absolute;left:0;text-align:left;margin-left:1in;margin-top:20.5pt;width:272.05pt;height:158.25pt;z-index:-6050;mso-position-horizontal-relative:page">
            <v:imagedata r:id="rId172" o:title=""/>
            <w10:wrap anchorx="page"/>
          </v:shape>
        </w:pict>
      </w:r>
      <w:r w:rsidR="004B7FED" w:rsidRPr="00CD419C">
        <w:rPr>
          <w:rFonts w:ascii="Garamond" w:eastAsia="Garamond" w:hAnsi="Garamond" w:cs="Garamond"/>
          <w:sz w:val="24"/>
          <w:szCs w:val="24"/>
        </w:rPr>
        <w:t xml:space="preserve">other,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ming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grid.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method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w:t>
      </w:r>
    </w:p>
    <w:p w:rsidR="00606FEA" w:rsidRPr="00CD419C" w:rsidRDefault="00606FEA" w:rsidP="00CD419C">
      <w:pPr>
        <w:spacing w:before="3" w:line="140" w:lineRule="exact"/>
        <w:jc w:val="both"/>
        <w:rPr>
          <w:sz w:val="24"/>
          <w:szCs w:val="24"/>
        </w:rPr>
      </w:pPr>
    </w:p>
    <w:p w:rsidR="00606FEA" w:rsidRPr="00CD419C" w:rsidRDefault="004B7FED" w:rsidP="00CD419C">
      <w:pPr>
        <w:spacing w:line="359" w:lineRule="auto"/>
        <w:ind w:left="5722" w:right="132"/>
        <w:jc w:val="both"/>
        <w:rPr>
          <w:rFonts w:ascii="Garamond" w:eastAsia="Garamond" w:hAnsi="Garamond" w:cs="Garamond"/>
          <w:sz w:val="24"/>
          <w:szCs w:val="24"/>
        </w:rPr>
      </w:pPr>
      <w:r w:rsidRPr="00CD419C">
        <w:rPr>
          <w:rFonts w:ascii="Garamond" w:eastAsia="Garamond" w:hAnsi="Garamond" w:cs="Garamond"/>
          <w:sz w:val="24"/>
          <w:szCs w:val="24"/>
        </w:rPr>
        <w:t>Unpl</w:t>
      </w:r>
      <w:r w:rsidRPr="00CD419C">
        <w:rPr>
          <w:rFonts w:ascii="Garamond" w:eastAsia="Garamond" w:hAnsi="Garamond" w:cs="Garamond"/>
          <w:spacing w:val="1"/>
          <w:sz w:val="24"/>
          <w:szCs w:val="24"/>
        </w:rPr>
        <w:t>a</w:t>
      </w:r>
      <w:r w:rsidRPr="00CD419C">
        <w:rPr>
          <w:rFonts w:ascii="Garamond" w:eastAsia="Garamond" w:hAnsi="Garamond" w:cs="Garamond"/>
          <w:sz w:val="24"/>
          <w:szCs w:val="24"/>
        </w:rPr>
        <w:t>nned</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hou</w:t>
      </w:r>
      <w:r w:rsidRPr="00CD419C">
        <w:rPr>
          <w:rFonts w:ascii="Garamond" w:eastAsia="Garamond" w:hAnsi="Garamond" w:cs="Garamond"/>
          <w:spacing w:val="-1"/>
          <w:sz w:val="24"/>
          <w:szCs w:val="24"/>
        </w:rPr>
        <w:t>s</w:t>
      </w:r>
      <w:r w:rsidRPr="00CD419C">
        <w:rPr>
          <w:rFonts w:ascii="Garamond" w:eastAsia="Garamond" w:hAnsi="Garamond" w:cs="Garamond"/>
          <w:sz w:val="24"/>
          <w:szCs w:val="24"/>
        </w:rPr>
        <w:t>ing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not in compli</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current planning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bui</w:t>
      </w:r>
      <w:r w:rsidRPr="00CD419C">
        <w:rPr>
          <w:rFonts w:ascii="Garamond" w:eastAsia="Garamond" w:hAnsi="Garamond" w:cs="Garamond"/>
          <w:spacing w:val="-2"/>
          <w:sz w:val="24"/>
          <w:szCs w:val="24"/>
        </w:rPr>
        <w:t>l</w:t>
      </w:r>
      <w:r w:rsidRPr="00CD419C">
        <w:rPr>
          <w:rFonts w:ascii="Garamond" w:eastAsia="Garamond" w:hAnsi="Garamond" w:cs="Garamond"/>
          <w:sz w:val="24"/>
          <w:szCs w:val="24"/>
        </w:rPr>
        <w:t>ding re</w:t>
      </w:r>
      <w:r w:rsidRPr="00CD419C">
        <w:rPr>
          <w:rFonts w:ascii="Garamond" w:eastAsia="Garamond" w:hAnsi="Garamond" w:cs="Garamond"/>
          <w:spacing w:val="1"/>
          <w:sz w:val="24"/>
          <w:szCs w:val="24"/>
        </w:rPr>
        <w:t>g</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(un</w:t>
      </w:r>
      <w:r w:rsidRPr="00CD419C">
        <w:rPr>
          <w:rFonts w:ascii="Garamond" w:eastAsia="Garamond" w:hAnsi="Garamond" w:cs="Garamond"/>
          <w:spacing w:val="1"/>
          <w:sz w:val="24"/>
          <w:szCs w:val="24"/>
        </w:rPr>
        <w:t>a</w:t>
      </w:r>
      <w:r w:rsidRPr="00CD419C">
        <w:rPr>
          <w:rFonts w:ascii="Garamond" w:eastAsia="Garamond" w:hAnsi="Garamond" w:cs="Garamond"/>
          <w:sz w:val="24"/>
          <w:szCs w:val="24"/>
        </w:rPr>
        <w:t>utho</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z</w:t>
      </w:r>
      <w:r w:rsidRPr="00CD419C">
        <w:rPr>
          <w:rFonts w:ascii="Garamond" w:eastAsia="Garamond" w:hAnsi="Garamond" w:cs="Garamond"/>
          <w:sz w:val="24"/>
          <w:szCs w:val="24"/>
        </w:rPr>
        <w:t>ed hou</w:t>
      </w:r>
      <w:r w:rsidRPr="00CD419C">
        <w:rPr>
          <w:rFonts w:ascii="Garamond" w:eastAsia="Garamond" w:hAnsi="Garamond" w:cs="Garamond"/>
          <w:spacing w:val="-1"/>
          <w:sz w:val="24"/>
          <w:szCs w:val="24"/>
        </w:rPr>
        <w:t>s</w:t>
      </w:r>
      <w:r w:rsidRPr="00CD419C">
        <w:rPr>
          <w:rFonts w:ascii="Garamond" w:eastAsia="Garamond" w:hAnsi="Garamond" w:cs="Garamond"/>
          <w:sz w:val="24"/>
          <w:szCs w:val="24"/>
        </w:rPr>
        <w:t>ing)</w:t>
      </w:r>
    </w:p>
    <w:p w:rsidR="00606FEA" w:rsidRPr="00CD419C" w:rsidRDefault="004B7FED" w:rsidP="00CD419C">
      <w:pPr>
        <w:spacing w:before="1" w:line="359" w:lineRule="auto"/>
        <w:ind w:left="5722" w:right="98"/>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mal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ettl</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 hou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men</w:t>
      </w:r>
      <w:r w:rsidRPr="00CD419C">
        <w:rPr>
          <w:rFonts w:ascii="Garamond" w:eastAsia="Garamond" w:hAnsi="Garamond" w:cs="Garamond"/>
          <w:spacing w:val="1"/>
          <w:sz w:val="24"/>
          <w:szCs w:val="24"/>
        </w:rPr>
        <w:t>i</w:t>
      </w:r>
      <w:r w:rsidRPr="00CD419C">
        <w:rPr>
          <w:rFonts w:ascii="Garamond" w:eastAsia="Garamond" w:hAnsi="Garamond" w:cs="Garamond"/>
          <w:spacing w:val="-3"/>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 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ity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nitation </w:t>
      </w:r>
      <w:r w:rsidRPr="00CD419C">
        <w:rPr>
          <w:rFonts w:ascii="Garamond" w:eastAsia="Garamond" w:hAnsi="Garamond" w:cs="Garamond"/>
          <w:spacing w:val="-2"/>
          <w:sz w:val="24"/>
          <w:szCs w:val="24"/>
        </w:rPr>
        <w:t>a</w:t>
      </w:r>
      <w:r w:rsidRPr="00CD419C">
        <w:rPr>
          <w:rFonts w:ascii="Garamond" w:eastAsia="Garamond" w:hAnsi="Garamond" w:cs="Garamond"/>
          <w:sz w:val="24"/>
          <w:szCs w:val="24"/>
        </w:rPr>
        <w:t>dded to i</w:t>
      </w:r>
      <w:r w:rsidRPr="00CD419C">
        <w:rPr>
          <w:rFonts w:ascii="Garamond" w:eastAsia="Garamond" w:hAnsi="Garamond" w:cs="Garamond"/>
          <w:spacing w:val="-1"/>
          <w:sz w:val="24"/>
          <w:szCs w:val="24"/>
        </w:rPr>
        <w:t>t</w:t>
      </w:r>
      <w:r w:rsidRPr="00CD419C">
        <w:rPr>
          <w:rFonts w:ascii="Garamond" w:eastAsia="Garamond" w:hAnsi="Garamond" w:cs="Garamond"/>
          <w:sz w:val="24"/>
          <w:szCs w:val="24"/>
        </w:rPr>
        <w:t>.</w:t>
      </w:r>
    </w:p>
    <w:p w:rsidR="00606FEA" w:rsidRPr="00CD419C" w:rsidRDefault="00606FEA" w:rsidP="00CD419C">
      <w:pPr>
        <w:spacing w:before="7" w:line="160" w:lineRule="exact"/>
        <w:jc w:val="both"/>
        <w:rPr>
          <w:sz w:val="24"/>
          <w:szCs w:val="24"/>
        </w:rPr>
      </w:pPr>
    </w:p>
    <w:p w:rsidR="00606FEA" w:rsidRPr="00CD419C" w:rsidRDefault="004B7FED" w:rsidP="00CD419C">
      <w:pPr>
        <w:spacing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844704">
        <w:rPr>
          <w:rFonts w:ascii="Garamond" w:eastAsia="Garamond" w:hAnsi="Garamond" w:cs="Garamond"/>
          <w:b/>
          <w:sz w:val="24"/>
          <w:szCs w:val="24"/>
        </w:rPr>
        <w:t>24</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3905" w:right="3926"/>
        <w:jc w:val="both"/>
        <w:rPr>
          <w:rFonts w:ascii="Garamond" w:eastAsia="Garamond" w:hAnsi="Garamond" w:cs="Garamond"/>
          <w:sz w:val="24"/>
          <w:szCs w:val="24"/>
        </w:rPr>
      </w:pP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ba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izat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on – 1</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91</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360" w:lineRule="auto"/>
        <w:ind w:left="100" w:right="259"/>
        <w:jc w:val="both"/>
        <w:rPr>
          <w:rFonts w:ascii="Garamond" w:eastAsia="Garamond" w:hAnsi="Garamond" w:cs="Garamond"/>
          <w:sz w:val="24"/>
          <w:szCs w:val="24"/>
        </w:rPr>
      </w:pPr>
      <w:r w:rsidRPr="00CD419C">
        <w:rPr>
          <w:rFonts w:ascii="Garamond" w:eastAsia="Garamond" w:hAnsi="Garamond" w:cs="Garamond"/>
          <w:color w:val="212121"/>
          <w:sz w:val="24"/>
          <w:szCs w:val="24"/>
        </w:rPr>
        <w:t>Urbani</w:t>
      </w:r>
      <w:r w:rsidRPr="00CD419C">
        <w:rPr>
          <w:rFonts w:ascii="Garamond" w:eastAsia="Garamond" w:hAnsi="Garamond" w:cs="Garamond"/>
          <w:color w:val="212121"/>
          <w:spacing w:val="1"/>
          <w:sz w:val="24"/>
          <w:szCs w:val="24"/>
        </w:rPr>
        <w:t>za</w:t>
      </w:r>
      <w:r w:rsidRPr="00CD419C">
        <w:rPr>
          <w:rFonts w:ascii="Garamond" w:eastAsia="Garamond" w:hAnsi="Garamond" w:cs="Garamond"/>
          <w:color w:val="212121"/>
          <w:sz w:val="24"/>
          <w:szCs w:val="24"/>
        </w:rPr>
        <w:t>tion is</w:t>
      </w:r>
      <w:r w:rsidRPr="00CD419C">
        <w:rPr>
          <w:rFonts w:ascii="Garamond" w:eastAsia="Garamond" w:hAnsi="Garamond" w:cs="Garamond"/>
          <w:color w:val="212121"/>
          <w:spacing w:val="-1"/>
          <w:sz w:val="24"/>
          <w:szCs w:val="24"/>
        </w:rPr>
        <w:t xml:space="preserve"> </w:t>
      </w:r>
      <w:r w:rsidRPr="00CD419C">
        <w:rPr>
          <w:rFonts w:ascii="Garamond" w:eastAsia="Garamond" w:hAnsi="Garamond" w:cs="Garamond"/>
          <w:color w:val="212121"/>
          <w:sz w:val="24"/>
          <w:szCs w:val="24"/>
        </w:rPr>
        <w:t>a</w:t>
      </w:r>
      <w:r w:rsidRPr="00CD419C">
        <w:rPr>
          <w:rFonts w:ascii="Garamond" w:eastAsia="Garamond" w:hAnsi="Garamond" w:cs="Garamond"/>
          <w:color w:val="212121"/>
          <w:spacing w:val="1"/>
          <w:sz w:val="24"/>
          <w:szCs w:val="24"/>
        </w:rPr>
        <w:t xml:space="preserve"> </w:t>
      </w:r>
      <w:r w:rsidRPr="00CD419C">
        <w:rPr>
          <w:rFonts w:ascii="Garamond" w:eastAsia="Garamond" w:hAnsi="Garamond" w:cs="Garamond"/>
          <w:color w:val="212121"/>
          <w:sz w:val="24"/>
          <w:szCs w:val="24"/>
        </w:rPr>
        <w:t>popul</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t</w:t>
      </w:r>
      <w:r w:rsidRPr="00CD419C">
        <w:rPr>
          <w:rFonts w:ascii="Garamond" w:eastAsia="Garamond" w:hAnsi="Garamond" w:cs="Garamond"/>
          <w:color w:val="212121"/>
          <w:spacing w:val="-3"/>
          <w:sz w:val="24"/>
          <w:szCs w:val="24"/>
        </w:rPr>
        <w:t>i</w:t>
      </w:r>
      <w:r w:rsidRPr="00CD419C">
        <w:rPr>
          <w:rFonts w:ascii="Garamond" w:eastAsia="Garamond" w:hAnsi="Garamond" w:cs="Garamond"/>
          <w:color w:val="212121"/>
          <w:sz w:val="24"/>
          <w:szCs w:val="24"/>
        </w:rPr>
        <w:t xml:space="preserve">on </w:t>
      </w:r>
      <w:r w:rsidRPr="00CD419C">
        <w:rPr>
          <w:rFonts w:ascii="Garamond" w:eastAsia="Garamond" w:hAnsi="Garamond" w:cs="Garamond"/>
          <w:color w:val="212121"/>
          <w:spacing w:val="-1"/>
          <w:sz w:val="24"/>
          <w:szCs w:val="24"/>
        </w:rPr>
        <w:t>s</w:t>
      </w:r>
      <w:r w:rsidRPr="00CD419C">
        <w:rPr>
          <w:rFonts w:ascii="Garamond" w:eastAsia="Garamond" w:hAnsi="Garamond" w:cs="Garamond"/>
          <w:color w:val="212121"/>
          <w:sz w:val="24"/>
          <w:szCs w:val="24"/>
        </w:rPr>
        <w:t>hift</w:t>
      </w:r>
      <w:r w:rsidRPr="00CD419C">
        <w:rPr>
          <w:rFonts w:ascii="Garamond" w:eastAsia="Garamond" w:hAnsi="Garamond" w:cs="Garamond"/>
          <w:color w:val="212121"/>
          <w:spacing w:val="-1"/>
          <w:sz w:val="24"/>
          <w:szCs w:val="24"/>
        </w:rPr>
        <w:t xml:space="preserve"> </w:t>
      </w:r>
      <w:r w:rsidRPr="00CD419C">
        <w:rPr>
          <w:rFonts w:ascii="Garamond" w:eastAsia="Garamond" w:hAnsi="Garamond" w:cs="Garamond"/>
          <w:color w:val="212121"/>
          <w:spacing w:val="1"/>
          <w:sz w:val="24"/>
          <w:szCs w:val="24"/>
        </w:rPr>
        <w:t>f</w:t>
      </w:r>
      <w:r w:rsidRPr="00CD419C">
        <w:rPr>
          <w:rFonts w:ascii="Garamond" w:eastAsia="Garamond" w:hAnsi="Garamond" w:cs="Garamond"/>
          <w:color w:val="212121"/>
          <w:sz w:val="24"/>
          <w:szCs w:val="24"/>
        </w:rPr>
        <w:t>rom</w:t>
      </w:r>
      <w:r w:rsidRPr="00CD419C">
        <w:rPr>
          <w:rFonts w:ascii="Garamond" w:eastAsia="Garamond" w:hAnsi="Garamond" w:cs="Garamond"/>
          <w:color w:val="212121"/>
          <w:spacing w:val="-1"/>
          <w:sz w:val="24"/>
          <w:szCs w:val="24"/>
        </w:rPr>
        <w:t xml:space="preserve"> r</w:t>
      </w:r>
      <w:r w:rsidRPr="00CD419C">
        <w:rPr>
          <w:rFonts w:ascii="Garamond" w:eastAsia="Garamond" w:hAnsi="Garamond" w:cs="Garamond"/>
          <w:color w:val="212121"/>
          <w:sz w:val="24"/>
          <w:szCs w:val="24"/>
        </w:rPr>
        <w:t>u</w:t>
      </w:r>
      <w:r w:rsidRPr="00CD419C">
        <w:rPr>
          <w:rFonts w:ascii="Garamond" w:eastAsia="Garamond" w:hAnsi="Garamond" w:cs="Garamond"/>
          <w:color w:val="212121"/>
          <w:spacing w:val="-1"/>
          <w:sz w:val="24"/>
          <w:szCs w:val="24"/>
        </w:rPr>
        <w:t>r</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l to u</w:t>
      </w:r>
      <w:r w:rsidRPr="00CD419C">
        <w:rPr>
          <w:rFonts w:ascii="Garamond" w:eastAsia="Garamond" w:hAnsi="Garamond" w:cs="Garamond"/>
          <w:color w:val="212121"/>
          <w:spacing w:val="-1"/>
          <w:sz w:val="24"/>
          <w:szCs w:val="24"/>
        </w:rPr>
        <w:t>r</w:t>
      </w:r>
      <w:r w:rsidRPr="00CD419C">
        <w:rPr>
          <w:rFonts w:ascii="Garamond" w:eastAsia="Garamond" w:hAnsi="Garamond" w:cs="Garamond"/>
          <w:color w:val="212121"/>
          <w:spacing w:val="2"/>
          <w:sz w:val="24"/>
          <w:szCs w:val="24"/>
        </w:rPr>
        <w:t>b</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 xml:space="preserve">n </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re</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pacing w:val="-1"/>
          <w:sz w:val="24"/>
          <w:szCs w:val="24"/>
        </w:rPr>
        <w:t>s</w:t>
      </w:r>
      <w:r w:rsidRPr="00CD419C">
        <w:rPr>
          <w:rFonts w:ascii="Garamond" w:eastAsia="Garamond" w:hAnsi="Garamond" w:cs="Garamond"/>
          <w:color w:val="212121"/>
          <w:sz w:val="24"/>
          <w:szCs w:val="24"/>
        </w:rPr>
        <w:t xml:space="preserve">, </w:t>
      </w:r>
      <w:r w:rsidRPr="00CD419C">
        <w:rPr>
          <w:rFonts w:ascii="Garamond" w:eastAsia="Garamond" w:hAnsi="Garamond" w:cs="Garamond"/>
          <w:color w:val="212121"/>
          <w:spacing w:val="1"/>
          <w:sz w:val="24"/>
          <w:szCs w:val="24"/>
        </w:rPr>
        <w:t>"</w:t>
      </w:r>
      <w:r w:rsidRPr="00CD419C">
        <w:rPr>
          <w:rFonts w:ascii="Garamond" w:eastAsia="Garamond" w:hAnsi="Garamond" w:cs="Garamond"/>
          <w:color w:val="212121"/>
          <w:sz w:val="24"/>
          <w:szCs w:val="24"/>
        </w:rPr>
        <w:t xml:space="preserve">the </w:t>
      </w:r>
      <w:r w:rsidRPr="00CD419C">
        <w:rPr>
          <w:rFonts w:ascii="Garamond" w:eastAsia="Garamond" w:hAnsi="Garamond" w:cs="Garamond"/>
          <w:color w:val="212121"/>
          <w:spacing w:val="-1"/>
          <w:sz w:val="24"/>
          <w:szCs w:val="24"/>
        </w:rPr>
        <w:t>s</w:t>
      </w:r>
      <w:r w:rsidRPr="00CD419C">
        <w:rPr>
          <w:rFonts w:ascii="Garamond" w:eastAsia="Garamond" w:hAnsi="Garamond" w:cs="Garamond"/>
          <w:color w:val="212121"/>
          <w:sz w:val="24"/>
          <w:szCs w:val="24"/>
        </w:rPr>
        <w:t>low</w:t>
      </w:r>
      <w:r w:rsidRPr="00CD419C">
        <w:rPr>
          <w:rFonts w:ascii="Garamond" w:eastAsia="Garamond" w:hAnsi="Garamond" w:cs="Garamond"/>
          <w:color w:val="212121"/>
          <w:spacing w:val="1"/>
          <w:sz w:val="24"/>
          <w:szCs w:val="24"/>
        </w:rPr>
        <w:t xml:space="preserve"> </w:t>
      </w:r>
      <w:r w:rsidRPr="00CD419C">
        <w:rPr>
          <w:rFonts w:ascii="Garamond" w:eastAsia="Garamond" w:hAnsi="Garamond" w:cs="Garamond"/>
          <w:color w:val="212121"/>
          <w:sz w:val="24"/>
          <w:szCs w:val="24"/>
        </w:rPr>
        <w:t xml:space="preserve">but </w:t>
      </w:r>
      <w:r w:rsidRPr="00CD419C">
        <w:rPr>
          <w:rFonts w:ascii="Garamond" w:eastAsia="Garamond" w:hAnsi="Garamond" w:cs="Garamond"/>
          <w:color w:val="212121"/>
          <w:spacing w:val="2"/>
          <w:sz w:val="24"/>
          <w:szCs w:val="24"/>
        </w:rPr>
        <w:t>s</w:t>
      </w:r>
      <w:r w:rsidRPr="00CD419C">
        <w:rPr>
          <w:rFonts w:ascii="Garamond" w:eastAsia="Garamond" w:hAnsi="Garamond" w:cs="Garamond"/>
          <w:color w:val="212121"/>
          <w:sz w:val="24"/>
          <w:szCs w:val="24"/>
        </w:rPr>
        <w:t>u</w:t>
      </w:r>
      <w:r w:rsidRPr="00CD419C">
        <w:rPr>
          <w:rFonts w:ascii="Garamond" w:eastAsia="Garamond" w:hAnsi="Garamond" w:cs="Garamond"/>
          <w:color w:val="212121"/>
          <w:spacing w:val="-1"/>
          <w:sz w:val="24"/>
          <w:szCs w:val="24"/>
        </w:rPr>
        <w:t>r</w:t>
      </w:r>
      <w:r w:rsidRPr="00CD419C">
        <w:rPr>
          <w:rFonts w:ascii="Garamond" w:eastAsia="Garamond" w:hAnsi="Garamond" w:cs="Garamond"/>
          <w:color w:val="212121"/>
          <w:sz w:val="24"/>
          <w:szCs w:val="24"/>
        </w:rPr>
        <w:t xml:space="preserve">e </w:t>
      </w:r>
      <w:r w:rsidRPr="00CD419C">
        <w:rPr>
          <w:rFonts w:ascii="Garamond" w:eastAsia="Garamond" w:hAnsi="Garamond" w:cs="Garamond"/>
          <w:color w:val="212121"/>
          <w:spacing w:val="1"/>
          <w:sz w:val="24"/>
          <w:szCs w:val="24"/>
        </w:rPr>
        <w:t>i</w:t>
      </w:r>
      <w:r w:rsidRPr="00CD419C">
        <w:rPr>
          <w:rFonts w:ascii="Garamond" w:eastAsia="Garamond" w:hAnsi="Garamond" w:cs="Garamond"/>
          <w:color w:val="212121"/>
          <w:sz w:val="24"/>
          <w:szCs w:val="24"/>
        </w:rPr>
        <w:t>n</w:t>
      </w:r>
      <w:r w:rsidRPr="00CD419C">
        <w:rPr>
          <w:rFonts w:ascii="Garamond" w:eastAsia="Garamond" w:hAnsi="Garamond" w:cs="Garamond"/>
          <w:color w:val="212121"/>
          <w:spacing w:val="1"/>
          <w:sz w:val="24"/>
          <w:szCs w:val="24"/>
        </w:rPr>
        <w:t>c</w:t>
      </w:r>
      <w:r w:rsidRPr="00CD419C">
        <w:rPr>
          <w:rFonts w:ascii="Garamond" w:eastAsia="Garamond" w:hAnsi="Garamond" w:cs="Garamond"/>
          <w:color w:val="212121"/>
          <w:sz w:val="24"/>
          <w:szCs w:val="24"/>
        </w:rPr>
        <w:t>re</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pacing w:val="-1"/>
          <w:sz w:val="24"/>
          <w:szCs w:val="24"/>
        </w:rPr>
        <w:t>s</w:t>
      </w:r>
      <w:r w:rsidRPr="00CD419C">
        <w:rPr>
          <w:rFonts w:ascii="Garamond" w:eastAsia="Garamond" w:hAnsi="Garamond" w:cs="Garamond"/>
          <w:color w:val="212121"/>
          <w:sz w:val="24"/>
          <w:szCs w:val="24"/>
        </w:rPr>
        <w:t xml:space="preserve">e </w:t>
      </w:r>
      <w:r w:rsidRPr="00CD419C">
        <w:rPr>
          <w:rFonts w:ascii="Garamond" w:eastAsia="Garamond" w:hAnsi="Garamond" w:cs="Garamond"/>
          <w:color w:val="212121"/>
          <w:spacing w:val="1"/>
          <w:sz w:val="24"/>
          <w:szCs w:val="24"/>
        </w:rPr>
        <w:t>i</w:t>
      </w:r>
      <w:r w:rsidRPr="00CD419C">
        <w:rPr>
          <w:rFonts w:ascii="Garamond" w:eastAsia="Garamond" w:hAnsi="Garamond" w:cs="Garamond"/>
          <w:color w:val="212121"/>
          <w:sz w:val="24"/>
          <w:szCs w:val="24"/>
        </w:rPr>
        <w:t>n the p</w:t>
      </w:r>
      <w:r w:rsidRPr="00CD419C">
        <w:rPr>
          <w:rFonts w:ascii="Garamond" w:eastAsia="Garamond" w:hAnsi="Garamond" w:cs="Garamond"/>
          <w:color w:val="212121"/>
          <w:spacing w:val="1"/>
          <w:sz w:val="24"/>
          <w:szCs w:val="24"/>
        </w:rPr>
        <w:t>e</w:t>
      </w:r>
      <w:r w:rsidRPr="00CD419C">
        <w:rPr>
          <w:rFonts w:ascii="Garamond" w:eastAsia="Garamond" w:hAnsi="Garamond" w:cs="Garamond"/>
          <w:color w:val="212121"/>
          <w:sz w:val="24"/>
          <w:szCs w:val="24"/>
        </w:rPr>
        <w:t>rcent</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ge</w:t>
      </w:r>
      <w:r w:rsidRPr="00CD419C">
        <w:rPr>
          <w:rFonts w:ascii="Garamond" w:eastAsia="Garamond" w:hAnsi="Garamond" w:cs="Garamond"/>
          <w:color w:val="212121"/>
          <w:spacing w:val="1"/>
          <w:sz w:val="24"/>
          <w:szCs w:val="24"/>
        </w:rPr>
        <w:t xml:space="preserve"> </w:t>
      </w:r>
      <w:r w:rsidRPr="00CD419C">
        <w:rPr>
          <w:rFonts w:ascii="Garamond" w:eastAsia="Garamond" w:hAnsi="Garamond" w:cs="Garamond"/>
          <w:color w:val="212121"/>
          <w:sz w:val="24"/>
          <w:szCs w:val="24"/>
        </w:rPr>
        <w:t>of</w:t>
      </w:r>
      <w:r w:rsidRPr="00CD419C">
        <w:rPr>
          <w:rFonts w:ascii="Garamond" w:eastAsia="Garamond" w:hAnsi="Garamond" w:cs="Garamond"/>
          <w:color w:val="212121"/>
          <w:spacing w:val="-1"/>
          <w:sz w:val="24"/>
          <w:szCs w:val="24"/>
        </w:rPr>
        <w:t xml:space="preserve"> </w:t>
      </w:r>
      <w:r w:rsidRPr="00CD419C">
        <w:rPr>
          <w:rFonts w:ascii="Garamond" w:eastAsia="Garamond" w:hAnsi="Garamond" w:cs="Garamond"/>
          <w:color w:val="212121"/>
          <w:sz w:val="24"/>
          <w:szCs w:val="24"/>
        </w:rPr>
        <w:t>peop</w:t>
      </w:r>
      <w:r w:rsidRPr="00CD419C">
        <w:rPr>
          <w:rFonts w:ascii="Garamond" w:eastAsia="Garamond" w:hAnsi="Garamond" w:cs="Garamond"/>
          <w:color w:val="212121"/>
          <w:spacing w:val="-2"/>
          <w:sz w:val="24"/>
          <w:szCs w:val="24"/>
        </w:rPr>
        <w:t>l</w:t>
      </w:r>
      <w:r w:rsidRPr="00CD419C">
        <w:rPr>
          <w:rFonts w:ascii="Garamond" w:eastAsia="Garamond" w:hAnsi="Garamond" w:cs="Garamond"/>
          <w:color w:val="212121"/>
          <w:sz w:val="24"/>
          <w:szCs w:val="24"/>
        </w:rPr>
        <w:t xml:space="preserve">e </w:t>
      </w:r>
      <w:r w:rsidRPr="00CD419C">
        <w:rPr>
          <w:rFonts w:ascii="Garamond" w:eastAsia="Garamond" w:hAnsi="Garamond" w:cs="Garamond"/>
          <w:color w:val="212121"/>
          <w:spacing w:val="1"/>
          <w:sz w:val="24"/>
          <w:szCs w:val="24"/>
        </w:rPr>
        <w:t>l</w:t>
      </w:r>
      <w:r w:rsidRPr="00CD419C">
        <w:rPr>
          <w:rFonts w:ascii="Garamond" w:eastAsia="Garamond" w:hAnsi="Garamond" w:cs="Garamond"/>
          <w:color w:val="212121"/>
          <w:sz w:val="24"/>
          <w:szCs w:val="24"/>
        </w:rPr>
        <w:t>ivi</w:t>
      </w:r>
      <w:r w:rsidRPr="00CD419C">
        <w:rPr>
          <w:rFonts w:ascii="Garamond" w:eastAsia="Garamond" w:hAnsi="Garamond" w:cs="Garamond"/>
          <w:color w:val="212121"/>
          <w:spacing w:val="-2"/>
          <w:sz w:val="24"/>
          <w:szCs w:val="24"/>
        </w:rPr>
        <w:t>n</w:t>
      </w:r>
      <w:r w:rsidRPr="00CD419C">
        <w:rPr>
          <w:rFonts w:ascii="Garamond" w:eastAsia="Garamond" w:hAnsi="Garamond" w:cs="Garamond"/>
          <w:color w:val="212121"/>
          <w:sz w:val="24"/>
          <w:szCs w:val="24"/>
        </w:rPr>
        <w:t xml:space="preserve">g in urban </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re</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pacing w:val="-1"/>
          <w:sz w:val="24"/>
          <w:szCs w:val="24"/>
        </w:rPr>
        <w:t>s</w:t>
      </w:r>
      <w:r w:rsidRPr="00CD419C">
        <w:rPr>
          <w:rFonts w:ascii="Garamond" w:eastAsia="Garamond" w:hAnsi="Garamond" w:cs="Garamond"/>
          <w:color w:val="212121"/>
          <w:spacing w:val="1"/>
          <w:sz w:val="24"/>
          <w:szCs w:val="24"/>
        </w:rPr>
        <w:t>"</w:t>
      </w:r>
      <w:r w:rsidRPr="00CD419C">
        <w:rPr>
          <w:rFonts w:ascii="Garamond" w:eastAsia="Garamond" w:hAnsi="Garamond" w:cs="Garamond"/>
          <w:color w:val="212121"/>
          <w:sz w:val="24"/>
          <w:szCs w:val="24"/>
        </w:rPr>
        <w:t xml:space="preserve">, </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nd t</w:t>
      </w:r>
      <w:r w:rsidRPr="00CD419C">
        <w:rPr>
          <w:rFonts w:ascii="Garamond" w:eastAsia="Garamond" w:hAnsi="Garamond" w:cs="Garamond"/>
          <w:color w:val="212121"/>
          <w:spacing w:val="-3"/>
          <w:sz w:val="24"/>
          <w:szCs w:val="24"/>
        </w:rPr>
        <w:t>h</w:t>
      </w:r>
      <w:r w:rsidRPr="00CD419C">
        <w:rPr>
          <w:rFonts w:ascii="Garamond" w:eastAsia="Garamond" w:hAnsi="Garamond" w:cs="Garamond"/>
          <w:color w:val="212121"/>
          <w:sz w:val="24"/>
          <w:szCs w:val="24"/>
        </w:rPr>
        <w:t>e</w:t>
      </w:r>
      <w:r w:rsidRPr="00CD419C">
        <w:rPr>
          <w:rFonts w:ascii="Garamond" w:eastAsia="Garamond" w:hAnsi="Garamond" w:cs="Garamond"/>
          <w:color w:val="212121"/>
          <w:spacing w:val="-2"/>
          <w:sz w:val="24"/>
          <w:szCs w:val="24"/>
        </w:rPr>
        <w:t xml:space="preserve"> </w:t>
      </w:r>
      <w:r w:rsidRPr="00CD419C">
        <w:rPr>
          <w:rFonts w:ascii="Garamond" w:eastAsia="Garamond" w:hAnsi="Garamond" w:cs="Garamond"/>
          <w:color w:val="212121"/>
          <w:spacing w:val="1"/>
          <w:sz w:val="24"/>
          <w:szCs w:val="24"/>
        </w:rPr>
        <w:t>wa</w:t>
      </w:r>
      <w:r w:rsidRPr="00CD419C">
        <w:rPr>
          <w:rFonts w:ascii="Garamond" w:eastAsia="Garamond" w:hAnsi="Garamond" w:cs="Garamond"/>
          <w:color w:val="212121"/>
          <w:sz w:val="24"/>
          <w:szCs w:val="24"/>
        </w:rPr>
        <w:t>ys in wh</w:t>
      </w:r>
      <w:r w:rsidRPr="00CD419C">
        <w:rPr>
          <w:rFonts w:ascii="Garamond" w:eastAsia="Garamond" w:hAnsi="Garamond" w:cs="Garamond"/>
          <w:color w:val="212121"/>
          <w:spacing w:val="1"/>
          <w:sz w:val="24"/>
          <w:szCs w:val="24"/>
        </w:rPr>
        <w:t>i</w:t>
      </w:r>
      <w:r w:rsidRPr="00CD419C">
        <w:rPr>
          <w:rFonts w:ascii="Garamond" w:eastAsia="Garamond" w:hAnsi="Garamond" w:cs="Garamond"/>
          <w:color w:val="212121"/>
          <w:sz w:val="24"/>
          <w:szCs w:val="24"/>
        </w:rPr>
        <w:t>ch</w:t>
      </w:r>
      <w:r w:rsidRPr="00CD419C">
        <w:rPr>
          <w:rFonts w:ascii="Garamond" w:eastAsia="Garamond" w:hAnsi="Garamond" w:cs="Garamond"/>
          <w:color w:val="212121"/>
          <w:spacing w:val="-2"/>
          <w:sz w:val="24"/>
          <w:szCs w:val="24"/>
        </w:rPr>
        <w:t xml:space="preserve"> </w:t>
      </w:r>
      <w:r w:rsidRPr="00CD419C">
        <w:rPr>
          <w:rFonts w:ascii="Garamond" w:eastAsia="Garamond" w:hAnsi="Garamond" w:cs="Garamond"/>
          <w:color w:val="212121"/>
          <w:sz w:val="24"/>
          <w:szCs w:val="24"/>
        </w:rPr>
        <w:t>e</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ch</w:t>
      </w:r>
      <w:r w:rsidRPr="00CD419C">
        <w:rPr>
          <w:rFonts w:ascii="Garamond" w:eastAsia="Garamond" w:hAnsi="Garamond" w:cs="Garamond"/>
          <w:color w:val="212121"/>
          <w:spacing w:val="-2"/>
          <w:sz w:val="24"/>
          <w:szCs w:val="24"/>
        </w:rPr>
        <w:t xml:space="preserve"> </w:t>
      </w:r>
      <w:r w:rsidRPr="00CD419C">
        <w:rPr>
          <w:rFonts w:ascii="Garamond" w:eastAsia="Garamond" w:hAnsi="Garamond" w:cs="Garamond"/>
          <w:color w:val="212121"/>
          <w:sz w:val="24"/>
          <w:szCs w:val="24"/>
        </w:rPr>
        <w:t>c</w:t>
      </w:r>
      <w:r w:rsidRPr="00CD419C">
        <w:rPr>
          <w:rFonts w:ascii="Garamond" w:eastAsia="Garamond" w:hAnsi="Garamond" w:cs="Garamond"/>
          <w:color w:val="212121"/>
          <w:spacing w:val="1"/>
          <w:sz w:val="24"/>
          <w:szCs w:val="24"/>
        </w:rPr>
        <w:t>i</w:t>
      </w:r>
      <w:r w:rsidRPr="00CD419C">
        <w:rPr>
          <w:rFonts w:ascii="Garamond" w:eastAsia="Garamond" w:hAnsi="Garamond" w:cs="Garamond"/>
          <w:color w:val="212121"/>
          <w:sz w:val="24"/>
          <w:szCs w:val="24"/>
        </w:rPr>
        <w:t>vil</w:t>
      </w:r>
      <w:r w:rsidRPr="00CD419C">
        <w:rPr>
          <w:rFonts w:ascii="Garamond" w:eastAsia="Garamond" w:hAnsi="Garamond" w:cs="Garamond"/>
          <w:color w:val="212121"/>
          <w:spacing w:val="-1"/>
          <w:sz w:val="24"/>
          <w:szCs w:val="24"/>
        </w:rPr>
        <w:t>i</w:t>
      </w:r>
      <w:r w:rsidRPr="00CD419C">
        <w:rPr>
          <w:rFonts w:ascii="Garamond" w:eastAsia="Garamond" w:hAnsi="Garamond" w:cs="Garamond"/>
          <w:color w:val="212121"/>
          <w:spacing w:val="-2"/>
          <w:sz w:val="24"/>
          <w:szCs w:val="24"/>
        </w:rPr>
        <w:t>z</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tion ad</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pts</w:t>
      </w:r>
      <w:r w:rsidRPr="00CD419C">
        <w:rPr>
          <w:rFonts w:ascii="Garamond" w:eastAsia="Garamond" w:hAnsi="Garamond" w:cs="Garamond"/>
          <w:color w:val="212121"/>
          <w:spacing w:val="-2"/>
          <w:sz w:val="24"/>
          <w:szCs w:val="24"/>
        </w:rPr>
        <w:t xml:space="preserve"> </w:t>
      </w:r>
      <w:r w:rsidRPr="00CD419C">
        <w:rPr>
          <w:rFonts w:ascii="Garamond" w:eastAsia="Garamond" w:hAnsi="Garamond" w:cs="Garamond"/>
          <w:color w:val="212121"/>
          <w:sz w:val="24"/>
          <w:szCs w:val="24"/>
        </w:rPr>
        <w:t xml:space="preserve">to </w:t>
      </w:r>
      <w:r w:rsidRPr="00CD419C">
        <w:rPr>
          <w:rFonts w:ascii="Garamond" w:eastAsia="Garamond" w:hAnsi="Garamond" w:cs="Garamond"/>
          <w:color w:val="212121"/>
          <w:spacing w:val="-1"/>
          <w:sz w:val="24"/>
          <w:szCs w:val="24"/>
        </w:rPr>
        <w:t>t</w:t>
      </w:r>
      <w:r w:rsidRPr="00CD419C">
        <w:rPr>
          <w:rFonts w:ascii="Garamond" w:eastAsia="Garamond" w:hAnsi="Garamond" w:cs="Garamond"/>
          <w:color w:val="212121"/>
          <w:sz w:val="24"/>
          <w:szCs w:val="24"/>
        </w:rPr>
        <w:t>he ch</w:t>
      </w:r>
      <w:r w:rsidRPr="00CD419C">
        <w:rPr>
          <w:rFonts w:ascii="Garamond" w:eastAsia="Garamond" w:hAnsi="Garamond" w:cs="Garamond"/>
          <w:color w:val="212121"/>
          <w:spacing w:val="1"/>
          <w:sz w:val="24"/>
          <w:szCs w:val="24"/>
        </w:rPr>
        <w:t>a</w:t>
      </w:r>
      <w:r w:rsidRPr="00CD419C">
        <w:rPr>
          <w:rFonts w:ascii="Garamond" w:eastAsia="Garamond" w:hAnsi="Garamond" w:cs="Garamond"/>
          <w:color w:val="212121"/>
          <w:sz w:val="24"/>
          <w:szCs w:val="24"/>
        </w:rPr>
        <w:t>ng</w:t>
      </w:r>
      <w:r w:rsidRPr="00CD419C">
        <w:rPr>
          <w:rFonts w:ascii="Garamond" w:eastAsia="Garamond" w:hAnsi="Garamond" w:cs="Garamond"/>
          <w:color w:val="212121"/>
          <w:spacing w:val="1"/>
          <w:sz w:val="24"/>
          <w:szCs w:val="24"/>
        </w:rPr>
        <w:t>e</w:t>
      </w:r>
      <w:r w:rsidRPr="00CD419C">
        <w:rPr>
          <w:rFonts w:ascii="Garamond" w:eastAsia="Garamond" w:hAnsi="Garamond" w:cs="Garamond"/>
          <w:color w:val="212121"/>
          <w:sz w:val="24"/>
          <w:szCs w:val="24"/>
        </w:rPr>
        <w:t>.</w:t>
      </w:r>
      <w:r w:rsidRPr="00CD419C">
        <w:rPr>
          <w:rFonts w:ascii="Garamond" w:eastAsia="Garamond" w:hAnsi="Garamond" w:cs="Garamond"/>
          <w:color w:val="212121"/>
          <w:spacing w:val="1"/>
          <w:sz w:val="24"/>
          <w:szCs w:val="24"/>
        </w:rPr>
        <w:t xml:space="preserve"> </w:t>
      </w:r>
      <w:r w:rsidRPr="00CD419C">
        <w:rPr>
          <w:rFonts w:ascii="Garamond" w:eastAsia="Garamond" w:hAnsi="Garamond" w:cs="Garamond"/>
          <w:color w:val="000000"/>
          <w:sz w:val="24"/>
          <w:szCs w:val="24"/>
        </w:rPr>
        <w:t>Urba</w:t>
      </w:r>
      <w:r w:rsidRPr="00CD419C">
        <w:rPr>
          <w:rFonts w:ascii="Garamond" w:eastAsia="Garamond" w:hAnsi="Garamond" w:cs="Garamond"/>
          <w:color w:val="000000"/>
          <w:spacing w:val="-2"/>
          <w:sz w:val="24"/>
          <w:szCs w:val="24"/>
        </w:rPr>
        <w:t>n</w:t>
      </w:r>
      <w:r w:rsidRPr="00CD419C">
        <w:rPr>
          <w:rFonts w:ascii="Garamond" w:eastAsia="Garamond" w:hAnsi="Garamond" w:cs="Garamond"/>
          <w:color w:val="000000"/>
          <w:sz w:val="24"/>
          <w:szCs w:val="24"/>
        </w:rPr>
        <w:t>i</w:t>
      </w:r>
      <w:r w:rsidRPr="00CD419C">
        <w:rPr>
          <w:rFonts w:ascii="Garamond" w:eastAsia="Garamond" w:hAnsi="Garamond" w:cs="Garamond"/>
          <w:color w:val="000000"/>
          <w:spacing w:val="1"/>
          <w:sz w:val="24"/>
          <w:szCs w:val="24"/>
        </w:rPr>
        <w:t>za</w:t>
      </w:r>
      <w:r w:rsidRPr="00CD419C">
        <w:rPr>
          <w:rFonts w:ascii="Garamond" w:eastAsia="Garamond" w:hAnsi="Garamond" w:cs="Garamond"/>
          <w:color w:val="000000"/>
          <w:sz w:val="24"/>
          <w:szCs w:val="24"/>
        </w:rPr>
        <w:t>tion has</w:t>
      </w:r>
      <w:r w:rsidRPr="00CD419C">
        <w:rPr>
          <w:rFonts w:ascii="Garamond" w:eastAsia="Garamond" w:hAnsi="Garamond" w:cs="Garamond"/>
          <w:color w:val="000000"/>
          <w:spacing w:val="-4"/>
          <w:sz w:val="24"/>
          <w:szCs w:val="24"/>
        </w:rPr>
        <w:t xml:space="preserve"> </w:t>
      </w:r>
      <w:r w:rsidRPr="00CD419C">
        <w:rPr>
          <w:rFonts w:ascii="Garamond" w:eastAsia="Garamond" w:hAnsi="Garamond" w:cs="Garamond"/>
          <w:color w:val="000000"/>
          <w:sz w:val="24"/>
          <w:szCs w:val="24"/>
        </w:rPr>
        <w:t>dif</w:t>
      </w:r>
      <w:r w:rsidRPr="00CD419C">
        <w:rPr>
          <w:rFonts w:ascii="Garamond" w:eastAsia="Garamond" w:hAnsi="Garamond" w:cs="Garamond"/>
          <w:color w:val="000000"/>
          <w:spacing w:val="-1"/>
          <w:sz w:val="24"/>
          <w:szCs w:val="24"/>
        </w:rPr>
        <w:t>f</w:t>
      </w:r>
      <w:r w:rsidRPr="00CD419C">
        <w:rPr>
          <w:rFonts w:ascii="Garamond" w:eastAsia="Garamond" w:hAnsi="Garamond" w:cs="Garamond"/>
          <w:color w:val="000000"/>
          <w:sz w:val="24"/>
          <w:szCs w:val="24"/>
        </w:rPr>
        <w:t>erent functions</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z w:val="24"/>
          <w:szCs w:val="24"/>
        </w:rPr>
        <w:t>in d</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v</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lop</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 xml:space="preserve">d </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nd in d</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v</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loping</w:t>
      </w:r>
      <w:r w:rsidRPr="00CD419C">
        <w:rPr>
          <w:rFonts w:ascii="Garamond" w:eastAsia="Garamond" w:hAnsi="Garamond" w:cs="Garamond"/>
          <w:color w:val="000000"/>
          <w:spacing w:val="-2"/>
          <w:sz w:val="24"/>
          <w:szCs w:val="24"/>
        </w:rPr>
        <w:t xml:space="preserve"> </w:t>
      </w:r>
      <w:r w:rsidRPr="00CD419C">
        <w:rPr>
          <w:rFonts w:ascii="Garamond" w:eastAsia="Garamond" w:hAnsi="Garamond" w:cs="Garamond"/>
          <w:color w:val="000000"/>
          <w:sz w:val="24"/>
          <w:szCs w:val="24"/>
        </w:rPr>
        <w:t xml:space="preserve">countries </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s</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pacing w:val="1"/>
          <w:sz w:val="24"/>
          <w:szCs w:val="24"/>
        </w:rPr>
        <w:t>c</w:t>
      </w:r>
      <w:r w:rsidRPr="00CD419C">
        <w:rPr>
          <w:rFonts w:ascii="Garamond" w:eastAsia="Garamond" w:hAnsi="Garamond" w:cs="Garamond"/>
          <w:color w:val="000000"/>
          <w:sz w:val="24"/>
          <w:szCs w:val="24"/>
        </w:rPr>
        <w:t>ount</w:t>
      </w:r>
      <w:r w:rsidRPr="00CD419C">
        <w:rPr>
          <w:rFonts w:ascii="Garamond" w:eastAsia="Garamond" w:hAnsi="Garamond" w:cs="Garamond"/>
          <w:color w:val="000000"/>
          <w:spacing w:val="-1"/>
          <w:sz w:val="24"/>
          <w:szCs w:val="24"/>
        </w:rPr>
        <w:t>r</w:t>
      </w:r>
      <w:r w:rsidRPr="00CD419C">
        <w:rPr>
          <w:rFonts w:ascii="Garamond" w:eastAsia="Garamond" w:hAnsi="Garamond" w:cs="Garamond"/>
          <w:color w:val="000000"/>
          <w:sz w:val="24"/>
          <w:szCs w:val="24"/>
        </w:rPr>
        <w:t>i</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 xml:space="preserve">s </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re cont</w:t>
      </w:r>
      <w:r w:rsidRPr="00CD419C">
        <w:rPr>
          <w:rFonts w:ascii="Garamond" w:eastAsia="Garamond" w:hAnsi="Garamond" w:cs="Garamond"/>
          <w:color w:val="000000"/>
          <w:spacing w:val="-1"/>
          <w:sz w:val="24"/>
          <w:szCs w:val="24"/>
        </w:rPr>
        <w:t>r</w:t>
      </w:r>
      <w:r w:rsidRPr="00CD419C">
        <w:rPr>
          <w:rFonts w:ascii="Garamond" w:eastAsia="Garamond" w:hAnsi="Garamond" w:cs="Garamond"/>
          <w:color w:val="000000"/>
          <w:sz w:val="24"/>
          <w:szCs w:val="24"/>
        </w:rPr>
        <w:t>oll</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 xml:space="preserve">d by </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it</w:t>
      </w:r>
      <w:r w:rsidRPr="00CD419C">
        <w:rPr>
          <w:rFonts w:ascii="Garamond" w:eastAsia="Garamond" w:hAnsi="Garamond" w:cs="Garamond"/>
          <w:color w:val="000000"/>
          <w:spacing w:val="-3"/>
          <w:sz w:val="24"/>
          <w:szCs w:val="24"/>
        </w:rPr>
        <w:t>h</w:t>
      </w:r>
      <w:r w:rsidRPr="00CD419C">
        <w:rPr>
          <w:rFonts w:ascii="Garamond" w:eastAsia="Garamond" w:hAnsi="Garamond" w:cs="Garamond"/>
          <w:color w:val="000000"/>
          <w:sz w:val="24"/>
          <w:szCs w:val="24"/>
        </w:rPr>
        <w:t>er:</w:t>
      </w:r>
      <w:r w:rsidRPr="00CD419C">
        <w:rPr>
          <w:rFonts w:ascii="Garamond" w:eastAsia="Garamond" w:hAnsi="Garamond" w:cs="Garamond"/>
          <w:color w:val="000000"/>
          <w:spacing w:val="1"/>
          <w:sz w:val="24"/>
          <w:szCs w:val="24"/>
        </w:rPr>
        <w:t xml:space="preserve"> </w:t>
      </w:r>
      <w:r w:rsidRPr="00CD419C">
        <w:rPr>
          <w:rFonts w:ascii="Garamond" w:eastAsia="Garamond" w:hAnsi="Garamond" w:cs="Garamond"/>
          <w:color w:val="000000"/>
          <w:spacing w:val="-1"/>
          <w:sz w:val="24"/>
          <w:szCs w:val="24"/>
        </w:rPr>
        <w:t>C</w:t>
      </w:r>
      <w:r w:rsidRPr="00CD419C">
        <w:rPr>
          <w:rFonts w:ascii="Garamond" w:eastAsia="Garamond" w:hAnsi="Garamond" w:cs="Garamond"/>
          <w:color w:val="000000"/>
          <w:sz w:val="24"/>
          <w:szCs w:val="24"/>
        </w:rPr>
        <w:t>ommerci</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li</w:t>
      </w:r>
      <w:r w:rsidRPr="00CD419C">
        <w:rPr>
          <w:rFonts w:ascii="Garamond" w:eastAsia="Garamond" w:hAnsi="Garamond" w:cs="Garamond"/>
          <w:color w:val="000000"/>
          <w:spacing w:val="2"/>
          <w:sz w:val="24"/>
          <w:szCs w:val="24"/>
        </w:rPr>
        <w:t>z</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 xml:space="preserve">tion, </w:t>
      </w:r>
      <w:r w:rsidRPr="00CD419C">
        <w:rPr>
          <w:rFonts w:ascii="Garamond" w:eastAsia="Garamond" w:hAnsi="Garamond" w:cs="Garamond"/>
          <w:color w:val="000000"/>
          <w:spacing w:val="-1"/>
          <w:sz w:val="24"/>
          <w:szCs w:val="24"/>
        </w:rPr>
        <w:t>I</w:t>
      </w:r>
      <w:r w:rsidRPr="00CD419C">
        <w:rPr>
          <w:rFonts w:ascii="Garamond" w:eastAsia="Garamond" w:hAnsi="Garamond" w:cs="Garamond"/>
          <w:color w:val="000000"/>
          <w:sz w:val="24"/>
          <w:szCs w:val="24"/>
        </w:rPr>
        <w:t>ndu</w:t>
      </w:r>
      <w:r w:rsidRPr="00CD419C">
        <w:rPr>
          <w:rFonts w:ascii="Garamond" w:eastAsia="Garamond" w:hAnsi="Garamond" w:cs="Garamond"/>
          <w:color w:val="000000"/>
          <w:spacing w:val="-1"/>
          <w:sz w:val="24"/>
          <w:szCs w:val="24"/>
        </w:rPr>
        <w:t>s</w:t>
      </w:r>
      <w:r w:rsidRPr="00CD419C">
        <w:rPr>
          <w:rFonts w:ascii="Garamond" w:eastAsia="Garamond" w:hAnsi="Garamond" w:cs="Garamond"/>
          <w:color w:val="000000"/>
          <w:sz w:val="24"/>
          <w:szCs w:val="24"/>
        </w:rPr>
        <w:t>t</w:t>
      </w:r>
      <w:r w:rsidRPr="00CD419C">
        <w:rPr>
          <w:rFonts w:ascii="Garamond" w:eastAsia="Garamond" w:hAnsi="Garamond" w:cs="Garamond"/>
          <w:color w:val="000000"/>
          <w:spacing w:val="-1"/>
          <w:sz w:val="24"/>
          <w:szCs w:val="24"/>
        </w:rPr>
        <w:t>r</w:t>
      </w:r>
      <w:r w:rsidRPr="00CD419C">
        <w:rPr>
          <w:rFonts w:ascii="Garamond" w:eastAsia="Garamond" w:hAnsi="Garamond" w:cs="Garamond"/>
          <w:color w:val="000000"/>
          <w:sz w:val="24"/>
          <w:szCs w:val="24"/>
        </w:rPr>
        <w:t>i</w:t>
      </w:r>
      <w:r w:rsidRPr="00CD419C">
        <w:rPr>
          <w:rFonts w:ascii="Garamond" w:eastAsia="Garamond" w:hAnsi="Garamond" w:cs="Garamond"/>
          <w:color w:val="000000"/>
          <w:spacing w:val="1"/>
          <w:sz w:val="24"/>
          <w:szCs w:val="24"/>
        </w:rPr>
        <w:t>a</w:t>
      </w:r>
      <w:r w:rsidRPr="00CD419C">
        <w:rPr>
          <w:rFonts w:ascii="Garamond" w:eastAsia="Garamond" w:hAnsi="Garamond" w:cs="Garamond"/>
          <w:color w:val="000000"/>
          <w:sz w:val="24"/>
          <w:szCs w:val="24"/>
        </w:rPr>
        <w:t>l production or</w:t>
      </w:r>
      <w:r w:rsidRPr="00CD419C">
        <w:rPr>
          <w:rFonts w:ascii="Garamond" w:eastAsia="Garamond" w:hAnsi="Garamond" w:cs="Garamond"/>
          <w:color w:val="000000"/>
          <w:spacing w:val="-1"/>
          <w:sz w:val="24"/>
          <w:szCs w:val="24"/>
        </w:rPr>
        <w:t xml:space="preserve"> T</w:t>
      </w:r>
      <w:r w:rsidRPr="00CD419C">
        <w:rPr>
          <w:rFonts w:ascii="Garamond" w:eastAsia="Garamond" w:hAnsi="Garamond" w:cs="Garamond"/>
          <w:color w:val="000000"/>
          <w:sz w:val="24"/>
          <w:szCs w:val="24"/>
        </w:rPr>
        <w:t>rade</w:t>
      </w:r>
      <w:r w:rsidRPr="00CD419C">
        <w:rPr>
          <w:rFonts w:ascii="Garamond" w:eastAsia="Garamond" w:hAnsi="Garamond" w:cs="Garamond"/>
          <w:color w:val="000000"/>
          <w:spacing w:val="1"/>
          <w:sz w:val="24"/>
          <w:szCs w:val="24"/>
        </w:rPr>
        <w:t xml:space="preserve"> c</w:t>
      </w:r>
      <w:r w:rsidRPr="00CD419C">
        <w:rPr>
          <w:rFonts w:ascii="Garamond" w:eastAsia="Garamond" w:hAnsi="Garamond" w:cs="Garamond"/>
          <w:color w:val="000000"/>
          <w:sz w:val="24"/>
          <w:szCs w:val="24"/>
        </w:rPr>
        <w:t>ent</w:t>
      </w:r>
      <w:r w:rsidRPr="00CD419C">
        <w:rPr>
          <w:rFonts w:ascii="Garamond" w:eastAsia="Garamond" w:hAnsi="Garamond" w:cs="Garamond"/>
          <w:color w:val="000000"/>
          <w:spacing w:val="1"/>
          <w:sz w:val="24"/>
          <w:szCs w:val="24"/>
        </w:rPr>
        <w:t>e</w:t>
      </w:r>
      <w:r w:rsidRPr="00CD419C">
        <w:rPr>
          <w:rFonts w:ascii="Garamond" w:eastAsia="Garamond" w:hAnsi="Garamond" w:cs="Garamond"/>
          <w:color w:val="000000"/>
          <w:sz w:val="24"/>
          <w:szCs w:val="24"/>
        </w:rPr>
        <w:t>r</w:t>
      </w:r>
      <w:r w:rsidRPr="00CD419C">
        <w:rPr>
          <w:rFonts w:ascii="Garamond" w:eastAsia="Garamond" w:hAnsi="Garamond" w:cs="Garamond"/>
          <w:color w:val="000000"/>
          <w:spacing w:val="-2"/>
          <w:sz w:val="24"/>
          <w:szCs w:val="24"/>
        </w:rPr>
        <w:t>s</w:t>
      </w:r>
      <w:r w:rsidRPr="00CD419C">
        <w:rPr>
          <w:rFonts w:ascii="Garamond" w:eastAsia="Garamond" w:hAnsi="Garamond" w:cs="Garamond"/>
          <w:color w:val="000000"/>
          <w:sz w:val="24"/>
          <w:szCs w:val="24"/>
        </w:rPr>
        <w:t>.</w:t>
      </w:r>
    </w:p>
    <w:p w:rsidR="00606FEA" w:rsidRPr="00CD419C" w:rsidRDefault="00606FEA" w:rsidP="00CD419C">
      <w:pPr>
        <w:spacing w:before="7" w:line="180" w:lineRule="exact"/>
        <w:jc w:val="both"/>
        <w:rPr>
          <w:sz w:val="24"/>
          <w:szCs w:val="24"/>
        </w:rPr>
      </w:pPr>
    </w:p>
    <w:p w:rsidR="00606FEA" w:rsidRPr="00CD419C" w:rsidRDefault="004B7FED" w:rsidP="00CD419C">
      <w:pPr>
        <w:spacing w:line="360" w:lineRule="auto"/>
        <w:ind w:left="100" w:right="128"/>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r</w:t>
      </w:r>
      <w:r w:rsidRPr="00CD419C">
        <w:rPr>
          <w:rFonts w:ascii="Garamond" w:eastAsia="Garamond" w:hAnsi="Garamond" w:cs="Garamond"/>
          <w:sz w:val="24"/>
          <w:szCs w:val="24"/>
        </w:rPr>
        <w:t>efl</w:t>
      </w:r>
      <w:r w:rsidRPr="00CD419C">
        <w:rPr>
          <w:rFonts w:ascii="Garamond" w:eastAsia="Garamond" w:hAnsi="Garamond" w:cs="Garamond"/>
          <w:spacing w:val="1"/>
          <w:sz w:val="24"/>
          <w:szCs w:val="24"/>
        </w:rPr>
        <w:t>e</w:t>
      </w:r>
      <w:r w:rsidRPr="00CD419C">
        <w:rPr>
          <w:rFonts w:ascii="Garamond" w:eastAsia="Garamond" w:hAnsi="Garamond" w:cs="Garamond"/>
          <w:sz w:val="24"/>
          <w:szCs w:val="24"/>
        </w:rPr>
        <w:t>cts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c</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ties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unctions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due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di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or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onomy. City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lopment and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3"/>
          <w:sz w:val="24"/>
          <w:szCs w:val="24"/>
        </w:rPr>
        <w:t>p</w:t>
      </w:r>
      <w:r w:rsidRPr="00CD419C">
        <w:rPr>
          <w:rFonts w:ascii="Garamond" w:eastAsia="Garamond" w:hAnsi="Garamond" w:cs="Garamond"/>
          <w:sz w:val="24"/>
          <w:szCs w:val="24"/>
        </w:rPr>
        <w:t>ment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rious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ithin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ity 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nd on t</w:t>
      </w:r>
      <w:r w:rsidRPr="00CD419C">
        <w:rPr>
          <w:rFonts w:ascii="Garamond" w:eastAsia="Garamond" w:hAnsi="Garamond" w:cs="Garamond"/>
          <w:spacing w:val="-3"/>
          <w:sz w:val="24"/>
          <w:szCs w:val="24"/>
        </w:rPr>
        <w:t>h</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1"/>
          <w:sz w:val="24"/>
          <w:szCs w:val="24"/>
        </w:rPr>
        <w:t>j</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unction of the c</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ty.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ty, 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erent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mark</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multiple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w:t>
      </w:r>
      <w:r w:rsidRPr="00CD419C">
        <w:rPr>
          <w:rFonts w:ascii="Garamond" w:eastAsia="Garamond" w:hAnsi="Garamond" w:cs="Garamond"/>
          <w:spacing w:val="-2"/>
          <w:sz w:val="24"/>
          <w:szCs w:val="24"/>
        </w:rPr>
        <w:t>i</w:t>
      </w:r>
      <w:r w:rsidRPr="00CD419C">
        <w:rPr>
          <w:rFonts w:ascii="Garamond" w:eastAsia="Garamond" w:hAnsi="Garamond" w:cs="Garamond"/>
          <w:sz w:val="24"/>
          <w:szCs w:val="24"/>
        </w:rPr>
        <w:t>es i.e.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marked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 re</w:t>
      </w:r>
      <w:r w:rsidRPr="00CD419C">
        <w:rPr>
          <w:rFonts w:ascii="Garamond" w:eastAsia="Garamond" w:hAnsi="Garamond" w:cs="Garamond"/>
          <w:spacing w:val="-1"/>
          <w:sz w:val="24"/>
          <w:szCs w:val="24"/>
        </w:rPr>
        <w:t>s</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ntial</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l</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ommerci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imes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s mark</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w:t>
      </w:r>
      <w:r w:rsidRPr="00CD419C">
        <w:rPr>
          <w:rFonts w:ascii="Garamond" w:eastAsia="Garamond" w:hAnsi="Garamond" w:cs="Garamond"/>
          <w:spacing w:val="-1"/>
          <w:sz w:val="24"/>
          <w:szCs w:val="24"/>
        </w:rPr>
        <w:t>es</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h</w:t>
      </w:r>
      <w:r w:rsidRPr="00CD419C">
        <w:rPr>
          <w:rFonts w:ascii="Garamond" w:eastAsia="Garamond" w:hAnsi="Garamond" w:cs="Garamond"/>
          <w:spacing w:val="2"/>
          <w:sz w:val="24"/>
          <w:szCs w:val="24"/>
        </w:rPr>
        <w:t>o</w:t>
      </w:r>
      <w:r w:rsidRPr="00CD419C">
        <w:rPr>
          <w:rFonts w:ascii="Garamond" w:eastAsia="Garamond" w:hAnsi="Garamond" w:cs="Garamond"/>
          <w:sz w:val="24"/>
          <w:szCs w:val="24"/>
        </w:rPr>
        <w:t>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ctions are d</w:t>
      </w:r>
      <w:r w:rsidRPr="00CD419C">
        <w:rPr>
          <w:rFonts w:ascii="Garamond" w:eastAsia="Garamond" w:hAnsi="Garamond" w:cs="Garamond"/>
          <w:spacing w:val="1"/>
          <w:sz w:val="24"/>
          <w:szCs w:val="24"/>
        </w:rPr>
        <w:t>e</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nded u</w:t>
      </w:r>
      <w:r w:rsidRPr="00CD419C">
        <w:rPr>
          <w:rFonts w:ascii="Garamond" w:eastAsia="Garamond" w:hAnsi="Garamond" w:cs="Garamond"/>
          <w:spacing w:val="4"/>
          <w:sz w:val="24"/>
          <w:szCs w:val="24"/>
        </w:rPr>
        <w:t>p</w:t>
      </w:r>
      <w:r w:rsidRPr="00CD419C">
        <w:rPr>
          <w:rFonts w:ascii="Garamond" w:eastAsia="Garamond" w:hAnsi="Garamond" w:cs="Garamond"/>
          <w:sz w:val="24"/>
          <w:szCs w:val="24"/>
        </w:rPr>
        <w:t>on hu</w:t>
      </w:r>
      <w:r w:rsidRPr="00CD419C">
        <w:rPr>
          <w:rFonts w:ascii="Garamond" w:eastAsia="Garamond" w:hAnsi="Garamond" w:cs="Garamond"/>
          <w:spacing w:val="-3"/>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 and requirem</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domin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f</w:t>
      </w:r>
      <w:r w:rsidRPr="00CD419C">
        <w:rPr>
          <w:rFonts w:ascii="Garamond" w:eastAsia="Garamond" w:hAnsi="Garamond" w:cs="Garamond"/>
          <w:sz w:val="24"/>
          <w:szCs w:val="24"/>
        </w:rPr>
        <w:t>unction in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ff</w:t>
      </w:r>
      <w:r w:rsidRPr="00CD419C">
        <w:rPr>
          <w:rFonts w:ascii="Garamond" w:eastAsia="Garamond" w:hAnsi="Garamond" w:cs="Garamond"/>
          <w:sz w:val="24"/>
          <w:szCs w:val="24"/>
        </w:rPr>
        <w:t xml:space="preserve">erent </w:t>
      </w:r>
      <w:r w:rsidRPr="00CD419C">
        <w:rPr>
          <w:rFonts w:ascii="Garamond" w:eastAsia="Garamond" w:hAnsi="Garamond" w:cs="Garamond"/>
          <w:spacing w:val="1"/>
          <w:sz w:val="24"/>
          <w:szCs w:val="24"/>
        </w:rPr>
        <w:t>c</w:t>
      </w:r>
      <w:r w:rsidRPr="00CD419C">
        <w:rPr>
          <w:rFonts w:ascii="Garamond" w:eastAsia="Garamond" w:hAnsi="Garamond" w:cs="Garamond"/>
          <w:sz w:val="24"/>
          <w:szCs w:val="24"/>
        </w:rPr>
        <w:t>ities varie</w:t>
      </w:r>
      <w:r w:rsidRPr="00CD419C">
        <w:rPr>
          <w:rFonts w:ascii="Garamond" w:eastAsia="Garamond" w:hAnsi="Garamond" w:cs="Garamond"/>
          <w:spacing w:val="-1"/>
          <w:sz w:val="24"/>
          <w:szCs w:val="24"/>
        </w:rPr>
        <w:t>s</w:t>
      </w:r>
      <w:r w:rsidRPr="00CD419C">
        <w:rPr>
          <w:rFonts w:ascii="Garamond" w:eastAsia="Garamond" w:hAnsi="Garamond" w:cs="Garamond"/>
          <w:sz w:val="24"/>
          <w:szCs w:val="24"/>
        </w:rPr>
        <w:t>. Major</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 xml:space="preserve">unction of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ities ch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2"/>
          <w:sz w:val="24"/>
          <w:szCs w:val="24"/>
        </w:rPr>
        <w:t xml:space="preserve"> </w:t>
      </w:r>
      <w:r w:rsidRPr="00CD419C">
        <w:rPr>
          <w:rFonts w:ascii="Garamond" w:eastAsia="Garamond" w:hAnsi="Garamond" w:cs="Garamond"/>
          <w:spacing w:val="-3"/>
          <w:sz w:val="24"/>
          <w:szCs w:val="24"/>
        </w:rPr>
        <w:t>L</w:t>
      </w:r>
      <w:r w:rsidRPr="00CD419C">
        <w:rPr>
          <w:rFonts w:ascii="Garamond" w:eastAsia="Garamond" w:hAnsi="Garamond" w:cs="Garamond"/>
          <w:sz w:val="24"/>
          <w:szCs w:val="24"/>
        </w:rPr>
        <w:t>ondon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kno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pacing w:val="2"/>
          <w:sz w:val="24"/>
          <w:szCs w:val="24"/>
        </w:rPr>
        <w:t>u</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in</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en</w:t>
      </w:r>
      <w:r w:rsidRPr="00CD419C">
        <w:rPr>
          <w:rFonts w:ascii="Garamond" w:eastAsia="Garamond" w:hAnsi="Garamond" w:cs="Garamond"/>
          <w:spacing w:val="-2"/>
          <w:sz w:val="24"/>
          <w:szCs w:val="24"/>
        </w:rPr>
        <w:t>t</w:t>
      </w:r>
      <w:r w:rsidRPr="00CD419C">
        <w:rPr>
          <w:rFonts w:ascii="Garamond" w:eastAsia="Garamond" w:hAnsi="Garamond" w:cs="Garamond"/>
          <w:sz w:val="24"/>
          <w:szCs w:val="24"/>
        </w:rPr>
        <w:t>er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hore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at</w:t>
      </w:r>
      <w:r w:rsidRPr="00CD419C">
        <w:rPr>
          <w:rFonts w:ascii="Garamond" w:eastAsia="Garamond" w:hAnsi="Garamond" w:cs="Garamond"/>
          <w:sz w:val="24"/>
          <w:szCs w:val="24"/>
        </w:rPr>
        <w:t>tempting to be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ervi</w:t>
      </w:r>
      <w:r w:rsidRPr="00CD419C">
        <w:rPr>
          <w:rFonts w:ascii="Garamond" w:eastAsia="Garamond" w:hAnsi="Garamond" w:cs="Garamond"/>
          <w:spacing w:val="1"/>
          <w:sz w:val="24"/>
          <w:szCs w:val="24"/>
        </w:rPr>
        <w:t>c</w:t>
      </w:r>
      <w:r w:rsidRPr="00CD419C">
        <w:rPr>
          <w:rFonts w:ascii="Garamond" w:eastAsia="Garamond" w:hAnsi="Garamond" w:cs="Garamond"/>
          <w:sz w:val="24"/>
          <w:szCs w:val="24"/>
        </w:rPr>
        <w:t>es city or N</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w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tle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pacing w:val="1"/>
          <w:sz w:val="24"/>
          <w:szCs w:val="24"/>
        </w:rPr>
        <w:t>a</w:t>
      </w:r>
      <w:r w:rsidRPr="00CD419C">
        <w:rPr>
          <w:rFonts w:ascii="Garamond" w:eastAsia="Garamond" w:hAnsi="Garamond" w:cs="Garamond"/>
          <w:sz w:val="24"/>
          <w:szCs w:val="24"/>
        </w:rPr>
        <w:t>mous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z w:val="24"/>
          <w:szCs w:val="24"/>
        </w:rPr>
        <w:t>l min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but now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h</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vy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7"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and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Use</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and</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L</w:t>
      </w:r>
      <w:r w:rsidRPr="00CD419C">
        <w:rPr>
          <w:rFonts w:ascii="Garamond" w:eastAsia="Garamond" w:hAnsi="Garamond" w:cs="Garamond"/>
          <w:b/>
          <w:sz w:val="24"/>
          <w:szCs w:val="24"/>
        </w:rPr>
        <w:t>and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Cover</w:t>
      </w:r>
    </w:p>
    <w:p w:rsidR="00606FEA" w:rsidRPr="00CD419C" w:rsidRDefault="00606FEA" w:rsidP="00CD419C">
      <w:pPr>
        <w:spacing w:before="17" w:line="280" w:lineRule="exact"/>
        <w:jc w:val="both"/>
        <w:rPr>
          <w:sz w:val="24"/>
          <w:szCs w:val="24"/>
        </w:rPr>
      </w:pPr>
    </w:p>
    <w:p w:rsidR="00606FEA" w:rsidRPr="00CD419C" w:rsidRDefault="004B7FED" w:rsidP="00CD419C">
      <w:pPr>
        <w:spacing w:line="359" w:lineRule="auto"/>
        <w:ind w:left="100" w:right="177"/>
        <w:jc w:val="both"/>
        <w:rPr>
          <w:rFonts w:ascii="Garamond" w:eastAsia="Garamond" w:hAnsi="Garamond" w:cs="Garamond"/>
          <w:sz w:val="24"/>
          <w:szCs w:val="24"/>
        </w:rPr>
      </w:pPr>
      <w:r w:rsidRPr="00CD419C">
        <w:rPr>
          <w:rFonts w:ascii="Garamond" w:eastAsia="Garamond" w:hAnsi="Garamond" w:cs="Garamond"/>
          <w:sz w:val="24"/>
          <w:szCs w:val="24"/>
        </w:rPr>
        <w:t>“Land cov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indi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ty</w:t>
      </w:r>
      <w:r w:rsidRPr="00CD419C">
        <w:rPr>
          <w:rFonts w:ascii="Garamond" w:eastAsia="Garamond" w:hAnsi="Garamond" w:cs="Garamond"/>
          <w:spacing w:val="-2"/>
          <w:sz w:val="24"/>
          <w:szCs w:val="24"/>
        </w:rPr>
        <w:t>p</w:t>
      </w:r>
      <w:r w:rsidRPr="00CD419C">
        <w:rPr>
          <w:rFonts w:ascii="Garamond" w:eastAsia="Garamond" w:hAnsi="Garamond" w:cs="Garamond"/>
          <w:sz w:val="24"/>
          <w:szCs w:val="24"/>
        </w:rPr>
        <w:t xml:space="preserve">e such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open 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wh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u</w:t>
      </w:r>
      <w:r w:rsidRPr="00CD419C">
        <w:rPr>
          <w:rFonts w:ascii="Garamond" w:eastAsia="Garamond" w:hAnsi="Garamond" w:cs="Garamond"/>
          <w:spacing w:val="-1"/>
          <w:sz w:val="24"/>
          <w:szCs w:val="24"/>
        </w:rPr>
        <w:t>s</w:t>
      </w:r>
      <w:r w:rsidRPr="00CD419C">
        <w:rPr>
          <w:rFonts w:ascii="Garamond" w:eastAsia="Garamond" w:hAnsi="Garamond" w:cs="Garamond"/>
          <w:sz w:val="24"/>
          <w:szCs w:val="24"/>
        </w:rPr>
        <w:t>e docum</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how people</w:t>
      </w:r>
      <w:r w:rsidRPr="00CD419C">
        <w:rPr>
          <w:rFonts w:ascii="Garamond" w:eastAsia="Garamond" w:hAnsi="Garamond" w:cs="Garamond"/>
          <w:spacing w:val="1"/>
          <w:sz w:val="24"/>
          <w:szCs w:val="24"/>
        </w:rPr>
        <w:t xml:space="preserve"> a</w:t>
      </w:r>
      <w:r w:rsidRPr="00CD419C">
        <w:rPr>
          <w:rFonts w:ascii="Garamond" w:eastAsia="Garamond" w:hAnsi="Garamond" w:cs="Garamond"/>
          <w:spacing w:val="-3"/>
          <w:sz w:val="24"/>
          <w:szCs w:val="24"/>
        </w:rPr>
        <w:t>r</w:t>
      </w:r>
      <w:r w:rsidRPr="00CD419C">
        <w:rPr>
          <w:rFonts w:ascii="Garamond" w:eastAsia="Garamond" w:hAnsi="Garamond" w:cs="Garamond"/>
          <w:sz w:val="24"/>
          <w:szCs w:val="24"/>
        </w:rPr>
        <w:t>e using 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ontin</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ntal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with</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4"/>
          <w:sz w:val="24"/>
          <w:szCs w:val="24"/>
        </w:rPr>
        <w:t>i</w:t>
      </w:r>
      <w:r w:rsidRPr="00CD419C">
        <w:rPr>
          <w:rFonts w:ascii="Garamond" w:eastAsia="Garamond" w:hAnsi="Garamond" w:cs="Garamond"/>
          <w:sz w:val="24"/>
          <w:szCs w:val="24"/>
        </w:rPr>
        <w:t xml:space="preserve">me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 This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times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due to </w:t>
      </w:r>
      <w:r w:rsidRPr="00CD419C">
        <w:rPr>
          <w:rFonts w:ascii="Garamond" w:eastAsia="Garamond" w:hAnsi="Garamond" w:cs="Garamond"/>
          <w:spacing w:val="1"/>
          <w:sz w:val="24"/>
          <w:szCs w:val="24"/>
        </w:rPr>
        <w:t>e</w:t>
      </w:r>
      <w:r w:rsidRPr="00CD419C">
        <w:rPr>
          <w:rFonts w:ascii="Garamond" w:eastAsia="Garamond" w:hAnsi="Garamond" w:cs="Garamond"/>
          <w:sz w:val="24"/>
          <w:szCs w:val="24"/>
        </w:rPr>
        <w:t>xp</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ion of land u</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u</w:t>
      </w:r>
      <w:r w:rsidRPr="00CD419C">
        <w:rPr>
          <w:rFonts w:ascii="Garamond" w:eastAsia="Garamond" w:hAnsi="Garamond" w:cs="Garamond"/>
          <w:spacing w:val="-1"/>
          <w:sz w:val="24"/>
          <w:szCs w:val="24"/>
        </w:rPr>
        <w:t>s</w:t>
      </w:r>
      <w:r w:rsidRPr="00CD419C">
        <w:rPr>
          <w:rFonts w:ascii="Garamond" w:eastAsia="Garamond" w:hAnsi="Garamond" w:cs="Garamond"/>
          <w:sz w:val="24"/>
          <w:szCs w:val="24"/>
        </w:rPr>
        <w:t>e ref</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to </w:t>
      </w:r>
      <w:r w:rsidR="00DF2C8C" w:rsidRPr="00CD419C">
        <w:rPr>
          <w:rFonts w:ascii="Garamond" w:eastAsia="Garamond" w:hAnsi="Garamond" w:cs="Garamond"/>
          <w:sz w:val="24"/>
          <w:szCs w:val="24"/>
        </w:rPr>
        <w:t>natu</w:t>
      </w:r>
      <w:r w:rsidR="00DF2C8C" w:rsidRPr="00CD419C">
        <w:rPr>
          <w:rFonts w:ascii="Garamond" w:eastAsia="Garamond" w:hAnsi="Garamond" w:cs="Garamond"/>
          <w:spacing w:val="-1"/>
          <w:sz w:val="24"/>
          <w:szCs w:val="24"/>
        </w:rPr>
        <w:t>r</w:t>
      </w:r>
      <w:r w:rsidR="00DF2C8C" w:rsidRPr="00CD419C">
        <w:rPr>
          <w:rFonts w:ascii="Garamond" w:eastAsia="Garamond" w:hAnsi="Garamond" w:cs="Garamond"/>
          <w:sz w:val="24"/>
          <w:szCs w:val="24"/>
        </w:rPr>
        <w:t>e-controlled</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2" w:line="160" w:lineRule="exact"/>
        <w:jc w:val="both"/>
        <w:rPr>
          <w:sz w:val="24"/>
          <w:szCs w:val="24"/>
        </w:rPr>
      </w:pPr>
    </w:p>
    <w:p w:rsidR="00606FEA" w:rsidRPr="00CD419C" w:rsidRDefault="00B17F3E" w:rsidP="00CD419C">
      <w:pPr>
        <w:spacing w:line="359" w:lineRule="auto"/>
        <w:ind w:left="5893" w:right="126"/>
        <w:jc w:val="both"/>
        <w:rPr>
          <w:rFonts w:ascii="Garamond" w:eastAsia="Garamond" w:hAnsi="Garamond" w:cs="Garamond"/>
          <w:sz w:val="24"/>
          <w:szCs w:val="24"/>
        </w:rPr>
      </w:pPr>
      <w:r w:rsidRPr="00B17F3E">
        <w:rPr>
          <w:sz w:val="24"/>
          <w:szCs w:val="24"/>
        </w:rPr>
        <w:pict>
          <v:shape id="_x0000_s1102" type="#_x0000_t75" style="position:absolute;left:0;text-align:left;margin-left:75pt;margin-top:3.15pt;width:276.75pt;height:169.5pt;z-index:-6049;mso-position-horizontal-relative:page">
            <v:imagedata r:id="rId173" o:title=""/>
            <w10:wrap anchorx="page"/>
          </v:shape>
        </w:pic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n 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gram, dif</w:t>
      </w:r>
      <w:r w:rsidR="004B7FED" w:rsidRPr="00CD419C">
        <w:rPr>
          <w:rFonts w:ascii="Garamond" w:eastAsia="Garamond" w:hAnsi="Garamond" w:cs="Garamond"/>
          <w:spacing w:val="-3"/>
          <w:sz w:val="24"/>
          <w:szCs w:val="24"/>
        </w:rPr>
        <w:t>f</w:t>
      </w:r>
      <w:r w:rsidR="004B7FED" w:rsidRPr="00CD419C">
        <w:rPr>
          <w:rFonts w:ascii="Garamond" w:eastAsia="Garamond" w:hAnsi="Garamond" w:cs="Garamond"/>
          <w:sz w:val="24"/>
          <w:szCs w:val="24"/>
        </w:rPr>
        <w:t>erent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olors repre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ent 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rious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2"/>
          <w:sz w:val="24"/>
          <w:szCs w:val="24"/>
        </w:rPr>
        <w:t>m</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c</w:t>
      </w:r>
      <w:r w:rsidR="004B7FED" w:rsidRPr="00CD419C">
        <w:rPr>
          <w:rFonts w:ascii="Garamond" w:eastAsia="Garamond" w:hAnsi="Garamond" w:cs="Garamond"/>
          <w:spacing w:val="1"/>
          <w:sz w:val="24"/>
          <w:szCs w:val="24"/>
        </w:rPr>
        <w:t>o</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 xml:space="preserve"> Y</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 xml:space="preserve">w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epresents</w:t>
      </w:r>
    </w:p>
    <w:p w:rsidR="00606FEA" w:rsidRPr="00CD419C" w:rsidRDefault="004B7FED" w:rsidP="00CD419C">
      <w:pPr>
        <w:spacing w:before="1" w:line="360" w:lineRule="auto"/>
        <w:ind w:left="5893" w:right="104"/>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g</w:t>
      </w:r>
      <w:r w:rsidRPr="00CD419C">
        <w:rPr>
          <w:rFonts w:ascii="Garamond" w:eastAsia="Garamond" w:hAnsi="Garamond" w:cs="Garamond"/>
          <w:sz w:val="24"/>
          <w:szCs w:val="24"/>
        </w:rPr>
        <w:t xml:space="preserve">reen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a</w:t>
      </w:r>
      <w:r w:rsidRPr="00CD419C">
        <w:rPr>
          <w:rFonts w:ascii="Garamond" w:eastAsia="Garamond" w:hAnsi="Garamond" w:cs="Garamond"/>
          <w:sz w:val="24"/>
          <w:szCs w:val="24"/>
        </w:rPr>
        <w:t>rk gre</w:t>
      </w:r>
      <w:r w:rsidRPr="00CD419C">
        <w:rPr>
          <w:rFonts w:ascii="Garamond" w:eastAsia="Garamond" w:hAnsi="Garamond" w:cs="Garamond"/>
          <w:spacing w:val="1"/>
          <w:sz w:val="24"/>
          <w:szCs w:val="24"/>
        </w:rPr>
        <w:t>e</w:t>
      </w:r>
      <w:r w:rsidRPr="00CD419C">
        <w:rPr>
          <w:rFonts w:ascii="Garamond" w:eastAsia="Garamond" w:hAnsi="Garamond" w:cs="Garamond"/>
          <w:sz w:val="24"/>
          <w:szCs w:val="24"/>
        </w:rPr>
        <w:t>n repre</w:t>
      </w:r>
      <w:r w:rsidRPr="00CD419C">
        <w:rPr>
          <w:rFonts w:ascii="Garamond" w:eastAsia="Garamond" w:hAnsi="Garamond" w:cs="Garamond"/>
          <w:spacing w:val="-1"/>
          <w:sz w:val="24"/>
          <w:szCs w:val="24"/>
        </w:rPr>
        <w:t>s</w:t>
      </w:r>
      <w:r w:rsidRPr="00CD419C">
        <w:rPr>
          <w:rFonts w:ascii="Garamond" w:eastAsia="Garamond" w:hAnsi="Garamond" w:cs="Garamond"/>
          <w:sz w:val="24"/>
          <w:szCs w:val="24"/>
        </w:rPr>
        <w:t>ents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 and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ll these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00DF2C8C" w:rsidRPr="00CD419C">
        <w:rPr>
          <w:rFonts w:ascii="Garamond" w:eastAsia="Garamond" w:hAnsi="Garamond" w:cs="Garamond"/>
          <w:sz w:val="24"/>
          <w:szCs w:val="24"/>
        </w:rPr>
        <w:t>n</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tu</w:t>
      </w:r>
      <w:r w:rsidR="00DF2C8C" w:rsidRPr="00CD419C">
        <w:rPr>
          <w:rFonts w:ascii="Garamond" w:eastAsia="Garamond" w:hAnsi="Garamond" w:cs="Garamond"/>
          <w:spacing w:val="1"/>
          <w:sz w:val="24"/>
          <w:szCs w:val="24"/>
        </w:rPr>
        <w:t>r</w:t>
      </w:r>
      <w:r w:rsidR="00DF2C8C" w:rsidRPr="00CD419C">
        <w:rPr>
          <w:rFonts w:ascii="Garamond" w:eastAsia="Garamond" w:hAnsi="Garamond" w:cs="Garamond"/>
          <w:sz w:val="24"/>
          <w:szCs w:val="24"/>
        </w:rPr>
        <w:t>e-controlled</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d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1"/>
          <w:sz w:val="24"/>
          <w:szCs w:val="24"/>
        </w:rPr>
        <w:t>v</w:t>
      </w:r>
      <w:r w:rsidRPr="00CD419C">
        <w:rPr>
          <w:rFonts w:ascii="Garamond" w:eastAsia="Garamond" w:hAnsi="Garamond" w:cs="Garamond"/>
          <w:spacing w:val="-2"/>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On the other hand, d</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e to </w:t>
      </w:r>
      <w:r w:rsidRPr="00CD419C">
        <w:rPr>
          <w:rFonts w:ascii="Garamond" w:eastAsia="Garamond" w:hAnsi="Garamond" w:cs="Garamond"/>
          <w:spacing w:val="1"/>
          <w:sz w:val="24"/>
          <w:szCs w:val="24"/>
        </w:rPr>
        <w:t>c</w:t>
      </w:r>
      <w:r w:rsidRPr="00CD419C">
        <w:rPr>
          <w:rFonts w:ascii="Garamond" w:eastAsia="Garamond" w:hAnsi="Garamond" w:cs="Garamond"/>
          <w:sz w:val="24"/>
          <w:szCs w:val="24"/>
        </w:rPr>
        <w:t>ertain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human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ities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into</w:t>
      </w:r>
    </w:p>
    <w:p w:rsidR="00606FEA" w:rsidRPr="00CD419C" w:rsidRDefault="004B7FED" w:rsidP="00CD419C">
      <w:pPr>
        <w:spacing w:line="260" w:lineRule="exact"/>
        <w:ind w:left="10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c</w:t>
      </w:r>
      <w:r w:rsidRPr="00CD419C">
        <w:rPr>
          <w:rFonts w:ascii="Garamond" w:eastAsia="Garamond" w:hAnsi="Garamond" w:cs="Garamond"/>
          <w:spacing w:val="1"/>
          <w:position w:val="1"/>
          <w:sz w:val="24"/>
          <w:szCs w:val="24"/>
        </w:rPr>
        <w:t>o</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by 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king</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h</w:t>
      </w:r>
      <w:r w:rsidRPr="00CD419C">
        <w:rPr>
          <w:rFonts w:ascii="Garamond" w:eastAsia="Garamond" w:hAnsi="Garamond" w:cs="Garamond"/>
          <w:spacing w:val="-3"/>
          <w:position w:val="1"/>
          <w:sz w:val="24"/>
          <w:szCs w:val="24"/>
        </w:rPr>
        <w:t>o</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ing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ch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me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indu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ub 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b</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tc. Land 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w:t>
      </w:r>
      <w:r w:rsidRPr="00CD419C">
        <w:rPr>
          <w:rFonts w:ascii="Garamond" w:eastAsia="Garamond" w:hAnsi="Garamond" w:cs="Garamond"/>
          <w:spacing w:val="5"/>
          <w:position w:val="1"/>
          <w:sz w:val="24"/>
          <w:szCs w:val="24"/>
        </w:rPr>
        <w:t xml:space="preserve"> </w:t>
      </w:r>
      <w:r w:rsidRPr="00CD419C">
        <w:rPr>
          <w:rFonts w:ascii="Garamond" w:eastAsia="Garamond" w:hAnsi="Garamond" w:cs="Garamond"/>
          <w:position w:val="1"/>
          <w:sz w:val="24"/>
          <w:szCs w:val="24"/>
        </w:rPr>
        <w:t>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due to hum</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p>
    <w:p w:rsidR="00606FEA" w:rsidRPr="00CD419C" w:rsidRDefault="00606FEA" w:rsidP="00CD419C">
      <w:pPr>
        <w:spacing w:before="7" w:line="160" w:lineRule="exact"/>
        <w:jc w:val="both"/>
        <w:rPr>
          <w:sz w:val="24"/>
          <w:szCs w:val="24"/>
        </w:rPr>
      </w:pPr>
    </w:p>
    <w:p w:rsidR="00606FEA" w:rsidRPr="00CD419C" w:rsidRDefault="004B7FED" w:rsidP="00CD419C">
      <w:pPr>
        <w:spacing w:line="360" w:lineRule="auto"/>
        <w:ind w:left="100" w:right="378"/>
        <w:jc w:val="both"/>
        <w:rPr>
          <w:rFonts w:ascii="Garamond" w:eastAsia="Garamond" w:hAnsi="Garamond" w:cs="Garamond"/>
          <w:sz w:val="24"/>
          <w:szCs w:val="24"/>
        </w:rPr>
      </w:pPr>
      <w:r w:rsidRPr="00CD419C">
        <w:rPr>
          <w:rFonts w:ascii="Garamond" w:eastAsia="Garamond" w:hAnsi="Garamond" w:cs="Garamond"/>
          <w:sz w:val="24"/>
          <w:szCs w:val="24"/>
        </w:rPr>
        <w:t xml:space="preserve">controlled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ities and </w:t>
      </w:r>
      <w:r w:rsidRPr="00CD419C">
        <w:rPr>
          <w:rFonts w:ascii="Garamond" w:eastAsia="Garamond" w:hAnsi="Garamond" w:cs="Garamond"/>
          <w:spacing w:val="-3"/>
          <w:sz w:val="24"/>
          <w:szCs w:val="24"/>
        </w:rPr>
        <w:t>f</w:t>
      </w:r>
      <w:r w:rsidRPr="00CD419C">
        <w:rPr>
          <w:rFonts w:ascii="Garamond" w:eastAsia="Garamond" w:hAnsi="Garamond" w:cs="Garamond"/>
          <w:sz w:val="24"/>
          <w:szCs w:val="24"/>
        </w:rPr>
        <w:t>unction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Mal</w:t>
      </w:r>
      <w:r w:rsidRPr="00CD419C">
        <w:rPr>
          <w:rFonts w:ascii="Garamond" w:eastAsia="Garamond" w:hAnsi="Garamond" w:cs="Garamond"/>
          <w:spacing w:val="1"/>
          <w:sz w:val="24"/>
          <w:szCs w:val="24"/>
        </w:rPr>
        <w:t>a</w:t>
      </w:r>
      <w:r w:rsidRPr="00CD419C">
        <w:rPr>
          <w:rFonts w:ascii="Garamond" w:eastAsia="Garamond" w:hAnsi="Garamond" w:cs="Garamond"/>
          <w:sz w:val="24"/>
          <w:szCs w:val="24"/>
        </w:rPr>
        <w:t>ysia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nned to ha</w:t>
      </w:r>
      <w:r w:rsidRPr="00CD419C">
        <w:rPr>
          <w:rFonts w:ascii="Garamond" w:eastAsia="Garamond" w:hAnsi="Garamond" w:cs="Garamond"/>
          <w:spacing w:val="-2"/>
          <w:sz w:val="24"/>
          <w:szCs w:val="24"/>
        </w:rPr>
        <w:t>v</w:t>
      </w:r>
      <w:r w:rsidRPr="00CD419C">
        <w:rPr>
          <w:rFonts w:ascii="Garamond" w:eastAsia="Garamond" w:hAnsi="Garamond" w:cs="Garamond"/>
          <w:sz w:val="24"/>
          <w:szCs w:val="24"/>
        </w:rPr>
        <w:t>e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lopment 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 international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tand</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till 2</w:t>
      </w:r>
      <w:r w:rsidRPr="00CD419C">
        <w:rPr>
          <w:rFonts w:ascii="Garamond" w:eastAsia="Garamond" w:hAnsi="Garamond" w:cs="Garamond"/>
          <w:spacing w:val="1"/>
          <w:sz w:val="24"/>
          <w:szCs w:val="24"/>
        </w:rPr>
        <w:t>0</w:t>
      </w:r>
      <w:r w:rsidRPr="00CD419C">
        <w:rPr>
          <w:rFonts w:ascii="Garamond" w:eastAsia="Garamond" w:hAnsi="Garamond" w:cs="Garamond"/>
          <w:sz w:val="24"/>
          <w:szCs w:val="24"/>
        </w:rPr>
        <w:t>20. In</w:t>
      </w:r>
      <w:r w:rsidRPr="00CD419C">
        <w:rPr>
          <w:rFonts w:ascii="Garamond" w:eastAsia="Garamond" w:hAnsi="Garamond" w:cs="Garamond"/>
          <w:spacing w:val="-1"/>
          <w:sz w:val="24"/>
          <w:szCs w:val="24"/>
        </w:rPr>
        <w:t>s</w:t>
      </w:r>
      <w:r w:rsidRPr="00CD419C">
        <w:rPr>
          <w:rFonts w:ascii="Garamond" w:eastAsia="Garamond" w:hAnsi="Garamond" w:cs="Garamond"/>
          <w:sz w:val="24"/>
          <w:szCs w:val="24"/>
        </w:rPr>
        <w:t>te</w:t>
      </w:r>
      <w:r w:rsidRPr="00CD419C">
        <w:rPr>
          <w:rFonts w:ascii="Garamond" w:eastAsia="Garamond" w:hAnsi="Garamond" w:cs="Garamond"/>
          <w:spacing w:val="1"/>
          <w:sz w:val="24"/>
          <w:szCs w:val="24"/>
        </w:rPr>
        <w:t>a</w:t>
      </w:r>
      <w:r w:rsidRPr="00CD419C">
        <w:rPr>
          <w:rFonts w:ascii="Garamond" w:eastAsia="Garamond" w:hAnsi="Garamond" w:cs="Garamond"/>
          <w:sz w:val="24"/>
          <w:szCs w:val="24"/>
        </w:rPr>
        <w:t>d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their agricu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th</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d on the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lopment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b</w:t>
      </w:r>
      <w:r w:rsidRPr="00CD419C">
        <w:rPr>
          <w:rFonts w:ascii="Garamond" w:eastAsia="Garamond" w:hAnsi="Garamond" w:cs="Garamond"/>
          <w:spacing w:val="-1"/>
          <w:sz w:val="24"/>
          <w:szCs w:val="24"/>
        </w:rPr>
        <w:t>r</w:t>
      </w:r>
      <w:r w:rsidRPr="00CD419C">
        <w:rPr>
          <w:rFonts w:ascii="Garamond" w:eastAsia="Garamond" w:hAnsi="Garamond" w:cs="Garamond"/>
          <w:sz w:val="24"/>
          <w:szCs w:val="24"/>
        </w:rPr>
        <w:t>ing it in u</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by the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tabli</w:t>
      </w:r>
      <w:r w:rsidRPr="00CD419C">
        <w:rPr>
          <w:rFonts w:ascii="Garamond" w:eastAsia="Garamond" w:hAnsi="Garamond" w:cs="Garamond"/>
          <w:spacing w:val="-1"/>
          <w:sz w:val="24"/>
          <w:szCs w:val="24"/>
        </w:rPr>
        <w:t>s</w:t>
      </w:r>
      <w:r w:rsidRPr="00CD419C">
        <w:rPr>
          <w:rFonts w:ascii="Garamond" w:eastAsia="Garamond" w:hAnsi="Garamond" w:cs="Garamond"/>
          <w:sz w:val="24"/>
          <w:szCs w:val="24"/>
        </w:rPr>
        <w:t>hment of</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esidenti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ho</w:t>
      </w:r>
      <w:r w:rsidRPr="00CD419C">
        <w:rPr>
          <w:rFonts w:ascii="Garamond" w:eastAsia="Garamond" w:hAnsi="Garamond" w:cs="Garamond"/>
          <w:spacing w:val="-1"/>
          <w:sz w:val="24"/>
          <w:szCs w:val="24"/>
        </w:rPr>
        <w:t>s</w:t>
      </w:r>
      <w:r w:rsidRPr="00CD419C">
        <w:rPr>
          <w:rFonts w:ascii="Garamond" w:eastAsia="Garamond" w:hAnsi="Garamond" w:cs="Garamond"/>
          <w:sz w:val="24"/>
          <w:szCs w:val="24"/>
        </w:rPr>
        <w:t>pital</w:t>
      </w:r>
      <w:r w:rsidRPr="00CD419C">
        <w:rPr>
          <w:rFonts w:ascii="Garamond" w:eastAsia="Garamond" w:hAnsi="Garamond" w:cs="Garamond"/>
          <w:spacing w:val="-1"/>
          <w:sz w:val="24"/>
          <w:szCs w:val="24"/>
        </w:rPr>
        <w:t>s</w:t>
      </w:r>
      <w:r w:rsidRPr="00CD419C">
        <w:rPr>
          <w:rFonts w:ascii="Garamond" w:eastAsia="Garamond" w:hAnsi="Garamond" w:cs="Garamond"/>
          <w:sz w:val="24"/>
          <w:szCs w:val="24"/>
        </w:rPr>
        <w:t>,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tc.</w:t>
      </w:r>
    </w:p>
    <w:p w:rsidR="00606FEA" w:rsidRPr="00CD419C" w:rsidRDefault="00606FEA" w:rsidP="00CD419C">
      <w:pPr>
        <w:spacing w:before="8" w:line="14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92</w:t>
      </w:r>
    </w:p>
    <w:p w:rsidR="00606FEA" w:rsidRPr="00CD419C" w:rsidRDefault="00606FEA" w:rsidP="00CD419C">
      <w:pPr>
        <w:spacing w:before="14"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rPr>
        <w:t>Ci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 xml:space="preserve">y </w:t>
      </w:r>
      <w:r w:rsidRPr="00CD419C">
        <w:rPr>
          <w:rFonts w:ascii="Garamond" w:eastAsia="Garamond" w:hAnsi="Garamond" w:cs="Garamond"/>
          <w:b/>
          <w:spacing w:val="-1"/>
          <w:sz w:val="24"/>
          <w:szCs w:val="24"/>
        </w:rPr>
        <w:t>F</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ct</w:t>
      </w:r>
      <w:r w:rsidRPr="00CD419C">
        <w:rPr>
          <w:rFonts w:ascii="Garamond" w:eastAsia="Garamond" w:hAnsi="Garamond" w:cs="Garamond"/>
          <w:b/>
          <w:spacing w:val="-1"/>
          <w:sz w:val="24"/>
          <w:szCs w:val="24"/>
        </w:rPr>
        <w:t>i</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ns</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spacing w:line="360" w:lineRule="auto"/>
        <w:ind w:left="100" w:right="410"/>
        <w:jc w:val="both"/>
        <w:rPr>
          <w:rFonts w:ascii="Garamond" w:eastAsia="Garamond" w:hAnsi="Garamond" w:cs="Garamond"/>
          <w:sz w:val="24"/>
          <w:szCs w:val="24"/>
        </w:rPr>
      </w:pPr>
      <w:r w:rsidRPr="00CD419C">
        <w:rPr>
          <w:rFonts w:ascii="Garamond" w:eastAsia="Garamond" w:hAnsi="Garamond" w:cs="Garamond"/>
          <w:spacing w:val="1"/>
          <w:sz w:val="24"/>
          <w:szCs w:val="24"/>
        </w:rPr>
        <w:t>C</w:t>
      </w:r>
      <w:r w:rsidRPr="00CD419C">
        <w:rPr>
          <w:rFonts w:ascii="Garamond" w:eastAsia="Garamond" w:hAnsi="Garamond" w:cs="Garamond"/>
          <w:sz w:val="24"/>
          <w:szCs w:val="24"/>
        </w:rPr>
        <w:t>ity functions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erent in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ping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due to their </w:t>
      </w:r>
      <w:r w:rsidRPr="00CD419C">
        <w:rPr>
          <w:rFonts w:ascii="Garamond" w:eastAsia="Garamond" w:hAnsi="Garamond" w:cs="Garamond"/>
          <w:spacing w:val="-1"/>
          <w:sz w:val="24"/>
          <w:szCs w:val="24"/>
        </w:rPr>
        <w:t>f</w:t>
      </w:r>
      <w:r w:rsidRPr="00CD419C">
        <w:rPr>
          <w:rFonts w:ascii="Garamond" w:eastAsia="Garamond" w:hAnsi="Garamond" w:cs="Garamond"/>
          <w:sz w:val="24"/>
          <w:szCs w:val="24"/>
        </w:rPr>
        <w:t>unction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liti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oped countries u</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on </w:t>
      </w:r>
      <w:r w:rsidRPr="00CD419C">
        <w:rPr>
          <w:rFonts w:ascii="Garamond" w:eastAsia="Garamond" w:hAnsi="Garamond" w:cs="Garamond"/>
          <w:spacing w:val="-1"/>
          <w:sz w:val="24"/>
          <w:szCs w:val="24"/>
        </w:rPr>
        <w:t>s</w:t>
      </w:r>
      <w:r w:rsidRPr="00CD419C">
        <w:rPr>
          <w:rFonts w:ascii="Garamond" w:eastAsia="Garamond" w:hAnsi="Garamond" w:cs="Garamond"/>
          <w:sz w:val="24"/>
          <w:szCs w:val="24"/>
        </w:rPr>
        <w:t>ervi</w:t>
      </w:r>
      <w:r w:rsidRPr="00CD419C">
        <w:rPr>
          <w:rFonts w:ascii="Garamond" w:eastAsia="Garamond" w:hAnsi="Garamond" w:cs="Garamond"/>
          <w:spacing w:val="1"/>
          <w:sz w:val="24"/>
          <w:szCs w:val="24"/>
        </w:rPr>
        <w:t>c</w:t>
      </w:r>
      <w:r w:rsidRPr="00CD419C">
        <w:rPr>
          <w:rFonts w:ascii="Garamond" w:eastAsia="Garamond" w:hAnsi="Garamond" w:cs="Garamond"/>
          <w:sz w:val="24"/>
          <w:szCs w:val="24"/>
        </w:rPr>
        <w:t>es wh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countries</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 e</w:t>
      </w:r>
      <w:r w:rsidRPr="00CD419C">
        <w:rPr>
          <w:rFonts w:ascii="Garamond" w:eastAsia="Garamond" w:hAnsi="Garamond" w:cs="Garamond"/>
          <w:spacing w:val="1"/>
          <w:sz w:val="24"/>
          <w:szCs w:val="24"/>
        </w:rPr>
        <w:t>i</w:t>
      </w:r>
      <w:r w:rsidRPr="00CD419C">
        <w:rPr>
          <w:rFonts w:ascii="Garamond" w:eastAsia="Garamond" w:hAnsi="Garamond" w:cs="Garamond"/>
          <w:sz w:val="24"/>
          <w:szCs w:val="24"/>
        </w:rPr>
        <w:t>ther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oduction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on </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ngro</w:t>
      </w:r>
      <w:r w:rsidRPr="00CD419C">
        <w:rPr>
          <w:rFonts w:ascii="Garamond" w:eastAsia="Garamond" w:hAnsi="Garamond" w:cs="Garamond"/>
          <w:spacing w:val="-1"/>
          <w:sz w:val="24"/>
          <w:szCs w:val="24"/>
        </w:rPr>
        <w:t>-</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2"/>
          <w:sz w:val="24"/>
          <w:szCs w:val="24"/>
        </w:rPr>
        <w:t>t</w:t>
      </w:r>
      <w:r w:rsidRPr="00CD419C">
        <w:rPr>
          <w:rFonts w:ascii="Garamond" w:eastAsia="Garamond" w:hAnsi="Garamond" w:cs="Garamond"/>
          <w:sz w:val="24"/>
          <w:szCs w:val="24"/>
        </w:rPr>
        <w:t>iviti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Some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ity f</w:t>
      </w:r>
      <w:r w:rsidRPr="00CD419C">
        <w:rPr>
          <w:rFonts w:ascii="Garamond" w:eastAsia="Garamond" w:hAnsi="Garamond" w:cs="Garamond"/>
          <w:spacing w:val="-3"/>
          <w:sz w:val="24"/>
          <w:szCs w:val="24"/>
        </w:rPr>
        <w:t>u</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ollo</w:t>
      </w:r>
      <w:r w:rsidRPr="00CD419C">
        <w:rPr>
          <w:rFonts w:ascii="Garamond" w:eastAsia="Garamond" w:hAnsi="Garamond" w:cs="Garamond"/>
          <w:spacing w:val="1"/>
          <w:sz w:val="24"/>
          <w:szCs w:val="24"/>
        </w:rPr>
        <w:t>w</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influen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za</w:t>
      </w:r>
      <w:r w:rsidRPr="00CD419C">
        <w:rPr>
          <w:rFonts w:ascii="Garamond" w:eastAsia="Garamond" w:hAnsi="Garamond" w:cs="Garamond"/>
          <w:sz w:val="24"/>
          <w:szCs w:val="24"/>
        </w:rPr>
        <w:t>tion:</w:t>
      </w:r>
    </w:p>
    <w:p w:rsidR="00606FEA" w:rsidRPr="00CD419C" w:rsidRDefault="00606FEA" w:rsidP="00CD419C">
      <w:pPr>
        <w:spacing w:before="7" w:line="18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z w:val="24"/>
          <w:szCs w:val="24"/>
        </w:rPr>
        <w:t>S</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lling </w:t>
      </w:r>
      <w:r w:rsidRPr="00CD419C">
        <w:rPr>
          <w:rFonts w:ascii="Garamond" w:eastAsia="Garamond" w:hAnsi="Garamond" w:cs="Garamond"/>
          <w:spacing w:val="1"/>
          <w:sz w:val="24"/>
          <w:szCs w:val="24"/>
        </w:rPr>
        <w:t>g</w:t>
      </w:r>
      <w:r w:rsidRPr="00CD419C">
        <w:rPr>
          <w:rFonts w:ascii="Garamond" w:eastAsia="Garamond" w:hAnsi="Garamond" w:cs="Garamond"/>
          <w:sz w:val="24"/>
          <w:szCs w:val="24"/>
        </w:rPr>
        <w:t>oods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ervi</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z w:val="24"/>
          <w:szCs w:val="24"/>
        </w:rPr>
        <w:t>roviding jobs</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z w:val="24"/>
          <w:szCs w:val="24"/>
        </w:rPr>
        <w:t>Admini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nter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inment c</w:t>
      </w:r>
      <w:r w:rsidRPr="00CD419C">
        <w:rPr>
          <w:rFonts w:ascii="Garamond" w:eastAsia="Garamond" w:hAnsi="Garamond" w:cs="Garamond"/>
          <w:spacing w:val="1"/>
          <w:sz w:val="24"/>
          <w:szCs w:val="24"/>
        </w:rPr>
        <w:t>e</w:t>
      </w:r>
      <w:r w:rsidRPr="00CD419C">
        <w:rPr>
          <w:rFonts w:ascii="Garamond" w:eastAsia="Garamond" w:hAnsi="Garamond" w:cs="Garamond"/>
          <w:sz w:val="24"/>
          <w:szCs w:val="24"/>
        </w:rPr>
        <w:t>nters</w:t>
      </w:r>
    </w:p>
    <w:p w:rsidR="00606FEA" w:rsidRPr="00CD419C" w:rsidRDefault="00606FEA" w:rsidP="00CD419C">
      <w:pPr>
        <w:spacing w:before="2"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ultu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 xml:space="preserve"> ce</w:t>
      </w:r>
      <w:r w:rsidRPr="00CD419C">
        <w:rPr>
          <w:rFonts w:ascii="Garamond" w:eastAsia="Garamond" w:hAnsi="Garamond" w:cs="Garamond"/>
          <w:sz w:val="24"/>
          <w:szCs w:val="24"/>
        </w:rPr>
        <w:t>nters</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ous </w:t>
      </w:r>
      <w:r w:rsidRPr="00CD419C">
        <w:rPr>
          <w:rFonts w:ascii="Garamond" w:eastAsia="Garamond" w:hAnsi="Garamond" w:cs="Garamond"/>
          <w:spacing w:val="-2"/>
          <w:sz w:val="24"/>
          <w:szCs w:val="24"/>
        </w:rPr>
        <w:t>c</w:t>
      </w:r>
      <w:r w:rsidRPr="00CD419C">
        <w:rPr>
          <w:rFonts w:ascii="Garamond" w:eastAsia="Garamond" w:hAnsi="Garamond" w:cs="Garamond"/>
          <w:sz w:val="24"/>
          <w:szCs w:val="24"/>
        </w:rPr>
        <w:t>ent</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ran</w:t>
      </w:r>
      <w:r w:rsidRPr="00CD419C">
        <w:rPr>
          <w:rFonts w:ascii="Garamond" w:eastAsia="Garamond" w:hAnsi="Garamond" w:cs="Garamond"/>
          <w:spacing w:val="-1"/>
          <w:sz w:val="24"/>
          <w:szCs w:val="24"/>
        </w:rPr>
        <w:t>s</w:t>
      </w:r>
      <w:r w:rsidRPr="00CD419C">
        <w:rPr>
          <w:rFonts w:ascii="Garamond" w:eastAsia="Garamond" w:hAnsi="Garamond" w:cs="Garamond"/>
          <w:sz w:val="24"/>
          <w:szCs w:val="24"/>
        </w:rPr>
        <w:t>po</w:t>
      </w:r>
      <w:r w:rsidRPr="00CD419C">
        <w:rPr>
          <w:rFonts w:ascii="Garamond" w:eastAsia="Garamond" w:hAnsi="Garamond" w:cs="Garamond"/>
          <w:spacing w:val="1"/>
          <w:sz w:val="24"/>
          <w:szCs w:val="24"/>
        </w:rPr>
        <w:t>r</w:t>
      </w:r>
      <w:r w:rsidRPr="00CD419C">
        <w:rPr>
          <w:rFonts w:ascii="Garamond" w:eastAsia="Garamond" w:hAnsi="Garamond" w:cs="Garamond"/>
          <w:sz w:val="24"/>
          <w:szCs w:val="24"/>
        </w:rPr>
        <w:t>t hub</w:t>
      </w:r>
    </w:p>
    <w:p w:rsidR="00606FEA" w:rsidRPr="00CD419C" w:rsidRDefault="00606FEA" w:rsidP="00CD419C">
      <w:pPr>
        <w:spacing w:before="5"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esidenti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p>
    <w:p w:rsidR="00606FEA" w:rsidRPr="00CD419C" w:rsidRDefault="00606FEA" w:rsidP="00CD419C">
      <w:pPr>
        <w:spacing w:before="4" w:line="12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z w:val="24"/>
          <w:szCs w:val="24"/>
        </w:rPr>
        <w:t>Sp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ia</w:t>
      </w:r>
      <w:r w:rsidRPr="00CD419C">
        <w:rPr>
          <w:rFonts w:ascii="Garamond" w:eastAsia="Garamond" w:hAnsi="Garamond" w:cs="Garamond"/>
          <w:sz w:val="24"/>
          <w:szCs w:val="24"/>
        </w:rPr>
        <w:t>l publ</w:t>
      </w:r>
      <w:r w:rsidRPr="00CD419C">
        <w:rPr>
          <w:rFonts w:ascii="Garamond" w:eastAsia="Garamond" w:hAnsi="Garamond" w:cs="Garamond"/>
          <w:spacing w:val="-2"/>
          <w:sz w:val="24"/>
          <w:szCs w:val="24"/>
        </w:rPr>
        <w:t>i</w:t>
      </w:r>
      <w:r w:rsidRPr="00CD419C">
        <w:rPr>
          <w:rFonts w:ascii="Garamond" w:eastAsia="Garamond" w:hAnsi="Garamond" w:cs="Garamond"/>
          <w:sz w:val="24"/>
          <w:szCs w:val="24"/>
        </w:rPr>
        <w:t>c servic</w:t>
      </w:r>
      <w:r w:rsidRPr="00CD419C">
        <w:rPr>
          <w:rFonts w:ascii="Garamond" w:eastAsia="Garamond" w:hAnsi="Garamond" w:cs="Garamond"/>
          <w:spacing w:val="2"/>
          <w:sz w:val="24"/>
          <w:szCs w:val="24"/>
        </w:rPr>
        <w:t>e</w:t>
      </w:r>
      <w:r w:rsidRPr="00CD419C">
        <w:rPr>
          <w:rFonts w:ascii="Garamond" w:eastAsia="Garamond" w:hAnsi="Garamond" w:cs="Garamond"/>
          <w:sz w:val="24"/>
          <w:szCs w:val="24"/>
        </w:rPr>
        <w:t>s</w:t>
      </w:r>
    </w:p>
    <w:p w:rsidR="00606FEA" w:rsidRPr="00CD419C" w:rsidRDefault="00606FEA" w:rsidP="00CD419C">
      <w:pPr>
        <w:spacing w:before="13" w:line="280" w:lineRule="exact"/>
        <w:jc w:val="both"/>
        <w:rPr>
          <w:sz w:val="24"/>
          <w:szCs w:val="24"/>
        </w:rPr>
      </w:pPr>
    </w:p>
    <w:p w:rsidR="00606FEA" w:rsidRPr="00CD419C" w:rsidRDefault="004B7FED" w:rsidP="00CD419C">
      <w:pPr>
        <w:spacing w:line="275" w:lineRule="auto"/>
        <w:ind w:left="100" w:right="168"/>
        <w:jc w:val="both"/>
        <w:rPr>
          <w:rFonts w:ascii="Garamond" w:eastAsia="Garamond" w:hAnsi="Garamond" w:cs="Garamond"/>
          <w:sz w:val="24"/>
          <w:szCs w:val="24"/>
        </w:rPr>
      </w:pP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B</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C</w:t>
      </w:r>
      <w:r w:rsidRPr="00CD419C">
        <w:rPr>
          <w:rFonts w:ascii="Garamond" w:eastAsia="Garamond" w:hAnsi="Garamond" w:cs="Garamond"/>
          <w:sz w:val="24"/>
          <w:szCs w:val="24"/>
        </w:rPr>
        <w:t>entral Bu</w:t>
      </w:r>
      <w:r w:rsidRPr="00CD419C">
        <w:rPr>
          <w:rFonts w:ascii="Garamond" w:eastAsia="Garamond" w:hAnsi="Garamond" w:cs="Garamond"/>
          <w:spacing w:val="-1"/>
          <w:sz w:val="24"/>
          <w:szCs w:val="24"/>
        </w:rPr>
        <w:t>s</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entral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ity, fo</w:t>
      </w:r>
      <w:r w:rsidRPr="00CD419C">
        <w:rPr>
          <w:rFonts w:ascii="Garamond" w:eastAsia="Garamond" w:hAnsi="Garamond" w:cs="Garamond"/>
          <w:spacing w:val="2"/>
          <w:sz w:val="24"/>
          <w:szCs w:val="24"/>
        </w:rPr>
        <w:t>r</w:t>
      </w:r>
      <w:r w:rsidRPr="00CD419C">
        <w:rPr>
          <w:rFonts w:ascii="Garamond" w:eastAsia="Garamond" w:hAnsi="Garamond" w:cs="Garamond"/>
          <w:sz w:val="24"/>
          <w:szCs w:val="24"/>
        </w:rPr>
        <w:t>m wh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c</w:t>
      </w:r>
      <w:r w:rsidRPr="00CD419C">
        <w:rPr>
          <w:rFonts w:ascii="Garamond" w:eastAsia="Garamond" w:hAnsi="Garamond" w:cs="Garamond"/>
          <w:spacing w:val="1"/>
          <w:sz w:val="24"/>
          <w:szCs w:val="24"/>
        </w:rPr>
        <w:t>i</w:t>
      </w:r>
      <w:r w:rsidRPr="00CD419C">
        <w:rPr>
          <w:rFonts w:ascii="Garamond" w:eastAsia="Garamond" w:hAnsi="Garamond" w:cs="Garamond"/>
          <w:sz w:val="24"/>
          <w:szCs w:val="24"/>
        </w:rPr>
        <w:t>ty orig</w:t>
      </w:r>
      <w:r w:rsidRPr="00CD419C">
        <w:rPr>
          <w:rFonts w:ascii="Garamond" w:eastAsia="Garamond" w:hAnsi="Garamond" w:cs="Garamond"/>
          <w:spacing w:val="-2"/>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tar</w:t>
      </w:r>
      <w:r w:rsidRPr="00CD419C">
        <w:rPr>
          <w:rFonts w:ascii="Garamond" w:eastAsia="Garamond" w:hAnsi="Garamond" w:cs="Garamond"/>
          <w:spacing w:val="-1"/>
          <w:sz w:val="24"/>
          <w:szCs w:val="24"/>
        </w:rPr>
        <w:t>t</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it u</w:t>
      </w:r>
      <w:r w:rsidRPr="00CD419C">
        <w:rPr>
          <w:rFonts w:ascii="Garamond" w:eastAsia="Garamond" w:hAnsi="Garamond" w:cs="Garamond"/>
          <w:spacing w:val="-2"/>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lot 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ervi</w:t>
      </w:r>
      <w:r w:rsidRPr="00CD419C">
        <w:rPr>
          <w:rFonts w:ascii="Garamond" w:eastAsia="Garamond" w:hAnsi="Garamond" w:cs="Garamond"/>
          <w:spacing w:val="1"/>
          <w:sz w:val="24"/>
          <w:szCs w:val="24"/>
        </w:rPr>
        <w:t>c</w:t>
      </w:r>
      <w:r w:rsidRPr="00CD419C">
        <w:rPr>
          <w:rFonts w:ascii="Garamond" w:eastAsia="Garamond" w:hAnsi="Garamond" w:cs="Garamond"/>
          <w:sz w:val="24"/>
          <w:szCs w:val="24"/>
        </w:rPr>
        <w:t>es and is:</w:t>
      </w:r>
    </w:p>
    <w:p w:rsidR="00606FEA" w:rsidRPr="00CD419C" w:rsidRDefault="00606FEA" w:rsidP="00CD419C">
      <w:pPr>
        <w:spacing w:before="1" w:line="20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t a</w:t>
      </w:r>
      <w:r w:rsidRPr="00CD419C">
        <w:rPr>
          <w:rFonts w:ascii="Garamond" w:eastAsia="Garamond" w:hAnsi="Garamond" w:cs="Garamond"/>
          <w:spacing w:val="1"/>
          <w:sz w:val="24"/>
          <w:szCs w:val="24"/>
        </w:rPr>
        <w:t>c</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ible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rea</w:t>
      </w:r>
    </w:p>
    <w:p w:rsidR="00606FEA" w:rsidRPr="00CD419C" w:rsidRDefault="004B7FED" w:rsidP="00CD419C">
      <w:pPr>
        <w:spacing w:before="38"/>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entral</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ted</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e</w:t>
      </w:r>
      <w:r w:rsidRPr="00CD419C">
        <w:rPr>
          <w:rFonts w:ascii="Garamond" w:eastAsia="Garamond" w:hAnsi="Garamond" w:cs="Garamond"/>
          <w:spacing w:val="1"/>
          <w:sz w:val="24"/>
          <w:szCs w:val="24"/>
        </w:rPr>
        <w:t>a</w:t>
      </w:r>
      <w:r w:rsidRPr="00CD419C">
        <w:rPr>
          <w:rFonts w:ascii="Garamond" w:eastAsia="Garamond" w:hAnsi="Garamond" w:cs="Garamond"/>
          <w:spacing w:val="-4"/>
          <w:sz w:val="24"/>
          <w:szCs w:val="24"/>
        </w:rPr>
        <w:t>s</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ess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m</w:t>
      </w:r>
      <w:r w:rsidRPr="00CD419C">
        <w:rPr>
          <w:rFonts w:ascii="Garamond" w:eastAsia="Garamond" w:hAnsi="Garamond" w:cs="Garamond"/>
          <w:sz w:val="24"/>
          <w:szCs w:val="24"/>
        </w:rPr>
        <w:t>otor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e</w:t>
      </w:r>
      <w:r w:rsidRPr="00CD419C">
        <w:rPr>
          <w:rFonts w:ascii="Garamond" w:eastAsia="Garamond" w:hAnsi="Garamond" w:cs="Garamond"/>
          <w:sz w:val="24"/>
          <w:szCs w:val="24"/>
        </w:rPr>
        <w:t>tc.</w:t>
      </w:r>
    </w:p>
    <w:p w:rsidR="00606FEA" w:rsidRPr="00CD419C" w:rsidRDefault="004B7FED" w:rsidP="00CD419C">
      <w:pPr>
        <w:spacing w:before="40"/>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etro </w:t>
      </w:r>
      <w:r w:rsidRPr="00CD419C">
        <w:rPr>
          <w:rFonts w:ascii="Garamond" w:eastAsia="Garamond" w:hAnsi="Garamond" w:cs="Garamond"/>
          <w:spacing w:val="-1"/>
          <w:sz w:val="24"/>
          <w:szCs w:val="24"/>
        </w:rPr>
        <w:t>r</w:t>
      </w:r>
      <w:r w:rsidRPr="00CD419C">
        <w:rPr>
          <w:rFonts w:ascii="Garamond" w:eastAsia="Garamond" w:hAnsi="Garamond" w:cs="Garamond"/>
          <w:sz w:val="24"/>
          <w:szCs w:val="24"/>
        </w:rPr>
        <w:t>outes</w:t>
      </w:r>
    </w:p>
    <w:p w:rsidR="00606FEA" w:rsidRPr="00CD419C" w:rsidRDefault="00606FEA" w:rsidP="00CD419C">
      <w:pPr>
        <w:spacing w:before="20" w:line="220" w:lineRule="exact"/>
        <w:jc w:val="both"/>
        <w:rPr>
          <w:sz w:val="24"/>
          <w:szCs w:val="24"/>
        </w:rPr>
      </w:pPr>
    </w:p>
    <w:p w:rsidR="00606FEA" w:rsidRPr="00CD419C" w:rsidRDefault="00606FEA" w:rsidP="00CD419C">
      <w:pPr>
        <w:spacing w:before="9" w:line="200" w:lineRule="exact"/>
        <w:jc w:val="both"/>
        <w:rPr>
          <w:sz w:val="24"/>
          <w:szCs w:val="24"/>
        </w:rPr>
      </w:pPr>
    </w:p>
    <w:p w:rsidR="00606FEA" w:rsidRPr="00CD419C" w:rsidRDefault="004B7FED" w:rsidP="00CD419C">
      <w:pPr>
        <w:spacing w:before="37" w:line="277" w:lineRule="auto"/>
        <w:ind w:left="100" w:right="213"/>
        <w:jc w:val="both"/>
        <w:rPr>
          <w:rFonts w:ascii="Garamond" w:eastAsia="Garamond" w:hAnsi="Garamond" w:cs="Garamond"/>
          <w:sz w:val="24"/>
          <w:szCs w:val="24"/>
        </w:rPr>
      </w:pPr>
      <w:r w:rsidRPr="00CD419C">
        <w:rPr>
          <w:rFonts w:ascii="Garamond" w:eastAsia="Garamond" w:hAnsi="Garamond" w:cs="Garamond"/>
          <w:sz w:val="24"/>
          <w:szCs w:val="24"/>
        </w:rPr>
        <w:t>Urban pl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densely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popul</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s</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ll or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big or at </w:t>
      </w:r>
      <w:r w:rsidRPr="00CD419C">
        <w:rPr>
          <w:rFonts w:ascii="Garamond" w:eastAsia="Garamond" w:hAnsi="Garamond" w:cs="Garamond"/>
          <w:spacing w:val="-1"/>
          <w:sz w:val="24"/>
          <w:szCs w:val="24"/>
        </w:rPr>
        <w:t>t</w:t>
      </w:r>
      <w:r w:rsidRPr="00CD419C">
        <w:rPr>
          <w:rFonts w:ascii="Garamond" w:eastAsia="Garamond" w:hAnsi="Garamond" w:cs="Garamond"/>
          <w:sz w:val="24"/>
          <w:szCs w:val="24"/>
        </w:rPr>
        <w:t>imes c</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h</w:t>
      </w:r>
      <w:r w:rsidRPr="00CD419C">
        <w:rPr>
          <w:rFonts w:ascii="Garamond" w:eastAsia="Garamond" w:hAnsi="Garamond" w:cs="Garamond"/>
          <w:spacing w:val="1"/>
          <w:sz w:val="24"/>
          <w:szCs w:val="24"/>
        </w:rPr>
        <w:t>y</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city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oll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2"/>
          <w:sz w:val="24"/>
          <w:szCs w:val="24"/>
        </w:rPr>
        <w:t>b</w:t>
      </w:r>
      <w:r w:rsidRPr="00CD419C">
        <w:rPr>
          <w:rFonts w:ascii="Garamond" w:eastAsia="Garamond" w:hAnsi="Garamond" w:cs="Garamond"/>
          <w:sz w:val="24"/>
          <w:szCs w:val="24"/>
        </w:rPr>
        <w:t xml:space="preserve">y </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rban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w:t>
      </w:r>
    </w:p>
    <w:p w:rsidR="00606FEA" w:rsidRPr="00CD419C" w:rsidRDefault="00606FEA" w:rsidP="00CD419C">
      <w:pPr>
        <w:spacing w:before="7"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O</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en S</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ace</w:t>
      </w: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36"/>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2"/>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open spa</w:t>
      </w:r>
      <w:r w:rsidRPr="00CD419C">
        <w:rPr>
          <w:rFonts w:ascii="Garamond" w:eastAsia="Garamond" w:hAnsi="Garamond" w:cs="Garamond"/>
          <w:spacing w:val="1"/>
          <w:sz w:val="24"/>
          <w:szCs w:val="24"/>
        </w:rPr>
        <w:t>c</w:t>
      </w:r>
      <w:r w:rsidRPr="00CD419C">
        <w:rPr>
          <w:rFonts w:ascii="Garamond" w:eastAsia="Garamond" w:hAnsi="Garamond" w:cs="Garamond"/>
          <w:sz w:val="24"/>
          <w:szCs w:val="24"/>
        </w:rPr>
        <w:t>es inc</w:t>
      </w:r>
      <w:r w:rsidRPr="00CD419C">
        <w:rPr>
          <w:rFonts w:ascii="Garamond" w:eastAsia="Garamond" w:hAnsi="Garamond" w:cs="Garamond"/>
          <w:spacing w:val="1"/>
          <w:sz w:val="24"/>
          <w:szCs w:val="24"/>
        </w:rPr>
        <w:t>l</w:t>
      </w:r>
      <w:r w:rsidRPr="00CD419C">
        <w:rPr>
          <w:rFonts w:ascii="Garamond" w:eastAsia="Garamond" w:hAnsi="Garamond" w:cs="Garamond"/>
          <w:sz w:val="24"/>
          <w:szCs w:val="24"/>
        </w:rPr>
        <w:t>uded the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rks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2"/>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y</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ng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4B7FED" w:rsidP="00CD419C">
      <w:pPr>
        <w:ind w:left="46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sz w:val="24"/>
          <w:szCs w:val="24"/>
        </w:rPr>
        <w:t xml:space="preserve">•   </w:t>
      </w:r>
      <w:r w:rsidRPr="00CD419C">
        <w:rPr>
          <w:spacing w:val="36"/>
          <w:sz w:val="24"/>
          <w:szCs w:val="24"/>
        </w:rPr>
        <w:t xml:space="preserve"> </w:t>
      </w:r>
      <w:r w:rsidRPr="00CD419C">
        <w:rPr>
          <w:rFonts w:ascii="Garamond" w:eastAsia="Garamond" w:hAnsi="Garamond" w:cs="Garamond"/>
          <w:sz w:val="24"/>
          <w:szCs w:val="24"/>
        </w:rPr>
        <w:t>S</w:t>
      </w:r>
      <w:r w:rsidRPr="00CD419C">
        <w:rPr>
          <w:rFonts w:ascii="Garamond" w:eastAsia="Garamond" w:hAnsi="Garamond" w:cs="Garamond"/>
          <w:spacing w:val="1"/>
          <w:sz w:val="24"/>
          <w:szCs w:val="24"/>
        </w:rPr>
        <w:t>ca</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ered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round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y to </w:t>
      </w:r>
      <w:r w:rsidRPr="00CD419C">
        <w:rPr>
          <w:rFonts w:ascii="Garamond" w:eastAsia="Garamond" w:hAnsi="Garamond" w:cs="Garamond"/>
          <w:spacing w:val="1"/>
          <w:sz w:val="24"/>
          <w:szCs w:val="24"/>
        </w:rPr>
        <w:t>g</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ervi</w:t>
      </w:r>
      <w:r w:rsidRPr="00CD419C">
        <w:rPr>
          <w:rFonts w:ascii="Garamond" w:eastAsia="Garamond" w:hAnsi="Garamond" w:cs="Garamond"/>
          <w:spacing w:val="1"/>
          <w:sz w:val="24"/>
          <w:szCs w:val="24"/>
        </w:rPr>
        <w:t>c</w:t>
      </w:r>
      <w:r w:rsidRPr="00CD419C">
        <w:rPr>
          <w:rFonts w:ascii="Garamond" w:eastAsia="Garamond" w:hAnsi="Garamond" w:cs="Garamond"/>
          <w:sz w:val="24"/>
          <w:szCs w:val="24"/>
        </w:rPr>
        <w:t>e to the pop</w:t>
      </w:r>
      <w:r w:rsidRPr="00CD419C">
        <w:rPr>
          <w:rFonts w:ascii="Garamond" w:eastAsia="Garamond" w:hAnsi="Garamond" w:cs="Garamond"/>
          <w:spacing w:val="-2"/>
          <w:sz w:val="24"/>
          <w:szCs w:val="24"/>
        </w:rPr>
        <w:t>u</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rious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esidenti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w:t>
      </w:r>
    </w:p>
    <w:p w:rsidR="00606FEA" w:rsidRPr="00CD419C" w:rsidRDefault="00606FEA" w:rsidP="00CD419C">
      <w:pPr>
        <w:spacing w:before="7" w:line="160" w:lineRule="exact"/>
        <w:jc w:val="both"/>
        <w:rPr>
          <w:sz w:val="24"/>
          <w:szCs w:val="24"/>
        </w:rPr>
      </w:pPr>
    </w:p>
    <w:p w:rsidR="00844704" w:rsidRPr="00CD419C" w:rsidRDefault="00844704" w:rsidP="00844704">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93</w:t>
      </w:r>
      <w:r w:rsidRPr="00CD419C">
        <w:rPr>
          <w:rFonts w:ascii="Garamond" w:eastAsia="Garamond" w:hAnsi="Garamond" w:cs="Garamond"/>
          <w:b/>
          <w:sz w:val="24"/>
          <w:szCs w:val="24"/>
          <w:u w:val="single" w:color="000000"/>
        </w:rPr>
        <w:t xml:space="preserve">: </w:t>
      </w:r>
    </w:p>
    <w:p w:rsidR="00844704" w:rsidRDefault="00844704" w:rsidP="00CD419C">
      <w:pPr>
        <w:ind w:left="100"/>
        <w:jc w:val="both"/>
        <w:rPr>
          <w:rFonts w:ascii="Garamond" w:eastAsia="Garamond" w:hAnsi="Garamond" w:cs="Garamond"/>
          <w:b/>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Ci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y Su</w:t>
      </w:r>
      <w:r w:rsidRPr="00CD419C">
        <w:rPr>
          <w:rFonts w:ascii="Garamond" w:eastAsia="Garamond" w:hAnsi="Garamond" w:cs="Garamond"/>
          <w:b/>
          <w:spacing w:val="-1"/>
          <w:sz w:val="24"/>
          <w:szCs w:val="24"/>
        </w:rPr>
        <w:t>b</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bs</w:t>
      </w:r>
    </w:p>
    <w:p w:rsidR="00606FEA" w:rsidRPr="00CD419C" w:rsidRDefault="004B7FED" w:rsidP="00CD419C">
      <w:pPr>
        <w:tabs>
          <w:tab w:val="left" w:pos="820"/>
        </w:tabs>
        <w:ind w:left="820" w:right="93" w:hanging="360"/>
        <w:jc w:val="both"/>
        <w:rPr>
          <w:rFonts w:ascii="Garamond" w:eastAsia="Garamond" w:hAnsi="Garamond" w:cs="Garamond"/>
          <w:sz w:val="24"/>
          <w:szCs w:val="24"/>
        </w:rPr>
      </w:pPr>
      <w:r w:rsidRPr="00CD419C">
        <w:rPr>
          <w:sz w:val="24"/>
          <w:szCs w:val="24"/>
        </w:rPr>
        <w:t>•</w:t>
      </w:r>
      <w:r w:rsidRPr="00CD419C">
        <w:rPr>
          <w:sz w:val="24"/>
          <w:szCs w:val="24"/>
        </w:rPr>
        <w:tab/>
      </w:r>
      <w:r w:rsidRPr="00CD419C">
        <w:rPr>
          <w:rFonts w:ascii="Garamond" w:eastAsia="Garamond" w:hAnsi="Garamond" w:cs="Garamond"/>
          <w:spacing w:val="1"/>
          <w:sz w:val="24"/>
          <w:szCs w:val="24"/>
        </w:rPr>
        <w:t>E</w:t>
      </w:r>
      <w:r w:rsidRPr="00CD419C">
        <w:rPr>
          <w:rFonts w:ascii="Garamond" w:eastAsia="Garamond" w:hAnsi="Garamond" w:cs="Garamond"/>
          <w:sz w:val="24"/>
          <w:szCs w:val="24"/>
        </w:rPr>
        <w:t>xp</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esidenti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ho</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es of</w:t>
      </w:r>
      <w:r w:rsidRPr="00CD419C">
        <w:rPr>
          <w:rFonts w:ascii="Garamond" w:eastAsia="Garamond" w:hAnsi="Garamond" w:cs="Garamond"/>
          <w:spacing w:val="-1"/>
          <w:sz w:val="24"/>
          <w:szCs w:val="24"/>
        </w:rPr>
        <w:t xml:space="preserve"> s</w:t>
      </w:r>
      <w:r w:rsidRPr="00CD419C">
        <w:rPr>
          <w:rFonts w:ascii="Garamond" w:eastAsia="Garamond" w:hAnsi="Garamond" w:cs="Garamond"/>
          <w:spacing w:val="3"/>
          <w:sz w:val="24"/>
          <w:szCs w:val="24"/>
        </w:rPr>
        <w:t>e</w:t>
      </w:r>
      <w:r w:rsidRPr="00CD419C">
        <w:rPr>
          <w:rFonts w:ascii="Garamond" w:eastAsia="Garamond" w:hAnsi="Garamond" w:cs="Garamond"/>
          <w:sz w:val="24"/>
          <w:szCs w:val="24"/>
        </w:rPr>
        <w:t>midet</w:t>
      </w:r>
      <w:r w:rsidRPr="00CD419C">
        <w:rPr>
          <w:rFonts w:ascii="Garamond" w:eastAsia="Garamond" w:hAnsi="Garamond" w:cs="Garamond"/>
          <w:spacing w:val="1"/>
          <w:sz w:val="24"/>
          <w:szCs w:val="24"/>
        </w:rPr>
        <w:t>a</w:t>
      </w:r>
      <w:r w:rsidRPr="00CD419C">
        <w:rPr>
          <w:rFonts w:ascii="Garamond" w:eastAsia="Garamond" w:hAnsi="Garamond" w:cs="Garamond"/>
          <w:sz w:val="24"/>
          <w:szCs w:val="24"/>
        </w:rPr>
        <w:t>ch</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e</w:t>
      </w:r>
      <w:r w:rsidRPr="00CD419C">
        <w:rPr>
          <w:rFonts w:ascii="Garamond" w:eastAsia="Garamond" w:hAnsi="Garamond" w:cs="Garamond"/>
          <w:sz w:val="24"/>
          <w:szCs w:val="24"/>
        </w:rPr>
        <w:t>ta</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hou</w:t>
      </w:r>
      <w:r w:rsidRPr="00CD419C">
        <w:rPr>
          <w:rFonts w:ascii="Garamond" w:eastAsia="Garamond" w:hAnsi="Garamond" w:cs="Garamond"/>
          <w:spacing w:val="4"/>
          <w:sz w:val="24"/>
          <w:szCs w:val="24"/>
        </w:rPr>
        <w:t>s</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d 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rdens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bigg</w:t>
      </w:r>
      <w:r w:rsidRPr="00CD419C">
        <w:rPr>
          <w:rFonts w:ascii="Garamond" w:eastAsia="Garamond" w:hAnsi="Garamond" w:cs="Garamond"/>
          <w:spacing w:val="1"/>
          <w:sz w:val="24"/>
          <w:szCs w:val="24"/>
        </w:rPr>
        <w:t>e</w:t>
      </w:r>
      <w:r w:rsidRPr="00CD419C">
        <w:rPr>
          <w:rFonts w:ascii="Garamond" w:eastAsia="Garamond" w:hAnsi="Garamond" w:cs="Garamond"/>
          <w:sz w:val="24"/>
          <w:szCs w:val="24"/>
        </w:rPr>
        <w:t>r hou</w:t>
      </w:r>
      <w:r w:rsidRPr="00CD419C">
        <w:rPr>
          <w:rFonts w:ascii="Garamond" w:eastAsia="Garamond" w:hAnsi="Garamond" w:cs="Garamond"/>
          <w:spacing w:val="-2"/>
          <w:sz w:val="24"/>
          <w:szCs w:val="24"/>
        </w:rPr>
        <w:t>s</w:t>
      </w:r>
      <w:r w:rsidRPr="00CD419C">
        <w:rPr>
          <w:rFonts w:ascii="Garamond" w:eastAsia="Garamond" w:hAnsi="Garamond" w:cs="Garamond"/>
          <w:sz w:val="24"/>
          <w:szCs w:val="24"/>
        </w:rPr>
        <w:t>es.</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36"/>
          <w:position w:val="1"/>
          <w:sz w:val="24"/>
          <w:szCs w:val="24"/>
        </w:rPr>
        <w:t xml:space="preserve">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t has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better </w:t>
      </w:r>
      <w:r w:rsidRPr="00CD419C">
        <w:rPr>
          <w:rFonts w:ascii="Garamond" w:eastAsia="Garamond" w:hAnsi="Garamond" w:cs="Garamond"/>
          <w:spacing w:val="-1"/>
          <w:position w:val="1"/>
          <w:sz w:val="24"/>
          <w:szCs w:val="24"/>
        </w:rPr>
        <w:t>f</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liti</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nd </w:t>
      </w:r>
      <w:r w:rsidRPr="00CD419C">
        <w:rPr>
          <w:rFonts w:ascii="Garamond" w:eastAsia="Garamond" w:hAnsi="Garamond" w:cs="Garamond"/>
          <w:spacing w:val="1"/>
          <w:position w:val="1"/>
          <w:sz w:val="24"/>
          <w:szCs w:val="24"/>
        </w:rPr>
        <w:t>awa</w:t>
      </w:r>
      <w:r w:rsidRPr="00CD419C">
        <w:rPr>
          <w:rFonts w:ascii="Garamond" w:eastAsia="Garamond" w:hAnsi="Garamond" w:cs="Garamond"/>
          <w:position w:val="1"/>
          <w:sz w:val="24"/>
          <w:szCs w:val="24"/>
        </w:rPr>
        <w:t>y f</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om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 xml:space="preserve">he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rowd.</w:t>
      </w: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36"/>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z w:val="24"/>
          <w:szCs w:val="24"/>
        </w:rPr>
        <w:t>ess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pollution </w:t>
      </w:r>
      <w:r w:rsidRPr="00CD419C">
        <w:rPr>
          <w:rFonts w:ascii="Garamond" w:eastAsia="Garamond" w:hAnsi="Garamond" w:cs="Garamond"/>
          <w:spacing w:val="-1"/>
          <w:sz w:val="24"/>
          <w:szCs w:val="24"/>
        </w:rPr>
        <w:t>(</w:t>
      </w:r>
      <w:r w:rsidRPr="00CD419C">
        <w:rPr>
          <w:rFonts w:ascii="Garamond" w:eastAsia="Garamond" w:hAnsi="Garamond" w:cs="Garamond"/>
          <w:sz w:val="24"/>
          <w:szCs w:val="24"/>
        </w:rPr>
        <w:t>noi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tc.)</w:t>
      </w:r>
    </w:p>
    <w:p w:rsidR="00606FEA" w:rsidRPr="00CD419C" w:rsidRDefault="004B7FED" w:rsidP="00CD419C">
      <w:pPr>
        <w:spacing w:before="1"/>
        <w:ind w:left="100"/>
        <w:jc w:val="both"/>
        <w:rPr>
          <w:rFonts w:ascii="Garamond" w:eastAsia="Garamond" w:hAnsi="Garamond" w:cs="Garamond"/>
          <w:sz w:val="24"/>
          <w:szCs w:val="24"/>
        </w:rPr>
      </w:pPr>
      <w:r w:rsidRPr="00CD419C">
        <w:rPr>
          <w:rFonts w:ascii="Garamond" w:eastAsia="Garamond" w:hAnsi="Garamond" w:cs="Garamond"/>
          <w:b/>
          <w:sz w:val="24"/>
          <w:szCs w:val="24"/>
        </w:rPr>
        <w:t>Ter</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aced </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u</w:t>
      </w:r>
      <w:r w:rsidRPr="00CD419C">
        <w:rPr>
          <w:rFonts w:ascii="Garamond" w:eastAsia="Garamond" w:hAnsi="Garamond" w:cs="Garamond"/>
          <w:b/>
          <w:sz w:val="24"/>
          <w:szCs w:val="24"/>
        </w:rPr>
        <w:t>sing</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36"/>
          <w:position w:val="1"/>
          <w:sz w:val="24"/>
          <w:szCs w:val="24"/>
        </w:rPr>
        <w:t xml:space="preserve"> </w:t>
      </w:r>
      <w:r w:rsidRPr="00CD419C">
        <w:rPr>
          <w:rFonts w:ascii="Garamond" w:eastAsia="Garamond" w:hAnsi="Garamond" w:cs="Garamond"/>
          <w:position w:val="1"/>
          <w:sz w:val="24"/>
          <w:szCs w:val="24"/>
        </w:rPr>
        <w:t>Ju</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t ou</w:t>
      </w:r>
      <w:r w:rsidRPr="00CD419C">
        <w:rPr>
          <w:rFonts w:ascii="Garamond" w:eastAsia="Garamond" w:hAnsi="Garamond" w:cs="Garamond"/>
          <w:spacing w:val="1"/>
          <w:position w:val="1"/>
          <w:sz w:val="24"/>
          <w:szCs w:val="24"/>
        </w:rPr>
        <w:t>t</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ide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 inn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 city, t</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nds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to be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nother ar</w:t>
      </w:r>
      <w:r w:rsidRPr="00CD419C">
        <w:rPr>
          <w:rFonts w:ascii="Garamond" w:eastAsia="Garamond" w:hAnsi="Garamond" w:cs="Garamond"/>
          <w:spacing w:val="-2"/>
          <w:position w:val="1"/>
          <w:sz w:val="24"/>
          <w:szCs w:val="24"/>
        </w:rPr>
        <w:t>e</w:t>
      </w:r>
      <w:r w:rsidRPr="00CD419C">
        <w:rPr>
          <w:rFonts w:ascii="Garamond" w:eastAsia="Garamond" w:hAnsi="Garamond" w:cs="Garamond"/>
          <w:position w:val="1"/>
          <w:sz w:val="24"/>
          <w:szCs w:val="24"/>
        </w:rPr>
        <w:t>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los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t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esidenti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l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w:t>
      </w: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36"/>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ry </w:t>
      </w:r>
      <w:r w:rsidRPr="00CD419C">
        <w:rPr>
          <w:rFonts w:ascii="Garamond" w:eastAsia="Garamond" w:hAnsi="Garamond" w:cs="Garamond"/>
          <w:spacing w:val="-1"/>
          <w:sz w:val="24"/>
          <w:szCs w:val="24"/>
        </w:rPr>
        <w:t>s</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l ho</w:t>
      </w:r>
      <w:r w:rsidRPr="00CD419C">
        <w:rPr>
          <w:rFonts w:ascii="Garamond" w:eastAsia="Garamond" w:hAnsi="Garamond" w:cs="Garamond"/>
          <w:spacing w:val="-2"/>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es with no g</w:t>
      </w:r>
      <w:r w:rsidRPr="00CD419C">
        <w:rPr>
          <w:rFonts w:ascii="Garamond" w:eastAsia="Garamond" w:hAnsi="Garamond" w:cs="Garamond"/>
          <w:spacing w:val="1"/>
          <w:sz w:val="24"/>
          <w:szCs w:val="24"/>
        </w:rPr>
        <w:t>a</w:t>
      </w:r>
      <w:r w:rsidRPr="00CD419C">
        <w:rPr>
          <w:rFonts w:ascii="Garamond" w:eastAsia="Garamond" w:hAnsi="Garamond" w:cs="Garamond"/>
          <w:sz w:val="24"/>
          <w:szCs w:val="24"/>
        </w:rPr>
        <w:t>rden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36"/>
          <w:position w:val="1"/>
          <w:sz w:val="24"/>
          <w:szCs w:val="24"/>
        </w:rPr>
        <w:t xml:space="preserve">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be</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ongs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to worker cl</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 xml:space="preserve">ho tend to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tay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c</w:t>
      </w:r>
      <w:r w:rsidRPr="00CD419C">
        <w:rPr>
          <w:rFonts w:ascii="Garamond" w:eastAsia="Garamond" w:hAnsi="Garamond" w:cs="Garamond"/>
          <w:position w:val="1"/>
          <w:sz w:val="24"/>
          <w:szCs w:val="24"/>
        </w:rPr>
        <w:t>lo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 to the</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r wo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k pl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w:t>
      </w:r>
    </w:p>
    <w:p w:rsidR="00606FEA" w:rsidRPr="00CD419C" w:rsidRDefault="004B7FED" w:rsidP="00CD419C">
      <w:pPr>
        <w:spacing w:before="1"/>
        <w:ind w:left="100"/>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z w:val="24"/>
          <w:szCs w:val="24"/>
        </w:rPr>
        <w:t>n</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er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Ci</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y</w:t>
      </w: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36"/>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out</w:t>
      </w:r>
      <w:r w:rsidRPr="00CD419C">
        <w:rPr>
          <w:rFonts w:ascii="Garamond" w:eastAsia="Garamond" w:hAnsi="Garamond" w:cs="Garamond"/>
          <w:spacing w:val="-1"/>
          <w:sz w:val="24"/>
          <w:szCs w:val="24"/>
        </w:rPr>
        <w:t>s</w:t>
      </w:r>
      <w:r w:rsidRPr="00CD419C">
        <w:rPr>
          <w:rFonts w:ascii="Garamond" w:eastAsia="Garamond" w:hAnsi="Garamond" w:cs="Garamond"/>
          <w:sz w:val="24"/>
          <w:szCs w:val="24"/>
        </w:rPr>
        <w:t>ide</w:t>
      </w:r>
      <w:r w:rsidRPr="00CD419C">
        <w:rPr>
          <w:rFonts w:ascii="Garamond" w:eastAsia="Garamond" w:hAnsi="Garamond" w:cs="Garamond"/>
          <w:spacing w:val="1"/>
          <w:sz w:val="24"/>
          <w:szCs w:val="24"/>
        </w:rPr>
        <w:t xml:space="preserve"> C</w:t>
      </w:r>
      <w:r w:rsidRPr="00CD419C">
        <w:rPr>
          <w:rFonts w:ascii="Garamond" w:eastAsia="Garamond" w:hAnsi="Garamond" w:cs="Garamond"/>
          <w:spacing w:val="-1"/>
          <w:sz w:val="24"/>
          <w:szCs w:val="24"/>
        </w:rPr>
        <w:t>B</w:t>
      </w:r>
      <w:r w:rsidRPr="00CD419C">
        <w:rPr>
          <w:rFonts w:ascii="Garamond" w:eastAsia="Garamond" w:hAnsi="Garamond" w:cs="Garamond"/>
          <w:sz w:val="24"/>
          <w:szCs w:val="24"/>
        </w:rPr>
        <w:t>D.</w:t>
      </w:r>
    </w:p>
    <w:p w:rsidR="00606FEA" w:rsidRPr="00CD419C" w:rsidRDefault="004B7FED" w:rsidP="00CD419C">
      <w:pPr>
        <w:spacing w:line="280" w:lineRule="exact"/>
        <w:ind w:left="460"/>
        <w:jc w:val="both"/>
        <w:rPr>
          <w:rFonts w:ascii="Garamond" w:eastAsia="Garamond" w:hAnsi="Garamond" w:cs="Garamond"/>
          <w:sz w:val="24"/>
          <w:szCs w:val="24"/>
        </w:rPr>
      </w:pPr>
      <w:r w:rsidRPr="00CD419C">
        <w:rPr>
          <w:position w:val="1"/>
          <w:sz w:val="24"/>
          <w:szCs w:val="24"/>
        </w:rPr>
        <w:t xml:space="preserve">•   </w:t>
      </w:r>
      <w:r w:rsidRPr="00CD419C">
        <w:rPr>
          <w:spacing w:val="36"/>
          <w:position w:val="1"/>
          <w:sz w:val="24"/>
          <w:szCs w:val="24"/>
        </w:rPr>
        <w:t xml:space="preserve">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 mixture of old</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indu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 hou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ing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indu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y.</w:t>
      </w:r>
    </w:p>
    <w:p w:rsidR="00606FEA" w:rsidRPr="00CD419C" w:rsidRDefault="004B7FED" w:rsidP="00CD419C">
      <w:pPr>
        <w:ind w:left="460"/>
        <w:jc w:val="both"/>
        <w:rPr>
          <w:rFonts w:ascii="Garamond" w:eastAsia="Garamond" w:hAnsi="Garamond" w:cs="Garamond"/>
          <w:sz w:val="24"/>
          <w:szCs w:val="24"/>
        </w:rPr>
      </w:pPr>
      <w:r w:rsidRPr="00CD419C">
        <w:rPr>
          <w:sz w:val="24"/>
          <w:szCs w:val="24"/>
        </w:rPr>
        <w:t xml:space="preserve">•   </w:t>
      </w:r>
      <w:r w:rsidRPr="00CD419C">
        <w:rPr>
          <w:spacing w:val="36"/>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ond </w:t>
      </w:r>
      <w:r w:rsidRPr="00CD419C">
        <w:rPr>
          <w:rFonts w:ascii="Garamond" w:eastAsia="Garamond" w:hAnsi="Garamond" w:cs="Garamond"/>
          <w:spacing w:val="1"/>
          <w:sz w:val="24"/>
          <w:szCs w:val="24"/>
        </w:rPr>
        <w:t>c</w:t>
      </w:r>
      <w:r w:rsidRPr="00CD419C">
        <w:rPr>
          <w:rFonts w:ascii="Garamond" w:eastAsia="Garamond" w:hAnsi="Garamond" w:cs="Garamond"/>
          <w:sz w:val="24"/>
          <w:szCs w:val="24"/>
        </w:rPr>
        <w:t>ircle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2"/>
          <w:sz w:val="24"/>
          <w:szCs w:val="24"/>
        </w:rPr>
        <w:t>t</w:t>
      </w:r>
      <w:r w:rsidRPr="00CD419C">
        <w:rPr>
          <w:rFonts w:ascii="Garamond" w:eastAsia="Garamond" w:hAnsi="Garamond" w:cs="Garamond"/>
          <w:sz w:val="24"/>
          <w:szCs w:val="24"/>
        </w:rPr>
        <w:t>y b</w:t>
      </w:r>
      <w:r w:rsidRPr="00CD419C">
        <w:rPr>
          <w:rFonts w:ascii="Garamond" w:eastAsia="Garamond" w:hAnsi="Garamond" w:cs="Garamond"/>
          <w:spacing w:val="1"/>
          <w:sz w:val="24"/>
          <w:szCs w:val="24"/>
        </w:rPr>
        <w:t>e</w:t>
      </w:r>
      <w:r w:rsidRPr="00CD419C">
        <w:rPr>
          <w:rFonts w:ascii="Garamond" w:eastAsia="Garamond" w:hAnsi="Garamond" w:cs="Garamond"/>
          <w:sz w:val="24"/>
          <w:szCs w:val="24"/>
        </w:rPr>
        <w:t>longs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CB</w:t>
      </w:r>
      <w:r w:rsidRPr="00CD419C">
        <w:rPr>
          <w:rFonts w:ascii="Garamond" w:eastAsia="Garamond" w:hAnsi="Garamond" w:cs="Garamond"/>
          <w:spacing w:val="-1"/>
          <w:sz w:val="24"/>
          <w:szCs w:val="24"/>
        </w:rPr>
        <w:t>D</w:t>
      </w:r>
      <w:r w:rsidRPr="00CD419C">
        <w:rPr>
          <w:rFonts w:ascii="Garamond" w:eastAsia="Garamond" w:hAnsi="Garamond" w:cs="Garamond"/>
          <w:sz w:val="24"/>
          <w:szCs w:val="24"/>
        </w:rPr>
        <w:t>.</w:t>
      </w:r>
    </w:p>
    <w:p w:rsidR="00606FEA" w:rsidRPr="00CD419C" w:rsidRDefault="004B7FED" w:rsidP="00CD419C">
      <w:pPr>
        <w:spacing w:before="1"/>
        <w:ind w:left="201"/>
        <w:jc w:val="both"/>
        <w:rPr>
          <w:rFonts w:ascii="Garamond" w:eastAsia="Garamond" w:hAnsi="Garamond" w:cs="Garamond"/>
          <w:sz w:val="24"/>
          <w:szCs w:val="24"/>
        </w:rPr>
      </w:pPr>
      <w:r w:rsidRPr="00CD419C">
        <w:rPr>
          <w:rFonts w:ascii="Garamond" w:eastAsia="Garamond" w:hAnsi="Garamond" w:cs="Garamond"/>
          <w:b/>
          <w:sz w:val="24"/>
          <w:szCs w:val="24"/>
        </w:rPr>
        <w:t>CBD</w:t>
      </w:r>
    </w:p>
    <w:p w:rsidR="00606FEA" w:rsidRPr="00CD419C" w:rsidRDefault="004B7FED" w:rsidP="00CD419C">
      <w:pPr>
        <w:spacing w:line="280" w:lineRule="exact"/>
        <w:ind w:left="561"/>
        <w:jc w:val="both"/>
        <w:rPr>
          <w:rFonts w:ascii="Garamond" w:eastAsia="Garamond" w:hAnsi="Garamond" w:cs="Garamond"/>
          <w:sz w:val="24"/>
          <w:szCs w:val="24"/>
        </w:rPr>
      </w:pPr>
      <w:r w:rsidRPr="00CD419C">
        <w:rPr>
          <w:position w:val="1"/>
          <w:sz w:val="24"/>
          <w:szCs w:val="24"/>
        </w:rPr>
        <w:t xml:space="preserve">•   </w:t>
      </w:r>
      <w:r w:rsidRPr="00CD419C">
        <w:rPr>
          <w:spacing w:val="36"/>
          <w:position w:val="1"/>
          <w:sz w:val="24"/>
          <w:szCs w:val="24"/>
        </w:rPr>
        <w:t xml:space="preserve"> </w:t>
      </w:r>
      <w:r w:rsidRPr="00CD419C">
        <w:rPr>
          <w:rFonts w:ascii="Garamond" w:eastAsia="Garamond" w:hAnsi="Garamond" w:cs="Garamond"/>
          <w:position w:val="1"/>
          <w:sz w:val="24"/>
          <w:szCs w:val="24"/>
        </w:rPr>
        <w:t>c</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nt</w:t>
      </w:r>
      <w:r w:rsidRPr="00CD419C">
        <w:rPr>
          <w:rFonts w:ascii="Garamond" w:eastAsia="Garamond" w:hAnsi="Garamond" w:cs="Garamond"/>
          <w:spacing w:val="-1"/>
          <w:position w:val="1"/>
          <w:sz w:val="24"/>
          <w:szCs w:val="24"/>
        </w:rPr>
        <w:t>r</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lly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lo</w:t>
      </w:r>
      <w:r w:rsidRPr="00CD419C">
        <w:rPr>
          <w:rFonts w:ascii="Garamond" w:eastAsia="Garamond" w:hAnsi="Garamond" w:cs="Garamond"/>
          <w:spacing w:val="-1"/>
          <w:position w:val="1"/>
          <w:sz w:val="24"/>
          <w:szCs w:val="24"/>
        </w:rPr>
        <w:t>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ted</w:t>
      </w:r>
    </w:p>
    <w:p w:rsidR="00606FEA" w:rsidRPr="00CD419C" w:rsidRDefault="004B7FED" w:rsidP="00CD419C">
      <w:pPr>
        <w:ind w:left="561"/>
        <w:jc w:val="both"/>
        <w:rPr>
          <w:rFonts w:ascii="Garamond" w:eastAsia="Garamond" w:hAnsi="Garamond" w:cs="Garamond"/>
          <w:sz w:val="24"/>
          <w:szCs w:val="24"/>
        </w:rPr>
      </w:pPr>
      <w:r w:rsidRPr="00CD419C">
        <w:rPr>
          <w:sz w:val="24"/>
          <w:szCs w:val="24"/>
        </w:rPr>
        <w:t xml:space="preserve">•   </w:t>
      </w:r>
      <w:r w:rsidRPr="00CD419C">
        <w:rPr>
          <w:spacing w:val="36"/>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ity</w:t>
      </w:r>
    </w:p>
    <w:p w:rsidR="00606FEA" w:rsidRPr="00CD419C" w:rsidRDefault="004B7FED" w:rsidP="00CD419C">
      <w:pPr>
        <w:spacing w:line="280" w:lineRule="exact"/>
        <w:ind w:left="561"/>
        <w:jc w:val="both"/>
        <w:rPr>
          <w:rFonts w:ascii="Garamond" w:eastAsia="Garamond" w:hAnsi="Garamond" w:cs="Garamond"/>
          <w:sz w:val="24"/>
          <w:szCs w:val="24"/>
        </w:rPr>
      </w:pPr>
      <w:r w:rsidRPr="00CD419C">
        <w:rPr>
          <w:position w:val="1"/>
          <w:sz w:val="24"/>
          <w:szCs w:val="24"/>
        </w:rPr>
        <w:t xml:space="preserve">•   </w:t>
      </w:r>
      <w:r w:rsidRPr="00CD419C">
        <w:rPr>
          <w:spacing w:val="36"/>
          <w:position w:val="1"/>
          <w:sz w:val="24"/>
          <w:szCs w:val="24"/>
        </w:rPr>
        <w:t xml:space="preserv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rowd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d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nd </w:t>
      </w:r>
      <w:r w:rsidRPr="00CD419C">
        <w:rPr>
          <w:rFonts w:ascii="Garamond" w:eastAsia="Garamond" w:hAnsi="Garamond" w:cs="Garamond"/>
          <w:spacing w:val="-2"/>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lly</w:t>
      </w:r>
      <w:r w:rsidRPr="00CD419C">
        <w:rPr>
          <w:rFonts w:ascii="Garamond" w:eastAsia="Garamond" w:hAnsi="Garamond" w:cs="Garamond"/>
          <w:spacing w:val="1"/>
          <w:position w:val="1"/>
          <w:sz w:val="24"/>
          <w:szCs w:val="24"/>
        </w:rPr>
        <w:t xml:space="preserve"> e</w:t>
      </w:r>
      <w:r w:rsidRPr="00CD419C">
        <w:rPr>
          <w:rFonts w:ascii="Garamond" w:eastAsia="Garamond" w:hAnsi="Garamond" w:cs="Garamond"/>
          <w:position w:val="1"/>
          <w:sz w:val="24"/>
          <w:szCs w:val="24"/>
        </w:rPr>
        <w:t>xp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iv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line="276" w:lineRule="auto"/>
        <w:ind w:left="100" w:right="184"/>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beh</w:t>
      </w:r>
      <w:r w:rsidRPr="00CD419C">
        <w:rPr>
          <w:rFonts w:ascii="Garamond" w:eastAsia="Garamond" w:hAnsi="Garamond" w:cs="Garamond"/>
          <w:spacing w:val="1"/>
          <w:sz w:val="24"/>
          <w:szCs w:val="24"/>
        </w:rPr>
        <w:t>i</w:t>
      </w:r>
      <w:r w:rsidRPr="00CD419C">
        <w:rPr>
          <w:rFonts w:ascii="Garamond" w:eastAsia="Garamond" w:hAnsi="Garamond" w:cs="Garamond"/>
          <w:sz w:val="24"/>
          <w:szCs w:val="24"/>
        </w:rPr>
        <w:t>nd movem</w:t>
      </w:r>
      <w:r w:rsidRPr="00CD419C">
        <w:rPr>
          <w:rFonts w:ascii="Garamond" w:eastAsia="Garamond" w:hAnsi="Garamond" w:cs="Garamond"/>
          <w:spacing w:val="1"/>
          <w:sz w:val="24"/>
          <w:szCs w:val="24"/>
        </w:rPr>
        <w:t>e</w:t>
      </w:r>
      <w:r w:rsidRPr="00CD419C">
        <w:rPr>
          <w:rFonts w:ascii="Garamond" w:eastAsia="Garamond" w:hAnsi="Garamond" w:cs="Garamond"/>
          <w:sz w:val="24"/>
          <w:szCs w:val="24"/>
        </w:rPr>
        <w:t>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 xml:space="preserve">ithin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2"/>
          <w:sz w:val="24"/>
          <w:szCs w:val="24"/>
        </w:rPr>
        <w:t>u</w:t>
      </w:r>
      <w:r w:rsidRPr="00CD419C">
        <w:rPr>
          <w:rFonts w:ascii="Garamond" w:eastAsia="Garamond" w:hAnsi="Garamond" w:cs="Garamond"/>
          <w:sz w:val="24"/>
          <w:szCs w:val="24"/>
        </w:rPr>
        <w:t>nt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b</w:t>
      </w:r>
      <w:r w:rsidRPr="00CD419C">
        <w:rPr>
          <w:rFonts w:ascii="Garamond" w:eastAsia="Garamond" w:hAnsi="Garamond" w:cs="Garamond"/>
          <w:spacing w:val="1"/>
          <w:sz w:val="24"/>
          <w:szCs w:val="24"/>
        </w:rPr>
        <w:t>e</w:t>
      </w:r>
      <w:r w:rsidRPr="00CD419C">
        <w:rPr>
          <w:rFonts w:ascii="Garamond" w:eastAsia="Garamond" w:hAnsi="Garamond" w:cs="Garamond"/>
          <w:sz w:val="24"/>
          <w:szCs w:val="24"/>
        </w:rPr>
        <w:t>tw</w:t>
      </w:r>
      <w:r w:rsidRPr="00CD419C">
        <w:rPr>
          <w:rFonts w:ascii="Garamond" w:eastAsia="Garamond" w:hAnsi="Garamond" w:cs="Garamond"/>
          <w:spacing w:val="1"/>
          <w:sz w:val="24"/>
          <w:szCs w:val="24"/>
        </w:rPr>
        <w:t>e</w:t>
      </w:r>
      <w:r w:rsidRPr="00CD419C">
        <w:rPr>
          <w:rFonts w:ascii="Garamond" w:eastAsia="Garamond" w:hAnsi="Garamond" w:cs="Garamond"/>
          <w:sz w:val="24"/>
          <w:szCs w:val="24"/>
        </w:rPr>
        <w:t>en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countri</w:t>
      </w:r>
      <w:r w:rsidRPr="00CD419C">
        <w:rPr>
          <w:rFonts w:ascii="Garamond" w:eastAsia="Garamond" w:hAnsi="Garamond" w:cs="Garamond"/>
          <w:spacing w:val="-2"/>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for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lopi</w:t>
      </w:r>
      <w:r w:rsidRPr="00CD419C">
        <w:rPr>
          <w:rFonts w:ascii="Garamond" w:eastAsia="Garamond" w:hAnsi="Garamond" w:cs="Garamond"/>
          <w:spacing w:val="-2"/>
          <w:sz w:val="24"/>
          <w:szCs w:val="24"/>
        </w:rPr>
        <w:t>n</w:t>
      </w:r>
      <w:r w:rsidRPr="00CD419C">
        <w:rPr>
          <w:rFonts w:ascii="Garamond" w:eastAsia="Garamond" w:hAnsi="Garamond" w:cs="Garamond"/>
          <w:sz w:val="24"/>
          <w:szCs w:val="24"/>
        </w:rPr>
        <w:t>g</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the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9</w:t>
      </w:r>
      <w:r w:rsidRPr="00CD419C">
        <w:rPr>
          <w:rFonts w:ascii="Garamond" w:eastAsia="Garamond" w:hAnsi="Garamond" w:cs="Garamond"/>
          <w:spacing w:val="1"/>
          <w:sz w:val="24"/>
          <w:szCs w:val="24"/>
        </w:rPr>
        <w:t>0</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belon</w:t>
      </w:r>
      <w:r w:rsidRPr="00CD419C">
        <w:rPr>
          <w:rFonts w:ascii="Garamond" w:eastAsia="Garamond" w:hAnsi="Garamond" w:cs="Garamond"/>
          <w:spacing w:val="1"/>
          <w:sz w:val="24"/>
          <w:szCs w:val="24"/>
        </w:rPr>
        <w:t>g</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10% belo</w:t>
      </w:r>
      <w:r w:rsidRPr="00CD419C">
        <w:rPr>
          <w:rFonts w:ascii="Garamond" w:eastAsia="Garamond" w:hAnsi="Garamond" w:cs="Garamond"/>
          <w:spacing w:val="-2"/>
          <w:sz w:val="24"/>
          <w:szCs w:val="24"/>
        </w:rPr>
        <w:t>n</w:t>
      </w:r>
      <w:r w:rsidRPr="00CD419C">
        <w:rPr>
          <w:rFonts w:ascii="Garamond" w:eastAsia="Garamond" w:hAnsi="Garamond" w:cs="Garamond"/>
          <w:sz w:val="24"/>
          <w:szCs w:val="24"/>
        </w:rPr>
        <w:t>g to the ru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ch refl</w:t>
      </w:r>
      <w:r w:rsidRPr="00CD419C">
        <w:rPr>
          <w:rFonts w:ascii="Garamond" w:eastAsia="Garamond" w:hAnsi="Garamond" w:cs="Garamond"/>
          <w:spacing w:val="1"/>
          <w:sz w:val="24"/>
          <w:szCs w:val="24"/>
        </w:rPr>
        <w:t>e</w:t>
      </w:r>
      <w:r w:rsidRPr="00CD419C">
        <w:rPr>
          <w:rFonts w:ascii="Garamond" w:eastAsia="Garamond" w:hAnsi="Garamond" w:cs="Garamond"/>
          <w:sz w:val="24"/>
          <w:szCs w:val="24"/>
        </w:rPr>
        <w:t>cts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the migr</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perc</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in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countries, mi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ration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ithin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w:t>
      </w:r>
      <w:r w:rsidRPr="00CD419C">
        <w:rPr>
          <w:rFonts w:ascii="Garamond" w:eastAsia="Garamond" w:hAnsi="Garamond" w:cs="Garamond"/>
          <w:spacing w:val="-2"/>
          <w:sz w:val="24"/>
          <w:szCs w:val="24"/>
        </w:rPr>
        <w:t>n</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high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r</w:t>
      </w:r>
      <w:r w:rsidRPr="00CD419C">
        <w:rPr>
          <w:rFonts w:ascii="Garamond" w:eastAsia="Garamond" w:hAnsi="Garamond" w:cs="Garamond"/>
          <w:spacing w:val="2"/>
          <w:sz w:val="24"/>
          <w:szCs w:val="24"/>
        </w:rPr>
        <w:t>u</w:t>
      </w:r>
      <w:r w:rsidRPr="00CD419C">
        <w:rPr>
          <w:rFonts w:ascii="Garamond" w:eastAsia="Garamond" w:hAnsi="Garamond" w:cs="Garamond"/>
          <w:sz w:val="24"/>
          <w:szCs w:val="24"/>
        </w:rPr>
        <w:t>ral to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w:t>
      </w:r>
      <w:r w:rsidRPr="00CD419C">
        <w:rPr>
          <w:rFonts w:ascii="Garamond" w:eastAsia="Garamond" w:hAnsi="Garamond" w:cs="Garamond"/>
          <w:spacing w:val="5"/>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w:t>
      </w:r>
      <w:r w:rsidRPr="00CD419C">
        <w:rPr>
          <w:rFonts w:ascii="Garamond" w:eastAsia="Garamond" w:hAnsi="Garamond" w:cs="Garamond"/>
          <w:spacing w:val="-2"/>
          <w:sz w:val="24"/>
          <w:szCs w:val="24"/>
        </w:rPr>
        <w:t>l</w:t>
      </w:r>
      <w:r w:rsidRPr="00CD419C">
        <w:rPr>
          <w:rFonts w:ascii="Garamond" w:eastAsia="Garamond" w:hAnsi="Garamond" w:cs="Garamond"/>
          <w:sz w:val="24"/>
          <w:szCs w:val="24"/>
        </w:rPr>
        <w:t>e, in Pak</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3</w:t>
      </w:r>
      <w:r w:rsidRPr="00CD419C">
        <w:rPr>
          <w:rFonts w:ascii="Garamond" w:eastAsia="Garamond" w:hAnsi="Garamond" w:cs="Garamond"/>
          <w:sz w:val="24"/>
          <w:szCs w:val="24"/>
        </w:rPr>
        <w:t>7% population b</w:t>
      </w:r>
      <w:r w:rsidRPr="00CD419C">
        <w:rPr>
          <w:rFonts w:ascii="Garamond" w:eastAsia="Garamond" w:hAnsi="Garamond" w:cs="Garamond"/>
          <w:spacing w:val="1"/>
          <w:sz w:val="24"/>
          <w:szCs w:val="24"/>
        </w:rPr>
        <w:t>e</w:t>
      </w:r>
      <w:r w:rsidRPr="00CD419C">
        <w:rPr>
          <w:rFonts w:ascii="Garamond" w:eastAsia="Garamond" w:hAnsi="Garamond" w:cs="Garamond"/>
          <w:sz w:val="24"/>
          <w:szCs w:val="24"/>
        </w:rPr>
        <w:t>longs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d the rem</w:t>
      </w:r>
      <w:r w:rsidRPr="00CD419C">
        <w:rPr>
          <w:rFonts w:ascii="Garamond" w:eastAsia="Garamond" w:hAnsi="Garamond" w:cs="Garamond"/>
          <w:spacing w:val="1"/>
          <w:sz w:val="24"/>
          <w:szCs w:val="24"/>
        </w:rPr>
        <w:t>a</w:t>
      </w:r>
      <w:r w:rsidRPr="00CD419C">
        <w:rPr>
          <w:rFonts w:ascii="Garamond" w:eastAsia="Garamond" w:hAnsi="Garamond" w:cs="Garamond"/>
          <w:sz w:val="24"/>
          <w:szCs w:val="24"/>
        </w:rPr>
        <w:t>ining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r</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ral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606FEA" w:rsidP="00CD419C">
      <w:pPr>
        <w:spacing w:before="1"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jor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beh</w:t>
      </w:r>
      <w:r w:rsidRPr="00CD419C">
        <w:rPr>
          <w:rFonts w:ascii="Garamond" w:eastAsia="Garamond" w:hAnsi="Garamond" w:cs="Garamond"/>
          <w:spacing w:val="1"/>
          <w:sz w:val="24"/>
          <w:szCs w:val="24"/>
        </w:rPr>
        <w:t>i</w:t>
      </w:r>
      <w:r w:rsidRPr="00CD419C">
        <w:rPr>
          <w:rFonts w:ascii="Garamond" w:eastAsia="Garamond" w:hAnsi="Garamond" w:cs="Garamond"/>
          <w:sz w:val="24"/>
          <w:szCs w:val="24"/>
        </w:rPr>
        <w:t>nd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ment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606FEA" w:rsidP="00CD419C">
      <w:pPr>
        <w:spacing w:before="8"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sectPr w:rsidR="00606FEA" w:rsidRPr="00CD419C">
          <w:pgSz w:w="12240" w:h="15840"/>
          <w:pgMar w:top="940" w:right="1320" w:bottom="280" w:left="1340" w:header="740" w:footer="1154" w:gutter="0"/>
          <w:cols w:space="720"/>
        </w:sectPr>
      </w:pPr>
    </w:p>
    <w:p w:rsidR="00606FEA" w:rsidRPr="00CD419C" w:rsidRDefault="004B7FED" w:rsidP="00CD419C">
      <w:pPr>
        <w:spacing w:before="34" w:line="216" w:lineRule="auto"/>
        <w:ind w:left="1150" w:right="-22" w:hanging="2"/>
        <w:jc w:val="both"/>
        <w:rPr>
          <w:rFonts w:ascii="Calibri" w:eastAsia="Calibri" w:hAnsi="Calibri" w:cs="Calibri"/>
          <w:sz w:val="24"/>
          <w:szCs w:val="24"/>
        </w:rPr>
      </w:pPr>
      <w:r w:rsidRPr="00CD419C">
        <w:rPr>
          <w:rFonts w:ascii="Calibri" w:eastAsia="Calibri" w:hAnsi="Calibri" w:cs="Calibri"/>
          <w:spacing w:val="1"/>
          <w:sz w:val="24"/>
          <w:szCs w:val="24"/>
        </w:rPr>
        <w:lastRenderedPageBreak/>
        <w:t>f</w:t>
      </w:r>
      <w:r w:rsidRPr="00CD419C">
        <w:rPr>
          <w:rFonts w:ascii="Calibri" w:eastAsia="Calibri" w:hAnsi="Calibri" w:cs="Calibri"/>
          <w:spacing w:val="-4"/>
          <w:sz w:val="24"/>
          <w:szCs w:val="24"/>
        </w:rPr>
        <w:t>r</w:t>
      </w:r>
      <w:r w:rsidRPr="00CD419C">
        <w:rPr>
          <w:rFonts w:ascii="Calibri" w:eastAsia="Calibri" w:hAnsi="Calibri" w:cs="Calibri"/>
          <w:sz w:val="24"/>
          <w:szCs w:val="24"/>
        </w:rPr>
        <w:t>om low i</w:t>
      </w:r>
      <w:r w:rsidRPr="00CD419C">
        <w:rPr>
          <w:rFonts w:ascii="Calibri" w:eastAsia="Calibri" w:hAnsi="Calibri" w:cs="Calibri"/>
          <w:spacing w:val="1"/>
          <w:sz w:val="24"/>
          <w:szCs w:val="24"/>
        </w:rPr>
        <w:t>n</w:t>
      </w:r>
      <w:r w:rsidRPr="00CD419C">
        <w:rPr>
          <w:rFonts w:ascii="Calibri" w:eastAsia="Calibri" w:hAnsi="Calibri" w:cs="Calibri"/>
          <w:spacing w:val="-3"/>
          <w:sz w:val="24"/>
          <w:szCs w:val="24"/>
        </w:rPr>
        <w:t>c</w:t>
      </w:r>
      <w:r w:rsidRPr="00CD419C">
        <w:rPr>
          <w:rFonts w:ascii="Calibri" w:eastAsia="Calibri" w:hAnsi="Calibri" w:cs="Calibri"/>
          <w:sz w:val="24"/>
          <w:szCs w:val="24"/>
        </w:rPr>
        <w:t>ome</w:t>
      </w:r>
    </w:p>
    <w:p w:rsidR="00606FEA" w:rsidRPr="00CD419C" w:rsidRDefault="004B7FED" w:rsidP="00CD419C">
      <w:pPr>
        <w:spacing w:before="1" w:line="160" w:lineRule="exact"/>
        <w:jc w:val="both"/>
        <w:rPr>
          <w:sz w:val="24"/>
          <w:szCs w:val="24"/>
        </w:rPr>
      </w:pPr>
      <w:r w:rsidRPr="00CD419C">
        <w:rPr>
          <w:sz w:val="24"/>
          <w:szCs w:val="24"/>
        </w:rPr>
        <w:br w:type="column"/>
      </w:r>
    </w:p>
    <w:p w:rsidR="00606FEA" w:rsidRPr="00CD419C" w:rsidRDefault="00B17F3E" w:rsidP="00CD419C">
      <w:pPr>
        <w:spacing w:line="260" w:lineRule="exact"/>
        <w:ind w:right="-44" w:firstLine="19"/>
        <w:jc w:val="both"/>
        <w:rPr>
          <w:rFonts w:ascii="Calibri" w:eastAsia="Calibri" w:hAnsi="Calibri" w:cs="Calibri"/>
          <w:sz w:val="24"/>
          <w:szCs w:val="24"/>
        </w:rPr>
      </w:pPr>
      <w:r w:rsidRPr="00B17F3E">
        <w:rPr>
          <w:sz w:val="24"/>
          <w:szCs w:val="24"/>
        </w:rPr>
        <w:pict>
          <v:group id="_x0000_s1094" style="position:absolute;left:0;text-align:left;margin-left:110.75pt;margin-top:-19.15pt;width:131pt;height:65.7pt;z-index:-6048;mso-position-horizontal-relative:page" coordorigin="2215,-383" coordsize="2620,1314">
            <v:shape id="_x0000_s1101" style="position:absolute;left:3551;top:-362;width:1274;height:1274" coordorigin="3551,-362" coordsize="1274,1274" path="m3551,274r2,53l3559,378r10,49l3583,476r18,46l3622,567r24,43l3673,651r31,38l3737,725r36,33l3811,788r41,28l3895,840r45,21l3986,879r48,14l4084,903r51,6l4187,911r53,-2l4291,903r49,-10l4389,879r46,-18l4480,840r43,-24l4564,788r38,-30l4638,725r33,-36l4701,651r28,-41l4753,567r21,-45l4792,476r14,-49l4816,378r6,-51l4824,274r-2,-52l4816,171r-10,-50l4792,73,4774,26r-21,-44l4729,-61r-28,-41l4671,-140r-33,-36l4602,-209r-38,-31l4523,-267r-43,-24l4435,-312r-46,-18l4340,-344r-49,-10l4240,-360r-53,-2l4135,-360r-51,6l4034,-344r-48,14l3940,-312r-45,21l3852,-267r-41,27l3773,-209r-36,33l3704,-140r-31,38l3646,-61r-24,43l3601,26r-18,47l3569,121r-10,50l3553,222r-2,52xe" fillcolor="#4f81bc" stroked="f">
              <v:path arrowok="t"/>
            </v:shape>
            <v:shape id="_x0000_s1100" style="position:absolute;left:3593;top:-320;width:1189;height:1189" coordorigin="3593,-320" coordsize="1189,1189" path="m3593,274r2,49l3601,371r9,46l3623,462r17,44l3659,548r23,39l3708,625r28,36l3767,695r33,31l3836,754r38,26l3914,802r42,20l3999,838r45,14l4091,861r47,6l4187,869r49,-2l4284,861r46,-9l4375,838r44,-16l4460,802r40,-22l4538,754r36,-28l4608,695r31,-34l4667,625r26,-38l4715,548r20,-42l4751,462r13,-45l4774,371r6,-48l4782,274r-2,-48l4774,178r-10,-46l4751,87,4735,43,4715,1r-22,-40l4667,-77r-28,-35l4608,-146r-34,-31l4538,-205r-38,-26l4460,-254r-41,-19l4375,-290r-45,-13l4284,-312r-48,-6l4187,-320r-49,2l4091,-312r-47,9l3999,-290r-43,17l3914,-254r-40,23l3836,-205r-36,28l3767,-146r-31,34l3708,-77r-26,38l3659,1r-19,42l3623,87r-13,45l3601,178r-6,48l3593,274xe" stroked="f">
              <v:path arrowok="t"/>
            </v:shape>
            <v:shape id="_x0000_s1099" style="position:absolute;left:3593;top:-320;width:1189;height:1189" coordorigin="3593,-320" coordsize="1189,1189" path="m3593,274r2,-48l3601,178r9,-46l3623,87r17,-44l3659,1r23,-40l3708,-77r28,-35l3767,-146r33,-31l3836,-205r38,-26l3914,-254r42,-19l3999,-290r45,-13l4091,-312r47,-6l4187,-320r49,2l4284,-312r46,9l4375,-290r44,17l4460,-254r40,23l4538,-205r36,28l4608,-146r31,34l4667,-77r26,38l4715,1r20,42l4751,87r13,45l4774,178r6,48l4782,274r-2,49l4774,371r-10,46l4751,462r-16,44l4715,548r-22,39l4667,625r-28,36l4608,695r-34,31l4538,754r-38,26l4460,802r-41,20l4375,838r-45,14l4284,861r-48,6l4187,869r-49,-2l4091,861r-47,-9l3999,838r-43,-16l3914,802r-40,-22l3836,754r-36,-28l3767,695r-31,-34l3708,625r-26,-38l3659,548r-19,-42l3623,462r-13,-45l3601,371r-6,-48l3593,274xe" filled="f" strokecolor="#4f81bc" strokeweight="2pt">
              <v:path arrowok="t"/>
            </v:shape>
            <v:shape id="_x0000_s1098" style="position:absolute;left:2235;top:-363;width:1537;height:1274" coordorigin="2235,-363" coordsize="1537,1274" path="m2235,274r1,49l2242,372r9,48l2264,467r17,47l2302,559r24,44l2354,646r32,40l2421,725r38,35l2500,792r42,28l2586,844r46,21l2678,881r48,13l2774,904r49,5l2871,911r49,-2l2969,904r48,-10l3065,881r46,-16l3156,844r44,-24l3243,792r40,-32l3322,725r22,-23l3367,680r22,-23l3412,635r22,-23l3457,590r22,-23l3502,545r22,-23l3547,500r22,-23l3592,454r22,-22l3637,409r22,-22l3682,364r22,-22l3727,319r22,-22l3772,274r-45,-45l3682,184r-45,-45l3592,94,3547,49,3502,4r-45,-45l3412,-86r-45,-45l3322,-176r-39,-35l3243,-243r-87,-52l3065,-333r-96,-22l2871,-363r-48,2l2726,-346r-94,30l2542,-271r-83,60l2421,-176r-35,38l2354,-97r-52,86l2264,81r-22,96l2236,225r-1,49xe" fillcolor="#4f81bc" stroked="f">
              <v:path arrowok="t"/>
            </v:shape>
            <v:shape id="_x0000_s1097" style="position:absolute;left:2235;top:-363;width:1537;height:1274" coordorigin="2235,-363" coordsize="1537,1274" path="m2421,-176r38,-35l2500,-243r42,-28l2586,-295r46,-21l2678,-333r48,-13l2774,-355r49,-6l2871,-363r49,2l2969,-355r48,9l3065,-333r46,17l3156,-295r44,24l3243,-243r40,32l3322,-176r45,45l3412,-86r45,45l3502,4r45,45l3592,94r45,45l3682,184r45,45l3772,274r-23,23l3727,319r-23,23l3682,364r-23,23l3637,409r-23,23l3592,454r-23,23l3547,500r-23,22l3502,545r-23,22l3457,590r-23,22l3412,635r-23,22l3367,680r-23,22l3322,725r-39,35l3243,792r-43,28l3156,844r-45,21l3065,881r-48,13l2969,904r-49,5l2871,911r-48,-2l2774,904r-48,-10l2678,881r-46,-16l2586,844r-44,-24l2500,792r-41,-32l2421,725r-35,-39l2354,646r-28,-43l2302,559r-21,-45l2264,467r-13,-47l2242,372r-6,-49l2235,274r1,-49l2242,177r9,-48l2264,81r17,-46l2302,-11r24,-44l2354,-97r32,-41l2421,-176xe" filled="f" strokecolor="white" strokeweight="2pt">
              <v:path arrowok="t"/>
            </v:shape>
            <v:shape id="_x0000_s1096" style="position:absolute;left:2277;top:-320;width:1188;height:1189" coordorigin="2277,-320" coordsize="1188,1189" path="m2277,274r2,49l2285,371r9,46l2307,462r17,44l2344,548r22,39l2392,625r28,36l2451,695r34,31l2520,754r38,26l2598,802r42,20l2684,838r45,14l2775,861r48,6l2871,869r49,-2l2968,861r46,-9l3059,838r44,-16l3144,802r40,-22l3222,754r36,-28l3292,695r31,-34l3351,625r26,-38l3399,548r20,-42l3435,462r13,-45l3458,371r6,-48l3466,274r-2,-48l3458,178r-10,-46l3435,87,3419,43,3399,1r-22,-40l3351,-77r-28,-35l3292,-146r-34,-31l3222,-205r-38,-26l3144,-254r-41,-19l3059,-290r-45,-13l2968,-312r-48,-6l2871,-320r-48,2l2775,-312r-46,9l2684,-290r-44,17l2598,-254r-40,23l2520,-205r-35,28l2451,-146r-31,34l2392,-77r-26,38l2344,1r-20,42l2307,87r-13,45l2285,178r-6,48l2277,274xe" stroked="f">
              <v:path arrowok="t"/>
            </v:shape>
            <v:shape id="_x0000_s1095" style="position:absolute;left:2277;top:-320;width:1188;height:1189" coordorigin="2277,-320" coordsize="1188,1189" path="m2277,274r2,-48l2285,178r9,-46l2307,87r17,-44l2344,1r22,-40l2392,-77r28,-35l2451,-146r34,-31l2520,-205r38,-26l2598,-254r42,-19l2684,-290r45,-13l2775,-312r48,-6l2871,-320r49,2l2968,-312r46,9l3059,-290r44,17l3144,-254r40,23l3222,-205r36,28l3292,-146r31,34l3351,-77r26,38l3399,1r20,42l3435,87r13,45l3458,178r6,48l3466,274r-2,49l3458,371r-10,46l3435,462r-16,44l3399,548r-22,39l3351,625r-28,36l3292,695r-34,31l3222,754r-38,26l3144,802r-41,20l3059,838r-45,14l2968,861r-48,6l2871,869r-48,-2l2775,861r-46,-9l2684,838r-44,-16l2598,802r-40,-22l2520,754r-35,-28l2451,695r-31,-34l2392,625r-26,-38l2344,548r-20,-42l2307,462r-13,-45l2285,371r-6,-48l2277,274xe" filled="f" strokecolor="#4f81bc" strokeweight="2pt">
              <v:path arrowok="t"/>
            </v:shape>
            <w10:wrap anchorx="page"/>
          </v:group>
        </w:pict>
      </w:r>
      <w:r w:rsidR="004B7FED" w:rsidRPr="00CD419C">
        <w:rPr>
          <w:rFonts w:ascii="Calibri" w:eastAsia="Calibri" w:hAnsi="Calibri" w:cs="Calibri"/>
          <w:spacing w:val="-1"/>
          <w:sz w:val="24"/>
          <w:szCs w:val="24"/>
        </w:rPr>
        <w:t>t</w:t>
      </w:r>
      <w:r w:rsidR="004B7FED" w:rsidRPr="00CD419C">
        <w:rPr>
          <w:rFonts w:ascii="Calibri" w:eastAsia="Calibri" w:hAnsi="Calibri" w:cs="Calibri"/>
          <w:sz w:val="24"/>
          <w:szCs w:val="24"/>
        </w:rPr>
        <w:t>o</w:t>
      </w:r>
      <w:r w:rsidR="004B7FED" w:rsidRPr="00CD419C">
        <w:rPr>
          <w:rFonts w:ascii="Calibri" w:eastAsia="Calibri" w:hAnsi="Calibri" w:cs="Calibri"/>
          <w:spacing w:val="-1"/>
          <w:sz w:val="24"/>
          <w:szCs w:val="24"/>
        </w:rPr>
        <w:t xml:space="preserve"> </w:t>
      </w:r>
      <w:r w:rsidR="004B7FED" w:rsidRPr="00CD419C">
        <w:rPr>
          <w:rFonts w:ascii="Calibri" w:eastAsia="Calibri" w:hAnsi="Calibri" w:cs="Calibri"/>
          <w:spacing w:val="1"/>
          <w:sz w:val="24"/>
          <w:szCs w:val="24"/>
        </w:rPr>
        <w:t>h</w:t>
      </w:r>
      <w:r w:rsidR="004B7FED" w:rsidRPr="00CD419C">
        <w:rPr>
          <w:rFonts w:ascii="Calibri" w:eastAsia="Calibri" w:hAnsi="Calibri" w:cs="Calibri"/>
          <w:sz w:val="24"/>
          <w:szCs w:val="24"/>
        </w:rPr>
        <w:t>igh i</w:t>
      </w:r>
      <w:r w:rsidR="004B7FED" w:rsidRPr="00CD419C">
        <w:rPr>
          <w:rFonts w:ascii="Calibri" w:eastAsia="Calibri" w:hAnsi="Calibri" w:cs="Calibri"/>
          <w:spacing w:val="1"/>
          <w:sz w:val="24"/>
          <w:szCs w:val="24"/>
        </w:rPr>
        <w:t>n</w:t>
      </w:r>
      <w:r w:rsidR="004B7FED" w:rsidRPr="00CD419C">
        <w:rPr>
          <w:rFonts w:ascii="Calibri" w:eastAsia="Calibri" w:hAnsi="Calibri" w:cs="Calibri"/>
          <w:spacing w:val="-3"/>
          <w:sz w:val="24"/>
          <w:szCs w:val="24"/>
        </w:rPr>
        <w:t>c</w:t>
      </w:r>
      <w:r w:rsidR="004B7FED" w:rsidRPr="00CD419C">
        <w:rPr>
          <w:rFonts w:ascii="Calibri" w:eastAsia="Calibri" w:hAnsi="Calibri" w:cs="Calibri"/>
          <w:sz w:val="24"/>
          <w:szCs w:val="24"/>
        </w:rPr>
        <w:t>ome</w:t>
      </w:r>
    </w:p>
    <w:p w:rsidR="00606FEA" w:rsidRPr="00CD419C" w:rsidRDefault="004B7FED" w:rsidP="00CD419C">
      <w:pPr>
        <w:spacing w:before="8" w:line="220" w:lineRule="exact"/>
        <w:jc w:val="both"/>
        <w:rPr>
          <w:sz w:val="24"/>
          <w:szCs w:val="24"/>
        </w:rPr>
      </w:pPr>
      <w:r w:rsidRPr="00CD419C">
        <w:rPr>
          <w:sz w:val="24"/>
          <w:szCs w:val="24"/>
        </w:rPr>
        <w:br w:type="column"/>
      </w:r>
    </w:p>
    <w:p w:rsidR="00606FEA" w:rsidRPr="00CD419C" w:rsidRDefault="004B7FED" w:rsidP="00CD419C">
      <w:pPr>
        <w:spacing w:line="200" w:lineRule="exact"/>
        <w:ind w:right="-33" w:firstLine="202"/>
        <w:jc w:val="both"/>
        <w:rPr>
          <w:rFonts w:ascii="Calibri" w:eastAsia="Calibri" w:hAnsi="Calibri" w:cs="Calibri"/>
          <w:sz w:val="24"/>
          <w:szCs w:val="24"/>
        </w:rPr>
      </w:pPr>
      <w:r w:rsidRPr="00CD419C">
        <w:rPr>
          <w:rFonts w:ascii="Calibri" w:eastAsia="Calibri" w:hAnsi="Calibri" w:cs="Calibri"/>
          <w:sz w:val="24"/>
          <w:szCs w:val="24"/>
        </w:rPr>
        <w:t>fr</w:t>
      </w:r>
      <w:r w:rsidRPr="00CD419C">
        <w:rPr>
          <w:rFonts w:ascii="Calibri" w:eastAsia="Calibri" w:hAnsi="Calibri" w:cs="Calibri"/>
          <w:spacing w:val="1"/>
          <w:sz w:val="24"/>
          <w:szCs w:val="24"/>
        </w:rPr>
        <w:t>o</w:t>
      </w:r>
      <w:r w:rsidRPr="00CD419C">
        <w:rPr>
          <w:rFonts w:ascii="Calibri" w:eastAsia="Calibri" w:hAnsi="Calibri" w:cs="Calibri"/>
          <w:sz w:val="24"/>
          <w:szCs w:val="24"/>
        </w:rPr>
        <w:t xml:space="preserve">m </w:t>
      </w:r>
      <w:r w:rsidR="00DF2C8C" w:rsidRPr="00CD419C">
        <w:rPr>
          <w:rFonts w:ascii="Calibri" w:eastAsia="Calibri" w:hAnsi="Calibri" w:cs="Calibri"/>
          <w:spacing w:val="-1"/>
          <w:sz w:val="24"/>
          <w:szCs w:val="24"/>
        </w:rPr>
        <w:t>ins</w:t>
      </w:r>
      <w:r w:rsidR="00DF2C8C" w:rsidRPr="00CD419C">
        <w:rPr>
          <w:rFonts w:ascii="Calibri" w:eastAsia="Calibri" w:hAnsi="Calibri" w:cs="Calibri"/>
          <w:sz w:val="24"/>
          <w:szCs w:val="24"/>
        </w:rPr>
        <w:t>ta</w:t>
      </w:r>
      <w:r w:rsidR="00DF2C8C" w:rsidRPr="00CD419C">
        <w:rPr>
          <w:rFonts w:ascii="Calibri" w:eastAsia="Calibri" w:hAnsi="Calibri" w:cs="Calibri"/>
          <w:spacing w:val="-1"/>
          <w:sz w:val="24"/>
          <w:szCs w:val="24"/>
        </w:rPr>
        <w:t>b</w:t>
      </w:r>
      <w:r w:rsidR="00DF2C8C" w:rsidRPr="00CD419C">
        <w:rPr>
          <w:rFonts w:ascii="Calibri" w:eastAsia="Calibri" w:hAnsi="Calibri" w:cs="Calibri"/>
          <w:sz w:val="24"/>
          <w:szCs w:val="24"/>
        </w:rPr>
        <w:t>ility</w:t>
      </w:r>
    </w:p>
    <w:p w:rsidR="00606FEA" w:rsidRPr="00CD419C" w:rsidRDefault="004B7FED" w:rsidP="00CD419C">
      <w:pPr>
        <w:spacing w:line="100" w:lineRule="exact"/>
        <w:jc w:val="both"/>
        <w:rPr>
          <w:sz w:val="24"/>
          <w:szCs w:val="24"/>
        </w:rPr>
      </w:pPr>
      <w:r w:rsidRPr="00CD419C">
        <w:rPr>
          <w:sz w:val="24"/>
          <w:szCs w:val="24"/>
        </w:rPr>
        <w:br w:type="column"/>
      </w:r>
    </w:p>
    <w:p w:rsidR="00606FEA" w:rsidRPr="00CD419C" w:rsidRDefault="00606FEA" w:rsidP="00CD419C">
      <w:pPr>
        <w:spacing w:line="200" w:lineRule="exact"/>
        <w:jc w:val="both"/>
        <w:rPr>
          <w:sz w:val="24"/>
          <w:szCs w:val="24"/>
        </w:rPr>
      </w:pPr>
    </w:p>
    <w:p w:rsidR="00606FEA" w:rsidRPr="00CD419C" w:rsidRDefault="00B17F3E" w:rsidP="00CD419C">
      <w:pPr>
        <w:jc w:val="both"/>
        <w:rPr>
          <w:rFonts w:ascii="Calibri" w:eastAsia="Calibri" w:hAnsi="Calibri" w:cs="Calibri"/>
          <w:sz w:val="24"/>
          <w:szCs w:val="24"/>
        </w:rPr>
        <w:sectPr w:rsidR="00606FEA" w:rsidRPr="00CD419C">
          <w:type w:val="continuous"/>
          <w:pgSz w:w="12240" w:h="15840"/>
          <w:pgMar w:top="940" w:right="1320" w:bottom="280" w:left="1340" w:header="720" w:footer="720" w:gutter="0"/>
          <w:cols w:num="4" w:space="720" w:equalWidth="0">
            <w:col w:w="1892" w:space="597"/>
            <w:col w:w="719" w:space="2307"/>
            <w:col w:w="762" w:space="550"/>
            <w:col w:w="2753"/>
          </w:cols>
        </w:sectPr>
      </w:pPr>
      <w:r w:rsidRPr="00B17F3E">
        <w:rPr>
          <w:sz w:val="24"/>
          <w:szCs w:val="24"/>
        </w:rPr>
        <w:pict>
          <v:group id="_x0000_s1086" style="position:absolute;left:0;text-align:left;margin-left:328.85pt;margin-top:-26.1pt;width:131.5pt;height:65.7pt;z-index:-6047;mso-position-horizontal-relative:page" coordorigin="6577,-522" coordsize="2630,1314">
            <v:shape id="_x0000_s1093" style="position:absolute;left:7913;top:-502;width:1274;height:1274" coordorigin="7913,-502" coordsize="1274,1274" path="m7913,135r2,52l7922,239r10,49l7946,337r17,46l7984,428r25,43l8036,511r30,39l8100,586r36,33l8174,649r41,28l8257,701r45,21l8349,740r48,13l8447,764r51,6l8550,772r52,-2l8653,764r50,-11l8751,740r47,-18l8843,701r42,-24l8926,649r38,-30l9000,586r34,-36l9064,511r27,-40l9116,428r21,-45l9154,337r14,-49l9178,239r7,-52l9187,135r-2,-52l9178,32r-10,-50l9154,-66r-17,-47l9116,-158r-25,-42l9064,-241r-30,-38l9000,-315r-36,-33l8926,-379r-41,-27l8843,-431r-45,-21l8751,-469r-48,-14l8653,-493r-51,-7l8550,-502r-52,2l8447,-493r-50,10l8349,-469r-47,17l8257,-431r-42,25l8174,-379r-38,31l8100,-315r-34,36l8036,-241r-27,41l7984,-158r-21,45l7946,-66r-14,48l7922,32r-7,51l7913,135xe" fillcolor="#4f81bc" stroked="f">
              <v:path arrowok="t"/>
            </v:shape>
            <v:shape id="_x0000_s1092" style="position:absolute;left:7956;top:-474;width:1189;height:1189" coordorigin="7956,-474" coordsize="1189,1189" path="m7956,120r2,49l7963,217r10,46l7986,308r16,44l8022,393r23,40l8070,471r29,36l8130,540r33,31l8199,600r38,26l8277,648r41,20l8362,684r45,13l8453,707r48,6l8550,715r49,-2l8646,707r47,-10l8738,684r43,-16l8823,648r40,-22l8901,600r36,-29l8970,540r31,-33l9029,471r26,-38l9078,393r19,-41l9114,308r13,-45l9136,217r6,-48l9144,120r-2,-49l9136,24r-9,-47l9114,-68r-17,-43l9078,-153r-23,-40l9029,-231r-28,-36l8970,-300r-33,-31l8901,-360r-38,-25l8823,-408r-42,-19l8738,-444r-45,-13l8646,-466r-47,-6l8550,-474r-49,2l8453,-466r-46,9l8362,-444r-44,17l8277,-408r-40,23l8199,-360r-36,29l8130,-300r-31,33l8070,-231r-25,38l8022,-153r-20,42l7986,-68r-13,45l7963,24r-5,47l7956,120xe" stroked="f">
              <v:path arrowok="t"/>
            </v:shape>
            <v:shape id="_x0000_s1091" style="position:absolute;left:7956;top:-474;width:1189;height:1189" coordorigin="7956,-474" coordsize="1189,1189" path="m7956,120r2,-49l7963,24r10,-47l7986,-68r16,-43l8022,-153r23,-40l8070,-231r29,-36l8130,-300r33,-31l8199,-360r38,-25l8277,-408r41,-19l8362,-444r45,-13l8453,-466r48,-6l8550,-474r49,2l8646,-466r47,9l8738,-444r43,17l8823,-408r40,23l8901,-360r36,29l8970,-300r31,33l9029,-231r26,38l9078,-153r19,42l9114,-68r13,45l9136,24r6,47l9144,120r-2,49l9136,217r-9,46l9114,308r-17,44l9078,393r-23,40l9029,471r-28,36l8970,540r-33,31l8901,600r-38,26l8823,648r-42,20l8738,684r-45,13l8646,707r-47,6l8550,715r-49,-2l8453,707r-46,-10l8362,684r-44,-16l8277,648r-40,-22l8199,600r-36,-29l8130,540r-31,-33l8070,471r-25,-38l8022,393r-20,-41l7986,308r-13,-45l7963,217r-5,-48l7956,120xe" filled="f" strokecolor="#4f81bc" strokeweight="2pt">
              <v:path arrowok="t"/>
            </v:shape>
            <v:shape id="_x0000_s1090" style="position:absolute;left:6597;top:-502;width:1538;height:1274" coordorigin="6597,-502" coordsize="1538,1274" path="m6599,86r,98l6614,281r30,94l6688,464r60,83l6784,585r38,36l6863,653r86,52l7041,742r95,23l7234,772r49,-2l7380,755r94,-30l7563,681r83,-60l7684,585r45,-45l7774,495r45,-45l7864,405r45,-45l7955,315r45,-45l8045,225r45,-45l8135,135r-23,-22l8067,68,8022,23r-45,-46l7932,-68r-45,-45l7842,-158r-45,-45l7752,-248r-45,-45l7646,-351r-41,-31l7519,-435r-92,-37l7331,-494r-97,-8l7185,-500r-97,15l6994,-455r-89,45l6822,-351r-38,36l6748,-277r-32,41l6664,-150r-37,92l6604,38r-5,48xe" fillcolor="#4f81bc" stroked="f">
              <v:path arrowok="t"/>
            </v:shape>
            <v:shape id="_x0000_s1089" style="position:absolute;left:6597;top:-502;width:1538;height:1274" coordorigin="6597,-502" coordsize="1538,1274" path="m6784,-315r38,-36l6863,-382r86,-53l7041,-472r95,-22l7234,-502r49,2l7380,-485r94,30l7563,-410r83,59l7684,-315r45,45l7774,-225r45,45l7864,-135r45,45l7955,-45,8000,r45,45l8090,90r45,45l8112,158r-45,45l8022,248r-45,45l7932,338r-45,45l7842,428r-45,45l7752,518r-45,45l7646,621r-41,32l7519,705r-92,37l7331,765r-97,7l7185,770r-97,-15l6994,725r-89,-44l6822,621r-38,-36l6748,547r-32,-41l6664,420r-37,-92l6604,233r-7,-98l6599,86r15,-97l6644,-105r44,-89l6748,-277r36,-38xe" filled="f" strokecolor="white" strokeweight="2pt">
              <v:path arrowok="t"/>
            </v:shape>
            <v:shape id="_x0000_s1088" style="position:absolute;left:6640;top:-459;width:1189;height:1189" coordorigin="6640,-459" coordsize="1189,1189" path="m6640,135r2,49l6647,232r10,46l6670,323r16,44l6706,408r23,40l6754,486r29,36l6814,555r33,31l6883,615r38,26l6961,663r42,20l7046,699r45,13l7138,722r47,6l7234,730r49,-2l7330,722r47,-10l7422,699r43,-16l7507,663r40,-22l7585,615r36,-29l7654,555r31,-33l7714,486r25,-38l7762,408r20,-41l7798,323r13,-45l7820,232r6,-48l7828,135r-2,-49l7820,39r-9,-47l7798,-53r-16,-43l7762,-138r-23,-40l7714,-216r-29,-36l7654,-285r-33,-31l7585,-345r-38,-25l7507,-393r-42,-19l7422,-429r-45,-13l7330,-451r-47,-6l7234,-459r-49,2l7138,-451r-47,9l7046,-429r-43,17l6961,-393r-40,23l6883,-345r-36,29l6814,-285r-31,33l6754,-216r-25,38l6706,-138r-20,42l6670,-53r-13,45l6647,39r-5,47l6640,135xe" stroked="f">
              <v:path arrowok="t"/>
            </v:shape>
            <v:shape id="_x0000_s1087" style="position:absolute;left:6640;top:-459;width:1189;height:1189" coordorigin="6640,-459" coordsize="1189,1189" path="m6640,135r2,-49l6647,39r10,-47l6670,-53r16,-43l6706,-138r23,-40l6754,-216r29,-36l6814,-285r33,-31l6883,-345r38,-25l6961,-393r42,-19l7046,-429r45,-13l7138,-451r47,-6l7234,-459r49,2l7330,-451r47,9l7422,-429r43,17l7507,-393r40,23l7585,-345r36,29l7654,-285r31,33l7714,-216r25,38l7762,-138r20,42l7798,-53r13,45l7820,39r6,47l7828,135r-2,49l7820,232r-9,46l7798,323r-16,44l7762,408r-23,40l7714,486r-29,36l7654,555r-33,31l7585,615r-38,26l7507,663r-42,20l7422,699r-45,13l7330,722r-47,6l7234,730r-49,-2l7138,722r-47,-10l7046,699r-43,-16l6961,663r-40,-22l6883,615r-36,-29l6814,555r-31,-33l6754,486r-25,-38l6706,408r-20,-41l6670,323r-13,-45l6647,232r-5,-48l6640,135xe" filled="f" strokecolor="#4f81bc" strokeweight="2pt">
              <v:path arrowok="t"/>
            </v:shape>
            <w10:wrap anchorx="page"/>
          </v:group>
        </w:pict>
      </w:r>
      <w:r w:rsidR="004B7FED" w:rsidRPr="00CD419C">
        <w:rPr>
          <w:rFonts w:ascii="Calibri" w:eastAsia="Calibri" w:hAnsi="Calibri" w:cs="Calibri"/>
          <w:sz w:val="24"/>
          <w:szCs w:val="24"/>
        </w:rPr>
        <w:t>to</w:t>
      </w:r>
      <w:r w:rsidR="004B7FED" w:rsidRPr="00CD419C">
        <w:rPr>
          <w:rFonts w:ascii="Calibri" w:eastAsia="Calibri" w:hAnsi="Calibri" w:cs="Calibri"/>
          <w:spacing w:val="1"/>
          <w:sz w:val="24"/>
          <w:szCs w:val="24"/>
        </w:rPr>
        <w:t xml:space="preserve"> </w:t>
      </w:r>
      <w:r w:rsidR="004B7FED" w:rsidRPr="00CD419C">
        <w:rPr>
          <w:rFonts w:ascii="Calibri" w:eastAsia="Calibri" w:hAnsi="Calibri" w:cs="Calibri"/>
          <w:spacing w:val="-1"/>
          <w:sz w:val="24"/>
          <w:szCs w:val="24"/>
        </w:rPr>
        <w:t>s</w:t>
      </w:r>
      <w:r w:rsidR="004B7FED" w:rsidRPr="00CD419C">
        <w:rPr>
          <w:rFonts w:ascii="Calibri" w:eastAsia="Calibri" w:hAnsi="Calibri" w:cs="Calibri"/>
          <w:sz w:val="24"/>
          <w:szCs w:val="24"/>
        </w:rPr>
        <w:t>ta</w:t>
      </w:r>
      <w:r w:rsidR="004B7FED" w:rsidRPr="00CD419C">
        <w:rPr>
          <w:rFonts w:ascii="Calibri" w:eastAsia="Calibri" w:hAnsi="Calibri" w:cs="Calibri"/>
          <w:spacing w:val="-1"/>
          <w:sz w:val="24"/>
          <w:szCs w:val="24"/>
        </w:rPr>
        <w:t>b</w:t>
      </w:r>
      <w:r w:rsidR="004B7FED" w:rsidRPr="00CD419C">
        <w:rPr>
          <w:rFonts w:ascii="Calibri" w:eastAsia="Calibri" w:hAnsi="Calibri" w:cs="Calibri"/>
          <w:sz w:val="24"/>
          <w:szCs w:val="24"/>
        </w:rPr>
        <w:t>ility</w:t>
      </w:r>
    </w:p>
    <w:p w:rsidR="00606FEA" w:rsidRPr="00CD419C" w:rsidRDefault="00606FEA" w:rsidP="00CD419C">
      <w:pPr>
        <w:spacing w:line="200" w:lineRule="exact"/>
        <w:jc w:val="both"/>
        <w:rPr>
          <w:sz w:val="24"/>
          <w:szCs w:val="24"/>
        </w:rPr>
      </w:pPr>
    </w:p>
    <w:p w:rsidR="00606FEA" w:rsidRPr="00CD419C" w:rsidRDefault="00606FEA" w:rsidP="00CD419C">
      <w:pPr>
        <w:spacing w:before="2" w:line="280" w:lineRule="exact"/>
        <w:jc w:val="both"/>
        <w:rPr>
          <w:sz w:val="24"/>
          <w:szCs w:val="24"/>
        </w:rPr>
      </w:pPr>
    </w:p>
    <w:p w:rsidR="00606FEA" w:rsidRPr="00CD419C" w:rsidRDefault="004B7FED" w:rsidP="00CD419C">
      <w:pPr>
        <w:spacing w:before="37"/>
        <w:ind w:left="4157" w:right="5080"/>
        <w:jc w:val="both"/>
        <w:rPr>
          <w:rFonts w:ascii="Garamond" w:eastAsia="Garamond" w:hAnsi="Garamond" w:cs="Garamond"/>
          <w:sz w:val="24"/>
          <w:szCs w:val="24"/>
        </w:rPr>
      </w:pPr>
      <w:r w:rsidRPr="00CD419C">
        <w:rPr>
          <w:rFonts w:ascii="Garamond" w:eastAsia="Garamond" w:hAnsi="Garamond" w:cs="Garamond"/>
          <w:sz w:val="24"/>
          <w:szCs w:val="24"/>
        </w:rPr>
        <w:t>Or</w:t>
      </w:r>
    </w:p>
    <w:p w:rsidR="00606FEA" w:rsidRPr="00CD419C" w:rsidRDefault="00606FEA" w:rsidP="00CD419C">
      <w:pPr>
        <w:spacing w:before="1" w:line="24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jor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influen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ment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one p</w:t>
      </w:r>
      <w:r w:rsidRPr="00CD419C">
        <w:rPr>
          <w:rFonts w:ascii="Garamond" w:eastAsia="Garamond" w:hAnsi="Garamond" w:cs="Garamond"/>
          <w:spacing w:val="1"/>
          <w:sz w:val="24"/>
          <w:szCs w:val="24"/>
        </w:rPr>
        <w:t>la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another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p>
    <w:p w:rsidR="00606FEA" w:rsidRPr="00CD419C" w:rsidRDefault="00606FEA" w:rsidP="00CD419C">
      <w:pPr>
        <w:spacing w:before="2"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duc</w:t>
      </w:r>
      <w:r w:rsidRPr="00CD419C">
        <w:rPr>
          <w:rFonts w:ascii="Garamond" w:eastAsia="Garamond" w:hAnsi="Garamond" w:cs="Garamond"/>
          <w:spacing w:val="2"/>
          <w:sz w:val="24"/>
          <w:szCs w:val="24"/>
        </w:rPr>
        <w:t>a</w:t>
      </w:r>
      <w:r w:rsidRPr="00CD419C">
        <w:rPr>
          <w:rFonts w:ascii="Garamond" w:eastAsia="Garamond" w:hAnsi="Garamond" w:cs="Garamond"/>
          <w:sz w:val="24"/>
          <w:szCs w:val="24"/>
        </w:rPr>
        <w:t>tion</w:t>
      </w:r>
    </w:p>
    <w:p w:rsidR="00606FEA" w:rsidRPr="00CD419C" w:rsidRDefault="004B7FED" w:rsidP="00CD419C">
      <w:pPr>
        <w:spacing w:before="19"/>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nter</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inment</w:t>
      </w:r>
    </w:p>
    <w:p w:rsidR="00606FEA" w:rsidRPr="00CD419C" w:rsidRDefault="004B7FED" w:rsidP="00CD419C">
      <w:pPr>
        <w:spacing w:before="21"/>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rks</w:t>
      </w:r>
    </w:p>
    <w:p w:rsidR="00606FEA" w:rsidRPr="00CD419C" w:rsidRDefault="004B7FED" w:rsidP="00CD419C">
      <w:pPr>
        <w:spacing w:before="19"/>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mation </w:t>
      </w:r>
      <w:r w:rsidRPr="00CD419C">
        <w:rPr>
          <w:rFonts w:ascii="Garamond" w:eastAsia="Garamond" w:hAnsi="Garamond" w:cs="Garamond"/>
          <w:spacing w:val="-1"/>
          <w:sz w:val="24"/>
          <w:szCs w:val="24"/>
        </w:rPr>
        <w:t>f</w:t>
      </w:r>
      <w:r w:rsidRPr="00CD419C">
        <w:rPr>
          <w:rFonts w:ascii="Garamond" w:eastAsia="Garamond" w:hAnsi="Garamond" w:cs="Garamond"/>
          <w:sz w:val="24"/>
          <w:szCs w:val="24"/>
        </w:rPr>
        <w:t>low</w:t>
      </w:r>
    </w:p>
    <w:p w:rsidR="00606FEA" w:rsidRPr="00CD419C" w:rsidRDefault="004B7FED" w:rsidP="00CD419C">
      <w:pPr>
        <w:spacing w:before="19"/>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mployment</w:t>
      </w:r>
    </w:p>
    <w:p w:rsidR="00606FEA" w:rsidRPr="00CD419C" w:rsidRDefault="00B17F3E" w:rsidP="00CD419C">
      <w:pPr>
        <w:spacing w:before="21"/>
        <w:ind w:left="460"/>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B17F3E">
        <w:rPr>
          <w:sz w:val="24"/>
          <w:szCs w:val="24"/>
        </w:rPr>
        <w:pict>
          <v:group id="_x0000_s1084" style="position:absolute;left:0;text-align:left;margin-left:80.8pt;margin-top:35.55pt;width:456.45pt;height:0;z-index:-6046;mso-position-horizontal-relative:page" coordorigin="1616,711" coordsize="9129,0">
            <v:shape id="_x0000_s1085" style="position:absolute;left:1616;top:711;width:9129;height:0" coordorigin="1616,711" coordsize="9129,0" path="m1616,711r9129,e" filled="f" strokeweight=".19472mm">
              <v:path arrowok="t"/>
            </v:shape>
            <w10:wrap anchorx="page"/>
          </v:group>
        </w:pict>
      </w:r>
      <w:r w:rsidR="004B7FED" w:rsidRPr="00CD419C">
        <w:rPr>
          <w:rFonts w:ascii="Calibri" w:eastAsia="Calibri" w:hAnsi="Calibri" w:cs="Calibri"/>
          <w:sz w:val="24"/>
          <w:szCs w:val="24"/>
        </w:rPr>
        <w:t xml:space="preserve">-    </w:t>
      </w:r>
      <w:r w:rsidR="004B7FED" w:rsidRPr="00CD419C">
        <w:rPr>
          <w:rFonts w:ascii="Calibri" w:eastAsia="Calibri" w:hAnsi="Calibri" w:cs="Calibri"/>
          <w:spacing w:val="15"/>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conomic</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ondition</w:t>
      </w:r>
    </w:p>
    <w:p w:rsidR="00606FEA" w:rsidRPr="00CD419C" w:rsidRDefault="00606FEA" w:rsidP="00CD419C">
      <w:pPr>
        <w:spacing w:before="7" w:line="160" w:lineRule="exact"/>
        <w:jc w:val="both"/>
        <w:rPr>
          <w:sz w:val="24"/>
          <w:szCs w:val="24"/>
        </w:rPr>
      </w:pPr>
    </w:p>
    <w:p w:rsidR="00606FEA" w:rsidRPr="00CD419C" w:rsidRDefault="004B7FED" w:rsidP="00CD419C">
      <w:pPr>
        <w:spacing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844704">
        <w:rPr>
          <w:rFonts w:ascii="Garamond" w:eastAsia="Garamond" w:hAnsi="Garamond" w:cs="Garamond"/>
          <w:b/>
          <w:sz w:val="24"/>
          <w:szCs w:val="24"/>
        </w:rPr>
        <w:t>25</w:t>
      </w:r>
    </w:p>
    <w:p w:rsidR="00606FEA" w:rsidRPr="00CD419C" w:rsidRDefault="00606FEA" w:rsidP="00CD419C">
      <w:pPr>
        <w:spacing w:before="12" w:line="200" w:lineRule="exact"/>
        <w:jc w:val="both"/>
        <w:rPr>
          <w:sz w:val="24"/>
          <w:szCs w:val="24"/>
        </w:rPr>
      </w:pPr>
    </w:p>
    <w:p w:rsidR="00606FEA" w:rsidRPr="00844704" w:rsidRDefault="00844704" w:rsidP="00844704">
      <w:pPr>
        <w:spacing w:before="11" w:line="200" w:lineRule="exact"/>
        <w:jc w:val="center"/>
        <w:rPr>
          <w:sz w:val="28"/>
          <w:szCs w:val="28"/>
        </w:rPr>
      </w:pPr>
      <w:r w:rsidRPr="00844704">
        <w:rPr>
          <w:rFonts w:ascii="Garamond" w:eastAsia="Garamond" w:hAnsi="Garamond" w:cs="Garamond"/>
          <w:b/>
          <w:sz w:val="28"/>
          <w:szCs w:val="28"/>
        </w:rPr>
        <w:t>Issues and problems of urbanization</w:t>
      </w: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94</w:t>
      </w:r>
    </w:p>
    <w:p w:rsidR="00606FEA" w:rsidRPr="00CD419C" w:rsidRDefault="00606FEA" w:rsidP="00CD419C">
      <w:pPr>
        <w:spacing w:before="11" w:line="200" w:lineRule="exact"/>
        <w:jc w:val="both"/>
        <w:rPr>
          <w:sz w:val="24"/>
          <w:szCs w:val="24"/>
        </w:rPr>
      </w:pPr>
    </w:p>
    <w:p w:rsidR="00606FEA" w:rsidRPr="00CD419C" w:rsidRDefault="00B17F3E" w:rsidP="00CD419C">
      <w:pPr>
        <w:spacing w:before="37" w:line="275" w:lineRule="auto"/>
        <w:ind w:left="6341" w:right="572"/>
        <w:jc w:val="both"/>
        <w:rPr>
          <w:rFonts w:ascii="Garamond" w:eastAsia="Garamond" w:hAnsi="Garamond" w:cs="Garamond"/>
          <w:sz w:val="24"/>
          <w:szCs w:val="24"/>
        </w:rPr>
      </w:pPr>
      <w:r w:rsidRPr="00B17F3E">
        <w:rPr>
          <w:sz w:val="24"/>
          <w:szCs w:val="24"/>
        </w:rPr>
        <w:pict>
          <v:group id="_x0000_s1081" style="position:absolute;left:0;text-align:left;margin-left:72.75pt;margin-top:2.8pt;width:300.75pt;height:145.25pt;z-index:-6045;mso-position-horizontal-relative:page" coordorigin="1455,56" coordsize="6015,2905">
            <v:shape id="_x0000_s1083" type="#_x0000_t75" style="position:absolute;left:1470;top:71;width:5985;height:2875">
              <v:imagedata r:id="rId174" o:title=""/>
            </v:shape>
            <v:shape id="_x0000_s1082" style="position:absolute;left:1463;top:63;width:6000;height:2890" coordorigin="1463,63" coordsize="6000,2890" path="m1463,2953r6000,l7463,63r-6000,l1463,2953xe" filled="f">
              <v:path arrowok="t"/>
            </v:shape>
            <w10:wrap anchorx="page"/>
          </v:group>
        </w:pic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ments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peop</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s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ollo</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w:t>
      </w:r>
    </w:p>
    <w:p w:rsidR="00606FEA" w:rsidRPr="00CD419C" w:rsidRDefault="00606FEA" w:rsidP="00CD419C">
      <w:pPr>
        <w:spacing w:before="2" w:line="200" w:lineRule="exact"/>
        <w:jc w:val="both"/>
        <w:rPr>
          <w:sz w:val="24"/>
          <w:szCs w:val="24"/>
        </w:rPr>
      </w:pPr>
    </w:p>
    <w:p w:rsidR="00606FEA" w:rsidRPr="00CD419C" w:rsidRDefault="004B7FED" w:rsidP="00CD419C">
      <w:pPr>
        <w:spacing w:line="276" w:lineRule="auto"/>
        <w:ind w:left="6341" w:right="132"/>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n 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oped countries p</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ople move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urban to open s</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ce to avoid </w:t>
      </w:r>
      <w:r w:rsidRPr="00CD419C">
        <w:rPr>
          <w:rFonts w:ascii="Garamond" w:eastAsia="Garamond" w:hAnsi="Garamond" w:cs="Garamond"/>
          <w:spacing w:val="1"/>
          <w:sz w:val="24"/>
          <w:szCs w:val="24"/>
        </w:rPr>
        <w:t>c</w:t>
      </w:r>
      <w:r w:rsidRPr="00CD419C">
        <w:rPr>
          <w:rFonts w:ascii="Garamond" w:eastAsia="Garamond" w:hAnsi="Garamond" w:cs="Garamond"/>
          <w:sz w:val="24"/>
          <w:szCs w:val="24"/>
        </w:rPr>
        <w:t>rowd,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po</w:t>
      </w:r>
      <w:r w:rsidRPr="00CD419C">
        <w:rPr>
          <w:rFonts w:ascii="Garamond" w:eastAsia="Garamond" w:hAnsi="Garamond" w:cs="Garamond"/>
          <w:spacing w:val="-3"/>
          <w:sz w:val="24"/>
          <w:szCs w:val="24"/>
        </w:rPr>
        <w:t>p</w:t>
      </w:r>
      <w:r w:rsidRPr="00CD419C">
        <w:rPr>
          <w:rFonts w:ascii="Garamond" w:eastAsia="Garamond" w:hAnsi="Garamond" w:cs="Garamond"/>
          <w:sz w:val="24"/>
          <w:szCs w:val="24"/>
        </w:rPr>
        <w:t>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noi</w:t>
      </w:r>
      <w:r w:rsidRPr="00CD419C">
        <w:rPr>
          <w:rFonts w:ascii="Garamond" w:eastAsia="Garamond" w:hAnsi="Garamond" w:cs="Garamond"/>
          <w:spacing w:val="-1"/>
          <w:sz w:val="24"/>
          <w:szCs w:val="24"/>
        </w:rPr>
        <w:t>s</w:t>
      </w:r>
      <w:r w:rsidRPr="00CD419C">
        <w:rPr>
          <w:rFonts w:ascii="Garamond" w:eastAsia="Garamond" w:hAnsi="Garamond" w:cs="Garamond"/>
          <w:sz w:val="24"/>
          <w:szCs w:val="24"/>
        </w:rPr>
        <w:t>e po</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lution </w:t>
      </w:r>
      <w:r w:rsidRPr="00CD419C">
        <w:rPr>
          <w:rFonts w:ascii="Garamond" w:eastAsia="Garamond" w:hAnsi="Garamond" w:cs="Garamond"/>
          <w:spacing w:val="1"/>
          <w:sz w:val="24"/>
          <w:szCs w:val="24"/>
        </w:rPr>
        <w:t>e</w:t>
      </w:r>
      <w:r w:rsidRPr="00CD419C">
        <w:rPr>
          <w:rFonts w:ascii="Garamond" w:eastAsia="Garamond" w:hAnsi="Garamond" w:cs="Garamond"/>
          <w:sz w:val="24"/>
          <w:szCs w:val="24"/>
        </w:rPr>
        <w:t>tc.</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s type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d</w:t>
      </w:r>
      <w:r w:rsidRPr="00CD419C">
        <w:rPr>
          <w:rFonts w:ascii="Garamond" w:eastAsia="Garamond" w:hAnsi="Garamond" w:cs="Garamond"/>
          <w:spacing w:val="2"/>
          <w:sz w:val="24"/>
          <w:szCs w:val="24"/>
        </w:rPr>
        <w:t>e</w:t>
      </w:r>
      <w:r w:rsidRPr="00CD419C">
        <w:rPr>
          <w:rFonts w:ascii="Garamond" w:eastAsia="Garamond" w:hAnsi="Garamond" w:cs="Garamond"/>
          <w:sz w:val="24"/>
          <w:szCs w:val="24"/>
        </w:rPr>
        <w:t>- u</w:t>
      </w:r>
      <w:r w:rsidRPr="00CD419C">
        <w:rPr>
          <w:rFonts w:ascii="Garamond" w:eastAsia="Garamond" w:hAnsi="Garamond" w:cs="Garamond"/>
          <w:spacing w:val="-1"/>
          <w:sz w:val="24"/>
          <w:szCs w:val="24"/>
        </w:rPr>
        <w:t>r</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za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jority of 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is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t</w:t>
      </w:r>
      <w:r w:rsidRPr="00CD419C">
        <w:rPr>
          <w:rFonts w:ascii="Garamond" w:eastAsia="Garamond" w:hAnsi="Garamond" w:cs="Garamond"/>
          <w:sz w:val="24"/>
          <w:szCs w:val="24"/>
        </w:rPr>
        <w:t>o urban</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kno</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 xml:space="preserve">n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urbani</w:t>
      </w:r>
      <w:r w:rsidRPr="00CD419C">
        <w:rPr>
          <w:rFonts w:ascii="Garamond" w:eastAsia="Garamond" w:hAnsi="Garamond" w:cs="Garamond"/>
          <w:spacing w:val="1"/>
          <w:position w:val="1"/>
          <w:sz w:val="24"/>
          <w:szCs w:val="24"/>
        </w:rPr>
        <w:t>za</w:t>
      </w:r>
      <w:r w:rsidRPr="00CD419C">
        <w:rPr>
          <w:rFonts w:ascii="Garamond" w:eastAsia="Garamond" w:hAnsi="Garamond" w:cs="Garamond"/>
          <w:position w:val="1"/>
          <w:sz w:val="24"/>
          <w:szCs w:val="24"/>
        </w:rPr>
        <w:t xml:space="preserve">tion.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re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 i</w:t>
      </w:r>
      <w:r w:rsidRPr="00CD419C">
        <w:rPr>
          <w:rFonts w:ascii="Garamond" w:eastAsia="Garamond" w:hAnsi="Garamond" w:cs="Garamond"/>
          <w:spacing w:val="-1"/>
          <w:position w:val="1"/>
          <w:sz w:val="24"/>
          <w:szCs w:val="24"/>
        </w:rPr>
        <w:t>ss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p</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obl</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ms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 urbani</w:t>
      </w:r>
      <w:r w:rsidRPr="00CD419C">
        <w:rPr>
          <w:rFonts w:ascii="Garamond" w:eastAsia="Garamond" w:hAnsi="Garamond" w:cs="Garamond"/>
          <w:spacing w:val="1"/>
          <w:position w:val="1"/>
          <w:sz w:val="24"/>
          <w:szCs w:val="24"/>
        </w:rPr>
        <w:t>za</w:t>
      </w:r>
      <w:r w:rsidRPr="00CD419C">
        <w:rPr>
          <w:rFonts w:ascii="Garamond" w:eastAsia="Garamond" w:hAnsi="Garamond" w:cs="Garamond"/>
          <w:position w:val="1"/>
          <w:sz w:val="24"/>
          <w:szCs w:val="24"/>
        </w:rPr>
        <w:t>tion.</w:t>
      </w:r>
    </w:p>
    <w:p w:rsidR="00606FEA" w:rsidRPr="00CD419C" w:rsidRDefault="00606FEA" w:rsidP="00CD419C">
      <w:pPr>
        <w:spacing w:before="1" w:line="240" w:lineRule="exact"/>
        <w:jc w:val="both"/>
        <w:rPr>
          <w:sz w:val="24"/>
          <w:szCs w:val="24"/>
        </w:rPr>
      </w:pPr>
    </w:p>
    <w:p w:rsidR="00606FEA" w:rsidRPr="00CD419C" w:rsidRDefault="004B7FED" w:rsidP="00CD419C">
      <w:pPr>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raf</w:t>
      </w:r>
      <w:r w:rsidRPr="00CD419C">
        <w:rPr>
          <w:rFonts w:ascii="Garamond" w:eastAsia="Garamond" w:hAnsi="Garamond" w:cs="Garamond"/>
          <w:spacing w:val="-1"/>
          <w:sz w:val="24"/>
          <w:szCs w:val="24"/>
        </w:rPr>
        <w:t>f</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low</w:t>
      </w:r>
    </w:p>
    <w:p w:rsidR="00606FEA" w:rsidRPr="00CD419C" w:rsidRDefault="004B7FED" w:rsidP="00CD419C">
      <w:pPr>
        <w:spacing w:before="38"/>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z w:val="24"/>
          <w:szCs w:val="24"/>
        </w:rPr>
        <w:t>Air pollution</w:t>
      </w:r>
    </w:p>
    <w:p w:rsidR="00606FEA" w:rsidRPr="00CD419C" w:rsidRDefault="004B7FED" w:rsidP="00CD419C">
      <w:pPr>
        <w:spacing w:before="40"/>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z w:val="24"/>
          <w:szCs w:val="24"/>
        </w:rPr>
        <w:t>Smog</w:t>
      </w:r>
    </w:p>
    <w:p w:rsidR="00606FEA" w:rsidRPr="00CD419C" w:rsidRDefault="004B7FED" w:rsidP="00CD419C">
      <w:pPr>
        <w:spacing w:before="38"/>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pollution</w:t>
      </w:r>
    </w:p>
    <w:p w:rsidR="00606FEA" w:rsidRPr="00CD419C" w:rsidRDefault="004B7FED" w:rsidP="00CD419C">
      <w:pPr>
        <w:spacing w:before="40"/>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z w:val="24"/>
          <w:szCs w:val="24"/>
        </w:rPr>
        <w:t>Urban di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w:t>
      </w:r>
    </w:p>
    <w:p w:rsidR="00606FEA" w:rsidRPr="00CD419C" w:rsidRDefault="004B7FED" w:rsidP="00CD419C">
      <w:pPr>
        <w:spacing w:before="38"/>
        <w:ind w:left="460"/>
        <w:jc w:val="both"/>
        <w:rPr>
          <w:rFonts w:ascii="Garamond" w:eastAsia="Garamond" w:hAnsi="Garamond" w:cs="Garamond"/>
          <w:sz w:val="24"/>
          <w:szCs w:val="24"/>
        </w:rPr>
      </w:pPr>
      <w:r w:rsidRPr="00CD419C">
        <w:rPr>
          <w:rFonts w:ascii="Calibri" w:eastAsia="Calibri" w:hAnsi="Calibri" w:cs="Calibri"/>
          <w:sz w:val="24"/>
          <w:szCs w:val="24"/>
        </w:rPr>
        <w:t xml:space="preserve">-    </w:t>
      </w:r>
      <w:r w:rsidRPr="00CD419C">
        <w:rPr>
          <w:rFonts w:ascii="Calibri" w:eastAsia="Calibri" w:hAnsi="Calibri" w:cs="Calibri"/>
          <w:spacing w:val="15"/>
          <w:sz w:val="24"/>
          <w:szCs w:val="24"/>
        </w:rPr>
        <w:t xml:space="preserve"> </w:t>
      </w:r>
      <w:r w:rsidRPr="00CD419C">
        <w:rPr>
          <w:rFonts w:ascii="Garamond" w:eastAsia="Garamond" w:hAnsi="Garamond" w:cs="Garamond"/>
          <w:sz w:val="24"/>
          <w:szCs w:val="24"/>
        </w:rPr>
        <w:t>Urban crime</w:t>
      </w:r>
    </w:p>
    <w:p w:rsidR="00606FEA" w:rsidRPr="00CD419C" w:rsidRDefault="00606FEA" w:rsidP="00CD419C">
      <w:pPr>
        <w:spacing w:before="20" w:line="22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95</w:t>
      </w:r>
      <w:r w:rsidRPr="00CD419C">
        <w:rPr>
          <w:rFonts w:ascii="Garamond" w:eastAsia="Garamond" w:hAnsi="Garamond" w:cs="Garamond"/>
          <w:b/>
          <w:sz w:val="24"/>
          <w:szCs w:val="24"/>
          <w:u w:val="single" w:color="000000"/>
        </w:rPr>
        <w:t>:</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75" w:lineRule="auto"/>
        <w:ind w:left="100" w:right="201"/>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n the urban soci</w:t>
      </w:r>
      <w:r w:rsidRPr="00CD419C">
        <w:rPr>
          <w:rFonts w:ascii="Garamond" w:eastAsia="Garamond" w:hAnsi="Garamond" w:cs="Garamond"/>
          <w:spacing w:val="1"/>
          <w:sz w:val="24"/>
          <w:szCs w:val="24"/>
        </w:rPr>
        <w:t>e</w:t>
      </w:r>
      <w:r w:rsidRPr="00CD419C">
        <w:rPr>
          <w:rFonts w:ascii="Garamond" w:eastAsia="Garamond" w:hAnsi="Garamond" w:cs="Garamond"/>
          <w:sz w:val="24"/>
          <w:szCs w:val="24"/>
        </w:rPr>
        <w:t>ty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belon</w:t>
      </w:r>
      <w:r w:rsidRPr="00CD419C">
        <w:rPr>
          <w:rFonts w:ascii="Garamond" w:eastAsia="Garamond" w:hAnsi="Garamond" w:cs="Garamond"/>
          <w:spacing w:val="1"/>
          <w:sz w:val="24"/>
          <w:szCs w:val="24"/>
        </w:rPr>
        <w:t>g</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duc</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ma</w:t>
      </w:r>
      <w:r w:rsidRPr="00CD419C">
        <w:rPr>
          <w:rFonts w:ascii="Garamond" w:eastAsia="Garamond" w:hAnsi="Garamond" w:cs="Garamond"/>
          <w:spacing w:val="-1"/>
          <w:sz w:val="24"/>
          <w:szCs w:val="24"/>
        </w:rPr>
        <w:t>i</w:t>
      </w:r>
      <w:r w:rsidRPr="00CD419C">
        <w:rPr>
          <w:rFonts w:ascii="Garamond" w:eastAsia="Garamond" w:hAnsi="Garamond" w:cs="Garamond"/>
          <w:sz w:val="24"/>
          <w:szCs w:val="24"/>
        </w:rPr>
        <w:t>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e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ighboring </w:t>
      </w:r>
      <w:r w:rsidRPr="00CD419C">
        <w:rPr>
          <w:rFonts w:ascii="Garamond" w:eastAsia="Garamond" w:hAnsi="Garamond" w:cs="Garamond"/>
          <w:spacing w:val="1"/>
          <w:sz w:val="24"/>
          <w:szCs w:val="24"/>
        </w:rPr>
        <w:t>c</w:t>
      </w:r>
      <w:r w:rsidRPr="00CD419C">
        <w:rPr>
          <w:rFonts w:ascii="Garamond" w:eastAsia="Garamond" w:hAnsi="Garamond" w:cs="Garamond"/>
          <w:sz w:val="24"/>
          <w:szCs w:val="24"/>
        </w:rPr>
        <w:t>ities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w:t>
      </w:r>
      <w:r w:rsidRPr="00CD419C">
        <w:rPr>
          <w:rFonts w:ascii="Garamond" w:eastAsia="Garamond" w:hAnsi="Garamond" w:cs="Garamond"/>
          <w:spacing w:val="-2"/>
          <w:sz w:val="24"/>
          <w:szCs w:val="24"/>
        </w:rPr>
        <w:t>n</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ome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purpose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duc</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ondly</w:t>
      </w:r>
      <w:r w:rsidRPr="00CD419C">
        <w:rPr>
          <w:rFonts w:ascii="Garamond" w:eastAsia="Garamond" w:hAnsi="Garamond" w:cs="Garamond"/>
          <w:spacing w:val="1"/>
          <w:sz w:val="24"/>
          <w:szCs w:val="24"/>
        </w:rPr>
        <w:t xml:space="preserve"> </w:t>
      </w:r>
      <w:r w:rsidRPr="00CD419C">
        <w:rPr>
          <w:rFonts w:ascii="Garamond" w:eastAsia="Garamond" w:hAnsi="Garamond" w:cs="Garamond"/>
          <w:spacing w:val="-3"/>
          <w:sz w:val="24"/>
          <w:szCs w:val="24"/>
        </w:rPr>
        <w:t>t</w:t>
      </w:r>
      <w:r w:rsidRPr="00CD419C">
        <w:rPr>
          <w:rFonts w:ascii="Garamond" w:eastAsia="Garamond" w:hAnsi="Garamond" w:cs="Garamond"/>
          <w:sz w:val="24"/>
          <w:szCs w:val="24"/>
        </w:rPr>
        <w:t>he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tant domin</w:t>
      </w:r>
      <w:r w:rsidRPr="00CD419C">
        <w:rPr>
          <w:rFonts w:ascii="Garamond" w:eastAsia="Garamond" w:hAnsi="Garamond" w:cs="Garamond"/>
          <w:spacing w:val="1"/>
          <w:sz w:val="24"/>
          <w:szCs w:val="24"/>
        </w:rPr>
        <w:t>a</w:t>
      </w:r>
      <w:r w:rsidRPr="00CD419C">
        <w:rPr>
          <w:rFonts w:ascii="Garamond" w:eastAsia="Garamond" w:hAnsi="Garamond" w:cs="Garamond"/>
          <w:sz w:val="24"/>
          <w:szCs w:val="24"/>
        </w:rPr>
        <w:t>nt area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mplo</w:t>
      </w:r>
      <w:r w:rsidRPr="00CD419C">
        <w:rPr>
          <w:rFonts w:ascii="Garamond" w:eastAsia="Garamond" w:hAnsi="Garamond" w:cs="Garamond"/>
          <w:spacing w:val="-2"/>
          <w:sz w:val="24"/>
          <w:szCs w:val="24"/>
        </w:rPr>
        <w:t>y</w:t>
      </w:r>
      <w:r w:rsidRPr="00CD419C">
        <w:rPr>
          <w:rFonts w:ascii="Garamond" w:eastAsia="Garamond" w:hAnsi="Garamond" w:cs="Garamond"/>
          <w:sz w:val="24"/>
          <w:szCs w:val="24"/>
        </w:rPr>
        <w:t xml:space="preserve">ment. </w:t>
      </w:r>
      <w:r w:rsidR="00DF2C8C" w:rsidRPr="00CD419C">
        <w:rPr>
          <w:rFonts w:ascii="Garamond" w:eastAsia="Garamond" w:hAnsi="Garamond" w:cs="Garamond"/>
          <w:sz w:val="24"/>
          <w:szCs w:val="24"/>
        </w:rPr>
        <w:t>So,</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in both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tio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y</w:t>
      </w:r>
      <w:r w:rsidRPr="00CD419C">
        <w:rPr>
          <w:rFonts w:ascii="Garamond" w:eastAsia="Garamond" w:hAnsi="Garamond" w:cs="Garamond"/>
          <w:sz w:val="24"/>
          <w:szCs w:val="24"/>
        </w:rPr>
        <w:t>oung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ompared to other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growth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 of</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1.8</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but if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 see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growth rate of K</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a</w:t>
      </w:r>
      <w:r w:rsidRPr="00CD419C">
        <w:rPr>
          <w:rFonts w:ascii="Garamond" w:eastAsia="Garamond" w:hAnsi="Garamond" w:cs="Garamond"/>
          <w:sz w:val="24"/>
          <w:szCs w:val="24"/>
        </w:rPr>
        <w:t>chi</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or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hore it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4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growth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p>
    <w:p w:rsidR="00606FEA" w:rsidRPr="00CD419C" w:rsidRDefault="00606FEA" w:rsidP="00CD419C">
      <w:pPr>
        <w:spacing w:before="1"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Tra</w:t>
      </w:r>
      <w:r w:rsidRPr="00CD419C">
        <w:rPr>
          <w:rFonts w:ascii="Garamond" w:eastAsia="Garamond" w:hAnsi="Garamond" w:cs="Garamond"/>
          <w:b/>
          <w:spacing w:val="-1"/>
          <w:sz w:val="24"/>
          <w:szCs w:val="24"/>
        </w:rPr>
        <w:t>f</w:t>
      </w:r>
      <w:r w:rsidRPr="00CD419C">
        <w:rPr>
          <w:rFonts w:ascii="Garamond" w:eastAsia="Garamond" w:hAnsi="Garamond" w:cs="Garamond"/>
          <w:b/>
          <w:sz w:val="24"/>
          <w:szCs w:val="24"/>
        </w:rPr>
        <w:t xml:space="preserve">fic </w:t>
      </w:r>
      <w:r w:rsidRPr="00CD419C">
        <w:rPr>
          <w:rFonts w:ascii="Garamond" w:eastAsia="Garamond" w:hAnsi="Garamond" w:cs="Garamond"/>
          <w:b/>
          <w:spacing w:val="-1"/>
          <w:sz w:val="24"/>
          <w:szCs w:val="24"/>
        </w:rPr>
        <w:t>f</w:t>
      </w:r>
      <w:r w:rsidRPr="00CD419C">
        <w:rPr>
          <w:rFonts w:ascii="Garamond" w:eastAsia="Garamond" w:hAnsi="Garamond" w:cs="Garamond"/>
          <w:b/>
          <w:sz w:val="24"/>
          <w:szCs w:val="24"/>
        </w:rPr>
        <w:t>low</w:t>
      </w:r>
    </w:p>
    <w:p w:rsidR="00606FEA" w:rsidRPr="00CD419C" w:rsidRDefault="00606FEA" w:rsidP="00CD419C">
      <w:pPr>
        <w:spacing w:before="19" w:line="220" w:lineRule="exact"/>
        <w:jc w:val="both"/>
        <w:rPr>
          <w:sz w:val="24"/>
          <w:szCs w:val="24"/>
        </w:rPr>
      </w:pPr>
    </w:p>
    <w:p w:rsidR="00606FEA" w:rsidRPr="00CD419C" w:rsidRDefault="00B17F3E" w:rsidP="00CD419C">
      <w:pPr>
        <w:spacing w:line="276" w:lineRule="auto"/>
        <w:ind w:left="5813" w:right="189"/>
        <w:jc w:val="both"/>
        <w:rPr>
          <w:rFonts w:ascii="Garamond" w:eastAsia="Garamond" w:hAnsi="Garamond" w:cs="Garamond"/>
          <w:sz w:val="24"/>
          <w:szCs w:val="24"/>
        </w:rPr>
      </w:pPr>
      <w:r w:rsidRPr="00B17F3E">
        <w:rPr>
          <w:sz w:val="24"/>
          <w:szCs w:val="24"/>
        </w:rPr>
        <w:pict>
          <v:shape id="_x0000_s1080" type="#_x0000_t75" style="position:absolute;left:0;text-align:left;margin-left:1in;margin-top:.2pt;width:276.55pt;height:139.5pt;z-index:-6044;mso-position-horizontal-relative:page">
            <v:imagedata r:id="rId175"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the 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u</w:t>
      </w:r>
      <w:r w:rsidR="004B7FED" w:rsidRPr="00CD419C">
        <w:rPr>
          <w:rFonts w:ascii="Garamond" w:eastAsia="Garamond" w:hAnsi="Garamond" w:cs="Garamond"/>
          <w:sz w:val="24"/>
          <w:szCs w:val="24"/>
        </w:rPr>
        <w:t>e to people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migrating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om ne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ghboring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ervi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ity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 traf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ic</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y by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a</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his</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esul</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z</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rds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 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ic</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2"/>
          <w:sz w:val="24"/>
          <w:szCs w:val="24"/>
        </w:rPr>
        <w:t>k</w:t>
      </w:r>
      <w:r w:rsidR="004B7FED" w:rsidRPr="00CD419C">
        <w:rPr>
          <w:rFonts w:ascii="Garamond" w:eastAsia="Garamond" w:hAnsi="Garamond" w:cs="Garamond"/>
          <w:sz w:val="24"/>
          <w:szCs w:val="24"/>
        </w:rPr>
        <w:t>ill</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1.2</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million</w:t>
      </w:r>
    </w:p>
    <w:p w:rsidR="00606FEA" w:rsidRPr="00CD419C" w:rsidRDefault="004B7FED" w:rsidP="00CD419C">
      <w:pPr>
        <w:spacing w:before="1" w:line="275" w:lineRule="auto"/>
        <w:ind w:left="5813" w:right="119"/>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per </w:t>
      </w:r>
      <w:r w:rsidRPr="00CD419C">
        <w:rPr>
          <w:rFonts w:ascii="Garamond" w:eastAsia="Garamond" w:hAnsi="Garamond" w:cs="Garamond"/>
          <w:spacing w:val="1"/>
          <w:sz w:val="24"/>
          <w:szCs w:val="24"/>
        </w:rPr>
        <w:t>y</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P</w:t>
      </w:r>
      <w:r w:rsidRPr="00CD419C">
        <w:rPr>
          <w:rFonts w:ascii="Garamond" w:eastAsia="Garamond" w:hAnsi="Garamond" w:cs="Garamond"/>
          <w:sz w:val="24"/>
          <w:szCs w:val="24"/>
        </w:rPr>
        <w:t>ed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v</w:t>
      </w:r>
      <w:r w:rsidRPr="00CD419C">
        <w:rPr>
          <w:rFonts w:ascii="Garamond" w:eastAsia="Garamond" w:hAnsi="Garamond" w:cs="Garamond"/>
          <w:spacing w:val="1"/>
          <w:sz w:val="24"/>
          <w:szCs w:val="24"/>
        </w:rPr>
        <w:t>e</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e mov</w:t>
      </w:r>
      <w:r w:rsidRPr="00CD419C">
        <w:rPr>
          <w:rFonts w:ascii="Garamond" w:eastAsia="Garamond" w:hAnsi="Garamond" w:cs="Garamond"/>
          <w:spacing w:val="1"/>
          <w:sz w:val="24"/>
          <w:szCs w:val="24"/>
        </w:rPr>
        <w:t>e</w:t>
      </w:r>
      <w:r w:rsidRPr="00CD419C">
        <w:rPr>
          <w:rFonts w:ascii="Garamond" w:eastAsia="Garamond" w:hAnsi="Garamond" w:cs="Garamond"/>
          <w:sz w:val="24"/>
          <w:szCs w:val="24"/>
        </w:rPr>
        <w:t>ment net</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ks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3"/>
          <w:sz w:val="24"/>
          <w:szCs w:val="24"/>
        </w:rPr>
        <w:t>t</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a</w:t>
      </w:r>
    </w:p>
    <w:p w:rsidR="00606FEA" w:rsidRPr="00CD419C" w:rsidRDefault="00606FEA" w:rsidP="00CD419C">
      <w:pPr>
        <w:spacing w:before="7" w:line="16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2"/>
          <w:sz w:val="24"/>
          <w:szCs w:val="24"/>
        </w:rPr>
        <w:t>c</w:t>
      </w:r>
      <w:r w:rsidRPr="00CD419C">
        <w:rPr>
          <w:rFonts w:ascii="Garamond" w:eastAsia="Garamond" w:hAnsi="Garamond" w:cs="Garamond"/>
          <w:sz w:val="24"/>
          <w:szCs w:val="24"/>
        </w:rPr>
        <w:t>ern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urban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2" w:line="24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ban</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A</w:t>
      </w:r>
      <w:r w:rsidRPr="00CD419C">
        <w:rPr>
          <w:rFonts w:ascii="Garamond" w:eastAsia="Garamond" w:hAnsi="Garamond" w:cs="Garamond"/>
          <w:b/>
          <w:sz w:val="24"/>
          <w:szCs w:val="24"/>
        </w:rPr>
        <w:t>ir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l</w:t>
      </w:r>
      <w:r w:rsidRPr="00CD419C">
        <w:rPr>
          <w:rFonts w:ascii="Garamond" w:eastAsia="Garamond" w:hAnsi="Garamond" w:cs="Garamond"/>
          <w:b/>
          <w:spacing w:val="2"/>
          <w:sz w:val="24"/>
          <w:szCs w:val="24"/>
        </w:rPr>
        <w:t>l</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an</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s</w:t>
      </w:r>
    </w:p>
    <w:p w:rsidR="00606FEA" w:rsidRPr="00CD419C" w:rsidRDefault="00606FEA" w:rsidP="00CD419C">
      <w:pPr>
        <w:spacing w:before="16" w:line="220" w:lineRule="exact"/>
        <w:jc w:val="both"/>
        <w:rPr>
          <w:sz w:val="24"/>
          <w:szCs w:val="24"/>
        </w:rPr>
      </w:pPr>
    </w:p>
    <w:p w:rsidR="00606FEA" w:rsidRPr="00CD419C" w:rsidRDefault="00B17F3E" w:rsidP="00CD419C">
      <w:pPr>
        <w:spacing w:line="275" w:lineRule="auto"/>
        <w:ind w:left="5621" w:right="124"/>
        <w:jc w:val="both"/>
        <w:rPr>
          <w:sz w:val="24"/>
          <w:szCs w:val="24"/>
        </w:rPr>
      </w:pPr>
      <w:r>
        <w:rPr>
          <w:sz w:val="24"/>
          <w:szCs w:val="24"/>
        </w:rPr>
        <w:pict>
          <v:shape id="_x0000_s1079" type="#_x0000_t75" style="position:absolute;left:0;text-align:left;margin-left:1in;margin-top:.5pt;width:267pt;height:151.5pt;z-index:-6043;mso-position-horizontal-relative:page">
            <v:imagedata r:id="rId176" o:title=""/>
            <w10:wrap anchorx="page"/>
          </v:shape>
        </w:pict>
      </w:r>
      <w:r w:rsidR="004B7FED" w:rsidRPr="00CD419C">
        <w:rPr>
          <w:spacing w:val="1"/>
          <w:sz w:val="24"/>
          <w:szCs w:val="24"/>
        </w:rPr>
        <w:t>W</w:t>
      </w:r>
      <w:r w:rsidR="004B7FED" w:rsidRPr="00CD419C">
        <w:rPr>
          <w:sz w:val="24"/>
          <w:szCs w:val="24"/>
        </w:rPr>
        <w:t>h</w:t>
      </w:r>
      <w:r w:rsidR="004B7FED" w:rsidRPr="00CD419C">
        <w:rPr>
          <w:spacing w:val="-1"/>
          <w:sz w:val="24"/>
          <w:szCs w:val="24"/>
        </w:rPr>
        <w:t>e</w:t>
      </w:r>
      <w:r w:rsidR="004B7FED" w:rsidRPr="00CD419C">
        <w:rPr>
          <w:sz w:val="24"/>
          <w:szCs w:val="24"/>
        </w:rPr>
        <w:t>n we</w:t>
      </w:r>
      <w:r w:rsidR="004B7FED" w:rsidRPr="00CD419C">
        <w:rPr>
          <w:spacing w:val="-1"/>
          <w:sz w:val="24"/>
          <w:szCs w:val="24"/>
        </w:rPr>
        <w:t xml:space="preserve"> a</w:t>
      </w:r>
      <w:r w:rsidR="004B7FED" w:rsidRPr="00CD419C">
        <w:rPr>
          <w:sz w:val="24"/>
          <w:szCs w:val="24"/>
        </w:rPr>
        <w:t>re</w:t>
      </w:r>
      <w:r w:rsidR="004B7FED" w:rsidRPr="00CD419C">
        <w:rPr>
          <w:spacing w:val="-2"/>
          <w:sz w:val="24"/>
          <w:szCs w:val="24"/>
        </w:rPr>
        <w:t xml:space="preserve"> </w:t>
      </w:r>
      <w:r w:rsidR="004B7FED" w:rsidRPr="00CD419C">
        <w:rPr>
          <w:spacing w:val="2"/>
          <w:sz w:val="24"/>
          <w:szCs w:val="24"/>
        </w:rPr>
        <w:t>d</w:t>
      </w:r>
      <w:r w:rsidR="004B7FED" w:rsidRPr="00CD419C">
        <w:rPr>
          <w:spacing w:val="-1"/>
          <w:sz w:val="24"/>
          <w:szCs w:val="24"/>
        </w:rPr>
        <w:t>ea</w:t>
      </w:r>
      <w:r w:rsidR="004B7FED" w:rsidRPr="00CD419C">
        <w:rPr>
          <w:sz w:val="24"/>
          <w:szCs w:val="24"/>
        </w:rPr>
        <w:t>l</w:t>
      </w:r>
      <w:r w:rsidR="004B7FED" w:rsidRPr="00CD419C">
        <w:rPr>
          <w:spacing w:val="1"/>
          <w:sz w:val="24"/>
          <w:szCs w:val="24"/>
        </w:rPr>
        <w:t>i</w:t>
      </w:r>
      <w:r w:rsidR="004B7FED" w:rsidRPr="00CD419C">
        <w:rPr>
          <w:spacing w:val="2"/>
          <w:sz w:val="24"/>
          <w:szCs w:val="24"/>
        </w:rPr>
        <w:t>n</w:t>
      </w:r>
      <w:r w:rsidR="004B7FED" w:rsidRPr="00CD419C">
        <w:rPr>
          <w:sz w:val="24"/>
          <w:szCs w:val="24"/>
        </w:rPr>
        <w:t>g</w:t>
      </w:r>
      <w:r w:rsidR="004B7FED" w:rsidRPr="00CD419C">
        <w:rPr>
          <w:spacing w:val="-2"/>
          <w:sz w:val="24"/>
          <w:szCs w:val="24"/>
        </w:rPr>
        <w:t xml:space="preserve"> </w:t>
      </w:r>
      <w:r w:rsidR="004B7FED" w:rsidRPr="00CD419C">
        <w:rPr>
          <w:sz w:val="24"/>
          <w:szCs w:val="24"/>
        </w:rPr>
        <w:t>wi</w:t>
      </w:r>
      <w:r w:rsidR="004B7FED" w:rsidRPr="00CD419C">
        <w:rPr>
          <w:spacing w:val="3"/>
          <w:sz w:val="24"/>
          <w:szCs w:val="24"/>
        </w:rPr>
        <w:t>t</w:t>
      </w:r>
      <w:r w:rsidR="004B7FED" w:rsidRPr="00CD419C">
        <w:rPr>
          <w:sz w:val="24"/>
          <w:szCs w:val="24"/>
        </w:rPr>
        <w:t>h the t</w:t>
      </w:r>
      <w:r w:rsidR="004B7FED" w:rsidRPr="00CD419C">
        <w:rPr>
          <w:spacing w:val="-1"/>
          <w:sz w:val="24"/>
          <w:szCs w:val="24"/>
        </w:rPr>
        <w:t>ra</w:t>
      </w:r>
      <w:r w:rsidR="004B7FED" w:rsidRPr="00CD419C">
        <w:rPr>
          <w:sz w:val="24"/>
          <w:szCs w:val="24"/>
        </w:rPr>
        <w:t>f</w:t>
      </w:r>
      <w:r w:rsidR="004B7FED" w:rsidRPr="00CD419C">
        <w:rPr>
          <w:spacing w:val="-1"/>
          <w:sz w:val="24"/>
          <w:szCs w:val="24"/>
        </w:rPr>
        <w:t>f</w:t>
      </w:r>
      <w:r w:rsidR="004B7FED" w:rsidRPr="00CD419C">
        <w:rPr>
          <w:sz w:val="24"/>
          <w:szCs w:val="24"/>
        </w:rPr>
        <w:t>ic flow</w:t>
      </w:r>
      <w:r w:rsidR="004B7FED" w:rsidRPr="00CD419C">
        <w:rPr>
          <w:spacing w:val="-1"/>
          <w:sz w:val="24"/>
          <w:szCs w:val="24"/>
        </w:rPr>
        <w:t xml:space="preserve"> a</w:t>
      </w:r>
      <w:r w:rsidR="004B7FED" w:rsidRPr="00CD419C">
        <w:rPr>
          <w:sz w:val="24"/>
          <w:szCs w:val="24"/>
        </w:rPr>
        <w:t>nd the industri</w:t>
      </w:r>
      <w:r w:rsidR="004B7FED" w:rsidRPr="00CD419C">
        <w:rPr>
          <w:spacing w:val="-1"/>
          <w:sz w:val="24"/>
          <w:szCs w:val="24"/>
        </w:rPr>
        <w:t>a</w:t>
      </w:r>
      <w:r w:rsidR="004B7FED" w:rsidRPr="00CD419C">
        <w:rPr>
          <w:sz w:val="24"/>
          <w:szCs w:val="24"/>
        </w:rPr>
        <w:t>l e</w:t>
      </w:r>
      <w:r w:rsidR="004B7FED" w:rsidRPr="00CD419C">
        <w:rPr>
          <w:spacing w:val="2"/>
          <w:sz w:val="24"/>
          <w:szCs w:val="24"/>
        </w:rPr>
        <w:t>s</w:t>
      </w:r>
      <w:r w:rsidR="004B7FED" w:rsidRPr="00CD419C">
        <w:rPr>
          <w:sz w:val="24"/>
          <w:szCs w:val="24"/>
        </w:rPr>
        <w:t>tablishment in the u</w:t>
      </w:r>
      <w:r w:rsidR="004B7FED" w:rsidRPr="00CD419C">
        <w:rPr>
          <w:spacing w:val="-1"/>
          <w:sz w:val="24"/>
          <w:szCs w:val="24"/>
        </w:rPr>
        <w:t>r</w:t>
      </w:r>
      <w:r w:rsidR="004B7FED" w:rsidRPr="00CD419C">
        <w:rPr>
          <w:sz w:val="24"/>
          <w:szCs w:val="24"/>
        </w:rPr>
        <w:t>b</w:t>
      </w:r>
      <w:r w:rsidR="004B7FED" w:rsidRPr="00CD419C">
        <w:rPr>
          <w:spacing w:val="-1"/>
          <w:sz w:val="24"/>
          <w:szCs w:val="24"/>
        </w:rPr>
        <w:t>a</w:t>
      </w:r>
      <w:r w:rsidR="004B7FED" w:rsidRPr="00CD419C">
        <w:rPr>
          <w:sz w:val="24"/>
          <w:szCs w:val="24"/>
        </w:rPr>
        <w:t xml:space="preserve">n </w:t>
      </w:r>
      <w:r w:rsidR="00DF2C8C" w:rsidRPr="00CD419C">
        <w:rPr>
          <w:spacing w:val="1"/>
          <w:sz w:val="24"/>
          <w:szCs w:val="24"/>
        </w:rPr>
        <w:t>a</w:t>
      </w:r>
      <w:r w:rsidR="00DF2C8C" w:rsidRPr="00CD419C">
        <w:rPr>
          <w:sz w:val="24"/>
          <w:szCs w:val="24"/>
        </w:rPr>
        <w:t>r</w:t>
      </w:r>
      <w:r w:rsidR="00DF2C8C" w:rsidRPr="00CD419C">
        <w:rPr>
          <w:spacing w:val="-2"/>
          <w:sz w:val="24"/>
          <w:szCs w:val="24"/>
        </w:rPr>
        <w:t>e</w:t>
      </w:r>
      <w:r w:rsidR="00DF2C8C" w:rsidRPr="00CD419C">
        <w:rPr>
          <w:spacing w:val="-1"/>
          <w:sz w:val="24"/>
          <w:szCs w:val="24"/>
        </w:rPr>
        <w:t>a</w:t>
      </w:r>
      <w:r w:rsidR="00DF2C8C" w:rsidRPr="00CD419C">
        <w:rPr>
          <w:sz w:val="24"/>
          <w:szCs w:val="24"/>
        </w:rPr>
        <w:t>’s</w:t>
      </w:r>
      <w:r w:rsidR="004B7FED" w:rsidRPr="00CD419C">
        <w:rPr>
          <w:sz w:val="24"/>
          <w:szCs w:val="24"/>
        </w:rPr>
        <w:t xml:space="preserve"> pollu</w:t>
      </w:r>
      <w:r w:rsidR="004B7FED" w:rsidRPr="00CD419C">
        <w:rPr>
          <w:spacing w:val="1"/>
          <w:sz w:val="24"/>
          <w:szCs w:val="24"/>
        </w:rPr>
        <w:t>t</w:t>
      </w:r>
      <w:r w:rsidR="004B7FED" w:rsidRPr="00CD419C">
        <w:rPr>
          <w:spacing w:val="-1"/>
          <w:sz w:val="24"/>
          <w:szCs w:val="24"/>
        </w:rPr>
        <w:t>a</w:t>
      </w:r>
      <w:r w:rsidR="004B7FED" w:rsidRPr="00CD419C">
        <w:rPr>
          <w:sz w:val="24"/>
          <w:szCs w:val="24"/>
        </w:rPr>
        <w:t>n</w:t>
      </w:r>
      <w:r w:rsidR="004B7FED" w:rsidRPr="00CD419C">
        <w:rPr>
          <w:spacing w:val="3"/>
          <w:sz w:val="24"/>
          <w:szCs w:val="24"/>
        </w:rPr>
        <w:t>t</w:t>
      </w:r>
      <w:r w:rsidR="004B7FED" w:rsidRPr="00CD419C">
        <w:rPr>
          <w:sz w:val="24"/>
          <w:szCs w:val="24"/>
        </w:rPr>
        <w:t>s a</w:t>
      </w:r>
      <w:r w:rsidR="004B7FED" w:rsidRPr="00CD419C">
        <w:rPr>
          <w:spacing w:val="-1"/>
          <w:sz w:val="24"/>
          <w:szCs w:val="24"/>
        </w:rPr>
        <w:t>r</w:t>
      </w:r>
      <w:r w:rsidR="004B7FED" w:rsidRPr="00CD419C">
        <w:rPr>
          <w:sz w:val="24"/>
          <w:szCs w:val="24"/>
        </w:rPr>
        <w:t>e</w:t>
      </w:r>
    </w:p>
    <w:p w:rsidR="00606FEA" w:rsidRPr="00CD419C" w:rsidRDefault="004B7FED" w:rsidP="00CD419C">
      <w:pPr>
        <w:spacing w:before="4" w:line="276" w:lineRule="auto"/>
        <w:ind w:left="5621" w:right="275"/>
        <w:jc w:val="both"/>
        <w:rPr>
          <w:sz w:val="24"/>
          <w:szCs w:val="24"/>
        </w:rPr>
      </w:pPr>
      <w:r w:rsidRPr="00CD419C">
        <w:rPr>
          <w:sz w:val="24"/>
          <w:szCs w:val="24"/>
        </w:rPr>
        <w:t>d</w:t>
      </w:r>
      <w:r w:rsidRPr="00CD419C">
        <w:rPr>
          <w:spacing w:val="-1"/>
          <w:sz w:val="24"/>
          <w:szCs w:val="24"/>
        </w:rPr>
        <w:t>e</w:t>
      </w:r>
      <w:r w:rsidRPr="00CD419C">
        <w:rPr>
          <w:sz w:val="24"/>
          <w:szCs w:val="24"/>
        </w:rPr>
        <w:t>v</w:t>
      </w:r>
      <w:r w:rsidRPr="00CD419C">
        <w:rPr>
          <w:spacing w:val="-1"/>
          <w:sz w:val="24"/>
          <w:szCs w:val="24"/>
        </w:rPr>
        <w:t>e</w:t>
      </w:r>
      <w:r w:rsidRPr="00CD419C">
        <w:rPr>
          <w:sz w:val="24"/>
          <w:szCs w:val="24"/>
        </w:rPr>
        <w:t>loped due</w:t>
      </w:r>
      <w:r w:rsidRPr="00CD419C">
        <w:rPr>
          <w:spacing w:val="-1"/>
          <w:sz w:val="24"/>
          <w:szCs w:val="24"/>
        </w:rPr>
        <w:t xml:space="preserve"> </w:t>
      </w:r>
      <w:r w:rsidRPr="00CD419C">
        <w:rPr>
          <w:sz w:val="24"/>
          <w:szCs w:val="24"/>
        </w:rPr>
        <w:t xml:space="preserve">to </w:t>
      </w:r>
      <w:r w:rsidRPr="00CD419C">
        <w:rPr>
          <w:spacing w:val="1"/>
          <w:sz w:val="24"/>
          <w:szCs w:val="24"/>
        </w:rPr>
        <w:t>t</w:t>
      </w:r>
      <w:r w:rsidRPr="00CD419C">
        <w:rPr>
          <w:sz w:val="24"/>
          <w:szCs w:val="24"/>
        </w:rPr>
        <w:t>h</w:t>
      </w:r>
      <w:r w:rsidRPr="00CD419C">
        <w:rPr>
          <w:spacing w:val="-1"/>
          <w:sz w:val="24"/>
          <w:szCs w:val="24"/>
        </w:rPr>
        <w:t>e</w:t>
      </w:r>
      <w:r w:rsidRPr="00CD419C">
        <w:rPr>
          <w:spacing w:val="2"/>
          <w:sz w:val="24"/>
          <w:szCs w:val="24"/>
        </w:rPr>
        <w:t>s</w:t>
      </w:r>
      <w:r w:rsidRPr="00CD419C">
        <w:rPr>
          <w:sz w:val="24"/>
          <w:szCs w:val="24"/>
        </w:rPr>
        <w:t>e</w:t>
      </w:r>
      <w:r w:rsidRPr="00CD419C">
        <w:rPr>
          <w:spacing w:val="-1"/>
          <w:sz w:val="24"/>
          <w:szCs w:val="24"/>
        </w:rPr>
        <w:t xml:space="preserve"> </w:t>
      </w:r>
      <w:r w:rsidRPr="00CD419C">
        <w:rPr>
          <w:sz w:val="24"/>
          <w:szCs w:val="24"/>
        </w:rPr>
        <w:t>two sour</w:t>
      </w:r>
      <w:r w:rsidRPr="00CD419C">
        <w:rPr>
          <w:spacing w:val="-1"/>
          <w:sz w:val="24"/>
          <w:szCs w:val="24"/>
        </w:rPr>
        <w:t>ce</w:t>
      </w:r>
      <w:r w:rsidRPr="00CD419C">
        <w:rPr>
          <w:sz w:val="24"/>
          <w:szCs w:val="24"/>
        </w:rPr>
        <w:t xml:space="preserve">s. </w:t>
      </w:r>
      <w:r w:rsidRPr="00CD419C">
        <w:rPr>
          <w:spacing w:val="1"/>
          <w:sz w:val="24"/>
          <w:szCs w:val="24"/>
        </w:rPr>
        <w:t>P</w:t>
      </w:r>
      <w:r w:rsidRPr="00CD419C">
        <w:rPr>
          <w:sz w:val="24"/>
          <w:szCs w:val="24"/>
        </w:rPr>
        <w:t>ol</w:t>
      </w:r>
      <w:r w:rsidRPr="00CD419C">
        <w:rPr>
          <w:spacing w:val="1"/>
          <w:sz w:val="24"/>
          <w:szCs w:val="24"/>
        </w:rPr>
        <w:t>l</w:t>
      </w:r>
      <w:r w:rsidRPr="00CD419C">
        <w:rPr>
          <w:sz w:val="24"/>
          <w:szCs w:val="24"/>
        </w:rPr>
        <w:t xml:space="preserve">utants </w:t>
      </w:r>
      <w:r w:rsidRPr="00CD419C">
        <w:rPr>
          <w:spacing w:val="-1"/>
          <w:sz w:val="24"/>
          <w:szCs w:val="24"/>
        </w:rPr>
        <w:t>a</w:t>
      </w:r>
      <w:r w:rsidRPr="00CD419C">
        <w:rPr>
          <w:sz w:val="24"/>
          <w:szCs w:val="24"/>
        </w:rPr>
        <w:t>re</w:t>
      </w:r>
      <w:r w:rsidRPr="00CD419C">
        <w:rPr>
          <w:spacing w:val="-2"/>
          <w:sz w:val="24"/>
          <w:szCs w:val="24"/>
        </w:rPr>
        <w:t xml:space="preserve"> </w:t>
      </w:r>
      <w:r w:rsidRPr="00CD419C">
        <w:rPr>
          <w:sz w:val="24"/>
          <w:szCs w:val="24"/>
        </w:rPr>
        <w:t xml:space="preserve">in </w:t>
      </w:r>
      <w:r w:rsidRPr="00CD419C">
        <w:rPr>
          <w:spacing w:val="1"/>
          <w:sz w:val="24"/>
          <w:szCs w:val="24"/>
        </w:rPr>
        <w:t>t</w:t>
      </w:r>
      <w:r w:rsidRPr="00CD419C">
        <w:rPr>
          <w:sz w:val="24"/>
          <w:szCs w:val="24"/>
        </w:rPr>
        <w:t>he</w:t>
      </w:r>
      <w:r w:rsidRPr="00CD419C">
        <w:rPr>
          <w:spacing w:val="-1"/>
          <w:sz w:val="24"/>
          <w:szCs w:val="24"/>
        </w:rPr>
        <w:t xml:space="preserve"> f</w:t>
      </w:r>
      <w:r w:rsidRPr="00CD419C">
        <w:rPr>
          <w:sz w:val="24"/>
          <w:szCs w:val="24"/>
        </w:rPr>
        <w:t>o</w:t>
      </w:r>
      <w:r w:rsidRPr="00CD419C">
        <w:rPr>
          <w:spacing w:val="-1"/>
          <w:sz w:val="24"/>
          <w:szCs w:val="24"/>
        </w:rPr>
        <w:t>r</w:t>
      </w:r>
      <w:r w:rsidRPr="00CD419C">
        <w:rPr>
          <w:sz w:val="24"/>
          <w:szCs w:val="24"/>
        </w:rPr>
        <w:t>m</w:t>
      </w:r>
      <w:r w:rsidRPr="00CD419C">
        <w:rPr>
          <w:spacing w:val="3"/>
          <w:sz w:val="24"/>
          <w:szCs w:val="24"/>
        </w:rPr>
        <w:t xml:space="preserve"> </w:t>
      </w:r>
      <w:r w:rsidRPr="00CD419C">
        <w:rPr>
          <w:sz w:val="24"/>
          <w:szCs w:val="24"/>
        </w:rPr>
        <w:t>of n</w:t>
      </w:r>
      <w:r w:rsidRPr="00CD419C">
        <w:rPr>
          <w:spacing w:val="-1"/>
          <w:sz w:val="24"/>
          <w:szCs w:val="24"/>
        </w:rPr>
        <w:t>oc</w:t>
      </w:r>
      <w:r w:rsidRPr="00CD419C">
        <w:rPr>
          <w:sz w:val="24"/>
          <w:szCs w:val="24"/>
        </w:rPr>
        <w:t xml:space="preserve">ks, </w:t>
      </w:r>
      <w:r w:rsidRPr="00CD419C">
        <w:rPr>
          <w:spacing w:val="-1"/>
          <w:sz w:val="24"/>
          <w:szCs w:val="24"/>
        </w:rPr>
        <w:t>c</w:t>
      </w:r>
      <w:r w:rsidRPr="00CD419C">
        <w:rPr>
          <w:sz w:val="24"/>
          <w:szCs w:val="24"/>
        </w:rPr>
        <w:t>o</w:t>
      </w:r>
      <w:r w:rsidRPr="00CD419C">
        <w:rPr>
          <w:spacing w:val="-1"/>
          <w:sz w:val="24"/>
          <w:szCs w:val="24"/>
        </w:rPr>
        <w:t>c</w:t>
      </w:r>
      <w:r w:rsidRPr="00CD419C">
        <w:rPr>
          <w:sz w:val="24"/>
          <w:szCs w:val="24"/>
        </w:rPr>
        <w:t xml:space="preserve">ks </w:t>
      </w:r>
      <w:r w:rsidRPr="00CD419C">
        <w:rPr>
          <w:spacing w:val="-1"/>
          <w:sz w:val="24"/>
          <w:szCs w:val="24"/>
        </w:rPr>
        <w:t>a</w:t>
      </w:r>
      <w:r w:rsidRPr="00CD419C">
        <w:rPr>
          <w:sz w:val="24"/>
          <w:szCs w:val="24"/>
        </w:rPr>
        <w:t>nd so</w:t>
      </w:r>
      <w:r w:rsidRPr="00CD419C">
        <w:rPr>
          <w:spacing w:val="-1"/>
          <w:sz w:val="24"/>
          <w:szCs w:val="24"/>
        </w:rPr>
        <w:t>c</w:t>
      </w:r>
      <w:r w:rsidRPr="00CD419C">
        <w:rPr>
          <w:sz w:val="24"/>
          <w:szCs w:val="24"/>
        </w:rPr>
        <w:t xml:space="preserve">ks </w:t>
      </w:r>
      <w:r w:rsidRPr="00CD419C">
        <w:rPr>
          <w:spacing w:val="3"/>
          <w:sz w:val="24"/>
          <w:szCs w:val="24"/>
        </w:rPr>
        <w:t>m</w:t>
      </w:r>
      <w:r w:rsidRPr="00CD419C">
        <w:rPr>
          <w:spacing w:val="-1"/>
          <w:sz w:val="24"/>
          <w:szCs w:val="24"/>
        </w:rPr>
        <w:t>ea</w:t>
      </w:r>
      <w:r w:rsidRPr="00CD419C">
        <w:rPr>
          <w:sz w:val="24"/>
          <w:szCs w:val="24"/>
        </w:rPr>
        <w:t>ni</w:t>
      </w:r>
      <w:r w:rsidRPr="00CD419C">
        <w:rPr>
          <w:spacing w:val="3"/>
          <w:sz w:val="24"/>
          <w:szCs w:val="24"/>
        </w:rPr>
        <w:t>n</w:t>
      </w:r>
      <w:r w:rsidRPr="00CD419C">
        <w:rPr>
          <w:sz w:val="24"/>
          <w:szCs w:val="24"/>
        </w:rPr>
        <w:t xml:space="preserve">g </w:t>
      </w:r>
      <w:r w:rsidR="00DF2C8C" w:rsidRPr="00CD419C">
        <w:rPr>
          <w:sz w:val="24"/>
          <w:szCs w:val="24"/>
        </w:rPr>
        <w:t>Sulphur</w:t>
      </w:r>
      <w:r w:rsidRPr="00CD419C">
        <w:rPr>
          <w:sz w:val="24"/>
          <w:szCs w:val="24"/>
        </w:rPr>
        <w:t xml:space="preserve"> dio</w:t>
      </w:r>
      <w:r w:rsidRPr="00CD419C">
        <w:rPr>
          <w:spacing w:val="3"/>
          <w:sz w:val="24"/>
          <w:szCs w:val="24"/>
        </w:rPr>
        <w:t>x</w:t>
      </w:r>
      <w:r w:rsidRPr="00CD419C">
        <w:rPr>
          <w:sz w:val="24"/>
          <w:szCs w:val="24"/>
        </w:rPr>
        <w:t xml:space="preserve">ide, </w:t>
      </w:r>
      <w:r w:rsidRPr="00CD419C">
        <w:rPr>
          <w:spacing w:val="-1"/>
          <w:sz w:val="24"/>
          <w:szCs w:val="24"/>
        </w:rPr>
        <w:t>ca</w:t>
      </w:r>
      <w:r w:rsidRPr="00CD419C">
        <w:rPr>
          <w:sz w:val="24"/>
          <w:szCs w:val="24"/>
        </w:rPr>
        <w:t>rbon</w:t>
      </w:r>
      <w:r w:rsidRPr="00CD419C">
        <w:rPr>
          <w:spacing w:val="-1"/>
          <w:sz w:val="24"/>
          <w:szCs w:val="24"/>
        </w:rPr>
        <w:t xml:space="preserve"> </w:t>
      </w:r>
      <w:r w:rsidRPr="00CD419C">
        <w:rPr>
          <w:sz w:val="24"/>
          <w:szCs w:val="24"/>
        </w:rPr>
        <w:t>dio</w:t>
      </w:r>
      <w:r w:rsidRPr="00CD419C">
        <w:rPr>
          <w:spacing w:val="3"/>
          <w:sz w:val="24"/>
          <w:szCs w:val="24"/>
        </w:rPr>
        <w:t>x</w:t>
      </w:r>
      <w:r w:rsidRPr="00CD419C">
        <w:rPr>
          <w:sz w:val="24"/>
          <w:szCs w:val="24"/>
        </w:rPr>
        <w:t>ide,</w:t>
      </w:r>
      <w:r w:rsidRPr="00CD419C">
        <w:rPr>
          <w:spacing w:val="-3"/>
          <w:sz w:val="24"/>
          <w:szCs w:val="24"/>
        </w:rPr>
        <w:t xml:space="preserve"> </w:t>
      </w:r>
      <w:r w:rsidRPr="00CD419C">
        <w:rPr>
          <w:spacing w:val="-1"/>
          <w:sz w:val="24"/>
          <w:szCs w:val="24"/>
        </w:rPr>
        <w:t>ca</w:t>
      </w:r>
      <w:r w:rsidRPr="00CD419C">
        <w:rPr>
          <w:sz w:val="24"/>
          <w:szCs w:val="24"/>
        </w:rPr>
        <w:t>rbon mono</w:t>
      </w:r>
      <w:r w:rsidRPr="00CD419C">
        <w:rPr>
          <w:spacing w:val="3"/>
          <w:sz w:val="24"/>
          <w:szCs w:val="24"/>
        </w:rPr>
        <w:t>x</w:t>
      </w:r>
      <w:r w:rsidRPr="00CD419C">
        <w:rPr>
          <w:sz w:val="24"/>
          <w:szCs w:val="24"/>
        </w:rPr>
        <w:t xml:space="preserve">ide </w:t>
      </w:r>
      <w:r w:rsidRPr="00CD419C">
        <w:rPr>
          <w:spacing w:val="-1"/>
          <w:sz w:val="24"/>
          <w:szCs w:val="24"/>
        </w:rPr>
        <w:t>a</w:t>
      </w:r>
      <w:r w:rsidRPr="00CD419C">
        <w:rPr>
          <w:sz w:val="24"/>
          <w:szCs w:val="24"/>
        </w:rPr>
        <w:t>nd ni</w:t>
      </w:r>
      <w:r w:rsidRPr="00CD419C">
        <w:rPr>
          <w:spacing w:val="1"/>
          <w:sz w:val="24"/>
          <w:szCs w:val="24"/>
        </w:rPr>
        <w:t>t</w:t>
      </w:r>
      <w:r w:rsidRPr="00CD419C">
        <w:rPr>
          <w:sz w:val="24"/>
          <w:szCs w:val="24"/>
        </w:rPr>
        <w:t>ro</w:t>
      </w:r>
      <w:r w:rsidRPr="00CD419C">
        <w:rPr>
          <w:spacing w:val="-3"/>
          <w:sz w:val="24"/>
          <w:szCs w:val="24"/>
        </w:rPr>
        <w:t>g</w:t>
      </w:r>
      <w:r w:rsidRPr="00CD419C">
        <w:rPr>
          <w:spacing w:val="-1"/>
          <w:sz w:val="24"/>
          <w:szCs w:val="24"/>
        </w:rPr>
        <w:t>e</w:t>
      </w:r>
      <w:r w:rsidRPr="00CD419C">
        <w:rPr>
          <w:sz w:val="24"/>
          <w:szCs w:val="24"/>
        </w:rPr>
        <w:t xml:space="preserve">n </w:t>
      </w:r>
      <w:r w:rsidRPr="00CD419C">
        <w:rPr>
          <w:spacing w:val="2"/>
          <w:sz w:val="24"/>
          <w:szCs w:val="24"/>
        </w:rPr>
        <w:t>ox</w:t>
      </w:r>
      <w:r w:rsidRPr="00CD419C">
        <w:rPr>
          <w:sz w:val="24"/>
          <w:szCs w:val="24"/>
        </w:rPr>
        <w:t xml:space="preserve">ide. </w:t>
      </w:r>
      <w:r w:rsidRPr="00CD419C">
        <w:rPr>
          <w:spacing w:val="-1"/>
          <w:sz w:val="24"/>
          <w:szCs w:val="24"/>
        </w:rPr>
        <w:t>T</w:t>
      </w:r>
      <w:r w:rsidRPr="00CD419C">
        <w:rPr>
          <w:sz w:val="24"/>
          <w:szCs w:val="24"/>
        </w:rPr>
        <w:t>h</w:t>
      </w:r>
      <w:r w:rsidRPr="00CD419C">
        <w:rPr>
          <w:spacing w:val="-1"/>
          <w:sz w:val="24"/>
          <w:szCs w:val="24"/>
        </w:rPr>
        <w:t>e</w:t>
      </w:r>
      <w:r w:rsidRPr="00CD419C">
        <w:rPr>
          <w:sz w:val="24"/>
          <w:szCs w:val="24"/>
        </w:rPr>
        <w:t xml:space="preserve">se </w:t>
      </w:r>
      <w:r w:rsidRPr="00CD419C">
        <w:rPr>
          <w:spacing w:val="-1"/>
          <w:sz w:val="24"/>
          <w:szCs w:val="24"/>
        </w:rPr>
        <w:t>a</w:t>
      </w:r>
      <w:r w:rsidRPr="00CD419C">
        <w:rPr>
          <w:sz w:val="24"/>
          <w:szCs w:val="24"/>
        </w:rPr>
        <w:t>re</w:t>
      </w:r>
      <w:r w:rsidRPr="00CD419C">
        <w:rPr>
          <w:spacing w:val="-2"/>
          <w:sz w:val="24"/>
          <w:szCs w:val="24"/>
        </w:rPr>
        <w:t xml:space="preserve"> </w:t>
      </w:r>
      <w:r w:rsidRPr="00CD419C">
        <w:rPr>
          <w:spacing w:val="1"/>
          <w:sz w:val="24"/>
          <w:szCs w:val="24"/>
        </w:rPr>
        <w:t>a</w:t>
      </w:r>
      <w:r w:rsidRPr="00CD419C">
        <w:rPr>
          <w:spacing w:val="-1"/>
          <w:sz w:val="24"/>
          <w:szCs w:val="24"/>
        </w:rPr>
        <w:t>c</w:t>
      </w:r>
      <w:r w:rsidRPr="00CD419C">
        <w:rPr>
          <w:sz w:val="24"/>
          <w:szCs w:val="24"/>
        </w:rPr>
        <w:t>tual</w:t>
      </w:r>
      <w:r w:rsidRPr="00CD419C">
        <w:rPr>
          <w:spacing w:val="5"/>
          <w:sz w:val="24"/>
          <w:szCs w:val="24"/>
        </w:rPr>
        <w:t>l</w:t>
      </w:r>
      <w:r w:rsidRPr="00CD419C">
        <w:rPr>
          <w:sz w:val="24"/>
          <w:szCs w:val="24"/>
        </w:rPr>
        <w:t>y</w:t>
      </w:r>
      <w:r w:rsidRPr="00CD419C">
        <w:rPr>
          <w:spacing w:val="-5"/>
          <w:sz w:val="24"/>
          <w:szCs w:val="24"/>
        </w:rPr>
        <w:t xml:space="preserve"> </w:t>
      </w:r>
      <w:r w:rsidRPr="00CD419C">
        <w:rPr>
          <w:sz w:val="24"/>
          <w:szCs w:val="24"/>
        </w:rPr>
        <w:t>the</w:t>
      </w:r>
      <w:r w:rsidRPr="00CD419C">
        <w:rPr>
          <w:spacing w:val="2"/>
          <w:sz w:val="24"/>
          <w:szCs w:val="24"/>
        </w:rPr>
        <w:t xml:space="preserve"> </w:t>
      </w:r>
      <w:r w:rsidRPr="00CD419C">
        <w:rPr>
          <w:spacing w:val="-2"/>
          <w:sz w:val="24"/>
          <w:szCs w:val="24"/>
        </w:rPr>
        <w:t>g</w:t>
      </w:r>
      <w:r w:rsidRPr="00CD419C">
        <w:rPr>
          <w:sz w:val="24"/>
          <w:szCs w:val="24"/>
        </w:rPr>
        <w:t>re</w:t>
      </w:r>
      <w:r w:rsidRPr="00CD419C">
        <w:rPr>
          <w:spacing w:val="-1"/>
          <w:sz w:val="24"/>
          <w:szCs w:val="24"/>
        </w:rPr>
        <w:t>e</w:t>
      </w:r>
      <w:r w:rsidRPr="00CD419C">
        <w:rPr>
          <w:sz w:val="24"/>
          <w:szCs w:val="24"/>
        </w:rPr>
        <w:t>nho</w:t>
      </w:r>
      <w:r w:rsidRPr="00CD419C">
        <w:rPr>
          <w:spacing w:val="2"/>
          <w:sz w:val="24"/>
          <w:szCs w:val="24"/>
        </w:rPr>
        <w:t>u</w:t>
      </w:r>
      <w:r w:rsidRPr="00CD419C">
        <w:rPr>
          <w:sz w:val="24"/>
          <w:szCs w:val="24"/>
        </w:rPr>
        <w:t>se</w:t>
      </w:r>
      <w:r w:rsidRPr="00CD419C">
        <w:rPr>
          <w:spacing w:val="-1"/>
          <w:sz w:val="24"/>
          <w:szCs w:val="24"/>
        </w:rPr>
        <w:t xml:space="preserve"> </w:t>
      </w:r>
      <w:r w:rsidRPr="00CD419C">
        <w:rPr>
          <w:sz w:val="24"/>
          <w:szCs w:val="24"/>
        </w:rPr>
        <w:t>g</w:t>
      </w:r>
      <w:r w:rsidRPr="00CD419C">
        <w:rPr>
          <w:spacing w:val="-1"/>
          <w:sz w:val="24"/>
          <w:szCs w:val="24"/>
        </w:rPr>
        <w:t>a</w:t>
      </w:r>
      <w:r w:rsidRPr="00CD419C">
        <w:rPr>
          <w:sz w:val="24"/>
          <w:szCs w:val="24"/>
        </w:rPr>
        <w:t>s</w:t>
      </w:r>
      <w:r w:rsidRPr="00CD419C">
        <w:rPr>
          <w:spacing w:val="-1"/>
          <w:sz w:val="24"/>
          <w:szCs w:val="24"/>
        </w:rPr>
        <w:t>e</w:t>
      </w:r>
      <w:r w:rsidRPr="00CD419C">
        <w:rPr>
          <w:sz w:val="24"/>
          <w:szCs w:val="24"/>
        </w:rPr>
        <w:t xml:space="preserve">s find in </w:t>
      </w:r>
      <w:r w:rsidRPr="00CD419C">
        <w:rPr>
          <w:spacing w:val="1"/>
          <w:sz w:val="24"/>
          <w:szCs w:val="24"/>
        </w:rPr>
        <w:t>t</w:t>
      </w:r>
      <w:r w:rsidRPr="00CD419C">
        <w:rPr>
          <w:sz w:val="24"/>
          <w:szCs w:val="24"/>
        </w:rPr>
        <w:t>he</w:t>
      </w:r>
      <w:r w:rsidRPr="00CD419C">
        <w:rPr>
          <w:spacing w:val="-1"/>
          <w:sz w:val="24"/>
          <w:szCs w:val="24"/>
        </w:rPr>
        <w:t xml:space="preserve"> a</w:t>
      </w:r>
      <w:r w:rsidRPr="00CD419C">
        <w:rPr>
          <w:sz w:val="24"/>
          <w:szCs w:val="24"/>
        </w:rPr>
        <w:t>ir w</w:t>
      </w:r>
      <w:r w:rsidRPr="00CD419C">
        <w:rPr>
          <w:spacing w:val="-1"/>
          <w:sz w:val="24"/>
          <w:szCs w:val="24"/>
        </w:rPr>
        <w:t>h</w:t>
      </w:r>
      <w:r w:rsidRPr="00CD419C">
        <w:rPr>
          <w:sz w:val="24"/>
          <w:szCs w:val="24"/>
        </w:rPr>
        <w:t xml:space="preserve">ich </w:t>
      </w:r>
      <w:r w:rsidRPr="00CD419C">
        <w:rPr>
          <w:spacing w:val="1"/>
          <w:sz w:val="24"/>
          <w:szCs w:val="24"/>
        </w:rPr>
        <w:t>r</w:t>
      </w:r>
      <w:r w:rsidRPr="00CD419C">
        <w:rPr>
          <w:spacing w:val="-1"/>
          <w:sz w:val="24"/>
          <w:szCs w:val="24"/>
        </w:rPr>
        <w:t>e</w:t>
      </w:r>
      <w:r w:rsidRPr="00CD419C">
        <w:rPr>
          <w:sz w:val="24"/>
          <w:szCs w:val="24"/>
        </w:rPr>
        <w:t>sul</w:t>
      </w:r>
      <w:r w:rsidRPr="00CD419C">
        <w:rPr>
          <w:spacing w:val="1"/>
          <w:sz w:val="24"/>
          <w:szCs w:val="24"/>
        </w:rPr>
        <w:t>t</w:t>
      </w:r>
      <w:r w:rsidRPr="00CD419C">
        <w:rPr>
          <w:sz w:val="24"/>
          <w:szCs w:val="24"/>
        </w:rPr>
        <w:t xml:space="preserve">s in </w:t>
      </w:r>
      <w:r w:rsidRPr="00CD419C">
        <w:rPr>
          <w:spacing w:val="1"/>
          <w:sz w:val="24"/>
          <w:szCs w:val="24"/>
        </w:rPr>
        <w:t>t</w:t>
      </w:r>
      <w:r w:rsidRPr="00CD419C">
        <w:rPr>
          <w:sz w:val="24"/>
          <w:szCs w:val="24"/>
        </w:rPr>
        <w:t>he</w:t>
      </w:r>
      <w:r w:rsidRPr="00CD419C">
        <w:rPr>
          <w:spacing w:val="-1"/>
          <w:sz w:val="24"/>
          <w:szCs w:val="24"/>
        </w:rPr>
        <w:t xml:space="preserve"> r</w:t>
      </w:r>
      <w:r w:rsidRPr="00CD419C">
        <w:rPr>
          <w:sz w:val="24"/>
          <w:szCs w:val="24"/>
        </w:rPr>
        <w:t>ise of</w:t>
      </w:r>
    </w:p>
    <w:p w:rsidR="00606FEA" w:rsidRPr="00CD419C" w:rsidRDefault="004B7FED" w:rsidP="00CD419C">
      <w:pPr>
        <w:spacing w:before="1" w:line="276" w:lineRule="auto"/>
        <w:ind w:left="100" w:right="97"/>
        <w:jc w:val="both"/>
        <w:rPr>
          <w:sz w:val="24"/>
          <w:szCs w:val="24"/>
        </w:rPr>
      </w:pPr>
      <w:r w:rsidRPr="00CD419C">
        <w:rPr>
          <w:sz w:val="24"/>
          <w:szCs w:val="24"/>
        </w:rPr>
        <w:t>temp</w:t>
      </w:r>
      <w:r w:rsidRPr="00CD419C">
        <w:rPr>
          <w:spacing w:val="-1"/>
          <w:sz w:val="24"/>
          <w:szCs w:val="24"/>
        </w:rPr>
        <w:t>e</w:t>
      </w:r>
      <w:r w:rsidRPr="00CD419C">
        <w:rPr>
          <w:sz w:val="24"/>
          <w:szCs w:val="24"/>
        </w:rPr>
        <w:t>r</w:t>
      </w:r>
      <w:r w:rsidRPr="00CD419C">
        <w:rPr>
          <w:spacing w:val="-2"/>
          <w:sz w:val="24"/>
          <w:szCs w:val="24"/>
        </w:rPr>
        <w:t>a</w:t>
      </w:r>
      <w:r w:rsidRPr="00CD419C">
        <w:rPr>
          <w:sz w:val="24"/>
          <w:szCs w:val="24"/>
        </w:rPr>
        <w:t>tu</w:t>
      </w:r>
      <w:r w:rsidRPr="00CD419C">
        <w:rPr>
          <w:spacing w:val="2"/>
          <w:sz w:val="24"/>
          <w:szCs w:val="24"/>
        </w:rPr>
        <w:t>r</w:t>
      </w:r>
      <w:r w:rsidRPr="00CD419C">
        <w:rPr>
          <w:sz w:val="24"/>
          <w:szCs w:val="24"/>
        </w:rPr>
        <w:t>e</w:t>
      </w:r>
      <w:r w:rsidRPr="00CD419C">
        <w:rPr>
          <w:spacing w:val="-1"/>
          <w:sz w:val="24"/>
          <w:szCs w:val="24"/>
        </w:rPr>
        <w:t xml:space="preserve"> </w:t>
      </w:r>
      <w:r w:rsidRPr="00CD419C">
        <w:rPr>
          <w:sz w:val="24"/>
          <w:szCs w:val="24"/>
        </w:rPr>
        <w:t>in</w:t>
      </w:r>
      <w:r w:rsidRPr="00CD419C">
        <w:rPr>
          <w:spacing w:val="1"/>
          <w:sz w:val="24"/>
          <w:szCs w:val="24"/>
        </w:rPr>
        <w:t xml:space="preserve"> </w:t>
      </w:r>
      <w:r w:rsidRPr="00CD419C">
        <w:rPr>
          <w:sz w:val="24"/>
          <w:szCs w:val="24"/>
        </w:rPr>
        <w:t>these</w:t>
      </w:r>
      <w:r w:rsidRPr="00CD419C">
        <w:rPr>
          <w:spacing w:val="-1"/>
          <w:sz w:val="24"/>
          <w:szCs w:val="24"/>
        </w:rPr>
        <w:t xml:space="preserve"> a</w:t>
      </w:r>
      <w:r w:rsidRPr="00CD419C">
        <w:rPr>
          <w:spacing w:val="1"/>
          <w:sz w:val="24"/>
          <w:szCs w:val="24"/>
        </w:rPr>
        <w:t>r</w:t>
      </w:r>
      <w:r w:rsidRPr="00CD419C">
        <w:rPr>
          <w:spacing w:val="-1"/>
          <w:sz w:val="24"/>
          <w:szCs w:val="24"/>
        </w:rPr>
        <w:t>e</w:t>
      </w:r>
      <w:r w:rsidRPr="00CD419C">
        <w:rPr>
          <w:spacing w:val="1"/>
          <w:sz w:val="24"/>
          <w:szCs w:val="24"/>
        </w:rPr>
        <w:t>as</w:t>
      </w:r>
      <w:r w:rsidRPr="00CD419C">
        <w:rPr>
          <w:sz w:val="24"/>
          <w:szCs w:val="24"/>
        </w:rPr>
        <w:t>. Hi</w:t>
      </w:r>
      <w:r w:rsidRPr="00CD419C">
        <w:rPr>
          <w:spacing w:val="-2"/>
          <w:sz w:val="24"/>
          <w:szCs w:val="24"/>
        </w:rPr>
        <w:t>g</w:t>
      </w:r>
      <w:r w:rsidRPr="00CD419C">
        <w:rPr>
          <w:sz w:val="24"/>
          <w:szCs w:val="24"/>
        </w:rPr>
        <w:t xml:space="preserve">h </w:t>
      </w:r>
      <w:r w:rsidRPr="00CD419C">
        <w:rPr>
          <w:spacing w:val="-1"/>
          <w:sz w:val="24"/>
          <w:szCs w:val="24"/>
        </w:rPr>
        <w:t>c</w:t>
      </w:r>
      <w:r w:rsidRPr="00CD419C">
        <w:rPr>
          <w:sz w:val="24"/>
          <w:szCs w:val="24"/>
        </w:rPr>
        <w:t>o</w:t>
      </w:r>
      <w:r w:rsidRPr="00CD419C">
        <w:rPr>
          <w:spacing w:val="2"/>
          <w:sz w:val="24"/>
          <w:szCs w:val="24"/>
        </w:rPr>
        <w:t>n</w:t>
      </w:r>
      <w:r w:rsidRPr="00CD419C">
        <w:rPr>
          <w:spacing w:val="-1"/>
          <w:sz w:val="24"/>
          <w:szCs w:val="24"/>
        </w:rPr>
        <w:t>ce</w:t>
      </w:r>
      <w:r w:rsidRPr="00CD419C">
        <w:rPr>
          <w:sz w:val="24"/>
          <w:szCs w:val="24"/>
        </w:rPr>
        <w:t>nt</w:t>
      </w:r>
      <w:r w:rsidRPr="00CD419C">
        <w:rPr>
          <w:spacing w:val="2"/>
          <w:sz w:val="24"/>
          <w:szCs w:val="24"/>
        </w:rPr>
        <w:t>r</w:t>
      </w:r>
      <w:r w:rsidRPr="00CD419C">
        <w:rPr>
          <w:spacing w:val="-1"/>
          <w:sz w:val="24"/>
          <w:szCs w:val="24"/>
        </w:rPr>
        <w:t>a</w:t>
      </w:r>
      <w:r w:rsidRPr="00CD419C">
        <w:rPr>
          <w:sz w:val="24"/>
          <w:szCs w:val="24"/>
        </w:rPr>
        <w:t>t</w:t>
      </w:r>
      <w:r w:rsidRPr="00CD419C">
        <w:rPr>
          <w:spacing w:val="1"/>
          <w:sz w:val="24"/>
          <w:szCs w:val="24"/>
        </w:rPr>
        <w:t>i</w:t>
      </w:r>
      <w:r w:rsidRPr="00CD419C">
        <w:rPr>
          <w:sz w:val="24"/>
          <w:szCs w:val="24"/>
        </w:rPr>
        <w:t>ons of susp</w:t>
      </w:r>
      <w:r w:rsidRPr="00CD419C">
        <w:rPr>
          <w:spacing w:val="-1"/>
          <w:sz w:val="24"/>
          <w:szCs w:val="24"/>
        </w:rPr>
        <w:t>e</w:t>
      </w:r>
      <w:r w:rsidRPr="00CD419C">
        <w:rPr>
          <w:sz w:val="24"/>
          <w:szCs w:val="24"/>
        </w:rPr>
        <w:t>nd</w:t>
      </w:r>
      <w:r w:rsidRPr="00CD419C">
        <w:rPr>
          <w:spacing w:val="-1"/>
          <w:sz w:val="24"/>
          <w:szCs w:val="24"/>
        </w:rPr>
        <w:t>e</w:t>
      </w:r>
      <w:r w:rsidRPr="00CD419C">
        <w:rPr>
          <w:sz w:val="24"/>
          <w:szCs w:val="24"/>
        </w:rPr>
        <w:t>d p</w:t>
      </w:r>
      <w:r w:rsidRPr="00CD419C">
        <w:rPr>
          <w:spacing w:val="-1"/>
          <w:sz w:val="24"/>
          <w:szCs w:val="24"/>
        </w:rPr>
        <w:t>a</w:t>
      </w:r>
      <w:r w:rsidRPr="00CD419C">
        <w:rPr>
          <w:sz w:val="24"/>
          <w:szCs w:val="24"/>
        </w:rPr>
        <w:t>rticul</w:t>
      </w:r>
      <w:r w:rsidRPr="00CD419C">
        <w:rPr>
          <w:spacing w:val="-1"/>
          <w:sz w:val="24"/>
          <w:szCs w:val="24"/>
        </w:rPr>
        <w:t>a</w:t>
      </w:r>
      <w:r w:rsidRPr="00CD419C">
        <w:rPr>
          <w:spacing w:val="3"/>
          <w:sz w:val="24"/>
          <w:szCs w:val="24"/>
        </w:rPr>
        <w:t>t</w:t>
      </w:r>
      <w:r w:rsidRPr="00CD419C">
        <w:rPr>
          <w:spacing w:val="-1"/>
          <w:sz w:val="24"/>
          <w:szCs w:val="24"/>
        </w:rPr>
        <w:t>e</w:t>
      </w:r>
      <w:r w:rsidRPr="00CD419C">
        <w:rPr>
          <w:sz w:val="24"/>
          <w:szCs w:val="24"/>
        </w:rPr>
        <w:t xml:space="preserve">s </w:t>
      </w:r>
      <w:r w:rsidRPr="00CD419C">
        <w:rPr>
          <w:spacing w:val="1"/>
          <w:sz w:val="24"/>
          <w:szCs w:val="24"/>
        </w:rPr>
        <w:t>a</w:t>
      </w:r>
      <w:r w:rsidRPr="00CD419C">
        <w:rPr>
          <w:sz w:val="24"/>
          <w:szCs w:val="24"/>
        </w:rPr>
        <w:t>dv</w:t>
      </w:r>
      <w:r w:rsidRPr="00CD419C">
        <w:rPr>
          <w:spacing w:val="-1"/>
          <w:sz w:val="24"/>
          <w:szCs w:val="24"/>
        </w:rPr>
        <w:t>e</w:t>
      </w:r>
      <w:r w:rsidRPr="00CD419C">
        <w:rPr>
          <w:sz w:val="24"/>
          <w:szCs w:val="24"/>
        </w:rPr>
        <w:t>rs</w:t>
      </w:r>
      <w:r w:rsidRPr="00CD419C">
        <w:rPr>
          <w:spacing w:val="-1"/>
          <w:sz w:val="24"/>
          <w:szCs w:val="24"/>
        </w:rPr>
        <w:t>e</w:t>
      </w:r>
      <w:r w:rsidRPr="00CD419C">
        <w:rPr>
          <w:spacing w:val="5"/>
          <w:sz w:val="24"/>
          <w:szCs w:val="24"/>
        </w:rPr>
        <w:t>l</w:t>
      </w:r>
      <w:r w:rsidRPr="00CD419C">
        <w:rPr>
          <w:sz w:val="24"/>
          <w:szCs w:val="24"/>
        </w:rPr>
        <w:t>y</w:t>
      </w:r>
      <w:r w:rsidRPr="00CD419C">
        <w:rPr>
          <w:spacing w:val="-2"/>
          <w:sz w:val="24"/>
          <w:szCs w:val="24"/>
        </w:rPr>
        <w:t xml:space="preserve"> </w:t>
      </w:r>
      <w:r w:rsidRPr="00CD419C">
        <w:rPr>
          <w:spacing w:val="-1"/>
          <w:sz w:val="24"/>
          <w:szCs w:val="24"/>
        </w:rPr>
        <w:t>a</w:t>
      </w:r>
      <w:r w:rsidRPr="00CD419C">
        <w:rPr>
          <w:spacing w:val="1"/>
          <w:sz w:val="24"/>
          <w:szCs w:val="24"/>
        </w:rPr>
        <w:t>f</w:t>
      </w:r>
      <w:r w:rsidRPr="00CD419C">
        <w:rPr>
          <w:sz w:val="24"/>
          <w:szCs w:val="24"/>
        </w:rPr>
        <w:t>fe</w:t>
      </w:r>
      <w:r w:rsidRPr="00CD419C">
        <w:rPr>
          <w:spacing w:val="-1"/>
          <w:sz w:val="24"/>
          <w:szCs w:val="24"/>
        </w:rPr>
        <w:t>c</w:t>
      </w:r>
      <w:r w:rsidRPr="00CD419C">
        <w:rPr>
          <w:sz w:val="24"/>
          <w:szCs w:val="24"/>
        </w:rPr>
        <w:t>t hu</w:t>
      </w:r>
      <w:r w:rsidRPr="00CD419C">
        <w:rPr>
          <w:spacing w:val="1"/>
          <w:sz w:val="24"/>
          <w:szCs w:val="24"/>
        </w:rPr>
        <w:t>m</w:t>
      </w:r>
      <w:r w:rsidRPr="00CD419C">
        <w:rPr>
          <w:spacing w:val="-1"/>
          <w:sz w:val="24"/>
          <w:szCs w:val="24"/>
        </w:rPr>
        <w:t>a</w:t>
      </w:r>
      <w:r w:rsidRPr="00CD419C">
        <w:rPr>
          <w:sz w:val="24"/>
          <w:szCs w:val="24"/>
        </w:rPr>
        <w:t>n h</w:t>
      </w:r>
      <w:r w:rsidRPr="00CD419C">
        <w:rPr>
          <w:spacing w:val="-1"/>
          <w:sz w:val="24"/>
          <w:szCs w:val="24"/>
        </w:rPr>
        <w:t>ea</w:t>
      </w:r>
      <w:r w:rsidRPr="00CD419C">
        <w:rPr>
          <w:sz w:val="24"/>
          <w:szCs w:val="24"/>
        </w:rPr>
        <w:t>l</w:t>
      </w:r>
      <w:r w:rsidRPr="00CD419C">
        <w:rPr>
          <w:spacing w:val="1"/>
          <w:sz w:val="24"/>
          <w:szCs w:val="24"/>
        </w:rPr>
        <w:t>t</w:t>
      </w:r>
      <w:r w:rsidRPr="00CD419C">
        <w:rPr>
          <w:sz w:val="24"/>
          <w:szCs w:val="24"/>
        </w:rPr>
        <w:t>h, pr</w:t>
      </w:r>
      <w:r w:rsidRPr="00CD419C">
        <w:rPr>
          <w:spacing w:val="-1"/>
          <w:sz w:val="24"/>
          <w:szCs w:val="24"/>
        </w:rPr>
        <w:t>o</w:t>
      </w:r>
      <w:r w:rsidRPr="00CD419C">
        <w:rPr>
          <w:sz w:val="24"/>
          <w:szCs w:val="24"/>
        </w:rPr>
        <w:t>voking a</w:t>
      </w:r>
      <w:r w:rsidRPr="00CD419C">
        <w:rPr>
          <w:spacing w:val="-1"/>
          <w:sz w:val="24"/>
          <w:szCs w:val="24"/>
        </w:rPr>
        <w:t xml:space="preserve"> </w:t>
      </w:r>
      <w:r w:rsidRPr="00CD419C">
        <w:rPr>
          <w:sz w:val="24"/>
          <w:szCs w:val="24"/>
        </w:rPr>
        <w:t>wide</w:t>
      </w:r>
      <w:r w:rsidRPr="00CD419C">
        <w:rPr>
          <w:spacing w:val="1"/>
          <w:sz w:val="24"/>
          <w:szCs w:val="24"/>
        </w:rPr>
        <w:t xml:space="preserve"> </w:t>
      </w:r>
      <w:r w:rsidRPr="00CD419C">
        <w:rPr>
          <w:sz w:val="24"/>
          <w:szCs w:val="24"/>
        </w:rPr>
        <w:t>r</w:t>
      </w:r>
      <w:r w:rsidRPr="00CD419C">
        <w:rPr>
          <w:spacing w:val="-2"/>
          <w:sz w:val="24"/>
          <w:szCs w:val="24"/>
        </w:rPr>
        <w:t>a</w:t>
      </w:r>
      <w:r w:rsidRPr="00CD419C">
        <w:rPr>
          <w:spacing w:val="2"/>
          <w:sz w:val="24"/>
          <w:szCs w:val="24"/>
        </w:rPr>
        <w:t>n</w:t>
      </w:r>
      <w:r w:rsidRPr="00CD419C">
        <w:rPr>
          <w:spacing w:val="-2"/>
          <w:sz w:val="24"/>
          <w:szCs w:val="24"/>
        </w:rPr>
        <w:t>g</w:t>
      </w:r>
      <w:r w:rsidRPr="00CD419C">
        <w:rPr>
          <w:sz w:val="24"/>
          <w:szCs w:val="24"/>
        </w:rPr>
        <w:t>e</w:t>
      </w:r>
      <w:r w:rsidRPr="00CD419C">
        <w:rPr>
          <w:spacing w:val="-1"/>
          <w:sz w:val="24"/>
          <w:szCs w:val="24"/>
        </w:rPr>
        <w:t xml:space="preserve"> </w:t>
      </w:r>
      <w:r w:rsidRPr="00CD419C">
        <w:rPr>
          <w:sz w:val="24"/>
          <w:szCs w:val="24"/>
        </w:rPr>
        <w:t>of</w:t>
      </w:r>
      <w:r w:rsidRPr="00CD419C">
        <w:rPr>
          <w:spacing w:val="1"/>
          <w:sz w:val="24"/>
          <w:szCs w:val="24"/>
        </w:rPr>
        <w:t xml:space="preserve"> </w:t>
      </w:r>
      <w:r w:rsidRPr="00CD419C">
        <w:rPr>
          <w:sz w:val="24"/>
          <w:szCs w:val="24"/>
        </w:rPr>
        <w:t>r</w:t>
      </w:r>
      <w:r w:rsidRPr="00CD419C">
        <w:rPr>
          <w:spacing w:val="-2"/>
          <w:sz w:val="24"/>
          <w:szCs w:val="24"/>
        </w:rPr>
        <w:t>e</w:t>
      </w:r>
      <w:r w:rsidRPr="00CD419C">
        <w:rPr>
          <w:sz w:val="24"/>
          <w:szCs w:val="24"/>
        </w:rPr>
        <w:t>spir</w:t>
      </w:r>
      <w:r w:rsidRPr="00CD419C">
        <w:rPr>
          <w:spacing w:val="-1"/>
          <w:sz w:val="24"/>
          <w:szCs w:val="24"/>
        </w:rPr>
        <w:t>a</w:t>
      </w:r>
      <w:r w:rsidRPr="00CD419C">
        <w:rPr>
          <w:sz w:val="24"/>
          <w:szCs w:val="24"/>
        </w:rPr>
        <w:t>t</w:t>
      </w:r>
      <w:r w:rsidRPr="00CD419C">
        <w:rPr>
          <w:spacing w:val="3"/>
          <w:sz w:val="24"/>
          <w:szCs w:val="24"/>
        </w:rPr>
        <w:t>o</w:t>
      </w:r>
      <w:r w:rsidRPr="00CD419C">
        <w:rPr>
          <w:spacing w:val="4"/>
          <w:sz w:val="24"/>
          <w:szCs w:val="24"/>
        </w:rPr>
        <w:t>r</w:t>
      </w:r>
      <w:r w:rsidRPr="00CD419C">
        <w:rPr>
          <w:sz w:val="24"/>
          <w:szCs w:val="24"/>
        </w:rPr>
        <w:t>y</w:t>
      </w:r>
      <w:r w:rsidRPr="00CD419C">
        <w:rPr>
          <w:spacing w:val="-5"/>
          <w:sz w:val="24"/>
          <w:szCs w:val="24"/>
        </w:rPr>
        <w:t xml:space="preserve"> </w:t>
      </w:r>
      <w:r w:rsidRPr="00CD419C">
        <w:rPr>
          <w:sz w:val="24"/>
          <w:szCs w:val="24"/>
        </w:rPr>
        <w:t>dise</w:t>
      </w:r>
      <w:r w:rsidRPr="00CD419C">
        <w:rPr>
          <w:spacing w:val="1"/>
          <w:sz w:val="24"/>
          <w:szCs w:val="24"/>
        </w:rPr>
        <w:t>a</w:t>
      </w:r>
      <w:r w:rsidRPr="00CD419C">
        <w:rPr>
          <w:sz w:val="24"/>
          <w:szCs w:val="24"/>
        </w:rPr>
        <w:t>s</w:t>
      </w:r>
      <w:r w:rsidRPr="00CD419C">
        <w:rPr>
          <w:spacing w:val="-1"/>
          <w:sz w:val="24"/>
          <w:szCs w:val="24"/>
        </w:rPr>
        <w:t>e</w:t>
      </w:r>
      <w:r w:rsidRPr="00CD419C">
        <w:rPr>
          <w:sz w:val="24"/>
          <w:szCs w:val="24"/>
        </w:rPr>
        <w:t>s and</w:t>
      </w:r>
      <w:r w:rsidRPr="00CD419C">
        <w:rPr>
          <w:spacing w:val="-1"/>
          <w:sz w:val="24"/>
          <w:szCs w:val="24"/>
        </w:rPr>
        <w:t xml:space="preserve"> e</w:t>
      </w:r>
      <w:r w:rsidRPr="00CD419C">
        <w:rPr>
          <w:spacing w:val="2"/>
          <w:sz w:val="24"/>
          <w:szCs w:val="24"/>
        </w:rPr>
        <w:t>x</w:t>
      </w:r>
      <w:r w:rsidRPr="00CD419C">
        <w:rPr>
          <w:spacing w:val="-1"/>
          <w:sz w:val="24"/>
          <w:szCs w:val="24"/>
        </w:rPr>
        <w:t>ace</w:t>
      </w:r>
      <w:r w:rsidRPr="00CD419C">
        <w:rPr>
          <w:sz w:val="24"/>
          <w:szCs w:val="24"/>
        </w:rPr>
        <w:t>r</w:t>
      </w:r>
      <w:r w:rsidRPr="00CD419C">
        <w:rPr>
          <w:spacing w:val="1"/>
          <w:sz w:val="24"/>
          <w:szCs w:val="24"/>
        </w:rPr>
        <w:t>b</w:t>
      </w:r>
      <w:r w:rsidRPr="00CD419C">
        <w:rPr>
          <w:spacing w:val="-1"/>
          <w:sz w:val="24"/>
          <w:szCs w:val="24"/>
        </w:rPr>
        <w:t>a</w:t>
      </w:r>
      <w:r w:rsidRPr="00CD419C">
        <w:rPr>
          <w:sz w:val="24"/>
          <w:szCs w:val="24"/>
        </w:rPr>
        <w:t>t</w:t>
      </w:r>
      <w:r w:rsidRPr="00CD419C">
        <w:rPr>
          <w:spacing w:val="1"/>
          <w:sz w:val="24"/>
          <w:szCs w:val="24"/>
        </w:rPr>
        <w:t>i</w:t>
      </w:r>
      <w:r w:rsidRPr="00CD419C">
        <w:rPr>
          <w:sz w:val="24"/>
          <w:szCs w:val="24"/>
        </w:rPr>
        <w:t>ng</w:t>
      </w:r>
      <w:r w:rsidRPr="00CD419C">
        <w:rPr>
          <w:spacing w:val="-2"/>
          <w:sz w:val="24"/>
          <w:szCs w:val="24"/>
        </w:rPr>
        <w:t xml:space="preserve"> </w:t>
      </w:r>
      <w:r w:rsidRPr="00CD419C">
        <w:rPr>
          <w:spacing w:val="2"/>
          <w:sz w:val="24"/>
          <w:szCs w:val="24"/>
        </w:rPr>
        <w:t>h</w:t>
      </w:r>
      <w:r w:rsidRPr="00CD419C">
        <w:rPr>
          <w:spacing w:val="-1"/>
          <w:sz w:val="24"/>
          <w:szCs w:val="24"/>
        </w:rPr>
        <w:t>e</w:t>
      </w:r>
      <w:r w:rsidRPr="00CD419C">
        <w:rPr>
          <w:spacing w:val="1"/>
          <w:sz w:val="24"/>
          <w:szCs w:val="24"/>
        </w:rPr>
        <w:t>a</w:t>
      </w:r>
      <w:r w:rsidRPr="00CD419C">
        <w:rPr>
          <w:sz w:val="24"/>
          <w:szCs w:val="24"/>
        </w:rPr>
        <w:t>rt dise</w:t>
      </w:r>
      <w:r w:rsidRPr="00CD419C">
        <w:rPr>
          <w:spacing w:val="-1"/>
          <w:sz w:val="24"/>
          <w:szCs w:val="24"/>
        </w:rPr>
        <w:t>a</w:t>
      </w:r>
      <w:r w:rsidRPr="00CD419C">
        <w:rPr>
          <w:sz w:val="24"/>
          <w:szCs w:val="24"/>
        </w:rPr>
        <w:t>se</w:t>
      </w:r>
      <w:r w:rsidRPr="00CD419C">
        <w:rPr>
          <w:spacing w:val="-1"/>
          <w:sz w:val="24"/>
          <w:szCs w:val="24"/>
        </w:rPr>
        <w:t xml:space="preserve"> a</w:t>
      </w:r>
      <w:r w:rsidRPr="00CD419C">
        <w:rPr>
          <w:sz w:val="24"/>
          <w:szCs w:val="24"/>
        </w:rPr>
        <w:t>nd oth</w:t>
      </w:r>
      <w:r w:rsidRPr="00CD419C">
        <w:rPr>
          <w:spacing w:val="2"/>
          <w:sz w:val="24"/>
          <w:szCs w:val="24"/>
        </w:rPr>
        <w:t>e</w:t>
      </w:r>
      <w:r w:rsidRPr="00CD419C">
        <w:rPr>
          <w:sz w:val="24"/>
          <w:szCs w:val="24"/>
        </w:rPr>
        <w:t xml:space="preserve">r </w:t>
      </w:r>
      <w:r w:rsidRPr="00CD419C">
        <w:rPr>
          <w:spacing w:val="-1"/>
          <w:sz w:val="24"/>
          <w:szCs w:val="24"/>
        </w:rPr>
        <w:t>c</w:t>
      </w:r>
      <w:r w:rsidRPr="00CD419C">
        <w:rPr>
          <w:sz w:val="24"/>
          <w:szCs w:val="24"/>
        </w:rPr>
        <w:t>ondi</w:t>
      </w:r>
      <w:r w:rsidRPr="00CD419C">
        <w:rPr>
          <w:spacing w:val="1"/>
          <w:sz w:val="24"/>
          <w:szCs w:val="24"/>
        </w:rPr>
        <w:t>t</w:t>
      </w:r>
      <w:r w:rsidRPr="00CD419C">
        <w:rPr>
          <w:sz w:val="24"/>
          <w:szCs w:val="24"/>
        </w:rPr>
        <w:t>ions</w:t>
      </w:r>
    </w:p>
    <w:p w:rsidR="00606FEA" w:rsidRPr="00CD419C" w:rsidRDefault="00606FEA" w:rsidP="00CD419C">
      <w:pPr>
        <w:spacing w:before="5" w:line="200" w:lineRule="exact"/>
        <w:jc w:val="both"/>
        <w:rPr>
          <w:sz w:val="24"/>
          <w:szCs w:val="24"/>
        </w:rPr>
      </w:pPr>
    </w:p>
    <w:p w:rsidR="00844704" w:rsidRDefault="00844704" w:rsidP="00CD419C">
      <w:pPr>
        <w:ind w:left="100"/>
        <w:jc w:val="both"/>
        <w:rPr>
          <w:rFonts w:ascii="Garamond" w:eastAsia="Garamond" w:hAnsi="Garamond" w:cs="Garamond"/>
          <w:b/>
          <w:sz w:val="24"/>
          <w:szCs w:val="24"/>
        </w:rPr>
      </w:pPr>
      <w:r>
        <w:rPr>
          <w:rFonts w:ascii="Garamond" w:eastAsia="Garamond" w:hAnsi="Garamond" w:cs="Garamond"/>
          <w:b/>
          <w:sz w:val="24"/>
          <w:szCs w:val="24"/>
        </w:rPr>
        <w:t xml:space="preserve"> Topic 96</w:t>
      </w: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ban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D</w:t>
      </w:r>
      <w:r w:rsidRPr="00CD419C">
        <w:rPr>
          <w:rFonts w:ascii="Garamond" w:eastAsia="Garamond" w:hAnsi="Garamond" w:cs="Garamond"/>
          <w:b/>
          <w:spacing w:val="-1"/>
          <w:sz w:val="24"/>
          <w:szCs w:val="24"/>
        </w:rPr>
        <w:t>u</w:t>
      </w:r>
      <w:r w:rsidRPr="00CD419C">
        <w:rPr>
          <w:rFonts w:ascii="Garamond" w:eastAsia="Garamond" w:hAnsi="Garamond" w:cs="Garamond"/>
          <w:b/>
          <w:sz w:val="24"/>
          <w:szCs w:val="24"/>
        </w:rPr>
        <w:t>st D</w:t>
      </w:r>
      <w:r w:rsidRPr="00CD419C">
        <w:rPr>
          <w:rFonts w:ascii="Garamond" w:eastAsia="Garamond" w:hAnsi="Garamond" w:cs="Garamond"/>
          <w:b/>
          <w:spacing w:val="2"/>
          <w:sz w:val="24"/>
          <w:szCs w:val="24"/>
        </w:rPr>
        <w:t>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e</w:t>
      </w:r>
    </w:p>
    <w:p w:rsidR="00606FEA" w:rsidRPr="00CD419C" w:rsidRDefault="00606FEA" w:rsidP="00CD419C">
      <w:pPr>
        <w:spacing w:before="16" w:line="220" w:lineRule="exact"/>
        <w:jc w:val="both"/>
        <w:rPr>
          <w:sz w:val="24"/>
          <w:szCs w:val="24"/>
        </w:rPr>
      </w:pPr>
    </w:p>
    <w:p w:rsidR="00606FEA" w:rsidRPr="00CD419C" w:rsidRDefault="00B17F3E" w:rsidP="00CD419C">
      <w:pPr>
        <w:spacing w:line="276" w:lineRule="auto"/>
        <w:ind w:left="5713" w:right="170"/>
        <w:jc w:val="both"/>
        <w:rPr>
          <w:sz w:val="24"/>
          <w:szCs w:val="24"/>
        </w:rPr>
      </w:pPr>
      <w:r>
        <w:rPr>
          <w:sz w:val="24"/>
          <w:szCs w:val="24"/>
        </w:rPr>
        <w:pict>
          <v:shape id="_x0000_s1078" type="#_x0000_t75" style="position:absolute;left:0;text-align:left;margin-left:1in;margin-top:.55pt;width:270.75pt;height:170.9pt;z-index:-6042;mso-position-horizontal-relative:page">
            <v:imagedata r:id="rId177" o:title=""/>
            <w10:wrap anchorx="page"/>
          </v:shape>
        </w:pict>
      </w:r>
      <w:r w:rsidR="004B7FED" w:rsidRPr="00CD419C">
        <w:rPr>
          <w:sz w:val="24"/>
          <w:szCs w:val="24"/>
        </w:rPr>
        <w:t>The</w:t>
      </w:r>
      <w:r w:rsidR="004B7FED" w:rsidRPr="00CD419C">
        <w:rPr>
          <w:spacing w:val="-1"/>
          <w:sz w:val="24"/>
          <w:szCs w:val="24"/>
        </w:rPr>
        <w:t xml:space="preserve"> </w:t>
      </w:r>
      <w:r w:rsidR="004B7FED" w:rsidRPr="00CD419C">
        <w:rPr>
          <w:sz w:val="24"/>
          <w:szCs w:val="24"/>
        </w:rPr>
        <w:t>dome</w:t>
      </w:r>
      <w:r w:rsidR="004B7FED" w:rsidRPr="00CD419C">
        <w:rPr>
          <w:spacing w:val="-1"/>
          <w:sz w:val="24"/>
          <w:szCs w:val="24"/>
        </w:rPr>
        <w:t>-</w:t>
      </w:r>
      <w:r w:rsidR="004B7FED" w:rsidRPr="00CD419C">
        <w:rPr>
          <w:sz w:val="24"/>
          <w:szCs w:val="24"/>
        </w:rPr>
        <w:t>sha</w:t>
      </w:r>
      <w:r w:rsidR="004B7FED" w:rsidRPr="00CD419C">
        <w:rPr>
          <w:spacing w:val="1"/>
          <w:sz w:val="24"/>
          <w:szCs w:val="24"/>
        </w:rPr>
        <w:t>p</w:t>
      </w:r>
      <w:r w:rsidR="004B7FED" w:rsidRPr="00CD419C">
        <w:rPr>
          <w:spacing w:val="-1"/>
          <w:sz w:val="24"/>
          <w:szCs w:val="24"/>
        </w:rPr>
        <w:t>e</w:t>
      </w:r>
      <w:r w:rsidR="004B7FED" w:rsidRPr="00CD419C">
        <w:rPr>
          <w:sz w:val="24"/>
          <w:szCs w:val="24"/>
        </w:rPr>
        <w:t>d fo</w:t>
      </w:r>
      <w:r w:rsidR="004B7FED" w:rsidRPr="00CD419C">
        <w:rPr>
          <w:spacing w:val="-1"/>
          <w:sz w:val="24"/>
          <w:szCs w:val="24"/>
        </w:rPr>
        <w:t>r</w:t>
      </w:r>
      <w:r w:rsidR="004B7FED" w:rsidRPr="00CD419C">
        <w:rPr>
          <w:sz w:val="24"/>
          <w:szCs w:val="24"/>
        </w:rPr>
        <w:t>ma</w:t>
      </w:r>
      <w:r w:rsidR="004B7FED" w:rsidRPr="00CD419C">
        <w:rPr>
          <w:spacing w:val="2"/>
          <w:sz w:val="24"/>
          <w:szCs w:val="24"/>
        </w:rPr>
        <w:t>t</w:t>
      </w:r>
      <w:r w:rsidR="004B7FED" w:rsidRPr="00CD419C">
        <w:rPr>
          <w:sz w:val="24"/>
          <w:szCs w:val="24"/>
        </w:rPr>
        <w:t>ion of sta</w:t>
      </w:r>
      <w:r w:rsidR="004B7FED" w:rsidRPr="00CD419C">
        <w:rPr>
          <w:spacing w:val="-3"/>
          <w:sz w:val="24"/>
          <w:szCs w:val="24"/>
        </w:rPr>
        <w:t>g</w:t>
      </w:r>
      <w:r w:rsidR="004B7FED" w:rsidRPr="00CD419C">
        <w:rPr>
          <w:sz w:val="24"/>
          <w:szCs w:val="24"/>
        </w:rPr>
        <w:t>n</w:t>
      </w:r>
      <w:r w:rsidR="004B7FED" w:rsidRPr="00CD419C">
        <w:rPr>
          <w:spacing w:val="-1"/>
          <w:sz w:val="24"/>
          <w:szCs w:val="24"/>
        </w:rPr>
        <w:t>a</w:t>
      </w:r>
      <w:r w:rsidR="004B7FED" w:rsidRPr="00CD419C">
        <w:rPr>
          <w:sz w:val="24"/>
          <w:szCs w:val="24"/>
        </w:rPr>
        <w:t>nt</w:t>
      </w:r>
      <w:r w:rsidR="004B7FED" w:rsidRPr="00CD419C">
        <w:rPr>
          <w:spacing w:val="3"/>
          <w:sz w:val="24"/>
          <w:szCs w:val="24"/>
        </w:rPr>
        <w:t xml:space="preserve"> </w:t>
      </w:r>
      <w:r w:rsidR="004B7FED" w:rsidRPr="00CD419C">
        <w:rPr>
          <w:spacing w:val="-1"/>
          <w:sz w:val="24"/>
          <w:szCs w:val="24"/>
        </w:rPr>
        <w:t>a</w:t>
      </w:r>
      <w:r w:rsidR="004B7FED" w:rsidRPr="00CD419C">
        <w:rPr>
          <w:sz w:val="24"/>
          <w:szCs w:val="24"/>
        </w:rPr>
        <w:t>nd pol</w:t>
      </w:r>
      <w:r w:rsidR="004B7FED" w:rsidRPr="00CD419C">
        <w:rPr>
          <w:spacing w:val="1"/>
          <w:sz w:val="24"/>
          <w:szCs w:val="24"/>
        </w:rPr>
        <w:t>l</w:t>
      </w:r>
      <w:r w:rsidR="004B7FED" w:rsidRPr="00CD419C">
        <w:rPr>
          <w:sz w:val="24"/>
          <w:szCs w:val="24"/>
        </w:rPr>
        <w:t xml:space="preserve">uted </w:t>
      </w:r>
      <w:r w:rsidR="004B7FED" w:rsidRPr="00CD419C">
        <w:rPr>
          <w:spacing w:val="-1"/>
          <w:sz w:val="24"/>
          <w:szCs w:val="24"/>
        </w:rPr>
        <w:t>a</w:t>
      </w:r>
      <w:r w:rsidR="004B7FED" w:rsidRPr="00CD419C">
        <w:rPr>
          <w:sz w:val="24"/>
          <w:szCs w:val="24"/>
        </w:rPr>
        <w:t>ir</w:t>
      </w:r>
      <w:r w:rsidR="004B7FED" w:rsidRPr="00CD419C">
        <w:rPr>
          <w:spacing w:val="2"/>
          <w:sz w:val="24"/>
          <w:szCs w:val="24"/>
        </w:rPr>
        <w:t xml:space="preserve"> </w:t>
      </w:r>
      <w:r w:rsidR="004B7FED" w:rsidRPr="00CD419C">
        <w:rPr>
          <w:spacing w:val="-1"/>
          <w:sz w:val="24"/>
          <w:szCs w:val="24"/>
        </w:rPr>
        <w:t>a</w:t>
      </w:r>
      <w:r w:rsidR="004B7FED" w:rsidRPr="00CD419C">
        <w:rPr>
          <w:sz w:val="24"/>
          <w:szCs w:val="24"/>
        </w:rPr>
        <w:t>bove</w:t>
      </w:r>
      <w:r w:rsidR="004B7FED" w:rsidRPr="00CD419C">
        <w:rPr>
          <w:spacing w:val="-1"/>
          <w:sz w:val="24"/>
          <w:szCs w:val="24"/>
        </w:rPr>
        <w:t xml:space="preserve"> </w:t>
      </w:r>
      <w:r w:rsidR="004B7FED" w:rsidRPr="00CD419C">
        <w:rPr>
          <w:sz w:val="24"/>
          <w:szCs w:val="24"/>
        </w:rPr>
        <w:t>a</w:t>
      </w:r>
      <w:r w:rsidR="004B7FED" w:rsidRPr="00CD419C">
        <w:rPr>
          <w:spacing w:val="1"/>
          <w:sz w:val="24"/>
          <w:szCs w:val="24"/>
        </w:rPr>
        <w:t xml:space="preserve"> </w:t>
      </w:r>
      <w:r w:rsidR="004B7FED" w:rsidRPr="00CD419C">
        <w:rPr>
          <w:spacing w:val="-1"/>
          <w:sz w:val="24"/>
          <w:szCs w:val="24"/>
        </w:rPr>
        <w:t>c</w:t>
      </w:r>
      <w:r w:rsidR="004B7FED" w:rsidRPr="00CD419C">
        <w:rPr>
          <w:sz w:val="24"/>
          <w:szCs w:val="24"/>
        </w:rPr>
        <w:t>i</w:t>
      </w:r>
      <w:r w:rsidR="004B7FED" w:rsidRPr="00CD419C">
        <w:rPr>
          <w:spacing w:val="3"/>
          <w:sz w:val="24"/>
          <w:szCs w:val="24"/>
        </w:rPr>
        <w:t>t</w:t>
      </w:r>
      <w:r w:rsidR="004B7FED" w:rsidRPr="00CD419C">
        <w:rPr>
          <w:sz w:val="24"/>
          <w:szCs w:val="24"/>
        </w:rPr>
        <w:t xml:space="preserve">y is known </w:t>
      </w:r>
      <w:r w:rsidR="004B7FED" w:rsidRPr="00CD419C">
        <w:rPr>
          <w:spacing w:val="-1"/>
          <w:sz w:val="24"/>
          <w:szCs w:val="24"/>
        </w:rPr>
        <w:t>a</w:t>
      </w:r>
      <w:r w:rsidR="004B7FED" w:rsidRPr="00CD419C">
        <w:rPr>
          <w:sz w:val="24"/>
          <w:szCs w:val="24"/>
        </w:rPr>
        <w:t>s a d</w:t>
      </w:r>
      <w:r w:rsidR="004B7FED" w:rsidRPr="00CD419C">
        <w:rPr>
          <w:spacing w:val="-1"/>
          <w:sz w:val="24"/>
          <w:szCs w:val="24"/>
        </w:rPr>
        <w:t>u</w:t>
      </w:r>
      <w:r w:rsidR="004B7FED" w:rsidRPr="00CD419C">
        <w:rPr>
          <w:sz w:val="24"/>
          <w:szCs w:val="24"/>
        </w:rPr>
        <w:t>st</w:t>
      </w:r>
      <w:r w:rsidR="004B7FED" w:rsidRPr="00CD419C">
        <w:rPr>
          <w:spacing w:val="1"/>
          <w:sz w:val="24"/>
          <w:szCs w:val="24"/>
        </w:rPr>
        <w:t xml:space="preserve"> </w:t>
      </w:r>
      <w:r w:rsidR="004B7FED" w:rsidRPr="00CD419C">
        <w:rPr>
          <w:sz w:val="24"/>
          <w:szCs w:val="24"/>
        </w:rPr>
        <w:t>dome.</w:t>
      </w:r>
      <w:r w:rsidR="004B7FED" w:rsidRPr="00CD419C">
        <w:rPr>
          <w:spacing w:val="2"/>
          <w:sz w:val="24"/>
          <w:szCs w:val="24"/>
        </w:rPr>
        <w:t xml:space="preserve"> </w:t>
      </w:r>
      <w:r w:rsidR="004B7FED" w:rsidRPr="00CD419C">
        <w:rPr>
          <w:sz w:val="24"/>
          <w:szCs w:val="24"/>
        </w:rPr>
        <w:t>The</w:t>
      </w:r>
      <w:r w:rsidR="004B7FED" w:rsidRPr="00CD419C">
        <w:rPr>
          <w:spacing w:val="-1"/>
          <w:sz w:val="24"/>
          <w:szCs w:val="24"/>
        </w:rPr>
        <w:t xml:space="preserve"> </w:t>
      </w:r>
      <w:r w:rsidR="004B7FED" w:rsidRPr="00CD419C">
        <w:rPr>
          <w:sz w:val="24"/>
          <w:szCs w:val="24"/>
        </w:rPr>
        <w:t>urb</w:t>
      </w:r>
      <w:r w:rsidR="004B7FED" w:rsidRPr="00CD419C">
        <w:rPr>
          <w:spacing w:val="-2"/>
          <w:sz w:val="24"/>
          <w:szCs w:val="24"/>
        </w:rPr>
        <w:t>a</w:t>
      </w:r>
      <w:r w:rsidR="004B7FED" w:rsidRPr="00CD419C">
        <w:rPr>
          <w:sz w:val="24"/>
          <w:szCs w:val="24"/>
        </w:rPr>
        <w:t>n h</w:t>
      </w:r>
      <w:r w:rsidR="004B7FED" w:rsidRPr="00CD419C">
        <w:rPr>
          <w:spacing w:val="-1"/>
          <w:sz w:val="24"/>
          <w:szCs w:val="24"/>
        </w:rPr>
        <w:t>ea</w:t>
      </w:r>
      <w:r w:rsidR="004B7FED" w:rsidRPr="00CD419C">
        <w:rPr>
          <w:sz w:val="24"/>
          <w:szCs w:val="24"/>
        </w:rPr>
        <w:t xml:space="preserve">t </w:t>
      </w:r>
      <w:r w:rsidR="004B7FED" w:rsidRPr="00CD419C">
        <w:rPr>
          <w:spacing w:val="1"/>
          <w:sz w:val="24"/>
          <w:szCs w:val="24"/>
        </w:rPr>
        <w:t>i</w:t>
      </w:r>
      <w:r w:rsidR="004B7FED" w:rsidRPr="00CD419C">
        <w:rPr>
          <w:sz w:val="24"/>
          <w:szCs w:val="24"/>
        </w:rPr>
        <w:t xml:space="preserve">sland </w:t>
      </w:r>
      <w:r w:rsidR="004B7FED" w:rsidRPr="00CD419C">
        <w:rPr>
          <w:spacing w:val="-1"/>
          <w:sz w:val="24"/>
          <w:szCs w:val="24"/>
        </w:rPr>
        <w:t>w</w:t>
      </w:r>
      <w:r w:rsidR="004B7FED" w:rsidRPr="00CD419C">
        <w:rPr>
          <w:sz w:val="24"/>
          <w:szCs w:val="24"/>
        </w:rPr>
        <w:t xml:space="preserve">hich </w:t>
      </w:r>
      <w:r w:rsidR="004B7FED" w:rsidRPr="00CD419C">
        <w:rPr>
          <w:spacing w:val="1"/>
          <w:sz w:val="24"/>
          <w:szCs w:val="24"/>
        </w:rPr>
        <w:t>c</w:t>
      </w:r>
      <w:r w:rsidR="004B7FED" w:rsidRPr="00CD419C">
        <w:rPr>
          <w:spacing w:val="-1"/>
          <w:sz w:val="24"/>
          <w:szCs w:val="24"/>
        </w:rPr>
        <w:t>a</w:t>
      </w:r>
      <w:r w:rsidR="004B7FED" w:rsidRPr="00CD419C">
        <w:rPr>
          <w:sz w:val="24"/>
          <w:szCs w:val="24"/>
        </w:rPr>
        <w:t>uses</w:t>
      </w:r>
      <w:r w:rsidR="004B7FED" w:rsidRPr="00CD419C">
        <w:rPr>
          <w:spacing w:val="2"/>
          <w:sz w:val="24"/>
          <w:szCs w:val="24"/>
        </w:rPr>
        <w:t xml:space="preserve"> </w:t>
      </w:r>
      <w:r w:rsidR="004B7FED" w:rsidRPr="00CD419C">
        <w:rPr>
          <w:sz w:val="24"/>
          <w:szCs w:val="24"/>
        </w:rPr>
        <w:t>a</w:t>
      </w:r>
      <w:r w:rsidR="004B7FED" w:rsidRPr="00CD419C">
        <w:rPr>
          <w:spacing w:val="-1"/>
          <w:sz w:val="24"/>
          <w:szCs w:val="24"/>
        </w:rPr>
        <w:t xml:space="preserve"> c</w:t>
      </w:r>
      <w:r w:rsidR="004B7FED" w:rsidRPr="00CD419C">
        <w:rPr>
          <w:sz w:val="24"/>
          <w:szCs w:val="24"/>
        </w:rPr>
        <w:t>i</w:t>
      </w:r>
      <w:r w:rsidR="004B7FED" w:rsidRPr="00CD419C">
        <w:rPr>
          <w:spacing w:val="3"/>
          <w:sz w:val="24"/>
          <w:szCs w:val="24"/>
        </w:rPr>
        <w:t>t</w:t>
      </w:r>
      <w:r w:rsidR="004B7FED" w:rsidRPr="00CD419C">
        <w:rPr>
          <w:sz w:val="24"/>
          <w:szCs w:val="24"/>
        </w:rPr>
        <w:t>y</w:t>
      </w:r>
      <w:r w:rsidR="004B7FED" w:rsidRPr="00CD419C">
        <w:rPr>
          <w:spacing w:val="-5"/>
          <w:sz w:val="24"/>
          <w:szCs w:val="24"/>
        </w:rPr>
        <w:t xml:space="preserve"> </w:t>
      </w:r>
      <w:r w:rsidR="004B7FED" w:rsidRPr="00CD419C">
        <w:rPr>
          <w:sz w:val="24"/>
          <w:szCs w:val="24"/>
        </w:rPr>
        <w:t xml:space="preserve">to </w:t>
      </w:r>
      <w:r w:rsidR="004B7FED" w:rsidRPr="00CD419C">
        <w:rPr>
          <w:spacing w:val="3"/>
          <w:sz w:val="24"/>
          <w:szCs w:val="24"/>
        </w:rPr>
        <w:t>h</w:t>
      </w:r>
      <w:r w:rsidR="004B7FED" w:rsidRPr="00CD419C">
        <w:rPr>
          <w:spacing w:val="-1"/>
          <w:sz w:val="24"/>
          <w:szCs w:val="24"/>
        </w:rPr>
        <w:t>ea</w:t>
      </w:r>
      <w:r w:rsidR="004B7FED" w:rsidRPr="00CD419C">
        <w:rPr>
          <w:sz w:val="24"/>
          <w:szCs w:val="24"/>
        </w:rPr>
        <w:t>t</w:t>
      </w:r>
    </w:p>
    <w:p w:rsidR="00606FEA" w:rsidRPr="00CD419C" w:rsidRDefault="004B7FED" w:rsidP="00CD419C">
      <w:pPr>
        <w:spacing w:line="276" w:lineRule="auto"/>
        <w:ind w:left="5713" w:right="84"/>
        <w:jc w:val="both"/>
        <w:rPr>
          <w:sz w:val="24"/>
          <w:szCs w:val="24"/>
        </w:rPr>
      </w:pPr>
      <w:r w:rsidRPr="00CD419C">
        <w:rPr>
          <w:sz w:val="24"/>
          <w:szCs w:val="24"/>
        </w:rPr>
        <w:t xml:space="preserve">up, </w:t>
      </w:r>
      <w:r w:rsidRPr="00CD419C">
        <w:rPr>
          <w:spacing w:val="-1"/>
          <w:sz w:val="24"/>
          <w:szCs w:val="24"/>
        </w:rPr>
        <w:t>ca</w:t>
      </w:r>
      <w:r w:rsidRPr="00CD419C">
        <w:rPr>
          <w:sz w:val="24"/>
          <w:szCs w:val="24"/>
        </w:rPr>
        <w:t>ps the</w:t>
      </w:r>
      <w:r w:rsidRPr="00CD419C">
        <w:rPr>
          <w:spacing w:val="-1"/>
          <w:sz w:val="24"/>
          <w:szCs w:val="24"/>
        </w:rPr>
        <w:t xml:space="preserve"> </w:t>
      </w:r>
      <w:r w:rsidRPr="00CD419C">
        <w:rPr>
          <w:sz w:val="24"/>
          <w:szCs w:val="24"/>
        </w:rPr>
        <w:t xml:space="preserve">dust </w:t>
      </w:r>
      <w:r w:rsidRPr="00CD419C">
        <w:rPr>
          <w:spacing w:val="-1"/>
          <w:sz w:val="24"/>
          <w:szCs w:val="24"/>
        </w:rPr>
        <w:t>a</w:t>
      </w:r>
      <w:r w:rsidRPr="00CD419C">
        <w:rPr>
          <w:sz w:val="24"/>
          <w:szCs w:val="24"/>
        </w:rPr>
        <w:t>nd ot</w:t>
      </w:r>
      <w:r w:rsidRPr="00CD419C">
        <w:rPr>
          <w:spacing w:val="3"/>
          <w:sz w:val="24"/>
          <w:szCs w:val="24"/>
        </w:rPr>
        <w:t>h</w:t>
      </w:r>
      <w:r w:rsidRPr="00CD419C">
        <w:rPr>
          <w:spacing w:val="-1"/>
          <w:sz w:val="24"/>
          <w:szCs w:val="24"/>
        </w:rPr>
        <w:t>e</w:t>
      </w:r>
      <w:r w:rsidRPr="00CD419C">
        <w:rPr>
          <w:sz w:val="24"/>
          <w:szCs w:val="24"/>
        </w:rPr>
        <w:t>r p</w:t>
      </w:r>
      <w:r w:rsidRPr="00CD419C">
        <w:rPr>
          <w:spacing w:val="-2"/>
          <w:sz w:val="24"/>
          <w:szCs w:val="24"/>
        </w:rPr>
        <w:t>a</w:t>
      </w:r>
      <w:r w:rsidRPr="00CD419C">
        <w:rPr>
          <w:sz w:val="24"/>
          <w:szCs w:val="24"/>
        </w:rPr>
        <w:t>rticu</w:t>
      </w:r>
      <w:r w:rsidRPr="00CD419C">
        <w:rPr>
          <w:spacing w:val="2"/>
          <w:sz w:val="24"/>
          <w:szCs w:val="24"/>
        </w:rPr>
        <w:t>l</w:t>
      </w:r>
      <w:r w:rsidRPr="00CD419C">
        <w:rPr>
          <w:spacing w:val="-1"/>
          <w:sz w:val="24"/>
          <w:szCs w:val="24"/>
        </w:rPr>
        <w:t>a</w:t>
      </w:r>
      <w:r w:rsidRPr="00CD419C">
        <w:rPr>
          <w:sz w:val="24"/>
          <w:szCs w:val="24"/>
        </w:rPr>
        <w:t xml:space="preserve">tes </w:t>
      </w:r>
      <w:r w:rsidRPr="00CD419C">
        <w:rPr>
          <w:spacing w:val="-1"/>
          <w:sz w:val="24"/>
          <w:szCs w:val="24"/>
        </w:rPr>
        <w:t>a</w:t>
      </w:r>
      <w:r w:rsidRPr="00CD419C">
        <w:rPr>
          <w:sz w:val="24"/>
          <w:szCs w:val="24"/>
        </w:rPr>
        <w:t>t a low l</w:t>
      </w:r>
      <w:r w:rsidRPr="00CD419C">
        <w:rPr>
          <w:spacing w:val="-1"/>
          <w:sz w:val="24"/>
          <w:szCs w:val="24"/>
        </w:rPr>
        <w:t>e</w:t>
      </w:r>
      <w:r w:rsidRPr="00CD419C">
        <w:rPr>
          <w:sz w:val="24"/>
          <w:szCs w:val="24"/>
        </w:rPr>
        <w:t>v</w:t>
      </w:r>
      <w:r w:rsidRPr="00CD419C">
        <w:rPr>
          <w:spacing w:val="-1"/>
          <w:sz w:val="24"/>
          <w:szCs w:val="24"/>
        </w:rPr>
        <w:t>e</w:t>
      </w:r>
      <w:r w:rsidRPr="00CD419C">
        <w:rPr>
          <w:sz w:val="24"/>
          <w:szCs w:val="24"/>
        </w:rPr>
        <w:t xml:space="preserve">l </w:t>
      </w:r>
      <w:r w:rsidRPr="00CD419C">
        <w:rPr>
          <w:spacing w:val="1"/>
          <w:sz w:val="24"/>
          <w:szCs w:val="24"/>
        </w:rPr>
        <w:t>i</w:t>
      </w:r>
      <w:r w:rsidRPr="00CD419C">
        <w:rPr>
          <w:sz w:val="24"/>
          <w:szCs w:val="24"/>
        </w:rPr>
        <w:t xml:space="preserve">n the </w:t>
      </w:r>
      <w:r w:rsidRPr="00CD419C">
        <w:rPr>
          <w:spacing w:val="-1"/>
          <w:sz w:val="24"/>
          <w:szCs w:val="24"/>
        </w:rPr>
        <w:t>a</w:t>
      </w:r>
      <w:r w:rsidRPr="00CD419C">
        <w:rPr>
          <w:sz w:val="24"/>
          <w:szCs w:val="24"/>
        </w:rPr>
        <w:t>t</w:t>
      </w:r>
      <w:r w:rsidRPr="00CD419C">
        <w:rPr>
          <w:spacing w:val="1"/>
          <w:sz w:val="24"/>
          <w:szCs w:val="24"/>
        </w:rPr>
        <w:t>m</w:t>
      </w:r>
      <w:r w:rsidRPr="00CD419C">
        <w:rPr>
          <w:spacing w:val="2"/>
          <w:sz w:val="24"/>
          <w:szCs w:val="24"/>
        </w:rPr>
        <w:t>o</w:t>
      </w:r>
      <w:r w:rsidRPr="00CD419C">
        <w:rPr>
          <w:sz w:val="24"/>
          <w:szCs w:val="24"/>
        </w:rPr>
        <w:t>sphe</w:t>
      </w:r>
      <w:r w:rsidRPr="00CD419C">
        <w:rPr>
          <w:spacing w:val="-1"/>
          <w:sz w:val="24"/>
          <w:szCs w:val="24"/>
        </w:rPr>
        <w:t>re</w:t>
      </w:r>
      <w:r w:rsidRPr="00CD419C">
        <w:rPr>
          <w:sz w:val="24"/>
          <w:szCs w:val="24"/>
        </w:rPr>
        <w:t>.</w:t>
      </w:r>
      <w:r w:rsidRPr="00CD419C">
        <w:rPr>
          <w:spacing w:val="2"/>
          <w:sz w:val="24"/>
          <w:szCs w:val="24"/>
        </w:rPr>
        <w:t xml:space="preserve"> </w:t>
      </w:r>
      <w:r w:rsidRPr="00CD419C">
        <w:rPr>
          <w:spacing w:val="-3"/>
          <w:sz w:val="24"/>
          <w:szCs w:val="24"/>
        </w:rPr>
        <w:t>I</w:t>
      </w:r>
      <w:r w:rsidRPr="00CD419C">
        <w:rPr>
          <w:sz w:val="24"/>
          <w:szCs w:val="24"/>
        </w:rPr>
        <w:t>f the</w:t>
      </w:r>
      <w:r w:rsidRPr="00CD419C">
        <w:rPr>
          <w:spacing w:val="-1"/>
          <w:sz w:val="24"/>
          <w:szCs w:val="24"/>
        </w:rPr>
        <w:t>r</w:t>
      </w:r>
      <w:r w:rsidRPr="00CD419C">
        <w:rPr>
          <w:sz w:val="24"/>
          <w:szCs w:val="24"/>
        </w:rPr>
        <w:t>e</w:t>
      </w:r>
      <w:r w:rsidRPr="00CD419C">
        <w:rPr>
          <w:spacing w:val="-1"/>
          <w:sz w:val="24"/>
          <w:szCs w:val="24"/>
        </w:rPr>
        <w:t xml:space="preserve"> </w:t>
      </w:r>
      <w:r w:rsidRPr="00CD419C">
        <w:rPr>
          <w:sz w:val="24"/>
          <w:szCs w:val="24"/>
        </w:rPr>
        <w:t>is not a stro</w:t>
      </w:r>
      <w:r w:rsidRPr="00CD419C">
        <w:rPr>
          <w:spacing w:val="2"/>
          <w:sz w:val="24"/>
          <w:szCs w:val="24"/>
        </w:rPr>
        <w:t>n</w:t>
      </w:r>
      <w:r w:rsidRPr="00CD419C">
        <w:rPr>
          <w:sz w:val="24"/>
          <w:szCs w:val="24"/>
        </w:rPr>
        <w:t>g</w:t>
      </w:r>
      <w:r w:rsidRPr="00CD419C">
        <w:rPr>
          <w:spacing w:val="-2"/>
          <w:sz w:val="24"/>
          <w:szCs w:val="24"/>
        </w:rPr>
        <w:t xml:space="preserve"> </w:t>
      </w:r>
      <w:r w:rsidRPr="00CD419C">
        <w:rPr>
          <w:spacing w:val="-1"/>
          <w:sz w:val="24"/>
          <w:szCs w:val="24"/>
        </w:rPr>
        <w:t>e</w:t>
      </w:r>
      <w:r w:rsidRPr="00CD419C">
        <w:rPr>
          <w:sz w:val="24"/>
          <w:szCs w:val="24"/>
        </w:rPr>
        <w:t>no</w:t>
      </w:r>
      <w:r w:rsidRPr="00CD419C">
        <w:rPr>
          <w:spacing w:val="2"/>
          <w:sz w:val="24"/>
          <w:szCs w:val="24"/>
        </w:rPr>
        <w:t>u</w:t>
      </w:r>
      <w:r w:rsidRPr="00CD419C">
        <w:rPr>
          <w:spacing w:val="-2"/>
          <w:sz w:val="24"/>
          <w:szCs w:val="24"/>
        </w:rPr>
        <w:t>g</w:t>
      </w:r>
      <w:r w:rsidRPr="00CD419C">
        <w:rPr>
          <w:sz w:val="24"/>
          <w:szCs w:val="24"/>
        </w:rPr>
        <w:t>h wind, then th</w:t>
      </w:r>
      <w:r w:rsidRPr="00CD419C">
        <w:rPr>
          <w:spacing w:val="1"/>
          <w:sz w:val="24"/>
          <w:szCs w:val="24"/>
        </w:rPr>
        <w:t>i</w:t>
      </w:r>
      <w:r w:rsidRPr="00CD419C">
        <w:rPr>
          <w:sz w:val="24"/>
          <w:szCs w:val="24"/>
        </w:rPr>
        <w:t>s dome</w:t>
      </w:r>
      <w:r w:rsidRPr="00CD419C">
        <w:rPr>
          <w:spacing w:val="-1"/>
          <w:sz w:val="24"/>
          <w:szCs w:val="24"/>
        </w:rPr>
        <w:t xml:space="preserve"> </w:t>
      </w:r>
      <w:r w:rsidRPr="00CD419C">
        <w:rPr>
          <w:sz w:val="24"/>
          <w:szCs w:val="24"/>
        </w:rPr>
        <w:t xml:space="preserve">that is </w:t>
      </w:r>
      <w:r w:rsidRPr="00CD419C">
        <w:rPr>
          <w:spacing w:val="-1"/>
          <w:sz w:val="24"/>
          <w:szCs w:val="24"/>
        </w:rPr>
        <w:t>c</w:t>
      </w:r>
      <w:r w:rsidRPr="00CD419C">
        <w:rPr>
          <w:sz w:val="24"/>
          <w:szCs w:val="24"/>
        </w:rPr>
        <w:t>r</w:t>
      </w:r>
      <w:r w:rsidRPr="00CD419C">
        <w:rPr>
          <w:spacing w:val="-2"/>
          <w:sz w:val="24"/>
          <w:szCs w:val="24"/>
        </w:rPr>
        <w:t>e</w:t>
      </w:r>
      <w:r w:rsidRPr="00CD419C">
        <w:rPr>
          <w:spacing w:val="-1"/>
          <w:sz w:val="24"/>
          <w:szCs w:val="24"/>
        </w:rPr>
        <w:t>a</w:t>
      </w:r>
      <w:r w:rsidRPr="00CD419C">
        <w:rPr>
          <w:sz w:val="24"/>
          <w:szCs w:val="24"/>
        </w:rPr>
        <w:t>ted</w:t>
      </w:r>
      <w:r w:rsidRPr="00CD419C">
        <w:rPr>
          <w:spacing w:val="2"/>
          <w:sz w:val="24"/>
          <w:szCs w:val="24"/>
        </w:rPr>
        <w:t xml:space="preserve"> </w:t>
      </w:r>
      <w:r w:rsidRPr="00CD419C">
        <w:rPr>
          <w:sz w:val="24"/>
          <w:szCs w:val="24"/>
        </w:rPr>
        <w:t>r</w:t>
      </w:r>
      <w:r w:rsidRPr="00CD419C">
        <w:rPr>
          <w:spacing w:val="-2"/>
          <w:sz w:val="24"/>
          <w:szCs w:val="24"/>
        </w:rPr>
        <w:t>e</w:t>
      </w:r>
      <w:r w:rsidRPr="00CD419C">
        <w:rPr>
          <w:sz w:val="24"/>
          <w:szCs w:val="24"/>
        </w:rPr>
        <w:t>mains inta</w:t>
      </w:r>
      <w:r w:rsidRPr="00CD419C">
        <w:rPr>
          <w:spacing w:val="-1"/>
          <w:sz w:val="24"/>
          <w:szCs w:val="24"/>
        </w:rPr>
        <w:t>c</w:t>
      </w:r>
      <w:r w:rsidRPr="00CD419C">
        <w:rPr>
          <w:sz w:val="24"/>
          <w:szCs w:val="24"/>
        </w:rPr>
        <w:t xml:space="preserve">t </w:t>
      </w:r>
      <w:r w:rsidRPr="00CD419C">
        <w:rPr>
          <w:spacing w:val="-1"/>
          <w:sz w:val="24"/>
          <w:szCs w:val="24"/>
        </w:rPr>
        <w:t>a</w:t>
      </w:r>
      <w:r w:rsidRPr="00CD419C">
        <w:rPr>
          <w:sz w:val="24"/>
          <w:szCs w:val="24"/>
        </w:rPr>
        <w:t xml:space="preserve">nd </w:t>
      </w:r>
      <w:r w:rsidRPr="00CD419C">
        <w:rPr>
          <w:spacing w:val="-1"/>
          <w:sz w:val="24"/>
          <w:szCs w:val="24"/>
        </w:rPr>
        <w:t>ca</w:t>
      </w:r>
      <w:r w:rsidRPr="00CD419C">
        <w:rPr>
          <w:sz w:val="24"/>
          <w:szCs w:val="24"/>
        </w:rPr>
        <w:t>uses t</w:t>
      </w:r>
      <w:r w:rsidRPr="00CD419C">
        <w:rPr>
          <w:spacing w:val="2"/>
          <w:sz w:val="24"/>
          <w:szCs w:val="24"/>
        </w:rPr>
        <w:t>h</w:t>
      </w:r>
      <w:r w:rsidRPr="00CD419C">
        <w:rPr>
          <w:spacing w:val="-1"/>
          <w:sz w:val="24"/>
          <w:szCs w:val="24"/>
        </w:rPr>
        <w:t>a</w:t>
      </w:r>
      <w:r w:rsidRPr="00CD419C">
        <w:rPr>
          <w:sz w:val="24"/>
          <w:szCs w:val="24"/>
        </w:rPr>
        <w:t>t he</w:t>
      </w:r>
      <w:r w:rsidRPr="00CD419C">
        <w:rPr>
          <w:spacing w:val="-1"/>
          <w:sz w:val="24"/>
          <w:szCs w:val="24"/>
        </w:rPr>
        <w:t>a</w:t>
      </w:r>
      <w:r w:rsidRPr="00CD419C">
        <w:rPr>
          <w:sz w:val="24"/>
          <w:szCs w:val="24"/>
        </w:rPr>
        <w:t>ted up</w:t>
      </w:r>
      <w:r w:rsidRPr="00CD419C">
        <w:rPr>
          <w:spacing w:val="2"/>
          <w:sz w:val="24"/>
          <w:szCs w:val="24"/>
        </w:rPr>
        <w:t xml:space="preserve"> </w:t>
      </w:r>
      <w:r w:rsidRPr="00CD419C">
        <w:rPr>
          <w:spacing w:val="-1"/>
          <w:sz w:val="24"/>
          <w:szCs w:val="24"/>
        </w:rPr>
        <w:t>a</w:t>
      </w:r>
      <w:r w:rsidRPr="00CD419C">
        <w:rPr>
          <w:sz w:val="24"/>
          <w:szCs w:val="24"/>
        </w:rPr>
        <w:t>ir within</w:t>
      </w:r>
    </w:p>
    <w:p w:rsidR="00606FEA" w:rsidRPr="00CD419C" w:rsidRDefault="004B7FED" w:rsidP="00CD419C">
      <w:pPr>
        <w:spacing w:before="1" w:line="275" w:lineRule="auto"/>
        <w:ind w:left="5713" w:right="349"/>
        <w:jc w:val="both"/>
        <w:rPr>
          <w:sz w:val="24"/>
          <w:szCs w:val="24"/>
        </w:rPr>
      </w:pPr>
      <w:r w:rsidRPr="00CD419C">
        <w:rPr>
          <w:sz w:val="24"/>
          <w:szCs w:val="24"/>
        </w:rPr>
        <w:t>the u</w:t>
      </w:r>
      <w:r w:rsidRPr="00CD419C">
        <w:rPr>
          <w:spacing w:val="-1"/>
          <w:sz w:val="24"/>
          <w:szCs w:val="24"/>
        </w:rPr>
        <w:t>r</w:t>
      </w:r>
      <w:r w:rsidRPr="00CD419C">
        <w:rPr>
          <w:sz w:val="24"/>
          <w:szCs w:val="24"/>
        </w:rPr>
        <w:t>b</w:t>
      </w:r>
      <w:r w:rsidRPr="00CD419C">
        <w:rPr>
          <w:spacing w:val="-1"/>
          <w:sz w:val="24"/>
          <w:szCs w:val="24"/>
        </w:rPr>
        <w:t>a</w:t>
      </w:r>
      <w:r w:rsidRPr="00CD419C">
        <w:rPr>
          <w:sz w:val="24"/>
          <w:szCs w:val="24"/>
        </w:rPr>
        <w:t>n h</w:t>
      </w:r>
      <w:r w:rsidRPr="00CD419C">
        <w:rPr>
          <w:spacing w:val="1"/>
          <w:sz w:val="24"/>
          <w:szCs w:val="24"/>
        </w:rPr>
        <w:t>e</w:t>
      </w:r>
      <w:r w:rsidRPr="00CD419C">
        <w:rPr>
          <w:spacing w:val="-1"/>
          <w:sz w:val="24"/>
          <w:szCs w:val="24"/>
        </w:rPr>
        <w:t>a</w:t>
      </w:r>
      <w:r w:rsidRPr="00CD419C">
        <w:rPr>
          <w:sz w:val="24"/>
          <w:szCs w:val="24"/>
        </w:rPr>
        <w:t xml:space="preserve">t </w:t>
      </w:r>
      <w:r w:rsidR="00DF2C8C" w:rsidRPr="00CD419C">
        <w:rPr>
          <w:spacing w:val="1"/>
          <w:sz w:val="24"/>
          <w:szCs w:val="24"/>
        </w:rPr>
        <w:t>i</w:t>
      </w:r>
      <w:r w:rsidR="00DF2C8C" w:rsidRPr="00CD419C">
        <w:rPr>
          <w:sz w:val="24"/>
          <w:szCs w:val="24"/>
        </w:rPr>
        <w:t>slands</w:t>
      </w:r>
      <w:r w:rsidRPr="00CD419C">
        <w:rPr>
          <w:sz w:val="24"/>
          <w:szCs w:val="24"/>
        </w:rPr>
        <w:t>. Thou</w:t>
      </w:r>
      <w:r w:rsidRPr="00CD419C">
        <w:rPr>
          <w:spacing w:val="-3"/>
          <w:sz w:val="24"/>
          <w:szCs w:val="24"/>
        </w:rPr>
        <w:t>g</w:t>
      </w:r>
      <w:r w:rsidRPr="00CD419C">
        <w:rPr>
          <w:sz w:val="24"/>
          <w:szCs w:val="24"/>
        </w:rPr>
        <w:t>h if the wind do</w:t>
      </w:r>
      <w:r w:rsidRPr="00CD419C">
        <w:rPr>
          <w:spacing w:val="-1"/>
          <w:sz w:val="24"/>
          <w:szCs w:val="24"/>
        </w:rPr>
        <w:t>e</w:t>
      </w:r>
      <w:r w:rsidRPr="00CD419C">
        <w:rPr>
          <w:sz w:val="24"/>
          <w:szCs w:val="24"/>
        </w:rPr>
        <w:t>s blow strong</w:t>
      </w:r>
      <w:r w:rsidRPr="00CD419C">
        <w:rPr>
          <w:spacing w:val="-1"/>
          <w:sz w:val="24"/>
          <w:szCs w:val="24"/>
        </w:rPr>
        <w:t xml:space="preserve"> </w:t>
      </w:r>
      <w:r w:rsidRPr="00CD419C">
        <w:rPr>
          <w:spacing w:val="1"/>
          <w:sz w:val="24"/>
          <w:szCs w:val="24"/>
        </w:rPr>
        <w:t>e</w:t>
      </w:r>
      <w:r w:rsidRPr="00CD419C">
        <w:rPr>
          <w:sz w:val="24"/>
          <w:szCs w:val="24"/>
        </w:rPr>
        <w:t>nou</w:t>
      </w:r>
      <w:r w:rsidRPr="00CD419C">
        <w:rPr>
          <w:spacing w:val="-2"/>
          <w:sz w:val="24"/>
          <w:szCs w:val="24"/>
        </w:rPr>
        <w:t>g</w:t>
      </w:r>
      <w:r w:rsidRPr="00CD419C">
        <w:rPr>
          <w:sz w:val="24"/>
          <w:szCs w:val="24"/>
        </w:rPr>
        <w:t>h, then</w:t>
      </w:r>
    </w:p>
    <w:p w:rsidR="00606FEA" w:rsidRPr="00CD419C" w:rsidRDefault="004B7FED" w:rsidP="00CD419C">
      <w:pPr>
        <w:spacing w:before="4" w:line="276" w:lineRule="auto"/>
        <w:ind w:left="100" w:right="191"/>
        <w:jc w:val="both"/>
        <w:rPr>
          <w:sz w:val="24"/>
          <w:szCs w:val="24"/>
        </w:rPr>
        <w:sectPr w:rsidR="00606FEA" w:rsidRPr="00CD419C">
          <w:pgSz w:w="12240" w:h="15840"/>
          <w:pgMar w:top="940" w:right="1320" w:bottom="280" w:left="1340" w:header="740" w:footer="1154" w:gutter="0"/>
          <w:cols w:space="720"/>
        </w:sectPr>
      </w:pPr>
      <w:r w:rsidRPr="00CD419C">
        <w:rPr>
          <w:sz w:val="24"/>
          <w:szCs w:val="24"/>
        </w:rPr>
        <w:t>th</w:t>
      </w:r>
      <w:r w:rsidRPr="00CD419C">
        <w:rPr>
          <w:spacing w:val="1"/>
          <w:sz w:val="24"/>
          <w:szCs w:val="24"/>
        </w:rPr>
        <w:t>i</w:t>
      </w:r>
      <w:r w:rsidRPr="00CD419C">
        <w:rPr>
          <w:sz w:val="24"/>
          <w:szCs w:val="24"/>
        </w:rPr>
        <w:t>s dome</w:t>
      </w:r>
      <w:r w:rsidRPr="00CD419C">
        <w:rPr>
          <w:spacing w:val="-1"/>
          <w:sz w:val="24"/>
          <w:szCs w:val="24"/>
        </w:rPr>
        <w:t xml:space="preserve"> </w:t>
      </w:r>
      <w:r w:rsidRPr="00CD419C">
        <w:rPr>
          <w:sz w:val="24"/>
          <w:szCs w:val="24"/>
        </w:rPr>
        <w:t>is b</w:t>
      </w:r>
      <w:r w:rsidRPr="00CD419C">
        <w:rPr>
          <w:spacing w:val="1"/>
          <w:sz w:val="24"/>
          <w:szCs w:val="24"/>
        </w:rPr>
        <w:t>l</w:t>
      </w:r>
      <w:r w:rsidRPr="00CD419C">
        <w:rPr>
          <w:sz w:val="24"/>
          <w:szCs w:val="24"/>
        </w:rPr>
        <w:t>own do</w:t>
      </w:r>
      <w:r w:rsidRPr="00CD419C">
        <w:rPr>
          <w:spacing w:val="-1"/>
          <w:sz w:val="24"/>
          <w:szCs w:val="24"/>
        </w:rPr>
        <w:t>w</w:t>
      </w:r>
      <w:r w:rsidRPr="00CD419C">
        <w:rPr>
          <w:sz w:val="24"/>
          <w:szCs w:val="24"/>
        </w:rPr>
        <w:t xml:space="preserve">nwind </w:t>
      </w:r>
      <w:r w:rsidRPr="00CD419C">
        <w:rPr>
          <w:spacing w:val="-1"/>
          <w:sz w:val="24"/>
          <w:szCs w:val="24"/>
        </w:rPr>
        <w:t>ca</w:t>
      </w:r>
      <w:r w:rsidRPr="00CD419C">
        <w:rPr>
          <w:sz w:val="24"/>
          <w:szCs w:val="24"/>
        </w:rPr>
        <w:t>usi</w:t>
      </w:r>
      <w:r w:rsidRPr="00CD419C">
        <w:rPr>
          <w:spacing w:val="3"/>
          <w:sz w:val="24"/>
          <w:szCs w:val="24"/>
        </w:rPr>
        <w:t>n</w:t>
      </w:r>
      <w:r w:rsidRPr="00CD419C">
        <w:rPr>
          <w:sz w:val="24"/>
          <w:szCs w:val="24"/>
        </w:rPr>
        <w:t>g</w:t>
      </w:r>
      <w:r w:rsidRPr="00CD419C">
        <w:rPr>
          <w:spacing w:val="-2"/>
          <w:sz w:val="24"/>
          <w:szCs w:val="24"/>
        </w:rPr>
        <w:t xml:space="preserve"> </w:t>
      </w:r>
      <w:r w:rsidRPr="00CD419C">
        <w:rPr>
          <w:sz w:val="24"/>
          <w:szCs w:val="24"/>
        </w:rPr>
        <w:t>it</w:t>
      </w:r>
      <w:r w:rsidRPr="00CD419C">
        <w:rPr>
          <w:spacing w:val="1"/>
          <w:sz w:val="24"/>
          <w:szCs w:val="24"/>
        </w:rPr>
        <w:t xml:space="preserve"> </w:t>
      </w:r>
      <w:r w:rsidRPr="00CD419C">
        <w:rPr>
          <w:sz w:val="24"/>
          <w:szCs w:val="24"/>
        </w:rPr>
        <w:t xml:space="preserve">to </w:t>
      </w:r>
      <w:r w:rsidRPr="00CD419C">
        <w:rPr>
          <w:spacing w:val="1"/>
          <w:sz w:val="24"/>
          <w:szCs w:val="24"/>
        </w:rPr>
        <w:t>m</w:t>
      </w:r>
      <w:r w:rsidRPr="00CD419C">
        <w:rPr>
          <w:sz w:val="24"/>
          <w:szCs w:val="24"/>
        </w:rPr>
        <w:t>ove</w:t>
      </w:r>
      <w:r w:rsidRPr="00CD419C">
        <w:rPr>
          <w:spacing w:val="-1"/>
          <w:sz w:val="24"/>
          <w:szCs w:val="24"/>
        </w:rPr>
        <w:t xml:space="preserve"> </w:t>
      </w:r>
      <w:r w:rsidRPr="00CD419C">
        <w:rPr>
          <w:sz w:val="24"/>
          <w:szCs w:val="24"/>
        </w:rPr>
        <w:t>out of the</w:t>
      </w:r>
      <w:r w:rsidRPr="00CD419C">
        <w:rPr>
          <w:spacing w:val="-1"/>
          <w:sz w:val="24"/>
          <w:szCs w:val="24"/>
        </w:rPr>
        <w:t xml:space="preserve"> c</w:t>
      </w:r>
      <w:r w:rsidRPr="00CD419C">
        <w:rPr>
          <w:sz w:val="24"/>
          <w:szCs w:val="24"/>
        </w:rPr>
        <w:t>i</w:t>
      </w:r>
      <w:r w:rsidRPr="00CD419C">
        <w:rPr>
          <w:spacing w:val="3"/>
          <w:sz w:val="24"/>
          <w:szCs w:val="24"/>
        </w:rPr>
        <w:t>t</w:t>
      </w:r>
      <w:r w:rsidRPr="00CD419C">
        <w:rPr>
          <w:spacing w:val="-5"/>
          <w:sz w:val="24"/>
          <w:szCs w:val="24"/>
        </w:rPr>
        <w:t>y</w:t>
      </w:r>
      <w:r w:rsidRPr="00CD419C">
        <w:rPr>
          <w:sz w:val="24"/>
          <w:szCs w:val="24"/>
        </w:rPr>
        <w:t>.</w:t>
      </w:r>
      <w:r w:rsidRPr="00CD419C">
        <w:rPr>
          <w:spacing w:val="5"/>
          <w:sz w:val="24"/>
          <w:szCs w:val="24"/>
        </w:rPr>
        <w:t xml:space="preserve"> </w:t>
      </w:r>
      <w:r w:rsidRPr="00CD419C">
        <w:rPr>
          <w:spacing w:val="-3"/>
          <w:sz w:val="24"/>
          <w:szCs w:val="24"/>
        </w:rPr>
        <w:t>I</w:t>
      </w:r>
      <w:r w:rsidRPr="00CD419C">
        <w:rPr>
          <w:sz w:val="24"/>
          <w:szCs w:val="24"/>
        </w:rPr>
        <w:t>ndustri</w:t>
      </w:r>
      <w:r w:rsidRPr="00CD419C">
        <w:rPr>
          <w:spacing w:val="-1"/>
          <w:sz w:val="24"/>
          <w:szCs w:val="24"/>
        </w:rPr>
        <w:t>a</w:t>
      </w:r>
      <w:r w:rsidRPr="00CD419C">
        <w:rPr>
          <w:sz w:val="24"/>
          <w:szCs w:val="24"/>
        </w:rPr>
        <w:t>l</w:t>
      </w:r>
      <w:r w:rsidRPr="00CD419C">
        <w:rPr>
          <w:spacing w:val="3"/>
          <w:sz w:val="24"/>
          <w:szCs w:val="24"/>
        </w:rPr>
        <w:t xml:space="preserve"> </w:t>
      </w:r>
      <w:r w:rsidRPr="00CD419C">
        <w:rPr>
          <w:sz w:val="24"/>
          <w:szCs w:val="24"/>
        </w:rPr>
        <w:t>ma</w:t>
      </w:r>
      <w:r w:rsidRPr="00CD419C">
        <w:rPr>
          <w:spacing w:val="-1"/>
          <w:sz w:val="24"/>
          <w:szCs w:val="24"/>
        </w:rPr>
        <w:t>c</w:t>
      </w:r>
      <w:r w:rsidRPr="00CD419C">
        <w:rPr>
          <w:sz w:val="24"/>
          <w:szCs w:val="24"/>
        </w:rPr>
        <w:t>h</w:t>
      </w:r>
      <w:r w:rsidRPr="00CD419C">
        <w:rPr>
          <w:spacing w:val="4"/>
          <w:sz w:val="24"/>
          <w:szCs w:val="24"/>
        </w:rPr>
        <w:t>i</w:t>
      </w:r>
      <w:r w:rsidRPr="00CD419C">
        <w:rPr>
          <w:sz w:val="24"/>
          <w:szCs w:val="24"/>
        </w:rPr>
        <w:t>n</w:t>
      </w:r>
      <w:r w:rsidRPr="00CD419C">
        <w:rPr>
          <w:spacing w:val="-1"/>
          <w:sz w:val="24"/>
          <w:szCs w:val="24"/>
        </w:rPr>
        <w:t>e</w:t>
      </w:r>
      <w:r w:rsidRPr="00CD419C">
        <w:rPr>
          <w:spacing w:val="4"/>
          <w:sz w:val="24"/>
          <w:szCs w:val="24"/>
        </w:rPr>
        <w:t>r</w:t>
      </w:r>
      <w:r w:rsidRPr="00CD419C">
        <w:rPr>
          <w:sz w:val="24"/>
          <w:szCs w:val="24"/>
        </w:rPr>
        <w:t>y</w:t>
      </w:r>
      <w:r w:rsidRPr="00CD419C">
        <w:rPr>
          <w:spacing w:val="-5"/>
          <w:sz w:val="24"/>
          <w:szCs w:val="24"/>
        </w:rPr>
        <w:t xml:space="preserve"> </w:t>
      </w:r>
      <w:r w:rsidRPr="00CD419C">
        <w:rPr>
          <w:spacing w:val="-1"/>
          <w:sz w:val="24"/>
          <w:szCs w:val="24"/>
        </w:rPr>
        <w:t>a</w:t>
      </w:r>
      <w:r w:rsidRPr="00CD419C">
        <w:rPr>
          <w:sz w:val="24"/>
          <w:szCs w:val="24"/>
        </w:rPr>
        <w:t>nd fu</w:t>
      </w:r>
      <w:r w:rsidRPr="00CD419C">
        <w:rPr>
          <w:spacing w:val="-1"/>
          <w:sz w:val="24"/>
          <w:szCs w:val="24"/>
        </w:rPr>
        <w:t>r</w:t>
      </w:r>
      <w:r w:rsidRPr="00CD419C">
        <w:rPr>
          <w:sz w:val="24"/>
          <w:szCs w:val="24"/>
        </w:rPr>
        <w:t>n</w:t>
      </w:r>
      <w:r w:rsidRPr="00CD419C">
        <w:rPr>
          <w:spacing w:val="-1"/>
          <w:sz w:val="24"/>
          <w:szCs w:val="24"/>
        </w:rPr>
        <w:t>a</w:t>
      </w:r>
      <w:r w:rsidRPr="00CD419C">
        <w:rPr>
          <w:spacing w:val="1"/>
          <w:sz w:val="24"/>
          <w:szCs w:val="24"/>
        </w:rPr>
        <w:t>c</w:t>
      </w:r>
      <w:r w:rsidRPr="00CD419C">
        <w:rPr>
          <w:spacing w:val="-1"/>
          <w:sz w:val="24"/>
          <w:szCs w:val="24"/>
        </w:rPr>
        <w:t>e</w:t>
      </w:r>
      <w:r w:rsidRPr="00CD419C">
        <w:rPr>
          <w:sz w:val="24"/>
          <w:szCs w:val="24"/>
        </w:rPr>
        <w:t>s, manu</w:t>
      </w:r>
      <w:r w:rsidRPr="00CD419C">
        <w:rPr>
          <w:spacing w:val="1"/>
          <w:sz w:val="24"/>
          <w:szCs w:val="24"/>
        </w:rPr>
        <w:t>f</w:t>
      </w:r>
      <w:r w:rsidRPr="00CD419C">
        <w:rPr>
          <w:spacing w:val="-1"/>
          <w:sz w:val="24"/>
          <w:szCs w:val="24"/>
        </w:rPr>
        <w:t>ac</w:t>
      </w:r>
      <w:r w:rsidRPr="00CD419C">
        <w:rPr>
          <w:sz w:val="24"/>
          <w:szCs w:val="24"/>
        </w:rPr>
        <w:t>turi</w:t>
      </w:r>
      <w:r w:rsidRPr="00CD419C">
        <w:rPr>
          <w:spacing w:val="2"/>
          <w:sz w:val="24"/>
          <w:szCs w:val="24"/>
        </w:rPr>
        <w:t>n</w:t>
      </w:r>
      <w:r w:rsidRPr="00CD419C">
        <w:rPr>
          <w:sz w:val="24"/>
          <w:szCs w:val="24"/>
        </w:rPr>
        <w:t xml:space="preserve">g </w:t>
      </w:r>
      <w:r w:rsidRPr="00CD419C">
        <w:rPr>
          <w:spacing w:val="-1"/>
          <w:sz w:val="24"/>
          <w:szCs w:val="24"/>
        </w:rPr>
        <w:t>c</w:t>
      </w:r>
      <w:r w:rsidRPr="00CD419C">
        <w:rPr>
          <w:sz w:val="24"/>
          <w:szCs w:val="24"/>
        </w:rPr>
        <w:t>omp</w:t>
      </w:r>
      <w:r w:rsidRPr="00CD419C">
        <w:rPr>
          <w:spacing w:val="1"/>
          <w:sz w:val="24"/>
          <w:szCs w:val="24"/>
        </w:rPr>
        <w:t>l</w:t>
      </w:r>
      <w:r w:rsidRPr="00CD419C">
        <w:rPr>
          <w:spacing w:val="-1"/>
          <w:sz w:val="24"/>
          <w:szCs w:val="24"/>
        </w:rPr>
        <w:t>e</w:t>
      </w:r>
      <w:r w:rsidRPr="00CD419C">
        <w:rPr>
          <w:spacing w:val="2"/>
          <w:sz w:val="24"/>
          <w:szCs w:val="24"/>
        </w:rPr>
        <w:t>x</w:t>
      </w:r>
      <w:r w:rsidRPr="00CD419C">
        <w:rPr>
          <w:spacing w:val="-1"/>
          <w:sz w:val="24"/>
          <w:szCs w:val="24"/>
        </w:rPr>
        <w:t>e</w:t>
      </w:r>
      <w:r w:rsidRPr="00CD419C">
        <w:rPr>
          <w:sz w:val="24"/>
          <w:szCs w:val="24"/>
        </w:rPr>
        <w:t>s, c</w:t>
      </w:r>
      <w:r w:rsidRPr="00CD419C">
        <w:rPr>
          <w:spacing w:val="-2"/>
          <w:sz w:val="24"/>
          <w:szCs w:val="24"/>
        </w:rPr>
        <w:t>a</w:t>
      </w:r>
      <w:r w:rsidRPr="00CD419C">
        <w:rPr>
          <w:sz w:val="24"/>
          <w:szCs w:val="24"/>
        </w:rPr>
        <w:t xml:space="preserve">rs, </w:t>
      </w:r>
      <w:r w:rsidRPr="00CD419C">
        <w:rPr>
          <w:spacing w:val="-1"/>
          <w:sz w:val="24"/>
          <w:szCs w:val="24"/>
        </w:rPr>
        <w:t>a</w:t>
      </w:r>
      <w:r w:rsidRPr="00CD419C">
        <w:rPr>
          <w:sz w:val="24"/>
          <w:szCs w:val="24"/>
        </w:rPr>
        <w:t xml:space="preserve">nd </w:t>
      </w:r>
      <w:r w:rsidRPr="00CD419C">
        <w:rPr>
          <w:spacing w:val="-1"/>
          <w:sz w:val="24"/>
          <w:szCs w:val="24"/>
        </w:rPr>
        <w:t>e</w:t>
      </w:r>
      <w:r w:rsidRPr="00CD419C">
        <w:rPr>
          <w:spacing w:val="2"/>
          <w:sz w:val="24"/>
          <w:szCs w:val="24"/>
        </w:rPr>
        <w:t>v</w:t>
      </w:r>
      <w:r w:rsidRPr="00CD419C">
        <w:rPr>
          <w:spacing w:val="1"/>
          <w:sz w:val="24"/>
          <w:szCs w:val="24"/>
        </w:rPr>
        <w:t>e</w:t>
      </w:r>
      <w:r w:rsidRPr="00CD419C">
        <w:rPr>
          <w:sz w:val="24"/>
          <w:szCs w:val="24"/>
        </w:rPr>
        <w:t xml:space="preserve">n </w:t>
      </w:r>
      <w:r w:rsidRPr="00CD419C">
        <w:rPr>
          <w:spacing w:val="-1"/>
          <w:sz w:val="24"/>
          <w:szCs w:val="24"/>
        </w:rPr>
        <w:t>a</w:t>
      </w:r>
      <w:r w:rsidRPr="00CD419C">
        <w:rPr>
          <w:sz w:val="24"/>
          <w:szCs w:val="24"/>
        </w:rPr>
        <w:t xml:space="preserve">ir </w:t>
      </w:r>
      <w:r w:rsidRPr="00CD419C">
        <w:rPr>
          <w:spacing w:val="-1"/>
          <w:sz w:val="24"/>
          <w:szCs w:val="24"/>
        </w:rPr>
        <w:t>c</w:t>
      </w:r>
      <w:r w:rsidRPr="00CD419C">
        <w:rPr>
          <w:sz w:val="24"/>
          <w:szCs w:val="24"/>
        </w:rPr>
        <w:t>ondi</w:t>
      </w:r>
      <w:r w:rsidRPr="00CD419C">
        <w:rPr>
          <w:spacing w:val="1"/>
          <w:sz w:val="24"/>
          <w:szCs w:val="24"/>
        </w:rPr>
        <w:t>t</w:t>
      </w:r>
      <w:r w:rsidRPr="00CD419C">
        <w:rPr>
          <w:sz w:val="24"/>
          <w:szCs w:val="24"/>
        </w:rPr>
        <w:t>ione</w:t>
      </w:r>
      <w:r w:rsidRPr="00CD419C">
        <w:rPr>
          <w:spacing w:val="-1"/>
          <w:sz w:val="24"/>
          <w:szCs w:val="24"/>
        </w:rPr>
        <w:t>r</w:t>
      </w:r>
      <w:r w:rsidRPr="00CD419C">
        <w:rPr>
          <w:sz w:val="24"/>
          <w:szCs w:val="24"/>
        </w:rPr>
        <w:t>s h</w:t>
      </w:r>
      <w:r w:rsidRPr="00CD419C">
        <w:rPr>
          <w:spacing w:val="1"/>
          <w:sz w:val="24"/>
          <w:szCs w:val="24"/>
        </w:rPr>
        <w:t>e</w:t>
      </w:r>
      <w:r w:rsidRPr="00CD419C">
        <w:rPr>
          <w:spacing w:val="-1"/>
          <w:sz w:val="24"/>
          <w:szCs w:val="24"/>
        </w:rPr>
        <w:t>a</w:t>
      </w:r>
      <w:r w:rsidRPr="00CD419C">
        <w:rPr>
          <w:sz w:val="24"/>
          <w:szCs w:val="24"/>
        </w:rPr>
        <w:t xml:space="preserve">t up </w:t>
      </w:r>
      <w:r w:rsidRPr="00CD419C">
        <w:rPr>
          <w:spacing w:val="1"/>
          <w:sz w:val="24"/>
          <w:szCs w:val="24"/>
        </w:rPr>
        <w:t>t</w:t>
      </w:r>
      <w:r w:rsidRPr="00CD419C">
        <w:rPr>
          <w:sz w:val="24"/>
          <w:szCs w:val="24"/>
        </w:rPr>
        <w:t>he</w:t>
      </w:r>
      <w:r w:rsidRPr="00CD419C">
        <w:rPr>
          <w:spacing w:val="-1"/>
          <w:sz w:val="24"/>
          <w:szCs w:val="24"/>
        </w:rPr>
        <w:t xml:space="preserve"> c</w:t>
      </w:r>
      <w:r w:rsidRPr="00CD419C">
        <w:rPr>
          <w:sz w:val="24"/>
          <w:szCs w:val="24"/>
        </w:rPr>
        <w:t>i</w:t>
      </w:r>
      <w:r w:rsidRPr="00CD419C">
        <w:rPr>
          <w:spacing w:val="3"/>
          <w:sz w:val="24"/>
          <w:szCs w:val="24"/>
        </w:rPr>
        <w:t>t</w:t>
      </w:r>
      <w:r w:rsidRPr="00CD419C">
        <w:rPr>
          <w:spacing w:val="-5"/>
          <w:sz w:val="24"/>
          <w:szCs w:val="24"/>
        </w:rPr>
        <w:t>y</w:t>
      </w:r>
      <w:r w:rsidRPr="00CD419C">
        <w:rPr>
          <w:sz w:val="24"/>
          <w:szCs w:val="24"/>
        </w:rPr>
        <w:t>’s</w:t>
      </w:r>
      <w:r w:rsidRPr="00CD419C">
        <w:rPr>
          <w:spacing w:val="2"/>
          <w:sz w:val="24"/>
          <w:szCs w:val="24"/>
        </w:rPr>
        <w:t xml:space="preserve"> </w:t>
      </w:r>
      <w:r w:rsidRPr="00CD419C">
        <w:rPr>
          <w:spacing w:val="-1"/>
          <w:sz w:val="24"/>
          <w:szCs w:val="24"/>
        </w:rPr>
        <w:t>a</w:t>
      </w:r>
      <w:r w:rsidRPr="00CD419C">
        <w:rPr>
          <w:sz w:val="24"/>
          <w:szCs w:val="24"/>
        </w:rPr>
        <w:t>ir; bui</w:t>
      </w:r>
      <w:r w:rsidRPr="00CD419C">
        <w:rPr>
          <w:spacing w:val="1"/>
          <w:sz w:val="24"/>
          <w:szCs w:val="24"/>
        </w:rPr>
        <w:t>l</w:t>
      </w:r>
      <w:r w:rsidRPr="00CD419C">
        <w:rPr>
          <w:sz w:val="24"/>
          <w:szCs w:val="24"/>
        </w:rPr>
        <w:t>ding</w:t>
      </w:r>
      <w:r w:rsidRPr="00CD419C">
        <w:rPr>
          <w:spacing w:val="-2"/>
          <w:sz w:val="24"/>
          <w:szCs w:val="24"/>
        </w:rPr>
        <w:t xml:space="preserve"> </w:t>
      </w:r>
      <w:r w:rsidRPr="00CD419C">
        <w:rPr>
          <w:sz w:val="24"/>
          <w:szCs w:val="24"/>
        </w:rPr>
        <w:t>mat</w:t>
      </w:r>
      <w:r w:rsidRPr="00CD419C">
        <w:rPr>
          <w:spacing w:val="-1"/>
          <w:sz w:val="24"/>
          <w:szCs w:val="24"/>
        </w:rPr>
        <w:t>e</w:t>
      </w:r>
      <w:r w:rsidRPr="00CD419C">
        <w:rPr>
          <w:sz w:val="24"/>
          <w:szCs w:val="24"/>
        </w:rPr>
        <w:t>ri</w:t>
      </w:r>
      <w:r w:rsidRPr="00CD419C">
        <w:rPr>
          <w:spacing w:val="-1"/>
          <w:sz w:val="24"/>
          <w:szCs w:val="24"/>
        </w:rPr>
        <w:t>a</w:t>
      </w:r>
      <w:r w:rsidRPr="00CD419C">
        <w:rPr>
          <w:sz w:val="24"/>
          <w:szCs w:val="24"/>
        </w:rPr>
        <w:t xml:space="preserve">ls </w:t>
      </w:r>
      <w:r w:rsidRPr="00CD419C">
        <w:rPr>
          <w:spacing w:val="1"/>
          <w:sz w:val="24"/>
          <w:szCs w:val="24"/>
        </w:rPr>
        <w:t>s</w:t>
      </w:r>
      <w:r w:rsidRPr="00CD419C">
        <w:rPr>
          <w:sz w:val="24"/>
          <w:szCs w:val="24"/>
        </w:rPr>
        <w:t>u</w:t>
      </w:r>
      <w:r w:rsidRPr="00CD419C">
        <w:rPr>
          <w:spacing w:val="-1"/>
          <w:sz w:val="24"/>
          <w:szCs w:val="24"/>
        </w:rPr>
        <w:t>c</w:t>
      </w:r>
      <w:r w:rsidRPr="00CD419C">
        <w:rPr>
          <w:sz w:val="24"/>
          <w:szCs w:val="24"/>
        </w:rPr>
        <w:t>h</w:t>
      </w:r>
      <w:r w:rsidRPr="00CD419C">
        <w:rPr>
          <w:spacing w:val="2"/>
          <w:sz w:val="24"/>
          <w:szCs w:val="24"/>
        </w:rPr>
        <w:t xml:space="preserve"> </w:t>
      </w:r>
      <w:r w:rsidRPr="00CD419C">
        <w:rPr>
          <w:spacing w:val="1"/>
          <w:sz w:val="24"/>
          <w:szCs w:val="24"/>
        </w:rPr>
        <w:t>a</w:t>
      </w:r>
      <w:r w:rsidRPr="00CD419C">
        <w:rPr>
          <w:sz w:val="24"/>
          <w:szCs w:val="24"/>
        </w:rPr>
        <w:t>s co</w:t>
      </w:r>
      <w:r w:rsidRPr="00CD419C">
        <w:rPr>
          <w:spacing w:val="-1"/>
          <w:sz w:val="24"/>
          <w:szCs w:val="24"/>
        </w:rPr>
        <w:t>nc</w:t>
      </w:r>
      <w:r w:rsidRPr="00CD419C">
        <w:rPr>
          <w:sz w:val="24"/>
          <w:szCs w:val="24"/>
        </w:rPr>
        <w:t>r</w:t>
      </w:r>
      <w:r w:rsidRPr="00CD419C">
        <w:rPr>
          <w:spacing w:val="-2"/>
          <w:sz w:val="24"/>
          <w:szCs w:val="24"/>
        </w:rPr>
        <w:t>e</w:t>
      </w:r>
      <w:r w:rsidRPr="00CD419C">
        <w:rPr>
          <w:spacing w:val="3"/>
          <w:sz w:val="24"/>
          <w:szCs w:val="24"/>
        </w:rPr>
        <w:t>t</w:t>
      </w:r>
      <w:r w:rsidRPr="00CD419C">
        <w:rPr>
          <w:spacing w:val="-1"/>
          <w:sz w:val="24"/>
          <w:szCs w:val="24"/>
        </w:rPr>
        <w:t>e</w:t>
      </w:r>
      <w:r w:rsidRPr="00CD419C">
        <w:rPr>
          <w:sz w:val="24"/>
          <w:szCs w:val="24"/>
        </w:rPr>
        <w:t xml:space="preserve">, </w:t>
      </w:r>
      <w:r w:rsidRPr="00CD419C">
        <w:rPr>
          <w:spacing w:val="-1"/>
          <w:sz w:val="24"/>
          <w:szCs w:val="24"/>
        </w:rPr>
        <w:t>a</w:t>
      </w:r>
      <w:r w:rsidRPr="00CD419C">
        <w:rPr>
          <w:sz w:val="24"/>
          <w:szCs w:val="24"/>
        </w:rPr>
        <w:t>sphalt, and</w:t>
      </w:r>
      <w:r w:rsidRPr="00CD419C">
        <w:rPr>
          <w:spacing w:val="-1"/>
          <w:sz w:val="24"/>
          <w:szCs w:val="24"/>
        </w:rPr>
        <w:t xml:space="preserve"> </w:t>
      </w:r>
      <w:r w:rsidRPr="00CD419C">
        <w:rPr>
          <w:spacing w:val="2"/>
          <w:sz w:val="24"/>
          <w:szCs w:val="24"/>
        </w:rPr>
        <w:t>b</w:t>
      </w:r>
      <w:r w:rsidRPr="00CD419C">
        <w:rPr>
          <w:sz w:val="24"/>
          <w:szCs w:val="24"/>
        </w:rPr>
        <w:t>ri</w:t>
      </w:r>
      <w:r w:rsidRPr="00CD419C">
        <w:rPr>
          <w:spacing w:val="-1"/>
          <w:sz w:val="24"/>
          <w:szCs w:val="24"/>
        </w:rPr>
        <w:t>c</w:t>
      </w:r>
      <w:r w:rsidRPr="00CD419C">
        <w:rPr>
          <w:sz w:val="24"/>
          <w:szCs w:val="24"/>
        </w:rPr>
        <w:t>k r</w:t>
      </w:r>
      <w:r w:rsidRPr="00CD419C">
        <w:rPr>
          <w:spacing w:val="-2"/>
          <w:sz w:val="24"/>
          <w:szCs w:val="24"/>
        </w:rPr>
        <w:t>e</w:t>
      </w:r>
      <w:r w:rsidRPr="00CD419C">
        <w:rPr>
          <w:sz w:val="24"/>
          <w:szCs w:val="24"/>
        </w:rPr>
        <w:t>tain</w:t>
      </w:r>
      <w:r w:rsidRPr="00CD419C">
        <w:rPr>
          <w:spacing w:val="2"/>
          <w:sz w:val="24"/>
          <w:szCs w:val="24"/>
        </w:rPr>
        <w:t xml:space="preserve"> </w:t>
      </w:r>
      <w:r w:rsidRPr="00CD419C">
        <w:rPr>
          <w:spacing w:val="-1"/>
          <w:sz w:val="24"/>
          <w:szCs w:val="24"/>
        </w:rPr>
        <w:t>a</w:t>
      </w:r>
      <w:r w:rsidRPr="00CD419C">
        <w:rPr>
          <w:sz w:val="24"/>
          <w:szCs w:val="24"/>
        </w:rPr>
        <w:t>nd r</w:t>
      </w:r>
      <w:r w:rsidRPr="00CD419C">
        <w:rPr>
          <w:spacing w:val="-2"/>
          <w:sz w:val="24"/>
          <w:szCs w:val="24"/>
        </w:rPr>
        <w:t>a</w:t>
      </w:r>
      <w:r w:rsidRPr="00CD419C">
        <w:rPr>
          <w:sz w:val="24"/>
          <w:szCs w:val="24"/>
        </w:rPr>
        <w:t>dia</w:t>
      </w:r>
      <w:r w:rsidRPr="00CD419C">
        <w:rPr>
          <w:spacing w:val="2"/>
          <w:sz w:val="24"/>
          <w:szCs w:val="24"/>
        </w:rPr>
        <w:t>t</w:t>
      </w:r>
      <w:r w:rsidRPr="00CD419C">
        <w:rPr>
          <w:sz w:val="24"/>
          <w:szCs w:val="24"/>
        </w:rPr>
        <w:t>e</w:t>
      </w:r>
      <w:r w:rsidRPr="00CD419C">
        <w:rPr>
          <w:spacing w:val="-1"/>
          <w:sz w:val="24"/>
          <w:szCs w:val="24"/>
        </w:rPr>
        <w:t xml:space="preserve"> </w:t>
      </w:r>
      <w:r w:rsidRPr="00CD419C">
        <w:rPr>
          <w:sz w:val="24"/>
          <w:szCs w:val="24"/>
        </w:rPr>
        <w:t>th</w:t>
      </w:r>
      <w:r w:rsidRPr="00CD419C">
        <w:rPr>
          <w:spacing w:val="2"/>
          <w:sz w:val="24"/>
          <w:szCs w:val="24"/>
        </w:rPr>
        <w:t>a</w:t>
      </w:r>
      <w:r w:rsidRPr="00CD419C">
        <w:rPr>
          <w:sz w:val="24"/>
          <w:szCs w:val="24"/>
        </w:rPr>
        <w:t>t he</w:t>
      </w:r>
      <w:r w:rsidRPr="00CD419C">
        <w:rPr>
          <w:spacing w:val="-1"/>
          <w:sz w:val="24"/>
          <w:szCs w:val="24"/>
        </w:rPr>
        <w:t>a</w:t>
      </w:r>
      <w:r w:rsidRPr="00CD419C">
        <w:rPr>
          <w:sz w:val="24"/>
          <w:szCs w:val="24"/>
        </w:rPr>
        <w:t>t w</w:t>
      </w:r>
      <w:r w:rsidRPr="00CD419C">
        <w:rPr>
          <w:spacing w:val="-1"/>
          <w:sz w:val="24"/>
          <w:szCs w:val="24"/>
        </w:rPr>
        <w:t>e</w:t>
      </w:r>
      <w:r w:rsidRPr="00CD419C">
        <w:rPr>
          <w:sz w:val="24"/>
          <w:szCs w:val="24"/>
        </w:rPr>
        <w:t>ll</w:t>
      </w:r>
      <w:r w:rsidRPr="00CD419C">
        <w:rPr>
          <w:spacing w:val="1"/>
          <w:sz w:val="24"/>
          <w:szCs w:val="24"/>
        </w:rPr>
        <w:t xml:space="preserve"> </w:t>
      </w:r>
      <w:r w:rsidRPr="00CD419C">
        <w:rPr>
          <w:sz w:val="24"/>
          <w:szCs w:val="24"/>
        </w:rPr>
        <w:t>in</w:t>
      </w:r>
      <w:r w:rsidRPr="00CD419C">
        <w:rPr>
          <w:spacing w:val="1"/>
          <w:sz w:val="24"/>
          <w:szCs w:val="24"/>
        </w:rPr>
        <w:t>t</w:t>
      </w:r>
      <w:r w:rsidRPr="00CD419C">
        <w:rPr>
          <w:sz w:val="24"/>
          <w:szCs w:val="24"/>
        </w:rPr>
        <w:t>o the ni</w:t>
      </w:r>
      <w:r w:rsidRPr="00CD419C">
        <w:rPr>
          <w:spacing w:val="-2"/>
          <w:sz w:val="24"/>
          <w:szCs w:val="24"/>
        </w:rPr>
        <w:t>g</w:t>
      </w:r>
      <w:r w:rsidRPr="00CD419C">
        <w:rPr>
          <w:sz w:val="24"/>
          <w:szCs w:val="24"/>
        </w:rPr>
        <w:t>ht. The</w:t>
      </w:r>
      <w:r w:rsidRPr="00CD419C">
        <w:rPr>
          <w:spacing w:val="-1"/>
          <w:sz w:val="24"/>
          <w:szCs w:val="24"/>
        </w:rPr>
        <w:t xml:space="preserve"> </w:t>
      </w:r>
      <w:r w:rsidRPr="00CD419C">
        <w:rPr>
          <w:sz w:val="24"/>
          <w:szCs w:val="24"/>
        </w:rPr>
        <w:t>l</w:t>
      </w:r>
      <w:r w:rsidRPr="00CD419C">
        <w:rPr>
          <w:spacing w:val="2"/>
          <w:sz w:val="24"/>
          <w:szCs w:val="24"/>
        </w:rPr>
        <w:t>a</w:t>
      </w:r>
      <w:r w:rsidRPr="00CD419C">
        <w:rPr>
          <w:spacing w:val="1"/>
          <w:sz w:val="24"/>
          <w:szCs w:val="24"/>
        </w:rPr>
        <w:t>r</w:t>
      </w:r>
      <w:r w:rsidRPr="00CD419C">
        <w:rPr>
          <w:spacing w:val="-2"/>
          <w:sz w:val="24"/>
          <w:szCs w:val="24"/>
        </w:rPr>
        <w:t>g</w:t>
      </w:r>
      <w:r w:rsidRPr="00CD419C">
        <w:rPr>
          <w:sz w:val="24"/>
          <w:szCs w:val="24"/>
        </w:rPr>
        <w:t>e</w:t>
      </w:r>
      <w:r w:rsidRPr="00CD419C">
        <w:rPr>
          <w:spacing w:val="-1"/>
          <w:sz w:val="24"/>
          <w:szCs w:val="24"/>
        </w:rPr>
        <w:t xml:space="preserve"> </w:t>
      </w:r>
      <w:r w:rsidRPr="00CD419C">
        <w:rPr>
          <w:sz w:val="24"/>
          <w:szCs w:val="24"/>
        </w:rPr>
        <w:t>number</w:t>
      </w:r>
      <w:r w:rsidRPr="00CD419C">
        <w:rPr>
          <w:spacing w:val="1"/>
          <w:sz w:val="24"/>
          <w:szCs w:val="24"/>
        </w:rPr>
        <w:t xml:space="preserve"> </w:t>
      </w:r>
      <w:r w:rsidRPr="00CD419C">
        <w:rPr>
          <w:sz w:val="24"/>
          <w:szCs w:val="24"/>
        </w:rPr>
        <w:t>of</w:t>
      </w:r>
      <w:r w:rsidRPr="00CD419C">
        <w:rPr>
          <w:spacing w:val="-1"/>
          <w:sz w:val="24"/>
          <w:szCs w:val="24"/>
        </w:rPr>
        <w:t xml:space="preserve"> </w:t>
      </w:r>
      <w:r w:rsidRPr="00CD419C">
        <w:rPr>
          <w:sz w:val="24"/>
          <w:szCs w:val="24"/>
        </w:rPr>
        <w:t xml:space="preserve">windows </w:t>
      </w:r>
      <w:r w:rsidRPr="00CD419C">
        <w:rPr>
          <w:spacing w:val="-1"/>
          <w:sz w:val="24"/>
          <w:szCs w:val="24"/>
        </w:rPr>
        <w:t>a</w:t>
      </w:r>
      <w:r w:rsidRPr="00CD419C">
        <w:rPr>
          <w:sz w:val="24"/>
          <w:szCs w:val="24"/>
        </w:rPr>
        <w:t>nd other</w:t>
      </w:r>
      <w:r w:rsidRPr="00CD419C">
        <w:rPr>
          <w:spacing w:val="1"/>
          <w:sz w:val="24"/>
          <w:szCs w:val="24"/>
        </w:rPr>
        <w:t xml:space="preserve"> </w:t>
      </w:r>
      <w:r w:rsidRPr="00CD419C">
        <w:rPr>
          <w:sz w:val="24"/>
          <w:szCs w:val="24"/>
        </w:rPr>
        <w:t>re</w:t>
      </w:r>
      <w:r w:rsidRPr="00CD419C">
        <w:rPr>
          <w:spacing w:val="-1"/>
          <w:sz w:val="24"/>
          <w:szCs w:val="24"/>
        </w:rPr>
        <w:t>ﬂec</w:t>
      </w:r>
      <w:r w:rsidRPr="00CD419C">
        <w:rPr>
          <w:sz w:val="24"/>
          <w:szCs w:val="24"/>
        </w:rPr>
        <w:t>t</w:t>
      </w:r>
      <w:r w:rsidRPr="00CD419C">
        <w:rPr>
          <w:spacing w:val="1"/>
          <w:sz w:val="24"/>
          <w:szCs w:val="24"/>
        </w:rPr>
        <w:t>i</w:t>
      </w:r>
      <w:r w:rsidRPr="00CD419C">
        <w:rPr>
          <w:sz w:val="24"/>
          <w:szCs w:val="24"/>
        </w:rPr>
        <w:t>ve</w:t>
      </w:r>
      <w:r w:rsidRPr="00CD419C">
        <w:rPr>
          <w:spacing w:val="-1"/>
          <w:sz w:val="24"/>
          <w:szCs w:val="24"/>
        </w:rPr>
        <w:t xml:space="preserve"> </w:t>
      </w:r>
      <w:r w:rsidRPr="00CD419C">
        <w:rPr>
          <w:sz w:val="24"/>
          <w:szCs w:val="24"/>
        </w:rPr>
        <w:t>s</w:t>
      </w:r>
      <w:r w:rsidRPr="00CD419C">
        <w:rPr>
          <w:spacing w:val="5"/>
          <w:sz w:val="24"/>
          <w:szCs w:val="24"/>
        </w:rPr>
        <w:t>u</w:t>
      </w:r>
      <w:r w:rsidRPr="00CD419C">
        <w:rPr>
          <w:sz w:val="24"/>
          <w:szCs w:val="24"/>
        </w:rPr>
        <w:t>r</w:t>
      </w:r>
      <w:r w:rsidRPr="00CD419C">
        <w:rPr>
          <w:spacing w:val="-1"/>
          <w:sz w:val="24"/>
          <w:szCs w:val="24"/>
        </w:rPr>
        <w:t>f</w:t>
      </w:r>
      <w:r w:rsidRPr="00CD419C">
        <w:rPr>
          <w:spacing w:val="1"/>
          <w:sz w:val="24"/>
          <w:szCs w:val="24"/>
        </w:rPr>
        <w:t>a</w:t>
      </w:r>
      <w:r w:rsidRPr="00CD419C">
        <w:rPr>
          <w:spacing w:val="-1"/>
          <w:sz w:val="24"/>
          <w:szCs w:val="24"/>
        </w:rPr>
        <w:t>ce</w:t>
      </w:r>
      <w:r w:rsidRPr="00CD419C">
        <w:rPr>
          <w:sz w:val="24"/>
          <w:szCs w:val="24"/>
        </w:rPr>
        <w:t>s s</w:t>
      </w:r>
      <w:r w:rsidRPr="00CD419C">
        <w:rPr>
          <w:spacing w:val="2"/>
          <w:sz w:val="24"/>
          <w:szCs w:val="24"/>
        </w:rPr>
        <w:t>e</w:t>
      </w:r>
      <w:r w:rsidRPr="00CD419C">
        <w:rPr>
          <w:sz w:val="24"/>
          <w:szCs w:val="24"/>
        </w:rPr>
        <w:t>rve</w:t>
      </w:r>
      <w:r w:rsidRPr="00CD419C">
        <w:rPr>
          <w:spacing w:val="-2"/>
          <w:sz w:val="24"/>
          <w:szCs w:val="24"/>
        </w:rPr>
        <w:t xml:space="preserve"> </w:t>
      </w:r>
      <w:r w:rsidRPr="00CD419C">
        <w:rPr>
          <w:sz w:val="24"/>
          <w:szCs w:val="24"/>
        </w:rPr>
        <w:t>to</w:t>
      </w:r>
      <w:r w:rsidRPr="00CD419C">
        <w:rPr>
          <w:spacing w:val="3"/>
          <w:sz w:val="24"/>
          <w:szCs w:val="24"/>
        </w:rPr>
        <w:t xml:space="preserve"> </w:t>
      </w:r>
      <w:r w:rsidRPr="00CD419C">
        <w:rPr>
          <w:sz w:val="24"/>
          <w:szCs w:val="24"/>
        </w:rPr>
        <w:t>tr</w:t>
      </w:r>
      <w:r w:rsidRPr="00CD419C">
        <w:rPr>
          <w:spacing w:val="-1"/>
          <w:sz w:val="24"/>
          <w:szCs w:val="24"/>
        </w:rPr>
        <w:t>a</w:t>
      </w:r>
      <w:r w:rsidRPr="00CD419C">
        <w:rPr>
          <w:sz w:val="24"/>
          <w:szCs w:val="24"/>
        </w:rPr>
        <w:t>p h</w:t>
      </w:r>
      <w:r w:rsidRPr="00CD419C">
        <w:rPr>
          <w:spacing w:val="-1"/>
          <w:sz w:val="24"/>
          <w:szCs w:val="24"/>
        </w:rPr>
        <w:t>ea</w:t>
      </w:r>
      <w:r w:rsidRPr="00CD419C">
        <w:rPr>
          <w:sz w:val="24"/>
          <w:szCs w:val="24"/>
        </w:rPr>
        <w:t>t, and t</w:t>
      </w:r>
      <w:r w:rsidRPr="00CD419C">
        <w:rPr>
          <w:spacing w:val="2"/>
          <w:sz w:val="24"/>
          <w:szCs w:val="24"/>
        </w:rPr>
        <w:t>h</w:t>
      </w:r>
      <w:r w:rsidRPr="00CD419C">
        <w:rPr>
          <w:sz w:val="24"/>
          <w:szCs w:val="24"/>
        </w:rPr>
        <w:t>e</w:t>
      </w:r>
      <w:r w:rsidRPr="00CD419C">
        <w:rPr>
          <w:spacing w:val="-1"/>
          <w:sz w:val="24"/>
          <w:szCs w:val="24"/>
        </w:rPr>
        <w:t xml:space="preserve"> </w:t>
      </w:r>
      <w:r w:rsidRPr="00CD419C">
        <w:rPr>
          <w:sz w:val="24"/>
          <w:szCs w:val="24"/>
        </w:rPr>
        <w:t>la</w:t>
      </w:r>
      <w:r w:rsidRPr="00CD419C">
        <w:rPr>
          <w:spacing w:val="-1"/>
          <w:sz w:val="24"/>
          <w:szCs w:val="24"/>
        </w:rPr>
        <w:t>c</w:t>
      </w:r>
      <w:r w:rsidRPr="00CD419C">
        <w:rPr>
          <w:sz w:val="24"/>
          <w:szCs w:val="24"/>
        </w:rPr>
        <w:t>k of</w:t>
      </w:r>
      <w:r w:rsidRPr="00CD419C">
        <w:rPr>
          <w:spacing w:val="-1"/>
          <w:sz w:val="24"/>
          <w:szCs w:val="24"/>
        </w:rPr>
        <w:t xml:space="preserve"> a</w:t>
      </w:r>
      <w:r w:rsidRPr="00CD419C">
        <w:rPr>
          <w:sz w:val="24"/>
          <w:szCs w:val="24"/>
        </w:rPr>
        <w:t>re</w:t>
      </w:r>
      <w:r w:rsidRPr="00CD419C">
        <w:rPr>
          <w:spacing w:val="-1"/>
          <w:sz w:val="24"/>
          <w:szCs w:val="24"/>
        </w:rPr>
        <w:t>a</w:t>
      </w:r>
      <w:r w:rsidRPr="00CD419C">
        <w:rPr>
          <w:sz w:val="24"/>
          <w:szCs w:val="24"/>
        </w:rPr>
        <w:t>s of op</w:t>
      </w:r>
      <w:r w:rsidRPr="00CD419C">
        <w:rPr>
          <w:spacing w:val="-1"/>
          <w:sz w:val="24"/>
          <w:szCs w:val="24"/>
        </w:rPr>
        <w:t>e</w:t>
      </w:r>
      <w:r w:rsidRPr="00CD419C">
        <w:rPr>
          <w:sz w:val="24"/>
          <w:szCs w:val="24"/>
        </w:rPr>
        <w:t>n</w:t>
      </w:r>
      <w:r w:rsidRPr="00CD419C">
        <w:rPr>
          <w:spacing w:val="2"/>
          <w:sz w:val="24"/>
          <w:szCs w:val="24"/>
        </w:rPr>
        <w:t xml:space="preserve"> </w:t>
      </w:r>
      <w:r w:rsidRPr="00CD419C">
        <w:rPr>
          <w:sz w:val="24"/>
          <w:szCs w:val="24"/>
        </w:rPr>
        <w:t>w</w:t>
      </w:r>
      <w:r w:rsidRPr="00CD419C">
        <w:rPr>
          <w:spacing w:val="-1"/>
          <w:sz w:val="24"/>
          <w:szCs w:val="24"/>
        </w:rPr>
        <w:t>a</w:t>
      </w:r>
      <w:r w:rsidRPr="00CD419C">
        <w:rPr>
          <w:sz w:val="24"/>
          <w:szCs w:val="24"/>
        </w:rPr>
        <w:t>ter</w:t>
      </w:r>
      <w:r w:rsidRPr="00CD419C">
        <w:rPr>
          <w:spacing w:val="-1"/>
          <w:sz w:val="24"/>
          <w:szCs w:val="24"/>
        </w:rPr>
        <w:t xml:space="preserve"> </w:t>
      </w:r>
      <w:r w:rsidRPr="00CD419C">
        <w:rPr>
          <w:sz w:val="24"/>
          <w:szCs w:val="24"/>
        </w:rPr>
        <w:t>s</w:t>
      </w:r>
      <w:r w:rsidRPr="00CD419C">
        <w:rPr>
          <w:spacing w:val="2"/>
          <w:sz w:val="24"/>
          <w:szCs w:val="24"/>
        </w:rPr>
        <w:t>u</w:t>
      </w:r>
      <w:r w:rsidRPr="00CD419C">
        <w:rPr>
          <w:sz w:val="24"/>
          <w:szCs w:val="24"/>
        </w:rPr>
        <w:t xml:space="preserve">stains </w:t>
      </w:r>
      <w:r w:rsidRPr="00CD419C">
        <w:rPr>
          <w:spacing w:val="1"/>
          <w:sz w:val="24"/>
          <w:szCs w:val="24"/>
        </w:rPr>
        <w:t>i</w:t>
      </w:r>
      <w:r w:rsidRPr="00CD419C">
        <w:rPr>
          <w:sz w:val="24"/>
          <w:szCs w:val="24"/>
        </w:rPr>
        <w:t>t.</w:t>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15" w:line="280" w:lineRule="exact"/>
        <w:jc w:val="both"/>
        <w:rPr>
          <w:sz w:val="24"/>
          <w:szCs w:val="24"/>
        </w:rPr>
      </w:pPr>
    </w:p>
    <w:p w:rsidR="00606FEA" w:rsidRPr="00CD419C" w:rsidRDefault="00B17F3E" w:rsidP="00CD419C">
      <w:pPr>
        <w:ind w:left="100"/>
        <w:jc w:val="both"/>
        <w:rPr>
          <w:sz w:val="24"/>
          <w:szCs w:val="24"/>
        </w:rPr>
      </w:pPr>
      <w:r w:rsidRPr="00B17F3E">
        <w:rPr>
          <w:sz w:val="24"/>
          <w:szCs w:val="24"/>
        </w:rPr>
        <w:pict>
          <v:shape id="_x0000_i1036" type="#_x0000_t75" style="width:270.75pt;height:174.75pt">
            <v:imagedata r:id="rId178" o:title=""/>
          </v:shape>
        </w:pict>
      </w:r>
    </w:p>
    <w:p w:rsidR="00606FEA" w:rsidRPr="00CD419C" w:rsidRDefault="00606FEA" w:rsidP="00CD419C">
      <w:pPr>
        <w:spacing w:line="200" w:lineRule="exact"/>
        <w:jc w:val="both"/>
        <w:rPr>
          <w:sz w:val="24"/>
          <w:szCs w:val="24"/>
        </w:rPr>
      </w:pPr>
    </w:p>
    <w:p w:rsidR="00606FEA" w:rsidRPr="00CD419C" w:rsidRDefault="00606FEA" w:rsidP="00CD419C">
      <w:pPr>
        <w:spacing w:before="19"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97</w:t>
      </w:r>
    </w:p>
    <w:p w:rsidR="00606FEA" w:rsidRPr="00CD419C" w:rsidRDefault="004B7FED" w:rsidP="00CD419C">
      <w:pPr>
        <w:spacing w:line="200" w:lineRule="exact"/>
        <w:jc w:val="both"/>
        <w:rPr>
          <w:sz w:val="24"/>
          <w:szCs w:val="24"/>
        </w:rPr>
      </w:pPr>
      <w:r w:rsidRPr="00CD419C">
        <w:rPr>
          <w:sz w:val="24"/>
          <w:szCs w:val="24"/>
        </w:rPr>
        <w:br w:type="column"/>
      </w:r>
    </w:p>
    <w:p w:rsidR="00606FEA" w:rsidRPr="00CD419C" w:rsidRDefault="00606FEA" w:rsidP="00CD419C">
      <w:pPr>
        <w:spacing w:line="200" w:lineRule="exact"/>
        <w:jc w:val="both"/>
        <w:rPr>
          <w:sz w:val="24"/>
          <w:szCs w:val="24"/>
        </w:rPr>
      </w:pPr>
    </w:p>
    <w:p w:rsidR="00606FEA" w:rsidRPr="00CD419C" w:rsidRDefault="00606FEA" w:rsidP="00CD419C">
      <w:pPr>
        <w:spacing w:before="16" w:line="280" w:lineRule="exact"/>
        <w:jc w:val="both"/>
        <w:rPr>
          <w:sz w:val="24"/>
          <w:szCs w:val="24"/>
        </w:rPr>
      </w:pPr>
    </w:p>
    <w:p w:rsidR="00606FEA" w:rsidRPr="00CD419C" w:rsidRDefault="004B7FED" w:rsidP="00CD419C">
      <w:pPr>
        <w:jc w:val="both"/>
        <w:rPr>
          <w:rFonts w:ascii="Garamond" w:eastAsia="Garamond" w:hAnsi="Garamond" w:cs="Garamond"/>
          <w:sz w:val="24"/>
          <w:szCs w:val="24"/>
        </w:rPr>
      </w:pPr>
      <w:r w:rsidRPr="00CD419C">
        <w:rPr>
          <w:rFonts w:ascii="Garamond" w:eastAsia="Garamond" w:hAnsi="Garamond" w:cs="Garamond"/>
          <w:b/>
          <w:sz w:val="24"/>
          <w:szCs w:val="24"/>
        </w:rPr>
        <w:t>Tem</w:t>
      </w:r>
      <w:r w:rsidRPr="00CD419C">
        <w:rPr>
          <w:rFonts w:ascii="Garamond" w:eastAsia="Garamond" w:hAnsi="Garamond" w:cs="Garamond"/>
          <w:b/>
          <w:spacing w:val="-1"/>
          <w:sz w:val="24"/>
          <w:szCs w:val="24"/>
        </w:rPr>
        <w:t>p</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at</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 xml:space="preserve">e </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nversion</w:t>
      </w:r>
    </w:p>
    <w:p w:rsidR="00606FEA" w:rsidRPr="00CD419C" w:rsidRDefault="00606FEA" w:rsidP="00CD419C">
      <w:pPr>
        <w:spacing w:before="1" w:line="240" w:lineRule="exact"/>
        <w:jc w:val="both"/>
        <w:rPr>
          <w:sz w:val="24"/>
          <w:szCs w:val="24"/>
        </w:rPr>
      </w:pPr>
    </w:p>
    <w:p w:rsidR="00606FEA" w:rsidRPr="00CD419C" w:rsidRDefault="004B7FED" w:rsidP="00CD419C">
      <w:pPr>
        <w:spacing w:line="276" w:lineRule="auto"/>
        <w:ind w:right="204"/>
        <w:jc w:val="both"/>
        <w:rPr>
          <w:rFonts w:ascii="Garamond" w:eastAsia="Garamond" w:hAnsi="Garamond" w:cs="Garamond"/>
          <w:sz w:val="24"/>
          <w:szCs w:val="24"/>
        </w:rPr>
        <w:sectPr w:rsidR="00606FEA" w:rsidRPr="00CD419C">
          <w:footerReference w:type="default" r:id="rId179"/>
          <w:pgSz w:w="12240" w:h="15840"/>
          <w:pgMar w:top="940" w:right="1320" w:bottom="280" w:left="1340" w:header="740" w:footer="1154" w:gutter="0"/>
          <w:pgNumType w:start="150"/>
          <w:cols w:num="2" w:space="720" w:equalWidth="0">
            <w:col w:w="5515" w:space="197"/>
            <w:col w:w="3868"/>
          </w:cols>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ion is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ondition in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the temp</w:t>
      </w:r>
      <w:r w:rsidRPr="00CD419C">
        <w:rPr>
          <w:rFonts w:ascii="Garamond" w:eastAsia="Garamond" w:hAnsi="Garamond" w:cs="Garamond"/>
          <w:spacing w:val="1"/>
          <w:sz w:val="24"/>
          <w:szCs w:val="24"/>
        </w:rPr>
        <w:t>e</w:t>
      </w:r>
      <w:r w:rsidRPr="00CD419C">
        <w:rPr>
          <w:rFonts w:ascii="Garamond" w:eastAsia="Garamond" w:hAnsi="Garamond" w:cs="Garamond"/>
          <w:sz w:val="24"/>
          <w:szCs w:val="24"/>
        </w:rPr>
        <w:t>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with </w:t>
      </w:r>
      <w:r w:rsidRPr="00CD419C">
        <w:rPr>
          <w:rFonts w:ascii="Garamond" w:eastAsia="Garamond" w:hAnsi="Garamond" w:cs="Garamond"/>
          <w:spacing w:val="1"/>
          <w:sz w:val="24"/>
          <w:szCs w:val="24"/>
        </w:rPr>
        <w:t>a</w:t>
      </w:r>
      <w:r w:rsidRPr="00CD419C">
        <w:rPr>
          <w:rFonts w:ascii="Garamond" w:eastAsia="Garamond" w:hAnsi="Garamond" w:cs="Garamond"/>
          <w:sz w:val="24"/>
          <w:szCs w:val="24"/>
        </w:rPr>
        <w:t>ltitude in contra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o the nor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l d</w:t>
      </w:r>
      <w:r w:rsidRPr="00CD419C">
        <w:rPr>
          <w:rFonts w:ascii="Garamond" w:eastAsia="Garamond" w:hAnsi="Garamond" w:cs="Garamond"/>
          <w:spacing w:val="1"/>
          <w:sz w:val="24"/>
          <w:szCs w:val="24"/>
        </w:rPr>
        <w:t>e</w:t>
      </w:r>
      <w:r w:rsidRPr="00CD419C">
        <w:rPr>
          <w:rFonts w:ascii="Garamond" w:eastAsia="Garamond" w:hAnsi="Garamond" w:cs="Garamond"/>
          <w:sz w:val="24"/>
          <w:szCs w:val="24"/>
        </w:rPr>
        <w:t>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a</w:t>
      </w:r>
      <w:r w:rsidRPr="00CD419C">
        <w:rPr>
          <w:rFonts w:ascii="Garamond" w:eastAsia="Garamond" w:hAnsi="Garamond" w:cs="Garamond"/>
          <w:sz w:val="24"/>
          <w:szCs w:val="24"/>
        </w:rPr>
        <w:t>ltitude.</w:t>
      </w:r>
      <w:r w:rsidRPr="00CD419C">
        <w:rPr>
          <w:rFonts w:ascii="Garamond" w:eastAsia="Garamond" w:hAnsi="Garamond" w:cs="Garamond"/>
          <w:spacing w:val="1"/>
          <w:sz w:val="24"/>
          <w:szCs w:val="24"/>
        </w:rPr>
        <w:t xml:space="preserve"> W</w:t>
      </w:r>
      <w:r w:rsidRPr="00CD419C">
        <w:rPr>
          <w:rFonts w:ascii="Garamond" w:eastAsia="Garamond" w:hAnsi="Garamond" w:cs="Garamond"/>
          <w:spacing w:val="-2"/>
          <w:sz w:val="24"/>
          <w:szCs w:val="24"/>
        </w:rPr>
        <w:t>h</w:t>
      </w:r>
      <w:r w:rsidRPr="00CD419C">
        <w:rPr>
          <w:rFonts w:ascii="Garamond" w:eastAsia="Garamond" w:hAnsi="Garamond" w:cs="Garamond"/>
          <w:sz w:val="24"/>
          <w:szCs w:val="24"/>
        </w:rPr>
        <w:t>en t</w:t>
      </w:r>
      <w:r w:rsidRPr="00CD419C">
        <w:rPr>
          <w:rFonts w:ascii="Garamond" w:eastAsia="Garamond" w:hAnsi="Garamond" w:cs="Garamond"/>
          <w:spacing w:val="1"/>
          <w:sz w:val="24"/>
          <w:szCs w:val="24"/>
        </w:rPr>
        <w:t>e</w:t>
      </w:r>
      <w:r w:rsidRPr="00CD419C">
        <w:rPr>
          <w:rFonts w:ascii="Garamond" w:eastAsia="Garamond" w:hAnsi="Garamond" w:cs="Garamond"/>
          <w:sz w:val="24"/>
          <w:szCs w:val="24"/>
        </w:rPr>
        <w:t>mperatu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ion o</w:t>
      </w:r>
      <w:r w:rsidRPr="00CD419C">
        <w:rPr>
          <w:rFonts w:ascii="Garamond" w:eastAsia="Garamond" w:hAnsi="Garamond" w:cs="Garamond"/>
          <w:spacing w:val="1"/>
          <w:sz w:val="24"/>
          <w:szCs w:val="24"/>
        </w:rPr>
        <w:t>c</w:t>
      </w:r>
      <w:r w:rsidRPr="00CD419C">
        <w:rPr>
          <w:rFonts w:ascii="Garamond" w:eastAsia="Garamond" w:hAnsi="Garamond" w:cs="Garamond"/>
          <w:sz w:val="24"/>
          <w:szCs w:val="24"/>
        </w:rPr>
        <w:t>cur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old </w:t>
      </w:r>
      <w:r w:rsidRPr="00CD419C">
        <w:rPr>
          <w:rFonts w:ascii="Garamond" w:eastAsia="Garamond" w:hAnsi="Garamond" w:cs="Garamond"/>
          <w:spacing w:val="1"/>
          <w:sz w:val="24"/>
          <w:szCs w:val="24"/>
        </w:rPr>
        <w:t>a</w:t>
      </w:r>
      <w:r w:rsidRPr="00CD419C">
        <w:rPr>
          <w:rFonts w:ascii="Garamond" w:eastAsia="Garamond" w:hAnsi="Garamond" w:cs="Garamond"/>
          <w:sz w:val="24"/>
          <w:szCs w:val="24"/>
        </w:rPr>
        <w:t>ir underlies</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a</w:t>
      </w:r>
      <w:r w:rsidRPr="00CD419C">
        <w:rPr>
          <w:rFonts w:ascii="Garamond" w:eastAsia="Garamond" w:hAnsi="Garamond" w:cs="Garamond"/>
          <w:sz w:val="24"/>
          <w:szCs w:val="24"/>
        </w:rPr>
        <w:t>ir at high</w:t>
      </w:r>
      <w:r w:rsidRPr="00CD419C">
        <w:rPr>
          <w:rFonts w:ascii="Garamond" w:eastAsia="Garamond" w:hAnsi="Garamond" w:cs="Garamond"/>
          <w:spacing w:val="1"/>
          <w:sz w:val="24"/>
          <w:szCs w:val="24"/>
        </w:rPr>
        <w:t>e</w:t>
      </w:r>
      <w:r w:rsidRPr="00CD419C">
        <w:rPr>
          <w:rFonts w:ascii="Garamond" w:eastAsia="Garamond" w:hAnsi="Garamond" w:cs="Garamond"/>
          <w:sz w:val="24"/>
          <w:szCs w:val="24"/>
        </w:rPr>
        <w:t>r altitudes.</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75" w:lineRule="auto"/>
        <w:ind w:left="100" w:right="425"/>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od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is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ng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phenomena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1"/>
          <w:sz w:val="24"/>
          <w:szCs w:val="24"/>
        </w:rPr>
        <w:t>e</w:t>
      </w:r>
      <w:r w:rsidRPr="00CD419C">
        <w:rPr>
          <w:rFonts w:ascii="Garamond" w:eastAsia="Garamond" w:hAnsi="Garamond" w:cs="Garamond"/>
          <w:sz w:val="24"/>
          <w:szCs w:val="24"/>
        </w:rPr>
        <w:t>, it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proce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59"/>
          <w:sz w:val="24"/>
          <w:szCs w:val="24"/>
        </w:rPr>
        <w:t xml:space="preserve"> </w:t>
      </w:r>
      <w:r w:rsidRPr="00CD419C">
        <w:rPr>
          <w:rFonts w:ascii="Garamond" w:eastAsia="Garamond" w:hAnsi="Garamond" w:cs="Garamond"/>
          <w:sz w:val="24"/>
          <w:szCs w:val="24"/>
        </w:rPr>
        <w:t>wh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we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v</w:t>
      </w:r>
      <w:r w:rsidRPr="00CD419C">
        <w:rPr>
          <w:rFonts w:ascii="Garamond" w:eastAsia="Garamond" w:hAnsi="Garamond" w:cs="Garamond"/>
          <w:sz w:val="24"/>
          <w:szCs w:val="24"/>
        </w:rPr>
        <w:t>e the ch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li</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tic </w:t>
      </w:r>
      <w:r w:rsidRPr="00CD419C">
        <w:rPr>
          <w:rFonts w:ascii="Garamond" w:eastAsia="Garamond" w:hAnsi="Garamond" w:cs="Garamond"/>
          <w:spacing w:val="1"/>
          <w:sz w:val="24"/>
          <w:szCs w:val="24"/>
        </w:rPr>
        <w:t>c</w:t>
      </w:r>
      <w:r w:rsidRPr="00CD419C">
        <w:rPr>
          <w:rFonts w:ascii="Garamond" w:eastAsia="Garamond" w:hAnsi="Garamond" w:cs="Garamond"/>
          <w:sz w:val="24"/>
          <w:szCs w:val="24"/>
        </w:rPr>
        <w:t>ondit</w:t>
      </w:r>
      <w:r w:rsidRPr="00CD419C">
        <w:rPr>
          <w:rFonts w:ascii="Garamond" w:eastAsia="Garamond" w:hAnsi="Garamond" w:cs="Garamond"/>
          <w:spacing w:val="-2"/>
          <w:sz w:val="24"/>
          <w:szCs w:val="24"/>
        </w:rPr>
        <w:t>i</w:t>
      </w:r>
      <w:r w:rsidRPr="00CD419C">
        <w:rPr>
          <w:rFonts w:ascii="Garamond" w:eastAsia="Garamond" w:hAnsi="Garamond" w:cs="Garamond"/>
          <w:sz w:val="24"/>
          <w:szCs w:val="24"/>
        </w:rPr>
        <w:t>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g</w:t>
      </w:r>
      <w:r w:rsidRPr="00CD419C">
        <w:rPr>
          <w:rFonts w:ascii="Garamond" w:eastAsia="Garamond" w:hAnsi="Garamond" w:cs="Garamond"/>
          <w:spacing w:val="1"/>
          <w:sz w:val="24"/>
          <w:szCs w:val="24"/>
        </w:rPr>
        <w:t>l</w:t>
      </w:r>
      <w:r w:rsidRPr="00CD419C">
        <w:rPr>
          <w:rFonts w:ascii="Garamond" w:eastAsia="Garamond" w:hAnsi="Garamond" w:cs="Garamond"/>
          <w:sz w:val="24"/>
          <w:szCs w:val="24"/>
        </w:rPr>
        <w:t>obe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re</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rend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ll the </w:t>
      </w:r>
      <w:r w:rsidRPr="00CD419C">
        <w:rPr>
          <w:rFonts w:ascii="Garamond" w:eastAsia="Garamond" w:hAnsi="Garamond" w:cs="Garamond"/>
          <w:spacing w:val="1"/>
          <w:sz w:val="24"/>
          <w:szCs w:val="24"/>
        </w:rPr>
        <w:t>g</w:t>
      </w:r>
      <w:r w:rsidRPr="00CD419C">
        <w:rPr>
          <w:rFonts w:ascii="Garamond" w:eastAsia="Garamond" w:hAnsi="Garamond" w:cs="Garamond"/>
          <w:sz w:val="24"/>
          <w:szCs w:val="24"/>
        </w:rPr>
        <w:t>lob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ing t</w:t>
      </w:r>
      <w:r w:rsidRPr="00CD419C">
        <w:rPr>
          <w:rFonts w:ascii="Garamond" w:eastAsia="Garamond" w:hAnsi="Garamond" w:cs="Garamond"/>
          <w:spacing w:val="-1"/>
          <w:sz w:val="24"/>
          <w:szCs w:val="24"/>
        </w:rPr>
        <w:t>r</w:t>
      </w:r>
      <w:r w:rsidRPr="00CD419C">
        <w:rPr>
          <w:rFonts w:ascii="Garamond" w:eastAsia="Garamond" w:hAnsi="Garamond" w:cs="Garamond"/>
          <w:sz w:val="24"/>
          <w:szCs w:val="24"/>
        </w:rPr>
        <w:t>end,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 the p</w:t>
      </w:r>
      <w:r w:rsidRPr="00CD419C">
        <w:rPr>
          <w:rFonts w:ascii="Garamond" w:eastAsia="Garamond" w:hAnsi="Garamond" w:cs="Garamond"/>
          <w:spacing w:val="1"/>
          <w:sz w:val="24"/>
          <w:szCs w:val="24"/>
        </w:rPr>
        <w:t>a</w:t>
      </w:r>
      <w:r w:rsidRPr="00CD419C">
        <w:rPr>
          <w:rFonts w:ascii="Garamond" w:eastAsia="Garamond" w:hAnsi="Garamond" w:cs="Garamond"/>
          <w:sz w:val="24"/>
          <w:szCs w:val="24"/>
        </w:rPr>
        <w:t>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p>
    <w:p w:rsidR="00606FEA" w:rsidRPr="00CD419C" w:rsidRDefault="00606FEA" w:rsidP="00CD419C">
      <w:pPr>
        <w:spacing w:before="2"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Cli</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ate cha</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ge</w:t>
      </w:r>
    </w:p>
    <w:p w:rsidR="00606FEA" w:rsidRPr="00CD419C" w:rsidRDefault="00606FEA" w:rsidP="00CD419C">
      <w:pPr>
        <w:spacing w:before="1" w:line="240" w:lineRule="exact"/>
        <w:jc w:val="both"/>
        <w:rPr>
          <w:sz w:val="24"/>
          <w:szCs w:val="24"/>
        </w:rPr>
      </w:pPr>
    </w:p>
    <w:p w:rsidR="00606FEA" w:rsidRPr="00CD419C" w:rsidRDefault="00B17F3E" w:rsidP="00CD419C">
      <w:pPr>
        <w:spacing w:line="276" w:lineRule="auto"/>
        <w:ind w:left="5801" w:right="207"/>
        <w:jc w:val="both"/>
        <w:rPr>
          <w:rFonts w:ascii="Garamond" w:eastAsia="Garamond" w:hAnsi="Garamond" w:cs="Garamond"/>
          <w:sz w:val="24"/>
          <w:szCs w:val="24"/>
        </w:rPr>
      </w:pPr>
      <w:r w:rsidRPr="00B17F3E">
        <w:rPr>
          <w:sz w:val="24"/>
          <w:szCs w:val="24"/>
        </w:rPr>
        <w:pict>
          <v:shape id="_x0000_s1076" type="#_x0000_t75" style="position:absolute;left:0;text-align:left;margin-left:1in;margin-top:4.9pt;width:275.25pt;height:149.9pt;z-index:-6041;mso-position-horizontal-relative:page">
            <v:imagedata r:id="rId180" o:title=""/>
            <w10:wrap anchorx="page"/>
          </v:shape>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 </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le</w:t>
      </w:r>
      <w:r w:rsidR="004B7FED" w:rsidRPr="00CD419C">
        <w:rPr>
          <w:rFonts w:ascii="Garamond" w:eastAsia="Garamond" w:hAnsi="Garamond" w:cs="Garamond"/>
          <w:sz w:val="24"/>
          <w:szCs w:val="24"/>
        </w:rPr>
        <w:t>d g</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ob</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ing, refers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to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 xml:space="preserve">in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rage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 on 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rwhe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ming sci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nti</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ic</w:t>
      </w:r>
      <w:r w:rsidR="004B7FED" w:rsidRPr="00CD419C">
        <w:rPr>
          <w:rFonts w:ascii="Garamond" w:eastAsia="Garamond" w:hAnsi="Garamond" w:cs="Garamond"/>
          <w:spacing w:val="-2"/>
          <w:sz w:val="24"/>
          <w:szCs w:val="24"/>
        </w:rPr>
        <w:t xml:space="preserve"> c</w:t>
      </w:r>
      <w:r w:rsidR="004B7FED" w:rsidRPr="00CD419C">
        <w:rPr>
          <w:rFonts w:ascii="Garamond" w:eastAsia="Garamond" w:hAnsi="Garamond" w:cs="Garamond"/>
          <w:sz w:val="24"/>
          <w:szCs w:val="24"/>
        </w:rPr>
        <w:t>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ensus ma</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nta</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that 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due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rily to the hum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of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 xml:space="preserve">il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rel</w:t>
      </w:r>
      <w:r w:rsidR="004B7FED" w:rsidRPr="00CD419C">
        <w:rPr>
          <w:rFonts w:ascii="Garamond" w:eastAsia="Garamond" w:hAnsi="Garamond" w:cs="Garamond"/>
          <w:spacing w:val="1"/>
          <w:sz w:val="24"/>
          <w:szCs w:val="24"/>
        </w:rPr>
        <w:t>ea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es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3"/>
          <w:sz w:val="24"/>
          <w:szCs w:val="24"/>
        </w:rPr>
        <w:t>b</w:t>
      </w:r>
      <w:r w:rsidR="004B7FED" w:rsidRPr="00CD419C">
        <w:rPr>
          <w:rFonts w:ascii="Garamond" w:eastAsia="Garamond" w:hAnsi="Garamond" w:cs="Garamond"/>
          <w:sz w:val="24"/>
          <w:szCs w:val="24"/>
        </w:rPr>
        <w:t xml:space="preserve">on dioxide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other g</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nhou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ga</w:t>
      </w:r>
      <w:r w:rsidR="004B7FED" w:rsidRPr="00CD419C">
        <w:rPr>
          <w:rFonts w:ascii="Garamond" w:eastAsia="Garamond" w:hAnsi="Garamond" w:cs="Garamond"/>
          <w:spacing w:val="-4"/>
          <w:sz w:val="24"/>
          <w:szCs w:val="24"/>
        </w:rPr>
        <w:t>s</w:t>
      </w:r>
      <w:r w:rsidR="004B7FED" w:rsidRPr="00CD419C">
        <w:rPr>
          <w:rFonts w:ascii="Garamond" w:eastAsia="Garamond" w:hAnsi="Garamond" w:cs="Garamond"/>
          <w:sz w:val="24"/>
          <w:szCs w:val="24"/>
        </w:rPr>
        <w:t>es in</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o 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ir.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lim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ch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g</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ob</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phenomenon, but a 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ep</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y </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l is</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p>
    <w:p w:rsidR="00606FEA" w:rsidRPr="00CD419C" w:rsidRDefault="004B7FED" w:rsidP="00CD419C">
      <w:pPr>
        <w:spacing w:before="1"/>
        <w:ind w:left="100"/>
        <w:jc w:val="both"/>
        <w:rPr>
          <w:rFonts w:ascii="Garamond" w:eastAsia="Garamond" w:hAnsi="Garamond" w:cs="Garamond"/>
          <w:sz w:val="24"/>
          <w:szCs w:val="24"/>
        </w:rPr>
      </w:pPr>
      <w:r w:rsidRPr="00CD419C">
        <w:rPr>
          <w:rFonts w:ascii="Garamond" w:eastAsia="Garamond" w:hAnsi="Garamond" w:cs="Garamond"/>
          <w:sz w:val="24"/>
          <w:szCs w:val="24"/>
        </w:rPr>
        <w:t xml:space="preserve">Urban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ibute to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3"/>
          <w:sz w:val="24"/>
          <w:szCs w:val="24"/>
        </w:rPr>
        <w:t>u</w:t>
      </w:r>
      <w:r w:rsidRPr="00CD419C">
        <w:rPr>
          <w:rFonts w:ascii="Garamond" w:eastAsia="Garamond" w:hAnsi="Garamond" w:cs="Garamond"/>
          <w:sz w:val="24"/>
          <w:szCs w:val="24"/>
        </w:rPr>
        <w:t>gh 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urban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ities.</w:t>
      </w:r>
    </w:p>
    <w:p w:rsidR="00606FEA" w:rsidRPr="00CD419C" w:rsidRDefault="00606FEA" w:rsidP="00CD419C">
      <w:pPr>
        <w:spacing w:before="19" w:line="22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I</w:t>
      </w:r>
      <w:r w:rsidRPr="00CD419C">
        <w:rPr>
          <w:rFonts w:ascii="Garamond" w:eastAsia="Garamond" w:hAnsi="Garamond" w:cs="Garamond"/>
          <w:b/>
          <w:sz w:val="24"/>
          <w:szCs w:val="24"/>
        </w:rPr>
        <w:t>n</w:t>
      </w:r>
      <w:r w:rsidRPr="00CD419C">
        <w:rPr>
          <w:rFonts w:ascii="Garamond" w:eastAsia="Garamond" w:hAnsi="Garamond" w:cs="Garamond"/>
          <w:b/>
          <w:spacing w:val="-1"/>
          <w:sz w:val="24"/>
          <w:szCs w:val="24"/>
        </w:rPr>
        <w:t>d</w:t>
      </w:r>
      <w:r w:rsidRPr="00CD419C">
        <w:rPr>
          <w:rFonts w:ascii="Garamond" w:eastAsia="Garamond" w:hAnsi="Garamond" w:cs="Garamond"/>
          <w:b/>
          <w:sz w:val="24"/>
          <w:szCs w:val="24"/>
        </w:rPr>
        <w:t>ust</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ial water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l</w:t>
      </w:r>
      <w:r w:rsidRPr="00CD419C">
        <w:rPr>
          <w:rFonts w:ascii="Garamond" w:eastAsia="Garamond" w:hAnsi="Garamond" w:cs="Garamond"/>
          <w:b/>
          <w:spacing w:val="2"/>
          <w:sz w:val="24"/>
          <w:szCs w:val="24"/>
        </w:rPr>
        <w:t>l</w:t>
      </w:r>
      <w:r w:rsidRPr="00CD419C">
        <w:rPr>
          <w:rFonts w:ascii="Garamond" w:eastAsia="Garamond" w:hAnsi="Garamond" w:cs="Garamond"/>
          <w:b/>
          <w:sz w:val="24"/>
          <w:szCs w:val="24"/>
        </w:rPr>
        <w:t>u</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n</w:t>
      </w:r>
    </w:p>
    <w:p w:rsidR="00606FEA" w:rsidRPr="00CD419C" w:rsidRDefault="00606FEA" w:rsidP="00CD419C">
      <w:pPr>
        <w:spacing w:before="1" w:line="240" w:lineRule="exact"/>
        <w:jc w:val="both"/>
        <w:rPr>
          <w:sz w:val="24"/>
          <w:szCs w:val="24"/>
        </w:rPr>
      </w:pPr>
    </w:p>
    <w:p w:rsidR="00606FEA" w:rsidRPr="00CD419C" w:rsidRDefault="004B7FED" w:rsidP="00CD419C">
      <w:pPr>
        <w:spacing w:line="276" w:lineRule="auto"/>
        <w:ind w:left="100" w:right="158"/>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Garamond" w:eastAsia="Garamond" w:hAnsi="Garamond" w:cs="Garamond"/>
          <w:spacing w:val="-1"/>
          <w:sz w:val="24"/>
          <w:szCs w:val="24"/>
        </w:rPr>
        <w:t>I</w:t>
      </w:r>
      <w:r w:rsidRPr="00CD419C">
        <w:rPr>
          <w:rFonts w:ascii="Garamond" w:eastAsia="Garamond" w:hAnsi="Garamond" w:cs="Garamond"/>
          <w:sz w:val="24"/>
          <w:szCs w:val="24"/>
        </w:rPr>
        <w:t>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pollution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ch</w:t>
      </w:r>
      <w:r w:rsidRPr="00CD419C">
        <w:rPr>
          <w:rFonts w:ascii="Garamond" w:eastAsia="Garamond" w:hAnsi="Garamond" w:cs="Garamond"/>
          <w:spacing w:val="1"/>
          <w:sz w:val="24"/>
          <w:szCs w:val="24"/>
        </w:rPr>
        <w:t>a</w:t>
      </w:r>
      <w:r w:rsidRPr="00CD419C">
        <w:rPr>
          <w:rFonts w:ascii="Garamond" w:eastAsia="Garamond" w:hAnsi="Garamond" w:cs="Garamond"/>
          <w:sz w:val="24"/>
          <w:szCs w:val="24"/>
        </w:rPr>
        <w:t>rge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mf</w:t>
      </w:r>
      <w:r w:rsidRPr="00CD419C">
        <w:rPr>
          <w:rFonts w:ascii="Garamond" w:eastAsia="Garamond" w:hAnsi="Garamond" w:cs="Garamond"/>
          <w:sz w:val="24"/>
          <w:szCs w:val="24"/>
        </w:rPr>
        <w:t xml:space="preserve">ul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compounds in</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wh</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ch </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 un</w:t>
      </w:r>
      <w:r w:rsidRPr="00CD419C">
        <w:rPr>
          <w:rFonts w:ascii="Garamond" w:eastAsia="Garamond" w:hAnsi="Garamond" w:cs="Garamond"/>
          <w:spacing w:val="-1"/>
          <w:sz w:val="24"/>
          <w:szCs w:val="24"/>
        </w:rPr>
        <w:t>s</w:t>
      </w:r>
      <w:r w:rsidRPr="00CD419C">
        <w:rPr>
          <w:rFonts w:ascii="Garamond" w:eastAsia="Garamond" w:hAnsi="Garamond" w:cs="Garamond"/>
          <w:sz w:val="24"/>
          <w:szCs w:val="24"/>
        </w:rPr>
        <w:t>uit</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drinking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 pu</w:t>
      </w:r>
      <w:r w:rsidRPr="00CD419C">
        <w:rPr>
          <w:rFonts w:ascii="Garamond" w:eastAsia="Garamond" w:hAnsi="Garamond" w:cs="Garamond"/>
          <w:spacing w:val="-1"/>
          <w:sz w:val="24"/>
          <w:szCs w:val="24"/>
        </w:rPr>
        <w:t>r</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es. Although 70%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is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by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only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bodies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pon</w:t>
      </w:r>
      <w:r w:rsidRPr="00CD419C">
        <w:rPr>
          <w:rFonts w:ascii="Garamond" w:eastAsia="Garamond" w:hAnsi="Garamond" w:cs="Garamond"/>
          <w:spacing w:val="-2"/>
          <w:sz w:val="24"/>
          <w:szCs w:val="24"/>
        </w:rPr>
        <w:t>d</w:t>
      </w:r>
      <w:r w:rsidRPr="00CD419C">
        <w:rPr>
          <w:rFonts w:ascii="Garamond" w:eastAsia="Garamond" w:hAnsi="Garamond" w:cs="Garamond"/>
          <w:spacing w:val="-1"/>
          <w:sz w:val="24"/>
          <w:szCs w:val="24"/>
        </w:rPr>
        <w:t>s</w:t>
      </w:r>
      <w:r w:rsidRPr="00CD419C">
        <w:rPr>
          <w:rFonts w:ascii="Garamond" w:eastAsia="Garamond" w:hAnsi="Garamond" w:cs="Garamond"/>
          <w:sz w:val="24"/>
          <w:szCs w:val="24"/>
        </w:rPr>
        <w:t>, river</w:t>
      </w:r>
      <w:r w:rsidRPr="00CD419C">
        <w:rPr>
          <w:rFonts w:ascii="Garamond" w:eastAsia="Garamond" w:hAnsi="Garamond" w:cs="Garamond"/>
          <w:spacing w:val="-1"/>
          <w:sz w:val="24"/>
          <w:szCs w:val="24"/>
        </w:rPr>
        <w:t>s</w:t>
      </w:r>
      <w:r w:rsidRPr="00CD419C">
        <w:rPr>
          <w:rFonts w:ascii="Garamond" w:eastAsia="Garamond" w:hAnsi="Garamond" w:cs="Garamond"/>
          <w:sz w:val="24"/>
          <w:szCs w:val="24"/>
        </w:rPr>
        <w:t>, re</w:t>
      </w:r>
      <w:r w:rsidRPr="00CD419C">
        <w:rPr>
          <w:rFonts w:ascii="Garamond" w:eastAsia="Garamond" w:hAnsi="Garamond" w:cs="Garamond"/>
          <w:spacing w:val="-1"/>
          <w:sz w:val="24"/>
          <w:szCs w:val="24"/>
        </w:rPr>
        <w:t>s</w:t>
      </w:r>
      <w:r w:rsidRPr="00CD419C">
        <w:rPr>
          <w:rFonts w:ascii="Garamond" w:eastAsia="Garamond" w:hAnsi="Garamond" w:cs="Garamond"/>
          <w:sz w:val="24"/>
          <w:szCs w:val="24"/>
        </w:rPr>
        <w:t>ervo</w:t>
      </w:r>
      <w:r w:rsidRPr="00CD419C">
        <w:rPr>
          <w:rFonts w:ascii="Garamond" w:eastAsia="Garamond" w:hAnsi="Garamond" w:cs="Garamond"/>
          <w:spacing w:val="3"/>
          <w:sz w:val="24"/>
          <w:szCs w:val="24"/>
        </w:rPr>
        <w:t>i</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t</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provide us with </w:t>
      </w:r>
      <w:r w:rsidRPr="00CD419C">
        <w:rPr>
          <w:rFonts w:ascii="Garamond" w:eastAsia="Garamond" w:hAnsi="Garamond" w:cs="Garamond"/>
          <w:spacing w:val="-1"/>
          <w:sz w:val="24"/>
          <w:szCs w:val="24"/>
        </w:rPr>
        <w:t>f</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and so, k</w:t>
      </w:r>
      <w:r w:rsidRPr="00CD419C">
        <w:rPr>
          <w:rFonts w:ascii="Garamond" w:eastAsia="Garamond" w:hAnsi="Garamond" w:cs="Garamond"/>
          <w:spacing w:val="1"/>
          <w:sz w:val="24"/>
          <w:szCs w:val="24"/>
        </w:rPr>
        <w:t>e</w:t>
      </w:r>
      <w:r w:rsidRPr="00CD419C">
        <w:rPr>
          <w:rFonts w:ascii="Garamond" w:eastAsia="Garamond" w:hAnsi="Garamond" w:cs="Garamond"/>
          <w:sz w:val="24"/>
          <w:szCs w:val="24"/>
        </w:rPr>
        <w:t>ep</w:t>
      </w:r>
      <w:r w:rsidRPr="00CD419C">
        <w:rPr>
          <w:rFonts w:ascii="Garamond" w:eastAsia="Garamond" w:hAnsi="Garamond" w:cs="Garamond"/>
          <w:spacing w:val="-1"/>
          <w:sz w:val="24"/>
          <w:szCs w:val="24"/>
        </w:rPr>
        <w:t>i</w:t>
      </w:r>
      <w:r w:rsidRPr="00CD419C">
        <w:rPr>
          <w:rFonts w:ascii="Garamond" w:eastAsia="Garamond" w:hAnsi="Garamond" w:cs="Garamond"/>
          <w:sz w:val="24"/>
          <w:szCs w:val="24"/>
        </w:rPr>
        <w:t>ng th</w:t>
      </w:r>
      <w:r w:rsidRPr="00CD419C">
        <w:rPr>
          <w:rFonts w:ascii="Garamond" w:eastAsia="Garamond" w:hAnsi="Garamond" w:cs="Garamond"/>
          <w:spacing w:val="1"/>
          <w:sz w:val="24"/>
          <w:szCs w:val="24"/>
        </w:rPr>
        <w:t>e</w:t>
      </w:r>
      <w:r w:rsidRPr="00CD419C">
        <w:rPr>
          <w:rFonts w:ascii="Garamond" w:eastAsia="Garamond" w:hAnsi="Garamond" w:cs="Garamond"/>
          <w:sz w:val="24"/>
          <w:szCs w:val="24"/>
        </w:rPr>
        <w:t>m c</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i</w:t>
      </w:r>
      <w:r w:rsidRPr="00CD419C">
        <w:rPr>
          <w:rFonts w:ascii="Garamond" w:eastAsia="Garamond" w:hAnsi="Garamond" w:cs="Garamond"/>
          <w:spacing w:val="-1"/>
          <w:sz w:val="24"/>
          <w:szCs w:val="24"/>
        </w:rPr>
        <w:t>ss</w:t>
      </w:r>
      <w:r w:rsidRPr="00CD419C">
        <w:rPr>
          <w:rFonts w:ascii="Garamond" w:eastAsia="Garamond" w:hAnsi="Garamond" w:cs="Garamond"/>
          <w:sz w:val="24"/>
          <w:szCs w:val="24"/>
        </w:rPr>
        <w:t>ue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viv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not only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2"/>
          <w:sz w:val="24"/>
          <w:szCs w:val="24"/>
        </w:rPr>
        <w:t>u</w:t>
      </w:r>
      <w:r w:rsidRPr="00CD419C">
        <w:rPr>
          <w:rFonts w:ascii="Garamond" w:eastAsia="Garamond" w:hAnsi="Garamond" w:cs="Garamond"/>
          <w:sz w:val="24"/>
          <w:szCs w:val="24"/>
        </w:rPr>
        <w:t>mans but</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oth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life.</w:t>
      </w:r>
    </w:p>
    <w:p w:rsidR="00606FEA" w:rsidRPr="00CD419C" w:rsidRDefault="00606FEA" w:rsidP="00CD419C">
      <w:pPr>
        <w:spacing w:before="5" w:line="140" w:lineRule="exact"/>
        <w:jc w:val="both"/>
        <w:rPr>
          <w:sz w:val="24"/>
          <w:szCs w:val="24"/>
        </w:rPr>
      </w:pPr>
    </w:p>
    <w:p w:rsidR="00606FEA" w:rsidRPr="00CD419C" w:rsidRDefault="00B17F3E" w:rsidP="00CD419C">
      <w:pPr>
        <w:spacing w:before="37" w:line="276" w:lineRule="auto"/>
        <w:ind w:left="6013" w:right="166"/>
        <w:jc w:val="both"/>
        <w:rPr>
          <w:rFonts w:ascii="Garamond" w:eastAsia="Garamond" w:hAnsi="Garamond" w:cs="Garamond"/>
          <w:sz w:val="24"/>
          <w:szCs w:val="24"/>
        </w:rPr>
      </w:pPr>
      <w:r w:rsidRPr="00B17F3E">
        <w:rPr>
          <w:sz w:val="24"/>
          <w:szCs w:val="24"/>
        </w:rPr>
        <w:pict>
          <v:shape id="_x0000_s1075" type="#_x0000_t75" style="position:absolute;left:0;text-align:left;margin-left:1in;margin-top:2.25pt;width:286.5pt;height:132.75pt;z-index:-6040;mso-position-horizontal-relative:page">
            <v:imagedata r:id="rId181"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ig</w:t>
      </w:r>
      <w:r w:rsidR="004B7FED" w:rsidRPr="00CD419C">
        <w:rPr>
          <w:rFonts w:ascii="Garamond" w:eastAsia="Garamond" w:hAnsi="Garamond" w:cs="Garamond"/>
          <w:spacing w:val="1"/>
          <w:sz w:val="24"/>
          <w:szCs w:val="24"/>
        </w:rPr>
        <w:t>u</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hows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max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ving</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indu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wa</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 xml:space="preserve">er pollution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the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t</w:t>
      </w:r>
      <w:r w:rsidR="004B7FED" w:rsidRPr="00CD419C">
        <w:rPr>
          <w:rFonts w:ascii="Garamond" w:eastAsia="Garamond" w:hAnsi="Garamond" w:cs="Garamond"/>
          <w:spacing w:val="-3"/>
          <w:sz w:val="24"/>
          <w:szCs w:val="24"/>
        </w:rPr>
        <w:t>h</w:t>
      </w:r>
      <w:r w:rsidR="004B7FED" w:rsidRPr="00CD419C">
        <w:rPr>
          <w:rFonts w:ascii="Garamond" w:eastAsia="Garamond" w:hAnsi="Garamond" w:cs="Garamond"/>
          <w:sz w:val="24"/>
          <w:szCs w:val="24"/>
        </w:rPr>
        <w:t>e re</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ions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re we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lop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or manuf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cturing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Mu</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h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manuf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cturing b</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longs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to </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iddle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titude be</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of moderate temp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rking hours</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in these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w:t>
      </w:r>
    </w:p>
    <w:p w:rsidR="00606FEA" w:rsidRPr="00CD419C" w:rsidRDefault="004B7FED" w:rsidP="00CD419C">
      <w:pPr>
        <w:spacing w:before="1"/>
        <w:ind w:left="100"/>
        <w:jc w:val="both"/>
        <w:rPr>
          <w:rFonts w:ascii="Garamond" w:eastAsia="Garamond" w:hAnsi="Garamond" w:cs="Garamond"/>
          <w:sz w:val="24"/>
          <w:szCs w:val="24"/>
        </w:rPr>
      </w:pP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w:t>
      </w:r>
      <w:r w:rsidRPr="00CD419C">
        <w:rPr>
          <w:rFonts w:ascii="Garamond" w:eastAsia="Garamond" w:hAnsi="Garamond" w:cs="Garamond"/>
          <w:spacing w:val="1"/>
          <w:sz w:val="24"/>
          <w:szCs w:val="24"/>
        </w:rPr>
        <w:t>i</w:t>
      </w:r>
      <w:r w:rsidRPr="00CD419C">
        <w:rPr>
          <w:rFonts w:ascii="Garamond" w:eastAsia="Garamond" w:hAnsi="Garamond" w:cs="Garamond"/>
          <w:sz w:val="24"/>
          <w:szCs w:val="24"/>
        </w:rPr>
        <w:t>ng 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ximum </w:t>
      </w:r>
      <w:r w:rsidRPr="00CD419C">
        <w:rPr>
          <w:rFonts w:ascii="Garamond" w:eastAsia="Garamond" w:hAnsi="Garamond" w:cs="Garamond"/>
          <w:spacing w:val="1"/>
          <w:sz w:val="24"/>
          <w:szCs w:val="24"/>
        </w:rPr>
        <w:t>a</w:t>
      </w:r>
      <w:r w:rsidRPr="00CD419C">
        <w:rPr>
          <w:rFonts w:ascii="Garamond" w:eastAsia="Garamond" w:hAnsi="Garamond" w:cs="Garamond"/>
          <w:sz w:val="24"/>
          <w:szCs w:val="24"/>
        </w:rPr>
        <w:t>m</w:t>
      </w:r>
      <w:r w:rsidRPr="00CD419C">
        <w:rPr>
          <w:rFonts w:ascii="Garamond" w:eastAsia="Garamond" w:hAnsi="Garamond" w:cs="Garamond"/>
          <w:spacing w:val="-3"/>
          <w:sz w:val="24"/>
          <w:szCs w:val="24"/>
        </w:rPr>
        <w:t>o</w:t>
      </w:r>
      <w:r w:rsidRPr="00CD419C">
        <w:rPr>
          <w:rFonts w:ascii="Garamond" w:eastAsia="Garamond" w:hAnsi="Garamond" w:cs="Garamond"/>
          <w:sz w:val="24"/>
          <w:szCs w:val="24"/>
        </w:rPr>
        <w:t>unt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liqu</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olid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te b</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of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y present.</w:t>
      </w:r>
    </w:p>
    <w:p w:rsidR="00606FEA" w:rsidRPr="00CD419C" w:rsidRDefault="00606FEA" w:rsidP="00CD419C">
      <w:pPr>
        <w:spacing w:before="1" w:line="240" w:lineRule="exact"/>
        <w:jc w:val="both"/>
        <w:rPr>
          <w:sz w:val="24"/>
          <w:szCs w:val="24"/>
        </w:rPr>
      </w:pPr>
    </w:p>
    <w:p w:rsidR="00606FEA" w:rsidRPr="00CD419C" w:rsidRDefault="004B7FED" w:rsidP="00CD419C">
      <w:pPr>
        <w:spacing w:line="275" w:lineRule="auto"/>
        <w:ind w:left="100" w:right="84"/>
        <w:jc w:val="both"/>
        <w:rPr>
          <w:rFonts w:ascii="Garamond" w:eastAsia="Garamond" w:hAnsi="Garamond" w:cs="Garamond"/>
          <w:sz w:val="24"/>
          <w:szCs w:val="24"/>
        </w:rPr>
      </w:pP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t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lo</w:t>
      </w:r>
      <w:r w:rsidRPr="00CD419C">
        <w:rPr>
          <w:rFonts w:ascii="Garamond" w:eastAsia="Garamond" w:hAnsi="Garamond" w:cs="Garamond"/>
          <w:spacing w:val="1"/>
          <w:sz w:val="24"/>
          <w:szCs w:val="24"/>
        </w:rPr>
        <w:t>ca</w:t>
      </w:r>
      <w:r w:rsidRPr="00CD419C">
        <w:rPr>
          <w:rFonts w:ascii="Garamond" w:eastAsia="Garamond" w:hAnsi="Garamond" w:cs="Garamond"/>
          <w:sz w:val="24"/>
          <w:szCs w:val="24"/>
        </w:rPr>
        <w:t>ted in or aro</w:t>
      </w:r>
      <w:r w:rsidRPr="00CD419C">
        <w:rPr>
          <w:rFonts w:ascii="Garamond" w:eastAsia="Garamond" w:hAnsi="Garamond" w:cs="Garamond"/>
          <w:spacing w:val="-3"/>
          <w:sz w:val="24"/>
          <w:szCs w:val="24"/>
        </w:rPr>
        <w:t>u</w:t>
      </w:r>
      <w:r w:rsidRPr="00CD419C">
        <w:rPr>
          <w:rFonts w:ascii="Garamond" w:eastAsia="Garamond" w:hAnsi="Garamond" w:cs="Garamond"/>
          <w:sz w:val="24"/>
          <w:szCs w:val="24"/>
        </w:rPr>
        <w:t>nd major citi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z w:val="24"/>
          <w:szCs w:val="24"/>
        </w:rPr>
        <w:t>gniz</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z w:val="24"/>
          <w:szCs w:val="24"/>
        </w:rPr>
        <w:t>y 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ing pollution in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river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rab</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n S</w:t>
      </w:r>
      <w:r w:rsidRPr="00CD419C">
        <w:rPr>
          <w:rFonts w:ascii="Garamond" w:eastAsia="Garamond" w:hAnsi="Garamond" w:cs="Garamond"/>
          <w:spacing w:val="1"/>
          <w:sz w:val="24"/>
          <w:szCs w:val="24"/>
        </w:rPr>
        <w:t>e</w:t>
      </w:r>
      <w:r w:rsidRPr="00CD419C">
        <w:rPr>
          <w:rFonts w:ascii="Garamond" w:eastAsia="Garamond" w:hAnsi="Garamond" w:cs="Garamond"/>
          <w:sz w:val="24"/>
          <w:szCs w:val="24"/>
        </w:rPr>
        <w:t>a</w:t>
      </w:r>
      <w:r w:rsidRPr="00CD419C">
        <w:rPr>
          <w:rFonts w:ascii="Garamond" w:eastAsia="Garamond" w:hAnsi="Garamond" w:cs="Garamond"/>
          <w:spacing w:val="5"/>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rough di</w:t>
      </w:r>
      <w:r w:rsidRPr="00CD419C">
        <w:rPr>
          <w:rFonts w:ascii="Garamond" w:eastAsia="Garamond" w:hAnsi="Garamond" w:cs="Garamond"/>
          <w:spacing w:val="-1"/>
          <w:sz w:val="24"/>
          <w:szCs w:val="24"/>
        </w:rPr>
        <w:t>s</w:t>
      </w:r>
      <w:r w:rsidRPr="00CD419C">
        <w:rPr>
          <w:rFonts w:ascii="Garamond" w:eastAsia="Garamond" w:hAnsi="Garamond" w:cs="Garamond"/>
          <w:sz w:val="24"/>
          <w:szCs w:val="24"/>
        </w:rPr>
        <w:t>ch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rging toxic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ontamin</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llow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groundw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ne</w:t>
      </w:r>
      <w:r w:rsidRPr="00CD419C">
        <w:rPr>
          <w:rFonts w:ascii="Garamond" w:eastAsia="Garamond" w:hAnsi="Garamond" w:cs="Garamond"/>
          <w:spacing w:val="1"/>
          <w:sz w:val="24"/>
          <w:szCs w:val="24"/>
        </w:rPr>
        <w:t>a</w:t>
      </w:r>
      <w:r w:rsidRPr="00CD419C">
        <w:rPr>
          <w:rFonts w:ascii="Garamond" w:eastAsia="Garamond" w:hAnsi="Garamond" w:cs="Garamond"/>
          <w:sz w:val="24"/>
          <w:szCs w:val="24"/>
        </w:rPr>
        <w:t>r indu</w:t>
      </w:r>
      <w:r w:rsidRPr="00CD419C">
        <w:rPr>
          <w:rFonts w:ascii="Garamond" w:eastAsia="Garamond" w:hAnsi="Garamond" w:cs="Garamond"/>
          <w:spacing w:val="-2"/>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rn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groundw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pollution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f</w:t>
      </w:r>
      <w:r w:rsidRPr="00CD419C">
        <w:rPr>
          <w:rFonts w:ascii="Garamond" w:eastAsia="Garamond" w:hAnsi="Garamond" w:cs="Garamond"/>
          <w:sz w:val="24"/>
          <w:szCs w:val="24"/>
        </w:rPr>
        <w:t>ten 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nt and it m</w:t>
      </w:r>
      <w:r w:rsidRPr="00CD419C">
        <w:rPr>
          <w:rFonts w:ascii="Garamond" w:eastAsia="Garamond" w:hAnsi="Garamond" w:cs="Garamond"/>
          <w:spacing w:val="1"/>
          <w:sz w:val="24"/>
          <w:szCs w:val="24"/>
        </w:rPr>
        <w:t>a</w:t>
      </w:r>
      <w:r w:rsidRPr="00CD419C">
        <w:rPr>
          <w:rFonts w:ascii="Garamond" w:eastAsia="Garamond" w:hAnsi="Garamond" w:cs="Garamond"/>
          <w:sz w:val="24"/>
          <w:szCs w:val="24"/>
        </w:rPr>
        <w:t>y t</w:t>
      </w:r>
      <w:r w:rsidRPr="00CD419C">
        <w:rPr>
          <w:rFonts w:ascii="Garamond" w:eastAsia="Garamond" w:hAnsi="Garamond" w:cs="Garamond"/>
          <w:spacing w:val="1"/>
          <w:sz w:val="24"/>
          <w:szCs w:val="24"/>
        </w:rPr>
        <w:t>a</w:t>
      </w:r>
      <w:r w:rsidRPr="00CD419C">
        <w:rPr>
          <w:rFonts w:ascii="Garamond" w:eastAsia="Garamond" w:hAnsi="Garamond" w:cs="Garamond"/>
          <w:sz w:val="24"/>
          <w:szCs w:val="24"/>
        </w:rPr>
        <w:t>ke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1</w:t>
      </w:r>
      <w:r w:rsidRPr="00CD419C">
        <w:rPr>
          <w:rFonts w:ascii="Garamond" w:eastAsia="Garamond" w:hAnsi="Garamond" w:cs="Garamond"/>
          <w:sz w:val="24"/>
          <w:szCs w:val="24"/>
        </w:rPr>
        <w:t>00s or ev</w:t>
      </w:r>
      <w:r w:rsidRPr="00CD419C">
        <w:rPr>
          <w:rFonts w:ascii="Garamond" w:eastAsia="Garamond" w:hAnsi="Garamond" w:cs="Garamond"/>
          <w:spacing w:val="1"/>
          <w:sz w:val="24"/>
          <w:szCs w:val="24"/>
        </w:rPr>
        <w:t>e</w:t>
      </w:r>
      <w:r w:rsidRPr="00CD419C">
        <w:rPr>
          <w:rFonts w:ascii="Garamond" w:eastAsia="Garamond" w:hAnsi="Garamond" w:cs="Garamond"/>
          <w:sz w:val="24"/>
          <w:szCs w:val="24"/>
        </w:rPr>
        <w:t>n 1</w:t>
      </w:r>
      <w:r w:rsidRPr="00CD419C">
        <w:rPr>
          <w:rFonts w:ascii="Garamond" w:eastAsia="Garamond" w:hAnsi="Garamond" w:cs="Garamond"/>
          <w:spacing w:val="-2"/>
          <w:sz w:val="24"/>
          <w:szCs w:val="24"/>
        </w:rPr>
        <w:t>0</w:t>
      </w:r>
      <w:r w:rsidRPr="00CD419C">
        <w:rPr>
          <w:rFonts w:ascii="Garamond" w:eastAsia="Garamond" w:hAnsi="Garamond" w:cs="Garamond"/>
          <w:sz w:val="24"/>
          <w:szCs w:val="24"/>
        </w:rPr>
        <w:t>00s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 pollut</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toxic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tann</w:t>
      </w:r>
      <w:r w:rsidRPr="00CD419C">
        <w:rPr>
          <w:rFonts w:ascii="Garamond" w:eastAsia="Garamond" w:hAnsi="Garamond" w:cs="Garamond"/>
          <w:spacing w:val="1"/>
          <w:sz w:val="24"/>
          <w:szCs w:val="24"/>
        </w:rPr>
        <w:t>e</w:t>
      </w:r>
      <w:r w:rsidRPr="00CD419C">
        <w:rPr>
          <w:rFonts w:ascii="Garamond" w:eastAsia="Garamond" w:hAnsi="Garamond" w:cs="Garamond"/>
          <w:sz w:val="24"/>
          <w:szCs w:val="24"/>
        </w:rPr>
        <w:t>ries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be flu</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d out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ontamin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quifer.</w:t>
      </w:r>
    </w:p>
    <w:p w:rsidR="00606FEA" w:rsidRPr="00CD419C" w:rsidRDefault="00606FEA" w:rsidP="00CD419C">
      <w:pPr>
        <w:spacing w:before="1" w:line="200" w:lineRule="exact"/>
        <w:jc w:val="both"/>
        <w:rPr>
          <w:sz w:val="24"/>
          <w:szCs w:val="24"/>
        </w:rPr>
      </w:pPr>
    </w:p>
    <w:p w:rsidR="00606FEA" w:rsidRPr="00CD419C" w:rsidRDefault="004B7FED" w:rsidP="00CD419C">
      <w:pPr>
        <w:spacing w:line="276" w:lineRule="auto"/>
        <w:ind w:left="100" w:right="177"/>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te</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b</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i</w:t>
      </w:r>
      <w:r w:rsidRPr="00CD419C">
        <w:rPr>
          <w:rFonts w:ascii="Garamond" w:eastAsia="Garamond" w:hAnsi="Garamond" w:cs="Garamond"/>
          <w:sz w:val="24"/>
          <w:szCs w:val="24"/>
        </w:rPr>
        <w:t>ng di</w:t>
      </w:r>
      <w:r w:rsidRPr="00CD419C">
        <w:rPr>
          <w:rFonts w:ascii="Garamond" w:eastAsia="Garamond" w:hAnsi="Garamond" w:cs="Garamond"/>
          <w:spacing w:val="-1"/>
          <w:sz w:val="24"/>
          <w:szCs w:val="24"/>
        </w:rPr>
        <w:t>s</w:t>
      </w:r>
      <w:r w:rsidRPr="00CD419C">
        <w:rPr>
          <w:rFonts w:ascii="Garamond" w:eastAsia="Garamond" w:hAnsi="Garamond" w:cs="Garamond"/>
          <w:sz w:val="24"/>
          <w:szCs w:val="24"/>
        </w:rPr>
        <w:t>ch</w:t>
      </w:r>
      <w:r w:rsidRPr="00CD419C">
        <w:rPr>
          <w:rFonts w:ascii="Garamond" w:eastAsia="Garamond" w:hAnsi="Garamond" w:cs="Garamond"/>
          <w:spacing w:val="1"/>
          <w:sz w:val="24"/>
          <w:szCs w:val="24"/>
        </w:rPr>
        <w:t>a</w:t>
      </w:r>
      <w:r w:rsidRPr="00CD419C">
        <w:rPr>
          <w:rFonts w:ascii="Garamond" w:eastAsia="Garamond" w:hAnsi="Garamond" w:cs="Garamond"/>
          <w:sz w:val="24"/>
          <w:szCs w:val="24"/>
        </w:rPr>
        <w:t>rged dir</w:t>
      </w:r>
      <w:r w:rsidRPr="00CD419C">
        <w:rPr>
          <w:rFonts w:ascii="Garamond" w:eastAsia="Garamond" w:hAnsi="Garamond" w:cs="Garamond"/>
          <w:spacing w:val="-2"/>
          <w:sz w:val="24"/>
          <w:szCs w:val="24"/>
        </w:rPr>
        <w:t>e</w:t>
      </w:r>
      <w:r w:rsidRPr="00CD419C">
        <w:rPr>
          <w:rFonts w:ascii="Garamond" w:eastAsia="Garamond" w:hAnsi="Garamond" w:cs="Garamond"/>
          <w:sz w:val="24"/>
          <w:szCs w:val="24"/>
        </w:rPr>
        <w:t>ctly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into </w:t>
      </w:r>
      <w:r w:rsidRPr="00CD419C">
        <w:rPr>
          <w:rFonts w:ascii="Garamond" w:eastAsia="Garamond" w:hAnsi="Garamond" w:cs="Garamond"/>
          <w:spacing w:val="-1"/>
          <w:sz w:val="24"/>
          <w:szCs w:val="24"/>
        </w:rPr>
        <w:t>r</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x</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mple,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N</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FP</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8</w:t>
      </w:r>
      <w:r w:rsidRPr="00CD419C">
        <w:rPr>
          <w:rFonts w:ascii="Garamond" w:eastAsia="Garamond" w:hAnsi="Garamond" w:cs="Garamond"/>
          <w:sz w:val="24"/>
          <w:szCs w:val="24"/>
        </w:rPr>
        <w:t>0,0</w:t>
      </w:r>
      <w:r w:rsidRPr="00CD419C">
        <w:rPr>
          <w:rFonts w:ascii="Garamond" w:eastAsia="Garamond" w:hAnsi="Garamond" w:cs="Garamond"/>
          <w:spacing w:val="1"/>
          <w:sz w:val="24"/>
          <w:szCs w:val="24"/>
        </w:rPr>
        <w:t>0</w:t>
      </w:r>
      <w:r w:rsidRPr="00CD419C">
        <w:rPr>
          <w:rFonts w:ascii="Garamond" w:eastAsia="Garamond" w:hAnsi="Garamond" w:cs="Garamond"/>
          <w:sz w:val="24"/>
          <w:szCs w:val="24"/>
        </w:rPr>
        <w:t>0 m3 of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ff</w:t>
      </w:r>
      <w:r w:rsidRPr="00CD419C">
        <w:rPr>
          <w:rFonts w:ascii="Garamond" w:eastAsia="Garamond" w:hAnsi="Garamond" w:cs="Garamond"/>
          <w:sz w:val="24"/>
          <w:szCs w:val="24"/>
        </w:rPr>
        <w:t>lu</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ontaining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h</w:t>
      </w:r>
      <w:r w:rsidRPr="00CD419C">
        <w:rPr>
          <w:rFonts w:ascii="Garamond" w:eastAsia="Garamond" w:hAnsi="Garamond" w:cs="Garamond"/>
          <w:spacing w:val="-2"/>
          <w:sz w:val="24"/>
          <w:szCs w:val="24"/>
        </w:rPr>
        <w:t>i</w:t>
      </w:r>
      <w:r w:rsidRPr="00CD419C">
        <w:rPr>
          <w:rFonts w:ascii="Garamond" w:eastAsia="Garamond" w:hAnsi="Garamond" w:cs="Garamond"/>
          <w:sz w:val="24"/>
          <w:szCs w:val="24"/>
        </w:rPr>
        <w:t>gh le</w:t>
      </w:r>
      <w:r w:rsidRPr="00CD419C">
        <w:rPr>
          <w:rFonts w:ascii="Garamond" w:eastAsia="Garamond" w:hAnsi="Garamond" w:cs="Garamond"/>
          <w:spacing w:val="1"/>
          <w:sz w:val="24"/>
          <w:szCs w:val="24"/>
        </w:rPr>
        <w:t>v</w:t>
      </w:r>
      <w:r w:rsidRPr="00CD419C">
        <w:rPr>
          <w:rFonts w:ascii="Garamond" w:eastAsia="Garamond" w:hAnsi="Garamond" w:cs="Garamond"/>
          <w:sz w:val="24"/>
          <w:szCs w:val="24"/>
        </w:rPr>
        <w:t>el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pollut</w:t>
      </w:r>
      <w:r w:rsidRPr="00CD419C">
        <w:rPr>
          <w:rFonts w:ascii="Garamond" w:eastAsia="Garamond" w:hAnsi="Garamond" w:cs="Garamond"/>
          <w:spacing w:val="1"/>
          <w:sz w:val="24"/>
          <w:szCs w:val="24"/>
        </w:rPr>
        <w:t>a</w:t>
      </w:r>
      <w:r w:rsidRPr="00CD419C">
        <w:rPr>
          <w:rFonts w:ascii="Garamond" w:eastAsia="Garamond" w:hAnsi="Garamond" w:cs="Garamond"/>
          <w:spacing w:val="6"/>
          <w:sz w:val="24"/>
          <w:szCs w:val="24"/>
        </w:rPr>
        <w:t>n</w:t>
      </w:r>
      <w:r w:rsidRPr="00CD419C">
        <w:rPr>
          <w:rFonts w:ascii="Garamond" w:eastAsia="Garamond" w:hAnsi="Garamond" w:cs="Garamond"/>
          <w:sz w:val="24"/>
          <w:szCs w:val="24"/>
        </w:rPr>
        <w:t xml:space="preserve">ts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ch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rged </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v</w:t>
      </w:r>
      <w:r w:rsidRPr="00CD419C">
        <w:rPr>
          <w:rFonts w:ascii="Garamond" w:eastAsia="Garamond" w:hAnsi="Garamond" w:cs="Garamond"/>
          <w:sz w:val="24"/>
          <w:szCs w:val="24"/>
        </w:rPr>
        <w:t>ery 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r</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Kabul </w:t>
      </w:r>
      <w:r w:rsidRPr="00CD419C">
        <w:rPr>
          <w:rFonts w:ascii="Garamond" w:eastAsia="Garamond" w:hAnsi="Garamond" w:cs="Garamond"/>
          <w:spacing w:val="1"/>
          <w:sz w:val="24"/>
          <w:szCs w:val="24"/>
        </w:rPr>
        <w:t>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g ob</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nt 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kin di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 de</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in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productivity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e</w:t>
      </w:r>
      <w:r w:rsidRPr="00CD419C">
        <w:rPr>
          <w:rFonts w:ascii="Garamond" w:eastAsia="Garamond" w:hAnsi="Garamond" w:cs="Garamond"/>
          <w:sz w:val="24"/>
          <w:szCs w:val="24"/>
        </w:rPr>
        <w:t>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h pop</w:t>
      </w:r>
      <w:r w:rsidRPr="00CD419C">
        <w:rPr>
          <w:rFonts w:ascii="Garamond" w:eastAsia="Garamond" w:hAnsi="Garamond" w:cs="Garamond"/>
          <w:spacing w:val="-3"/>
          <w:sz w:val="24"/>
          <w:szCs w:val="24"/>
        </w:rPr>
        <w:t>u</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w:t>
      </w:r>
    </w:p>
    <w:p w:rsidR="00606FEA" w:rsidRPr="00844704" w:rsidRDefault="00844704" w:rsidP="00CD419C">
      <w:pPr>
        <w:spacing w:before="1" w:line="200" w:lineRule="exact"/>
        <w:jc w:val="both"/>
        <w:rPr>
          <w:b/>
          <w:bCs/>
          <w:sz w:val="24"/>
          <w:szCs w:val="24"/>
        </w:rPr>
      </w:pPr>
      <w:r w:rsidRPr="00844704">
        <w:rPr>
          <w:b/>
          <w:bCs/>
          <w:sz w:val="24"/>
          <w:szCs w:val="24"/>
        </w:rPr>
        <w:t>Topic 98</w:t>
      </w: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ban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Solid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a</w:t>
      </w:r>
      <w:r w:rsidRPr="00CD419C">
        <w:rPr>
          <w:rFonts w:ascii="Garamond" w:eastAsia="Garamond" w:hAnsi="Garamond" w:cs="Garamond"/>
          <w:b/>
          <w:spacing w:val="2"/>
          <w:sz w:val="24"/>
          <w:szCs w:val="24"/>
        </w:rPr>
        <w:t>n</w:t>
      </w:r>
      <w:r w:rsidRPr="00CD419C">
        <w:rPr>
          <w:rFonts w:ascii="Garamond" w:eastAsia="Garamond" w:hAnsi="Garamond" w:cs="Garamond"/>
          <w:b/>
          <w:sz w:val="24"/>
          <w:szCs w:val="24"/>
        </w:rPr>
        <w:t>d l</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q</w:t>
      </w:r>
      <w:r w:rsidRPr="00CD419C">
        <w:rPr>
          <w:rFonts w:ascii="Garamond" w:eastAsia="Garamond" w:hAnsi="Garamond" w:cs="Garamond"/>
          <w:b/>
          <w:spacing w:val="-1"/>
          <w:sz w:val="24"/>
          <w:szCs w:val="24"/>
        </w:rPr>
        <w:t>u</w:t>
      </w:r>
      <w:r w:rsidRPr="00CD419C">
        <w:rPr>
          <w:rFonts w:ascii="Garamond" w:eastAsia="Garamond" w:hAnsi="Garamond" w:cs="Garamond"/>
          <w:b/>
          <w:spacing w:val="2"/>
          <w:sz w:val="24"/>
          <w:szCs w:val="24"/>
        </w:rPr>
        <w:t>i</w:t>
      </w:r>
      <w:r w:rsidRPr="00CD419C">
        <w:rPr>
          <w:rFonts w:ascii="Garamond" w:eastAsia="Garamond" w:hAnsi="Garamond" w:cs="Garamond"/>
          <w:b/>
          <w:sz w:val="24"/>
          <w:szCs w:val="24"/>
        </w:rPr>
        <w:t>d</w:t>
      </w:r>
      <w:r w:rsidRPr="00CD419C">
        <w:rPr>
          <w:rFonts w:ascii="Garamond" w:eastAsia="Garamond" w:hAnsi="Garamond" w:cs="Garamond"/>
          <w:b/>
          <w:spacing w:val="2"/>
          <w:sz w:val="24"/>
          <w:szCs w:val="24"/>
        </w:rPr>
        <w:t xml:space="preserve"> </w:t>
      </w:r>
      <w:r w:rsidRPr="00CD419C">
        <w:rPr>
          <w:rFonts w:ascii="Garamond" w:eastAsia="Garamond" w:hAnsi="Garamond" w:cs="Garamond"/>
          <w:b/>
          <w:sz w:val="24"/>
          <w:szCs w:val="24"/>
        </w:rPr>
        <w:t>wastes</w:t>
      </w:r>
    </w:p>
    <w:p w:rsidR="00606FEA" w:rsidRPr="00CD419C" w:rsidRDefault="00606FEA" w:rsidP="00CD419C">
      <w:pPr>
        <w:spacing w:before="19" w:line="220" w:lineRule="exact"/>
        <w:jc w:val="both"/>
        <w:rPr>
          <w:sz w:val="24"/>
          <w:szCs w:val="24"/>
        </w:rPr>
      </w:pPr>
    </w:p>
    <w:p w:rsidR="00606FEA" w:rsidRPr="00CD419C" w:rsidRDefault="004B7FED" w:rsidP="00CD419C">
      <w:pPr>
        <w:spacing w:line="276" w:lineRule="auto"/>
        <w:ind w:left="100" w:right="85"/>
        <w:jc w:val="both"/>
        <w:rPr>
          <w:rFonts w:ascii="Garamond" w:eastAsia="Garamond" w:hAnsi="Garamond" w:cs="Garamond"/>
          <w:sz w:val="24"/>
          <w:szCs w:val="24"/>
        </w:rPr>
      </w:pPr>
      <w:r w:rsidRPr="00CD419C">
        <w:rPr>
          <w:rFonts w:ascii="Garamond" w:eastAsia="Garamond" w:hAnsi="Garamond" w:cs="Garamond"/>
          <w:sz w:val="24"/>
          <w:szCs w:val="24"/>
        </w:rPr>
        <w:t>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ty popu</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and material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lth,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gr</w:t>
      </w:r>
      <w:r w:rsidRPr="00CD419C">
        <w:rPr>
          <w:rFonts w:ascii="Garamond" w:eastAsia="Garamond" w:hAnsi="Garamond" w:cs="Garamond"/>
          <w:spacing w:val="1"/>
          <w:sz w:val="24"/>
          <w:szCs w:val="24"/>
        </w:rPr>
        <w:t>e</w:t>
      </w:r>
      <w:r w:rsidRPr="00CD419C">
        <w:rPr>
          <w:rFonts w:ascii="Garamond" w:eastAsia="Garamond" w:hAnsi="Garamond" w:cs="Garamond"/>
          <w:spacing w:val="4"/>
          <w:sz w:val="24"/>
          <w:szCs w:val="24"/>
        </w:rPr>
        <w:t>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mount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d 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riety of </w:t>
      </w:r>
      <w:r w:rsidR="00DF2C8C"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rbage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olid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w</w:t>
      </w:r>
      <w:r w:rsidRPr="00CD419C">
        <w:rPr>
          <w:rFonts w:ascii="Garamond" w:eastAsia="Garamond" w:hAnsi="Garamond" w:cs="Garamond"/>
          <w:sz w:val="24"/>
          <w:szCs w:val="24"/>
        </w:rPr>
        <w:t>ill b</w:t>
      </w:r>
      <w:r w:rsidRPr="00CD419C">
        <w:rPr>
          <w:rFonts w:ascii="Garamond" w:eastAsia="Garamond" w:hAnsi="Garamond" w:cs="Garamond"/>
          <w:spacing w:val="-2"/>
          <w:sz w:val="24"/>
          <w:szCs w:val="24"/>
        </w:rPr>
        <w:t>e</w:t>
      </w:r>
      <w:r w:rsidRPr="00CD419C">
        <w:rPr>
          <w:rFonts w:ascii="Garamond" w:eastAsia="Garamond" w:hAnsi="Garamond" w:cs="Garamond"/>
          <w:sz w:val="24"/>
          <w:szCs w:val="24"/>
        </w:rPr>
        <w:t>. So</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country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te 20</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entury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as</w:t>
      </w:r>
      <w:r w:rsidRPr="00CD419C">
        <w:rPr>
          <w:rFonts w:ascii="Garamond" w:eastAsia="Garamond" w:hAnsi="Garamond" w:cs="Garamond"/>
          <w:sz w:val="24"/>
          <w:szCs w:val="24"/>
        </w:rPr>
        <w:t>ingly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co</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ering that </w:t>
      </w:r>
      <w:r w:rsidR="00DF2C8C" w:rsidRPr="00CD419C">
        <w:rPr>
          <w:rFonts w:ascii="Garamond" w:eastAsia="Garamond" w:hAnsi="Garamond" w:cs="Garamond"/>
          <w:sz w:val="24"/>
          <w:szCs w:val="24"/>
        </w:rPr>
        <w:t>their</w:t>
      </w:r>
      <w:r w:rsidRPr="00CD419C">
        <w:rPr>
          <w:rFonts w:ascii="Garamond" w:eastAsia="Garamond" w:hAnsi="Garamond" w:cs="Garamond"/>
          <w:sz w:val="24"/>
          <w:szCs w:val="24"/>
        </w:rPr>
        <w:t xml:space="preserve"> m</w:t>
      </w:r>
      <w:r w:rsidRPr="00CD419C">
        <w:rPr>
          <w:rFonts w:ascii="Garamond" w:eastAsia="Garamond" w:hAnsi="Garamond" w:cs="Garamond"/>
          <w:spacing w:val="1"/>
          <w:sz w:val="24"/>
          <w:szCs w:val="24"/>
        </w:rPr>
        <w:t>a</w:t>
      </w:r>
      <w:r w:rsidRPr="00CD419C">
        <w:rPr>
          <w:rFonts w:ascii="Garamond" w:eastAsia="Garamond" w:hAnsi="Garamond" w:cs="Garamond"/>
          <w:sz w:val="24"/>
          <w:szCs w:val="24"/>
        </w:rPr>
        <w:t>terial</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lth and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te</w:t>
      </w:r>
      <w:r w:rsidRPr="00CD419C">
        <w:rPr>
          <w:rFonts w:ascii="Garamond" w:eastAsia="Garamond" w:hAnsi="Garamond" w:cs="Garamond"/>
          <w:spacing w:val="1"/>
          <w:sz w:val="24"/>
          <w:szCs w:val="24"/>
        </w:rPr>
        <w:t>c</w:t>
      </w:r>
      <w:r w:rsidRPr="00CD419C">
        <w:rPr>
          <w:rFonts w:ascii="Garamond" w:eastAsia="Garamond" w:hAnsi="Garamond" w:cs="Garamond"/>
          <w:sz w:val="24"/>
          <w:szCs w:val="24"/>
        </w:rPr>
        <w:t>hnologi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ch</w:t>
      </w:r>
      <w:r w:rsidRPr="00CD419C">
        <w:rPr>
          <w:rFonts w:ascii="Garamond" w:eastAsia="Garamond" w:hAnsi="Garamond" w:cs="Garamond"/>
          <w:spacing w:val="-1"/>
          <w:sz w:val="24"/>
          <w:szCs w:val="24"/>
        </w:rPr>
        <w:t>i</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em</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ubmerging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them in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volume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riety</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wa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te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ol</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 xml:space="preserve">d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liqu</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d 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mf</w:t>
      </w:r>
      <w:r w:rsidRPr="00CD419C">
        <w:rPr>
          <w:rFonts w:ascii="Garamond" w:eastAsia="Garamond" w:hAnsi="Garamond" w:cs="Garamond"/>
          <w:position w:val="1"/>
          <w:sz w:val="24"/>
          <w:szCs w:val="24"/>
        </w:rPr>
        <w:t xml:space="preserve">ul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toxi</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In</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nor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 Am</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rica</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it </w:t>
      </w:r>
      <w:r w:rsidR="00DF2C8C" w:rsidRPr="00CD419C">
        <w:rPr>
          <w:rFonts w:ascii="Garamond" w:eastAsia="Garamond" w:hAnsi="Garamond" w:cs="Garamond"/>
          <w:position w:val="1"/>
          <w:sz w:val="24"/>
          <w:szCs w:val="24"/>
        </w:rPr>
        <w:t>p</w:t>
      </w:r>
      <w:r w:rsidR="00DF2C8C" w:rsidRPr="00CD419C">
        <w:rPr>
          <w:rFonts w:ascii="Garamond" w:eastAsia="Garamond" w:hAnsi="Garamond" w:cs="Garamond"/>
          <w:spacing w:val="-1"/>
          <w:position w:val="1"/>
          <w:sz w:val="24"/>
          <w:szCs w:val="24"/>
        </w:rPr>
        <w:t>r</w:t>
      </w:r>
      <w:r w:rsidR="00DF2C8C" w:rsidRPr="00CD419C">
        <w:rPr>
          <w:rFonts w:ascii="Garamond" w:eastAsia="Garamond" w:hAnsi="Garamond" w:cs="Garamond"/>
          <w:position w:val="1"/>
          <w:sz w:val="24"/>
          <w:szCs w:val="24"/>
        </w:rPr>
        <w:t>oduces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ubb</w:t>
      </w:r>
      <w:r w:rsidRPr="00CD419C">
        <w:rPr>
          <w:rFonts w:ascii="Garamond" w:eastAsia="Garamond" w:hAnsi="Garamond" w:cs="Garamond"/>
          <w:spacing w:val="-2"/>
          <w:position w:val="1"/>
          <w:sz w:val="24"/>
          <w:szCs w:val="24"/>
        </w:rPr>
        <w:t>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h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g</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rbage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w:t>
      </w:r>
      <w:r w:rsidRPr="00CD419C">
        <w:rPr>
          <w:rFonts w:ascii="Garamond" w:eastAsia="Garamond" w:hAnsi="Garamond" w:cs="Garamond"/>
          <w:spacing w:val="-3"/>
          <w:position w:val="1"/>
          <w:sz w:val="24"/>
          <w:szCs w:val="24"/>
        </w:rPr>
        <w:t xml:space="preserve"> </w:t>
      </w:r>
      <w:r w:rsidRPr="00CD419C">
        <w:rPr>
          <w:rFonts w:ascii="Garamond" w:eastAsia="Garamond" w:hAnsi="Garamond" w:cs="Garamond"/>
          <w:position w:val="1"/>
          <w:sz w:val="24"/>
          <w:szCs w:val="24"/>
        </w:rPr>
        <w:t>a</w:t>
      </w:r>
    </w:p>
    <w:p w:rsidR="00606FEA" w:rsidRPr="00CD419C" w:rsidRDefault="004B7FED" w:rsidP="00CD419C">
      <w:pPr>
        <w:spacing w:before="42" w:line="276" w:lineRule="auto"/>
        <w:ind w:left="100" w:right="736"/>
        <w:jc w:val="both"/>
        <w:rPr>
          <w:rFonts w:ascii="Garamond" w:eastAsia="Garamond" w:hAnsi="Garamond" w:cs="Garamond"/>
          <w:sz w:val="24"/>
          <w:szCs w:val="24"/>
        </w:rPr>
      </w:pPr>
      <w:r w:rsidRPr="00CD419C">
        <w:rPr>
          <w:rFonts w:ascii="Garamond" w:eastAsia="Garamond" w:hAnsi="Garamond" w:cs="Garamond"/>
          <w:spacing w:val="-1"/>
          <w:sz w:val="24"/>
          <w:szCs w:val="24"/>
        </w:rPr>
        <w:t>s</w:t>
      </w:r>
      <w:r w:rsidRPr="00CD419C">
        <w:rPr>
          <w:rFonts w:ascii="Garamond" w:eastAsia="Garamond" w:hAnsi="Garamond" w:cs="Garamond"/>
          <w:sz w:val="24"/>
          <w:szCs w:val="24"/>
        </w:rPr>
        <w:t>tate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million tons</w:t>
      </w:r>
      <w:r w:rsidRPr="00CD419C">
        <w:rPr>
          <w:rFonts w:ascii="Garamond" w:eastAsia="Garamond" w:hAnsi="Garamond" w:cs="Garamond"/>
          <w:spacing w:val="-2"/>
          <w:sz w:val="24"/>
          <w:szCs w:val="24"/>
        </w:rPr>
        <w:t xml:space="preserve"> </w:t>
      </w:r>
      <w:r w:rsidRPr="00CD419C">
        <w:rPr>
          <w:rFonts w:ascii="Garamond" w:eastAsia="Garamond" w:hAnsi="Garamond" w:cs="Garamond"/>
          <w:spacing w:val="2"/>
          <w:sz w:val="24"/>
          <w:szCs w:val="24"/>
        </w:rPr>
        <w:t>p</w:t>
      </w:r>
      <w:r w:rsidRPr="00CD419C">
        <w:rPr>
          <w:rFonts w:ascii="Garamond" w:eastAsia="Garamond" w:hAnsi="Garamond" w:cs="Garamond"/>
          <w:sz w:val="24"/>
          <w:szCs w:val="24"/>
        </w:rPr>
        <w:t>er y</w:t>
      </w:r>
      <w:r w:rsidRPr="00CD419C">
        <w:rPr>
          <w:rFonts w:ascii="Garamond" w:eastAsia="Garamond" w:hAnsi="Garamond" w:cs="Garamond"/>
          <w:spacing w:val="1"/>
          <w:sz w:val="24"/>
          <w:szCs w:val="24"/>
        </w:rPr>
        <w:t>ea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 about 1.6 k</w:t>
      </w:r>
      <w:r w:rsidRPr="00CD419C">
        <w:rPr>
          <w:rFonts w:ascii="Garamond" w:eastAsia="Garamond" w:hAnsi="Garamond" w:cs="Garamond"/>
          <w:spacing w:val="1"/>
          <w:sz w:val="24"/>
          <w:szCs w:val="24"/>
        </w:rPr>
        <w:t>i</w:t>
      </w:r>
      <w:r w:rsidRPr="00CD419C">
        <w:rPr>
          <w:rFonts w:ascii="Garamond" w:eastAsia="Garamond" w:hAnsi="Garamond" w:cs="Garamond"/>
          <w:sz w:val="24"/>
          <w:szCs w:val="24"/>
        </w:rPr>
        <w:t>lo</w:t>
      </w:r>
      <w:r w:rsidRPr="00CD419C">
        <w:rPr>
          <w:rFonts w:ascii="Garamond" w:eastAsia="Garamond" w:hAnsi="Garamond" w:cs="Garamond"/>
          <w:spacing w:val="-2"/>
          <w:sz w:val="24"/>
          <w:szCs w:val="24"/>
        </w:rPr>
        <w:t>g</w:t>
      </w:r>
      <w:r w:rsidRPr="00CD419C">
        <w:rPr>
          <w:rFonts w:ascii="Garamond" w:eastAsia="Garamond" w:hAnsi="Garamond" w:cs="Garamond"/>
          <w:sz w:val="24"/>
          <w:szCs w:val="24"/>
        </w:rPr>
        <w:t>ram p</w:t>
      </w:r>
      <w:r w:rsidRPr="00CD419C">
        <w:rPr>
          <w:rFonts w:ascii="Garamond" w:eastAsia="Garamond" w:hAnsi="Garamond" w:cs="Garamond"/>
          <w:spacing w:val="1"/>
          <w:sz w:val="24"/>
          <w:szCs w:val="24"/>
        </w:rPr>
        <w:t>e</w:t>
      </w:r>
      <w:r w:rsidRPr="00CD419C">
        <w:rPr>
          <w:rFonts w:ascii="Garamond" w:eastAsia="Garamond" w:hAnsi="Garamond" w:cs="Garamond"/>
          <w:sz w:val="24"/>
          <w:szCs w:val="24"/>
        </w:rPr>
        <w:t>r per</w:t>
      </w:r>
      <w:r w:rsidRPr="00CD419C">
        <w:rPr>
          <w:rFonts w:ascii="Garamond" w:eastAsia="Garamond" w:hAnsi="Garamond" w:cs="Garamond"/>
          <w:spacing w:val="-2"/>
          <w:sz w:val="24"/>
          <w:szCs w:val="24"/>
        </w:rPr>
        <w:t>s</w:t>
      </w:r>
      <w:r w:rsidRPr="00CD419C">
        <w:rPr>
          <w:rFonts w:ascii="Garamond" w:eastAsia="Garamond" w:hAnsi="Garamond" w:cs="Garamond"/>
          <w:sz w:val="24"/>
          <w:szCs w:val="24"/>
        </w:rPr>
        <w:t>on p</w:t>
      </w:r>
      <w:r w:rsidRPr="00CD419C">
        <w:rPr>
          <w:rFonts w:ascii="Garamond" w:eastAsia="Garamond" w:hAnsi="Garamond" w:cs="Garamond"/>
          <w:spacing w:val="1"/>
          <w:sz w:val="24"/>
          <w:szCs w:val="24"/>
        </w:rPr>
        <w:t>e</w:t>
      </w:r>
      <w:r w:rsidRPr="00CD419C">
        <w:rPr>
          <w:rFonts w:ascii="Garamond" w:eastAsia="Garamond" w:hAnsi="Garamond" w:cs="Garamond"/>
          <w:sz w:val="24"/>
          <w:szCs w:val="24"/>
        </w:rPr>
        <w:t>r da</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00DF2C8C" w:rsidRPr="00CD419C">
        <w:rPr>
          <w:rFonts w:ascii="Garamond" w:eastAsia="Garamond" w:hAnsi="Garamond" w:cs="Garamond"/>
          <w:sz w:val="24"/>
          <w:szCs w:val="24"/>
        </w:rPr>
        <w:t>So,</w:t>
      </w:r>
      <w:r w:rsidRPr="00CD419C">
        <w:rPr>
          <w:rFonts w:ascii="Garamond" w:eastAsia="Garamond" w:hAnsi="Garamond" w:cs="Garamond"/>
          <w:sz w:val="24"/>
          <w:szCs w:val="24"/>
        </w:rPr>
        <w:t xml:space="preserve">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dy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the 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dy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oping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w:t>
      </w:r>
      <w:r w:rsidRPr="00CD419C">
        <w:rPr>
          <w:rFonts w:ascii="Garamond" w:eastAsia="Garamond" w:hAnsi="Garamond" w:cs="Garamond"/>
          <w:spacing w:val="5"/>
          <w:sz w:val="24"/>
          <w:szCs w:val="24"/>
        </w:rPr>
        <w:t>w</w:t>
      </w:r>
      <w:r w:rsidRPr="00CD419C">
        <w:rPr>
          <w:rFonts w:ascii="Garamond" w:eastAsia="Garamond" w:hAnsi="Garamond" w:cs="Garamond"/>
          <w:spacing w:val="-2"/>
          <w:sz w:val="24"/>
          <w:szCs w:val="24"/>
        </w:rPr>
        <w:t>he</w:t>
      </w:r>
      <w:r w:rsidRPr="00CD419C">
        <w:rPr>
          <w:rFonts w:ascii="Garamond" w:eastAsia="Garamond" w:hAnsi="Garamond" w:cs="Garamond"/>
          <w:sz w:val="24"/>
          <w:szCs w:val="24"/>
        </w:rPr>
        <w:t>re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es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blish</w:t>
      </w:r>
      <w:r w:rsidRPr="00CD419C">
        <w:rPr>
          <w:rFonts w:ascii="Garamond" w:eastAsia="Garamond" w:hAnsi="Garamond" w:cs="Garamond"/>
          <w:spacing w:val="-1"/>
          <w:sz w:val="24"/>
          <w:szCs w:val="24"/>
        </w:rPr>
        <w:t>m</w:t>
      </w:r>
      <w:r w:rsidRPr="00CD419C">
        <w:rPr>
          <w:rFonts w:ascii="Garamond" w:eastAsia="Garamond" w:hAnsi="Garamond" w:cs="Garamond"/>
          <w:sz w:val="24"/>
          <w:szCs w:val="24"/>
        </w:rPr>
        <w:t>ent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pacing w:val="1"/>
          <w:sz w:val="24"/>
          <w:szCs w:val="24"/>
        </w:rPr>
        <w:t>a</w:t>
      </w:r>
      <w:r w:rsidRPr="00CD419C">
        <w:rPr>
          <w:rFonts w:ascii="Garamond" w:eastAsia="Garamond" w:hAnsi="Garamond" w:cs="Garamond"/>
          <w:sz w:val="24"/>
          <w:szCs w:val="24"/>
        </w:rPr>
        <w:t>ge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time.</w:t>
      </w:r>
    </w:p>
    <w:p w:rsidR="00606FEA" w:rsidRPr="00CD419C" w:rsidRDefault="00606FEA" w:rsidP="00CD419C">
      <w:pPr>
        <w:spacing w:before="8" w:line="18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ban</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disea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es</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d</w:t>
      </w:r>
      <w:r w:rsidRPr="00CD419C">
        <w:rPr>
          <w:rFonts w:ascii="Garamond" w:eastAsia="Garamond" w:hAnsi="Garamond" w:cs="Garamond"/>
          <w:b/>
          <w:spacing w:val="-1"/>
          <w:sz w:val="24"/>
          <w:szCs w:val="24"/>
        </w:rPr>
        <w:t>u</w:t>
      </w:r>
      <w:r w:rsidRPr="00CD419C">
        <w:rPr>
          <w:rFonts w:ascii="Garamond" w:eastAsia="Garamond" w:hAnsi="Garamond" w:cs="Garamond"/>
          <w:b/>
          <w:sz w:val="24"/>
          <w:szCs w:val="24"/>
        </w:rPr>
        <w:t>e to water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llu</w:t>
      </w:r>
      <w:r w:rsidRPr="00CD419C">
        <w:rPr>
          <w:rFonts w:ascii="Garamond" w:eastAsia="Garamond" w:hAnsi="Garamond" w:cs="Garamond"/>
          <w:b/>
          <w:spacing w:val="-1"/>
          <w:sz w:val="24"/>
          <w:szCs w:val="24"/>
        </w:rPr>
        <w:t>t</w:t>
      </w:r>
      <w:r w:rsidRPr="00CD419C">
        <w:rPr>
          <w:rFonts w:ascii="Garamond" w:eastAsia="Garamond" w:hAnsi="Garamond" w:cs="Garamond"/>
          <w:b/>
          <w:sz w:val="24"/>
          <w:szCs w:val="24"/>
        </w:rPr>
        <w:t>i</w:t>
      </w:r>
      <w:r w:rsidRPr="00CD419C">
        <w:rPr>
          <w:rFonts w:ascii="Garamond" w:eastAsia="Garamond" w:hAnsi="Garamond" w:cs="Garamond"/>
          <w:b/>
          <w:spacing w:val="2"/>
          <w:sz w:val="24"/>
          <w:szCs w:val="24"/>
        </w:rPr>
        <w:t>o</w:t>
      </w:r>
      <w:r w:rsidRPr="00CD419C">
        <w:rPr>
          <w:rFonts w:ascii="Garamond" w:eastAsia="Garamond" w:hAnsi="Garamond" w:cs="Garamond"/>
          <w:b/>
          <w:sz w:val="24"/>
          <w:szCs w:val="24"/>
        </w:rPr>
        <w:t>n</w:t>
      </w:r>
    </w:p>
    <w:p w:rsidR="00606FEA" w:rsidRPr="00CD419C" w:rsidRDefault="00606FEA" w:rsidP="00CD419C">
      <w:pPr>
        <w:spacing w:before="1" w:line="240" w:lineRule="exact"/>
        <w:jc w:val="both"/>
        <w:rPr>
          <w:sz w:val="24"/>
          <w:szCs w:val="24"/>
        </w:rPr>
      </w:pPr>
    </w:p>
    <w:p w:rsidR="00606FEA" w:rsidRPr="00CD419C" w:rsidRDefault="00B17F3E" w:rsidP="00CD419C">
      <w:pPr>
        <w:spacing w:line="276" w:lineRule="auto"/>
        <w:ind w:left="5713" w:right="253"/>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B17F3E">
        <w:rPr>
          <w:sz w:val="24"/>
          <w:szCs w:val="24"/>
        </w:rPr>
        <w:pict>
          <v:shape id="_x0000_s1074" type="#_x0000_t75" style="position:absolute;left:0;text-align:left;margin-left:1in;margin-top:1.3pt;width:270.75pt;height:142.5pt;z-index:-6039;mso-position-horizontal-relative:page">
            <v:imagedata r:id="rId182" o:title=""/>
            <w10:wrap anchorx="page"/>
          </v:shape>
        </w:pic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w</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er polluted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rious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ourc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umul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ertain 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2"/>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ny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quitoes, flies and in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pr</w:t>
      </w:r>
      <w:r w:rsidR="004B7FED" w:rsidRPr="00CD419C">
        <w:rPr>
          <w:rFonts w:ascii="Garamond" w:eastAsia="Garamond" w:hAnsi="Garamond" w:cs="Garamond"/>
          <w:spacing w:val="-1"/>
          <w:sz w:val="24"/>
          <w:szCs w:val="24"/>
        </w:rPr>
        <w:t>o</w:t>
      </w:r>
      <w:r w:rsidR="004B7FED" w:rsidRPr="00CD419C">
        <w:rPr>
          <w:rFonts w:ascii="Garamond" w:eastAsia="Garamond" w:hAnsi="Garamond" w:cs="Garamond"/>
          <w:sz w:val="24"/>
          <w:szCs w:val="24"/>
        </w:rPr>
        <w:t>duc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wh</w:t>
      </w:r>
      <w:r w:rsidR="004B7FED" w:rsidRPr="00CD419C">
        <w:rPr>
          <w:rFonts w:ascii="Garamond" w:eastAsia="Garamond" w:hAnsi="Garamond" w:cs="Garamond"/>
          <w:spacing w:val="1"/>
          <w:sz w:val="24"/>
          <w:szCs w:val="24"/>
        </w:rPr>
        <w:t>i</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h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ma</w:t>
      </w:r>
      <w:r w:rsidR="004B7FED" w:rsidRPr="00CD419C">
        <w:rPr>
          <w:rFonts w:ascii="Garamond" w:eastAsia="Garamond" w:hAnsi="Garamond" w:cs="Garamond"/>
          <w:spacing w:val="1"/>
          <w:sz w:val="24"/>
          <w:szCs w:val="24"/>
        </w:rPr>
        <w:t>la</w:t>
      </w:r>
      <w:r w:rsidR="004B7FED" w:rsidRPr="00CD419C">
        <w:rPr>
          <w:rFonts w:ascii="Garamond" w:eastAsia="Garamond" w:hAnsi="Garamond" w:cs="Garamond"/>
          <w:sz w:val="24"/>
          <w:szCs w:val="24"/>
        </w:rPr>
        <w:t xml:space="preserve">ria, </w:t>
      </w:r>
      <w:r w:rsidR="004B7FED" w:rsidRPr="00CD419C">
        <w:rPr>
          <w:rFonts w:ascii="Garamond" w:eastAsia="Garamond" w:hAnsi="Garamond" w:cs="Garamond"/>
          <w:spacing w:val="-1"/>
          <w:sz w:val="24"/>
          <w:szCs w:val="24"/>
        </w:rPr>
        <w:t>P</w:t>
      </w:r>
      <w:r w:rsidR="004B7FED" w:rsidRPr="00CD419C">
        <w:rPr>
          <w:rFonts w:ascii="Garamond" w:eastAsia="Garamond" w:hAnsi="Garamond" w:cs="Garamond"/>
          <w:sz w:val="24"/>
          <w:szCs w:val="24"/>
        </w:rPr>
        <w:t xml:space="preserve">hil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2"/>
          <w:sz w:val="24"/>
          <w:szCs w:val="24"/>
        </w:rPr>
        <w:t>d</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y</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llow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er en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eph</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itis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many ot</w:t>
      </w:r>
      <w:r w:rsidR="004B7FED" w:rsidRPr="00CD419C">
        <w:rPr>
          <w:rFonts w:ascii="Garamond" w:eastAsia="Garamond" w:hAnsi="Garamond" w:cs="Garamond"/>
          <w:spacing w:val="-3"/>
          <w:sz w:val="24"/>
          <w:szCs w:val="24"/>
        </w:rPr>
        <w:t>h</w:t>
      </w:r>
      <w:r w:rsidR="004B7FED" w:rsidRPr="00CD419C">
        <w:rPr>
          <w:rFonts w:ascii="Garamond" w:eastAsia="Garamond" w:hAnsi="Garamond" w:cs="Garamond"/>
          <w:sz w:val="24"/>
          <w:szCs w:val="24"/>
        </w:rPr>
        <w:t>er infe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tious 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es.</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rPr>
        <w:t>Ocean D</w:t>
      </w:r>
      <w:r w:rsidRPr="00CD419C">
        <w:rPr>
          <w:rFonts w:ascii="Garamond" w:eastAsia="Garamond" w:hAnsi="Garamond" w:cs="Garamond"/>
          <w:b/>
          <w:spacing w:val="-1"/>
          <w:sz w:val="24"/>
          <w:szCs w:val="24"/>
        </w:rPr>
        <w:t>um</w:t>
      </w:r>
      <w:r w:rsidRPr="00CD419C">
        <w:rPr>
          <w:rFonts w:ascii="Garamond" w:eastAsia="Garamond" w:hAnsi="Garamond" w:cs="Garamond"/>
          <w:b/>
          <w:sz w:val="24"/>
          <w:szCs w:val="24"/>
        </w:rPr>
        <w:t>pi</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g</w:t>
      </w:r>
    </w:p>
    <w:p w:rsidR="00606FEA" w:rsidRPr="00CD419C" w:rsidRDefault="00606FEA" w:rsidP="00CD419C">
      <w:pPr>
        <w:spacing w:before="2" w:line="240" w:lineRule="exact"/>
        <w:jc w:val="both"/>
        <w:rPr>
          <w:sz w:val="24"/>
          <w:szCs w:val="24"/>
        </w:rPr>
      </w:pPr>
    </w:p>
    <w:p w:rsidR="00606FEA" w:rsidRPr="00CD419C" w:rsidRDefault="00B17F3E" w:rsidP="00CD419C">
      <w:pPr>
        <w:spacing w:line="276" w:lineRule="auto"/>
        <w:ind w:left="5861" w:right="201"/>
        <w:jc w:val="both"/>
        <w:rPr>
          <w:rFonts w:ascii="Garamond" w:eastAsia="Garamond" w:hAnsi="Garamond" w:cs="Garamond"/>
          <w:sz w:val="24"/>
          <w:szCs w:val="24"/>
        </w:rPr>
      </w:pPr>
      <w:r w:rsidRPr="00B17F3E">
        <w:rPr>
          <w:sz w:val="24"/>
          <w:szCs w:val="24"/>
        </w:rPr>
        <w:pict>
          <v:shape id="_x0000_s1073" type="#_x0000_t75" style="position:absolute;left:0;text-align:left;margin-left:1in;margin-top:.3pt;width:278.9pt;height:148.35pt;z-index:-6038;mso-position-horizontal-relative:page">
            <v:imagedata r:id="rId183" o:title=""/>
            <w10:wrap anchorx="page"/>
          </v:shape>
        </w:pict>
      </w:r>
      <w:r w:rsidR="004B7FED" w:rsidRPr="00CD419C">
        <w:rPr>
          <w:rFonts w:ascii="Garamond" w:eastAsia="Garamond" w:hAnsi="Garamond" w:cs="Garamond"/>
          <w:sz w:val="24"/>
          <w:szCs w:val="24"/>
        </w:rPr>
        <w:t>Oc</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 xml:space="preserve">n dumping is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m</w:t>
      </w:r>
      <w:r w:rsidR="004B7FED" w:rsidRPr="00CD419C">
        <w:rPr>
          <w:rFonts w:ascii="Garamond" w:eastAsia="Garamond" w:hAnsi="Garamond" w:cs="Garamond"/>
          <w:spacing w:val="-3"/>
          <w:sz w:val="24"/>
          <w:szCs w:val="24"/>
        </w:rPr>
        <w:t>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oxic </w:t>
      </w:r>
      <w:r w:rsidR="004B7FED" w:rsidRPr="00CD419C">
        <w:rPr>
          <w:rFonts w:ascii="Garamond" w:eastAsia="Garamond" w:hAnsi="Garamond" w:cs="Garamond"/>
          <w:spacing w:val="1"/>
          <w:sz w:val="24"/>
          <w:szCs w:val="24"/>
        </w:rPr>
        <w:t>wa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 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terial</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dumped in</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o the 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lud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dredg</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ng</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mat</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rial, indu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wa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 se</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udge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nd radio</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cti</w:t>
      </w:r>
      <w:r w:rsidR="004B7FED" w:rsidRPr="00CD419C">
        <w:rPr>
          <w:rFonts w:ascii="Garamond" w:eastAsia="Garamond" w:hAnsi="Garamond" w:cs="Garamond"/>
          <w:spacing w:val="1"/>
          <w:sz w:val="24"/>
          <w:szCs w:val="24"/>
        </w:rPr>
        <w:t>v</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Over t</w:t>
      </w:r>
      <w:r w:rsidR="004B7FED" w:rsidRPr="00CD419C">
        <w:rPr>
          <w:rFonts w:ascii="Garamond" w:eastAsia="Garamond" w:hAnsi="Garamond" w:cs="Garamond"/>
          <w:spacing w:val="-3"/>
          <w:sz w:val="24"/>
          <w:szCs w:val="24"/>
        </w:rPr>
        <w:t>h</w:t>
      </w:r>
      <w:r w:rsidR="004B7FED" w:rsidRPr="00CD419C">
        <w:rPr>
          <w:rFonts w:ascii="Garamond" w:eastAsia="Garamond" w:hAnsi="Garamond" w:cs="Garamond"/>
          <w:sz w:val="24"/>
          <w:szCs w:val="24"/>
        </w:rPr>
        <w:t>e p</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150 y</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 typ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en 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dumped.</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cl</w:t>
      </w:r>
      <w:r w:rsidR="004B7FED" w:rsidRPr="00CD419C">
        <w:rPr>
          <w:rFonts w:ascii="Garamond" w:eastAsia="Garamond" w:hAnsi="Garamond" w:cs="Garamond"/>
          <w:sz w:val="24"/>
          <w:szCs w:val="24"/>
        </w:rPr>
        <w:t>ude se</w:t>
      </w:r>
      <w:r w:rsidR="004B7FED" w:rsidRPr="00CD419C">
        <w:rPr>
          <w:rFonts w:ascii="Garamond" w:eastAsia="Garamond" w:hAnsi="Garamond" w:cs="Garamond"/>
          <w:spacing w:val="1"/>
          <w:sz w:val="24"/>
          <w:szCs w:val="24"/>
        </w:rPr>
        <w:t>wa</w:t>
      </w:r>
      <w:r w:rsidR="004B7FED" w:rsidRPr="00CD419C">
        <w:rPr>
          <w:rFonts w:ascii="Garamond" w:eastAsia="Garamond" w:hAnsi="Garamond" w:cs="Garamond"/>
          <w:spacing w:val="-2"/>
          <w:sz w:val="24"/>
          <w:szCs w:val="24"/>
        </w:rPr>
        <w:t>g</w:t>
      </w:r>
      <w:r w:rsidR="004B7FED" w:rsidRPr="00CD419C">
        <w:rPr>
          <w:rFonts w:ascii="Garamond" w:eastAsia="Garamond" w:hAnsi="Garamond" w:cs="Garamond"/>
          <w:sz w:val="24"/>
          <w:szCs w:val="24"/>
        </w:rPr>
        <w:t>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ted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unt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ted), i</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du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wa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te, military </w:t>
      </w:r>
      <w:r w:rsidR="004B7FED" w:rsidRPr="00CD419C">
        <w:rPr>
          <w:rFonts w:ascii="Garamond" w:eastAsia="Garamond" w:hAnsi="Garamond" w:cs="Garamond"/>
          <w:spacing w:val="-1"/>
          <w:sz w:val="24"/>
          <w:szCs w:val="24"/>
        </w:rPr>
        <w:t>w</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unitions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mic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entire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hip</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t</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g</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rbage,</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ed</w:t>
      </w:r>
      <w:r w:rsidRPr="00CD419C">
        <w:rPr>
          <w:rFonts w:ascii="Garamond" w:eastAsia="Garamond" w:hAnsi="Garamond" w:cs="Garamond"/>
          <w:spacing w:val="-1"/>
          <w:position w:val="1"/>
          <w:sz w:val="24"/>
          <w:szCs w:val="24"/>
        </w:rPr>
        <w:t>g</w:t>
      </w:r>
      <w:r w:rsidRPr="00CD419C">
        <w:rPr>
          <w:rFonts w:ascii="Garamond" w:eastAsia="Garamond" w:hAnsi="Garamond" w:cs="Garamond"/>
          <w:position w:val="1"/>
          <w:sz w:val="24"/>
          <w:szCs w:val="24"/>
        </w:rPr>
        <w:t>ed</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mat</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ria</w:t>
      </w:r>
      <w:r w:rsidRPr="00CD419C">
        <w:rPr>
          <w:rFonts w:ascii="Garamond" w:eastAsia="Garamond" w:hAnsi="Garamond" w:cs="Garamond"/>
          <w:spacing w:val="-2"/>
          <w:position w:val="1"/>
          <w:sz w:val="24"/>
          <w:szCs w:val="24"/>
        </w:rPr>
        <w:t>l</w:t>
      </w:r>
      <w:r w:rsidRPr="00CD419C">
        <w:rPr>
          <w:rFonts w:ascii="Garamond" w:eastAsia="Garamond" w:hAnsi="Garamond" w:cs="Garamond"/>
          <w:position w:val="1"/>
          <w:sz w:val="24"/>
          <w:szCs w:val="24"/>
        </w:rPr>
        <w:t>,</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tion debri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nd </w:t>
      </w:r>
      <w:r w:rsidRPr="00CD419C">
        <w:rPr>
          <w:rFonts w:ascii="Garamond" w:eastAsia="Garamond" w:hAnsi="Garamond" w:cs="Garamond"/>
          <w:spacing w:val="1"/>
          <w:position w:val="1"/>
          <w:sz w:val="24"/>
          <w:szCs w:val="24"/>
        </w:rPr>
        <w:t>ra</w:t>
      </w:r>
      <w:r w:rsidRPr="00CD419C">
        <w:rPr>
          <w:rFonts w:ascii="Garamond" w:eastAsia="Garamond" w:hAnsi="Garamond" w:cs="Garamond"/>
          <w:position w:val="1"/>
          <w:sz w:val="24"/>
          <w:szCs w:val="24"/>
        </w:rPr>
        <w:t>dio</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cti</w:t>
      </w:r>
      <w:r w:rsidRPr="00CD419C">
        <w:rPr>
          <w:rFonts w:ascii="Garamond" w:eastAsia="Garamond" w:hAnsi="Garamond" w:cs="Garamond"/>
          <w:spacing w:val="-1"/>
          <w:position w:val="1"/>
          <w:sz w:val="24"/>
          <w:szCs w:val="24"/>
        </w:rPr>
        <w:t>v</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wa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w:t>
      </w:r>
      <w:r w:rsidRPr="00CD419C">
        <w:rPr>
          <w:rFonts w:ascii="Garamond" w:eastAsia="Garamond" w:hAnsi="Garamond" w:cs="Garamond"/>
          <w:spacing w:val="3"/>
          <w:position w:val="1"/>
          <w:sz w:val="24"/>
          <w:szCs w:val="24"/>
        </w:rPr>
        <w:t>b</w:t>
      </w:r>
      <w:r w:rsidRPr="00CD419C">
        <w:rPr>
          <w:rFonts w:ascii="Garamond" w:eastAsia="Garamond" w:hAnsi="Garamond" w:cs="Garamond"/>
          <w:position w:val="1"/>
          <w:sz w:val="24"/>
          <w:szCs w:val="24"/>
        </w:rPr>
        <w:t xml:space="preserve">oth high-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lo</w:t>
      </w:r>
      <w:r w:rsidRPr="00CD419C">
        <w:rPr>
          <w:rFonts w:ascii="Garamond" w:eastAsia="Garamond" w:hAnsi="Garamond" w:cs="Garamond"/>
          <w:spacing w:val="2"/>
          <w:position w:val="1"/>
          <w:sz w:val="24"/>
          <w:szCs w:val="24"/>
        </w:rPr>
        <w:t>w</w:t>
      </w:r>
      <w:r w:rsidRPr="00CD419C">
        <w:rPr>
          <w:rFonts w:ascii="Garamond" w:eastAsia="Garamond" w:hAnsi="Garamond" w:cs="Garamond"/>
          <w:spacing w:val="-1"/>
          <w:position w:val="1"/>
          <w:sz w:val="24"/>
          <w:szCs w:val="24"/>
        </w:rPr>
        <w:t>-</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l).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t</w:t>
      </w:r>
    </w:p>
    <w:p w:rsidR="00606FEA" w:rsidRPr="00CD419C" w:rsidRDefault="004B7FED" w:rsidP="00CD419C">
      <w:pPr>
        <w:spacing w:before="40" w:line="276" w:lineRule="auto"/>
        <w:ind w:left="100" w:right="256"/>
        <w:jc w:val="both"/>
        <w:rPr>
          <w:rFonts w:ascii="Garamond" w:eastAsia="Garamond" w:hAnsi="Garamond" w:cs="Garamond"/>
          <w:sz w:val="24"/>
          <w:szCs w:val="24"/>
        </w:rPr>
      </w:pP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tant to no</w:t>
      </w:r>
      <w:r w:rsidRPr="00CD419C">
        <w:rPr>
          <w:rFonts w:ascii="Garamond" w:eastAsia="Garamond" w:hAnsi="Garamond" w:cs="Garamond"/>
          <w:spacing w:val="-1"/>
          <w:sz w:val="24"/>
          <w:szCs w:val="24"/>
        </w:rPr>
        <w:t>t</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s</w:t>
      </w:r>
      <w:r w:rsidRPr="00CD419C">
        <w:rPr>
          <w:rFonts w:ascii="Garamond" w:eastAsia="Garamond" w:hAnsi="Garamond" w:cs="Garamond"/>
          <w:spacing w:val="1"/>
          <w:sz w:val="24"/>
          <w:szCs w:val="24"/>
        </w:rPr>
        <w:t>i</w:t>
      </w:r>
      <w:r w:rsidRPr="00CD419C">
        <w:rPr>
          <w:rFonts w:ascii="Garamond" w:eastAsia="Garamond" w:hAnsi="Garamond" w:cs="Garamond"/>
          <w:sz w:val="24"/>
          <w:szCs w:val="24"/>
        </w:rPr>
        <w:t>gni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nt amount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es enter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oc</w:t>
      </w:r>
      <w:r w:rsidRPr="00CD419C">
        <w:rPr>
          <w:rFonts w:ascii="Garamond" w:eastAsia="Garamond" w:hAnsi="Garamond" w:cs="Garamond"/>
          <w:spacing w:val="1"/>
          <w:sz w:val="24"/>
          <w:szCs w:val="24"/>
        </w:rPr>
        <w:t>ea</w:t>
      </w:r>
      <w:r w:rsidRPr="00CD419C">
        <w:rPr>
          <w:rFonts w:ascii="Garamond" w:eastAsia="Garamond" w:hAnsi="Garamond" w:cs="Garamond"/>
          <w:sz w:val="24"/>
          <w:szCs w:val="24"/>
        </w:rPr>
        <w:t>n 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w:t>
      </w:r>
      <w:r w:rsidRPr="00CD419C">
        <w:rPr>
          <w:rFonts w:ascii="Garamond" w:eastAsia="Garamond" w:hAnsi="Garamond" w:cs="Garamond"/>
          <w:spacing w:val="-2"/>
          <w:sz w:val="24"/>
          <w:szCs w:val="24"/>
        </w:rPr>
        <w:t>g</w:t>
      </w:r>
      <w:r w:rsidRPr="00CD419C">
        <w:rPr>
          <w:rFonts w:ascii="Garamond" w:eastAsia="Garamond" w:hAnsi="Garamond" w:cs="Garamond"/>
          <w:sz w:val="24"/>
          <w:szCs w:val="24"/>
        </w:rPr>
        <w:t xml:space="preserve">h river,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pip</w:t>
      </w:r>
      <w:r w:rsidRPr="00CD419C">
        <w:rPr>
          <w:rFonts w:ascii="Garamond" w:eastAsia="Garamond" w:hAnsi="Garamond" w:cs="Garamond"/>
          <w:spacing w:val="1"/>
          <w:sz w:val="24"/>
          <w:szCs w:val="24"/>
        </w:rPr>
        <w:t>e</w:t>
      </w:r>
      <w:r w:rsidRPr="00CD419C">
        <w:rPr>
          <w:rFonts w:ascii="Garamond" w:eastAsia="Garamond" w:hAnsi="Garamond" w:cs="Garamond"/>
          <w:sz w:val="24"/>
          <w:szCs w:val="24"/>
        </w:rPr>
        <w:t>line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rge;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 o</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s</w:t>
      </w:r>
      <w:r w:rsidRPr="00CD419C">
        <w:rPr>
          <w:rFonts w:ascii="Garamond" w:eastAsia="Garamond" w:hAnsi="Garamond" w:cs="Garamond"/>
          <w:sz w:val="24"/>
          <w:szCs w:val="24"/>
        </w:rPr>
        <w:t>hore mini</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g; oil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g</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2"/>
          <w:sz w:val="24"/>
          <w:szCs w:val="24"/>
        </w:rPr>
        <w:t>p</w:t>
      </w:r>
      <w:r w:rsidRPr="00CD419C">
        <w:rPr>
          <w:rFonts w:ascii="Garamond" w:eastAsia="Garamond" w:hAnsi="Garamond" w:cs="Garamond"/>
          <w:sz w:val="24"/>
          <w:szCs w:val="24"/>
        </w:rPr>
        <w:t>loration;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hipbo</w:t>
      </w:r>
      <w:r w:rsidRPr="00CD419C">
        <w:rPr>
          <w:rFonts w:ascii="Garamond" w:eastAsia="Garamond" w:hAnsi="Garamond" w:cs="Garamond"/>
          <w:spacing w:val="1"/>
          <w:sz w:val="24"/>
          <w:szCs w:val="24"/>
        </w:rPr>
        <w:t>a</w:t>
      </w:r>
      <w:r w:rsidRPr="00CD419C">
        <w:rPr>
          <w:rFonts w:ascii="Garamond" w:eastAsia="Garamond" w:hAnsi="Garamond" w:cs="Garamond"/>
          <w:sz w:val="24"/>
          <w:szCs w:val="24"/>
        </w:rPr>
        <w:t>rd w</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te di</w:t>
      </w:r>
      <w:r w:rsidRPr="00CD419C">
        <w:rPr>
          <w:rFonts w:ascii="Garamond" w:eastAsia="Garamond" w:hAnsi="Garamond" w:cs="Garamond"/>
          <w:spacing w:val="-1"/>
          <w:sz w:val="24"/>
          <w:szCs w:val="24"/>
        </w:rPr>
        <w:t>s</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U</w:t>
      </w:r>
      <w:r w:rsidRPr="00CD419C">
        <w:rPr>
          <w:rFonts w:ascii="Garamond" w:eastAsia="Garamond" w:hAnsi="Garamond" w:cs="Garamond"/>
          <w:sz w:val="24"/>
          <w:szCs w:val="24"/>
        </w:rPr>
        <w:t>n</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tunate</w:t>
      </w:r>
      <w:r w:rsidRPr="00CD419C">
        <w:rPr>
          <w:rFonts w:ascii="Garamond" w:eastAsia="Garamond" w:hAnsi="Garamond" w:cs="Garamond"/>
          <w:spacing w:val="1"/>
          <w:sz w:val="24"/>
          <w:szCs w:val="24"/>
        </w:rPr>
        <w:t>l</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c</w:t>
      </w:r>
      <w:r w:rsidRPr="00CD419C">
        <w:rPr>
          <w:rFonts w:ascii="Garamond" w:eastAsia="Garamond" w:hAnsi="Garamond" w:cs="Garamond"/>
          <w:sz w:val="24"/>
          <w:szCs w:val="24"/>
        </w:rPr>
        <w:t>ome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ultim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dumping </w:t>
      </w:r>
      <w:r w:rsidRPr="00CD419C">
        <w:rPr>
          <w:rFonts w:ascii="Garamond" w:eastAsia="Garamond" w:hAnsi="Garamond" w:cs="Garamond"/>
          <w:spacing w:val="1"/>
          <w:sz w:val="24"/>
          <w:szCs w:val="24"/>
        </w:rPr>
        <w:t>g</w:t>
      </w:r>
      <w:r w:rsidRPr="00CD419C">
        <w:rPr>
          <w:rFonts w:ascii="Garamond" w:eastAsia="Garamond" w:hAnsi="Garamond" w:cs="Garamond"/>
          <w:sz w:val="24"/>
          <w:szCs w:val="24"/>
        </w:rPr>
        <w:t>round</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ivi</w:t>
      </w:r>
      <w:r w:rsidRPr="00CD419C">
        <w:rPr>
          <w:rFonts w:ascii="Garamond" w:eastAsia="Garamond" w:hAnsi="Garamond" w:cs="Garamond"/>
          <w:spacing w:val="1"/>
          <w:sz w:val="24"/>
          <w:szCs w:val="24"/>
        </w:rPr>
        <w:t>l</w:t>
      </w:r>
      <w:r w:rsidRPr="00CD419C">
        <w:rPr>
          <w:rFonts w:ascii="Garamond" w:eastAsia="Garamond" w:hAnsi="Garamond" w:cs="Garamond"/>
          <w:sz w:val="24"/>
          <w:szCs w:val="24"/>
        </w:rPr>
        <w:t>i</w:t>
      </w:r>
      <w:r w:rsidRPr="00CD419C">
        <w:rPr>
          <w:rFonts w:ascii="Garamond" w:eastAsia="Garamond" w:hAnsi="Garamond" w:cs="Garamond"/>
          <w:spacing w:val="1"/>
          <w:sz w:val="24"/>
          <w:szCs w:val="24"/>
        </w:rPr>
        <w:t>za</w:t>
      </w:r>
      <w:r w:rsidRPr="00CD419C">
        <w:rPr>
          <w:rFonts w:ascii="Garamond" w:eastAsia="Garamond" w:hAnsi="Garamond" w:cs="Garamond"/>
          <w:sz w:val="24"/>
          <w:szCs w:val="24"/>
        </w:rPr>
        <w:t>tion.</w:t>
      </w:r>
    </w:p>
    <w:p w:rsidR="00606FEA" w:rsidRPr="00CD419C" w:rsidRDefault="00606FEA" w:rsidP="00CD419C">
      <w:pPr>
        <w:spacing w:line="200" w:lineRule="exact"/>
        <w:jc w:val="both"/>
        <w:rPr>
          <w:sz w:val="24"/>
          <w:szCs w:val="24"/>
        </w:rPr>
      </w:pP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844704">
        <w:rPr>
          <w:rFonts w:ascii="Garamond" w:eastAsia="Garamond" w:hAnsi="Garamond" w:cs="Garamond"/>
          <w:b/>
          <w:sz w:val="24"/>
          <w:szCs w:val="24"/>
        </w:rPr>
        <w:t>26</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3627" w:right="3643"/>
        <w:jc w:val="both"/>
        <w:rPr>
          <w:rFonts w:ascii="Garamond" w:eastAsia="Garamond" w:hAnsi="Garamond" w:cs="Garamond"/>
          <w:sz w:val="24"/>
          <w:szCs w:val="24"/>
        </w:rPr>
      </w:pPr>
      <w:r w:rsidRPr="00CD419C">
        <w:rPr>
          <w:rFonts w:ascii="Garamond" w:eastAsia="Garamond" w:hAnsi="Garamond" w:cs="Garamond"/>
          <w:b/>
          <w:sz w:val="24"/>
          <w:szCs w:val="24"/>
        </w:rPr>
        <w:t>Ene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gy Re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ce</w:t>
      </w:r>
      <w:r w:rsidRPr="00CD419C">
        <w:rPr>
          <w:rFonts w:ascii="Garamond" w:eastAsia="Garamond" w:hAnsi="Garamond" w:cs="Garamond"/>
          <w:b/>
          <w:spacing w:val="2"/>
          <w:sz w:val="24"/>
          <w:szCs w:val="24"/>
        </w:rPr>
        <w:t>s</w:t>
      </w:r>
      <w:r w:rsidRPr="00CD419C">
        <w:rPr>
          <w:rFonts w:ascii="Garamond" w:eastAsia="Garamond" w:hAnsi="Garamond" w:cs="Garamond"/>
          <w:b/>
          <w:sz w:val="24"/>
          <w:szCs w:val="24"/>
        </w:rPr>
        <w:t>– 01</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99</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75" w:lineRule="auto"/>
        <w:ind w:left="100" w:right="253"/>
        <w:jc w:val="both"/>
        <w:rPr>
          <w:rFonts w:ascii="Garamond" w:eastAsia="Garamond" w:hAnsi="Garamond" w:cs="Garamond"/>
          <w:sz w:val="24"/>
          <w:szCs w:val="24"/>
        </w:rPr>
      </w:pP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b</w:t>
      </w:r>
      <w:r w:rsidRPr="00CD419C">
        <w:rPr>
          <w:rFonts w:ascii="Garamond" w:eastAsia="Garamond" w:hAnsi="Garamond" w:cs="Garamond"/>
          <w:sz w:val="24"/>
          <w:szCs w:val="24"/>
        </w:rPr>
        <w:t>out w</w:t>
      </w:r>
      <w:r w:rsidRPr="00CD419C">
        <w:rPr>
          <w:rFonts w:ascii="Garamond" w:eastAsia="Garamond" w:hAnsi="Garamond" w:cs="Garamond"/>
          <w:spacing w:val="1"/>
          <w:sz w:val="24"/>
          <w:szCs w:val="24"/>
        </w:rPr>
        <w:t>a</w:t>
      </w:r>
      <w:r w:rsidRPr="00CD419C">
        <w:rPr>
          <w:rFonts w:ascii="Garamond" w:eastAsia="Garamond" w:hAnsi="Garamond" w:cs="Garamond"/>
          <w:sz w:val="24"/>
          <w:szCs w:val="24"/>
        </w:rPr>
        <w:t>ys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
          <w:sz w:val="24"/>
          <w:szCs w:val="24"/>
        </w:rPr>
        <w:t>g</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 we</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n 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en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d</w:t>
      </w:r>
      <w:r w:rsidRPr="00CD419C">
        <w:rPr>
          <w:rFonts w:ascii="Garamond" w:eastAsia="Garamond" w:hAnsi="Garamond" w:cs="Garamond"/>
          <w:spacing w:val="-2"/>
          <w:sz w:val="24"/>
          <w:szCs w:val="24"/>
        </w:rPr>
        <w:t>i</w:t>
      </w:r>
      <w:r w:rsidRPr="00CD419C">
        <w:rPr>
          <w:rFonts w:ascii="Garamond" w:eastAsia="Garamond" w:hAnsi="Garamond" w:cs="Garamond"/>
          <w:sz w:val="24"/>
          <w:szCs w:val="24"/>
        </w:rPr>
        <w:t>vid</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into no</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rene</w:t>
      </w:r>
      <w:r w:rsidRPr="00CD419C">
        <w:rPr>
          <w:rFonts w:ascii="Garamond" w:eastAsia="Garamond" w:hAnsi="Garamond" w:cs="Garamond"/>
          <w:spacing w:val="1"/>
          <w:sz w:val="24"/>
          <w:szCs w:val="24"/>
        </w:rPr>
        <w:t>wa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ren</w:t>
      </w:r>
      <w:r w:rsidRPr="00CD419C">
        <w:rPr>
          <w:rFonts w:ascii="Garamond" w:eastAsia="Garamond" w:hAnsi="Garamond" w:cs="Garamond"/>
          <w:spacing w:val="1"/>
          <w:sz w:val="24"/>
          <w:szCs w:val="24"/>
        </w:rPr>
        <w:t>ewa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e resou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non</w:t>
      </w:r>
      <w:r w:rsidRPr="00CD419C">
        <w:rPr>
          <w:rFonts w:ascii="Garamond" w:eastAsia="Garamond" w:hAnsi="Garamond" w:cs="Garamond"/>
          <w:spacing w:val="-1"/>
          <w:sz w:val="24"/>
          <w:szCs w:val="24"/>
        </w:rPr>
        <w:t>r</w:t>
      </w:r>
      <w:r w:rsidRPr="00CD419C">
        <w:rPr>
          <w:rFonts w:ascii="Garamond" w:eastAsia="Garamond" w:hAnsi="Garamond" w:cs="Garamond"/>
          <w:sz w:val="24"/>
          <w:szCs w:val="24"/>
        </w:rPr>
        <w:t>en</w:t>
      </w:r>
      <w:r w:rsidRPr="00CD419C">
        <w:rPr>
          <w:rFonts w:ascii="Garamond" w:eastAsia="Garamond" w:hAnsi="Garamond" w:cs="Garamond"/>
          <w:spacing w:val="5"/>
          <w:sz w:val="24"/>
          <w:szCs w:val="24"/>
        </w:rPr>
        <w:t>e</w:t>
      </w:r>
      <w:r w:rsidRPr="00CD419C">
        <w:rPr>
          <w:rFonts w:ascii="Garamond" w:eastAsia="Garamond" w:hAnsi="Garamond" w:cs="Garamond"/>
          <w:spacing w:val="1"/>
          <w:sz w:val="24"/>
          <w:szCs w:val="24"/>
        </w:rPr>
        <w:t>wa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e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ource that c</w:t>
      </w:r>
      <w:r w:rsidRPr="00CD419C">
        <w:rPr>
          <w:rFonts w:ascii="Garamond" w:eastAsia="Garamond" w:hAnsi="Garamond" w:cs="Garamond"/>
          <w:spacing w:val="1"/>
          <w:sz w:val="24"/>
          <w:szCs w:val="24"/>
        </w:rPr>
        <w:t>a</w:t>
      </w:r>
      <w:r w:rsidRPr="00CD419C">
        <w:rPr>
          <w:rFonts w:ascii="Garamond" w:eastAsia="Garamond" w:hAnsi="Garamond" w:cs="Garamond"/>
          <w:sz w:val="24"/>
          <w:szCs w:val="24"/>
        </w:rPr>
        <w:t>nnot be 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ma</w:t>
      </w:r>
      <w:r w:rsidRPr="00CD419C">
        <w:rPr>
          <w:rFonts w:ascii="Garamond" w:eastAsia="Garamond" w:hAnsi="Garamond" w:cs="Garamond"/>
          <w:spacing w:val="-2"/>
          <w:sz w:val="24"/>
          <w:szCs w:val="24"/>
        </w:rPr>
        <w:t>d</w:t>
      </w:r>
      <w:r w:rsidRPr="00CD419C">
        <w:rPr>
          <w:rFonts w:ascii="Garamond" w:eastAsia="Garamond" w:hAnsi="Garamond" w:cs="Garamond"/>
          <w:sz w:val="24"/>
          <w:szCs w:val="24"/>
        </w:rPr>
        <w:t xml:space="preserve">e or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grown </w:t>
      </w:r>
      <w:r w:rsidRPr="00CD419C">
        <w:rPr>
          <w:rFonts w:ascii="Garamond" w:eastAsia="Garamond" w:hAnsi="Garamond" w:cs="Garamond"/>
          <w:spacing w:val="1"/>
          <w:sz w:val="24"/>
          <w:szCs w:val="24"/>
        </w:rPr>
        <w:t>a</w:t>
      </w:r>
      <w:r w:rsidRPr="00CD419C">
        <w:rPr>
          <w:rFonts w:ascii="Garamond" w:eastAsia="Garamond" w:hAnsi="Garamond" w:cs="Garamond"/>
          <w:sz w:val="24"/>
          <w:szCs w:val="24"/>
        </w:rPr>
        <w:t>t a sc</w:t>
      </w:r>
      <w:r w:rsidRPr="00CD419C">
        <w:rPr>
          <w:rFonts w:ascii="Garamond" w:eastAsia="Garamond" w:hAnsi="Garamond" w:cs="Garamond"/>
          <w:spacing w:val="1"/>
          <w:sz w:val="24"/>
          <w:szCs w:val="24"/>
        </w:rPr>
        <w:t>a</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c</w:t>
      </w:r>
      <w:r w:rsidRPr="00CD419C">
        <w:rPr>
          <w:rFonts w:ascii="Garamond" w:eastAsia="Garamond" w:hAnsi="Garamond" w:cs="Garamond"/>
          <w:spacing w:val="-2"/>
          <w:sz w:val="24"/>
          <w:szCs w:val="24"/>
        </w:rPr>
        <w:t>o</w:t>
      </w:r>
      <w:r w:rsidRPr="00CD419C">
        <w:rPr>
          <w:rFonts w:ascii="Garamond" w:eastAsia="Garamond" w:hAnsi="Garamond" w:cs="Garamond"/>
          <w:sz w:val="24"/>
          <w:szCs w:val="24"/>
        </w:rPr>
        <w:t>mparable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i</w:t>
      </w:r>
      <w:r w:rsidRPr="00CD419C">
        <w:rPr>
          <w:rFonts w:ascii="Garamond" w:eastAsia="Garamond" w:hAnsi="Garamond" w:cs="Garamond"/>
          <w:spacing w:val="-1"/>
          <w:sz w:val="24"/>
          <w:szCs w:val="24"/>
        </w:rPr>
        <w:t>t</w:t>
      </w:r>
      <w:r w:rsidRPr="00CD419C">
        <w:rPr>
          <w:rFonts w:ascii="Garamond" w:eastAsia="Garamond" w:hAnsi="Garamond" w:cs="Garamond"/>
          <w:sz w:val="24"/>
          <w:szCs w:val="24"/>
        </w:rPr>
        <w:t>s consu</w:t>
      </w:r>
      <w:r w:rsidRPr="00CD419C">
        <w:rPr>
          <w:rFonts w:ascii="Garamond" w:eastAsia="Garamond" w:hAnsi="Garamond" w:cs="Garamond"/>
          <w:spacing w:val="-1"/>
          <w:sz w:val="24"/>
          <w:szCs w:val="24"/>
        </w:rPr>
        <w:t>m</w:t>
      </w:r>
      <w:r w:rsidRPr="00CD419C">
        <w:rPr>
          <w:rFonts w:ascii="Garamond" w:eastAsia="Garamond" w:hAnsi="Garamond" w:cs="Garamond"/>
          <w:sz w:val="24"/>
          <w:szCs w:val="24"/>
        </w:rPr>
        <w:t>ption like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nuc</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ol</w:t>
      </w:r>
      <w:r w:rsidRPr="00CD419C">
        <w:rPr>
          <w:rFonts w:ascii="Garamond" w:eastAsia="Garamond" w:hAnsi="Garamond" w:cs="Garamond"/>
          <w:spacing w:val="1"/>
          <w:sz w:val="24"/>
          <w:szCs w:val="24"/>
        </w:rPr>
        <w:t>e</w:t>
      </w:r>
      <w:r w:rsidRPr="00CD419C">
        <w:rPr>
          <w:rFonts w:ascii="Garamond" w:eastAsia="Garamond" w:hAnsi="Garamond" w:cs="Garamond"/>
          <w:sz w:val="24"/>
          <w:szCs w:val="24"/>
        </w:rPr>
        <w:t>um</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b</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be repl</w:t>
      </w:r>
      <w:r w:rsidRPr="00CD419C">
        <w:rPr>
          <w:rFonts w:ascii="Garamond" w:eastAsia="Garamond" w:hAnsi="Garamond" w:cs="Garamond"/>
          <w:spacing w:val="1"/>
          <w:sz w:val="24"/>
          <w:szCs w:val="24"/>
        </w:rPr>
        <w:t>e</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hort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period of</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time li</w:t>
      </w:r>
      <w:r w:rsidRPr="00CD419C">
        <w:rPr>
          <w:rFonts w:ascii="Garamond" w:eastAsia="Garamond" w:hAnsi="Garamond" w:cs="Garamond"/>
          <w:spacing w:val="1"/>
          <w:sz w:val="24"/>
          <w:szCs w:val="24"/>
        </w:rPr>
        <w:t>k</w:t>
      </w:r>
      <w:r w:rsidRPr="00CD419C">
        <w:rPr>
          <w:rFonts w:ascii="Garamond" w:eastAsia="Garamond" w:hAnsi="Garamond" w:cs="Garamond"/>
          <w:sz w:val="24"/>
          <w:szCs w:val="24"/>
        </w:rPr>
        <w:t xml:space="preserve">e solar, </w:t>
      </w:r>
      <w:r w:rsidRPr="00CD419C">
        <w:rPr>
          <w:rFonts w:ascii="Garamond" w:eastAsia="Garamond" w:hAnsi="Garamond" w:cs="Garamond"/>
          <w:spacing w:val="-2"/>
          <w:sz w:val="24"/>
          <w:szCs w:val="24"/>
        </w:rPr>
        <w:t>g</w:t>
      </w:r>
      <w:r w:rsidRPr="00CD419C">
        <w:rPr>
          <w:rFonts w:ascii="Garamond" w:eastAsia="Garamond" w:hAnsi="Garamond" w:cs="Garamond"/>
          <w:sz w:val="24"/>
          <w:szCs w:val="24"/>
        </w:rPr>
        <w:t>eoth</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w:t>
      </w:r>
    </w:p>
    <w:p w:rsidR="00606FEA" w:rsidRPr="00CD419C" w:rsidRDefault="00606FEA" w:rsidP="00CD419C">
      <w:pPr>
        <w:spacing w:before="1" w:line="200" w:lineRule="exact"/>
        <w:jc w:val="both"/>
        <w:rPr>
          <w:sz w:val="24"/>
          <w:szCs w:val="24"/>
        </w:rPr>
      </w:pPr>
    </w:p>
    <w:p w:rsidR="00844704" w:rsidRPr="00CD419C" w:rsidRDefault="00844704" w:rsidP="00844704">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100</w:t>
      </w:r>
      <w:r w:rsidRPr="00CD419C">
        <w:rPr>
          <w:rFonts w:ascii="Garamond" w:eastAsia="Garamond" w:hAnsi="Garamond" w:cs="Garamond"/>
          <w:b/>
          <w:sz w:val="24"/>
          <w:szCs w:val="24"/>
          <w:u w:val="single" w:color="000000"/>
        </w:rPr>
        <w:t>:</w:t>
      </w:r>
    </w:p>
    <w:p w:rsidR="00844704" w:rsidRDefault="00844704" w:rsidP="00CD419C">
      <w:pPr>
        <w:ind w:left="100"/>
        <w:jc w:val="both"/>
        <w:rPr>
          <w:rFonts w:ascii="Garamond" w:eastAsia="Garamond" w:hAnsi="Garamond" w:cs="Garamond"/>
          <w:b/>
          <w:spacing w:val="-1"/>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F</w:t>
      </w:r>
      <w:r w:rsidRPr="00CD419C">
        <w:rPr>
          <w:rFonts w:ascii="Garamond" w:eastAsia="Garamond" w:hAnsi="Garamond" w:cs="Garamond"/>
          <w:b/>
          <w:sz w:val="24"/>
          <w:szCs w:val="24"/>
        </w:rPr>
        <w:t>os</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il </w:t>
      </w:r>
      <w:r w:rsidRPr="00CD419C">
        <w:rPr>
          <w:rFonts w:ascii="Garamond" w:eastAsia="Garamond" w:hAnsi="Garamond" w:cs="Garamond"/>
          <w:b/>
          <w:spacing w:val="-1"/>
          <w:sz w:val="24"/>
          <w:szCs w:val="24"/>
        </w:rPr>
        <w:t>f</w:t>
      </w:r>
      <w:r w:rsidRPr="00CD419C">
        <w:rPr>
          <w:rFonts w:ascii="Garamond" w:eastAsia="Garamond" w:hAnsi="Garamond" w:cs="Garamond"/>
          <w:b/>
          <w:sz w:val="24"/>
          <w:szCs w:val="24"/>
        </w:rPr>
        <w:t>uels</w:t>
      </w:r>
    </w:p>
    <w:p w:rsidR="00606FEA" w:rsidRPr="00CD419C" w:rsidRDefault="00606FEA" w:rsidP="00CD419C">
      <w:pPr>
        <w:spacing w:before="2" w:line="240" w:lineRule="exact"/>
        <w:jc w:val="both"/>
        <w:rPr>
          <w:sz w:val="24"/>
          <w:szCs w:val="24"/>
        </w:rPr>
      </w:pPr>
    </w:p>
    <w:p w:rsidR="00606FEA" w:rsidRPr="00CD419C" w:rsidRDefault="00B17F3E" w:rsidP="00CD419C">
      <w:pPr>
        <w:spacing w:line="275" w:lineRule="auto"/>
        <w:ind w:left="5621" w:right="192"/>
        <w:jc w:val="both"/>
        <w:rPr>
          <w:rFonts w:ascii="Garamond" w:eastAsia="Garamond" w:hAnsi="Garamond" w:cs="Garamond"/>
          <w:sz w:val="24"/>
          <w:szCs w:val="24"/>
        </w:rPr>
      </w:pPr>
      <w:r w:rsidRPr="00B17F3E">
        <w:rPr>
          <w:sz w:val="24"/>
          <w:szCs w:val="24"/>
        </w:rPr>
        <w:pict>
          <v:shape id="_x0000_s1066" type="#_x0000_t75" style="position:absolute;left:0;text-align:left;margin-left:1in;margin-top:2.75pt;width:266.7pt;height:156.75pt;z-index:-6031;mso-position-horizontal-relative:page">
            <v:imagedata r:id="rId184" o:title=""/>
            <w10:wrap anchorx="page"/>
          </v:shape>
        </w:pic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il fuels are f</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ed by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es as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ompo</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iti</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buries d</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d organi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their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esul</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 xml:space="preserve">ing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il fuels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millions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ome</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imes exc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ed</w:t>
      </w:r>
    </w:p>
    <w:p w:rsidR="00606FEA" w:rsidRPr="00CD419C" w:rsidRDefault="004B7FED" w:rsidP="00CD419C">
      <w:pPr>
        <w:spacing w:before="1" w:line="276" w:lineRule="auto"/>
        <w:ind w:left="5621" w:right="95"/>
        <w:jc w:val="both"/>
        <w:rPr>
          <w:rFonts w:ascii="Garamond" w:eastAsia="Garamond" w:hAnsi="Garamond" w:cs="Garamond"/>
          <w:sz w:val="24"/>
          <w:szCs w:val="24"/>
        </w:rPr>
      </w:pPr>
      <w:r w:rsidRPr="00CD419C">
        <w:rPr>
          <w:rFonts w:ascii="Garamond" w:eastAsia="Garamond" w:hAnsi="Garamond" w:cs="Garamond"/>
          <w:sz w:val="24"/>
          <w:szCs w:val="24"/>
        </w:rPr>
        <w:t xml:space="preserve">650 </w:t>
      </w:r>
      <w:r w:rsidR="00DF2C8C" w:rsidRPr="00CD419C">
        <w:rPr>
          <w:rFonts w:ascii="Garamond" w:eastAsia="Garamond" w:hAnsi="Garamond" w:cs="Garamond"/>
          <w:sz w:val="24"/>
          <w:szCs w:val="24"/>
        </w:rPr>
        <w:t>m</w:t>
      </w:r>
      <w:r w:rsidR="00DF2C8C" w:rsidRPr="00CD419C">
        <w:rPr>
          <w:rFonts w:ascii="Garamond" w:eastAsia="Garamond" w:hAnsi="Garamond" w:cs="Garamond"/>
          <w:spacing w:val="1"/>
          <w:sz w:val="24"/>
          <w:szCs w:val="24"/>
        </w:rPr>
        <w:t>ay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il fuel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 term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or buried </w:t>
      </w:r>
      <w:r w:rsidRPr="00CD419C">
        <w:rPr>
          <w:rFonts w:ascii="Garamond" w:eastAsia="Garamond" w:hAnsi="Garamond" w:cs="Garamond"/>
          <w:spacing w:val="1"/>
          <w:sz w:val="24"/>
          <w:szCs w:val="24"/>
        </w:rPr>
        <w:t>c</w:t>
      </w:r>
      <w:r w:rsidRPr="00CD419C">
        <w:rPr>
          <w:rFonts w:ascii="Garamond" w:eastAsia="Garamond" w:hAnsi="Garamond" w:cs="Garamond"/>
          <w:sz w:val="24"/>
          <w:szCs w:val="24"/>
        </w:rPr>
        <w:t>ombu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tible </w:t>
      </w:r>
      <w:r w:rsidRPr="00CD419C">
        <w:rPr>
          <w:rFonts w:ascii="Garamond" w:eastAsia="Garamond" w:hAnsi="Garamond" w:cs="Garamond"/>
          <w:spacing w:val="1"/>
          <w:sz w:val="24"/>
          <w:szCs w:val="24"/>
        </w:rPr>
        <w:t>g</w:t>
      </w:r>
      <w:r w:rsidRPr="00CD419C">
        <w:rPr>
          <w:rFonts w:ascii="Garamond" w:eastAsia="Garamond" w:hAnsi="Garamond" w:cs="Garamond"/>
          <w:sz w:val="24"/>
          <w:szCs w:val="24"/>
        </w:rPr>
        <w:t>eo</w:t>
      </w:r>
      <w:r w:rsidRPr="00CD419C">
        <w:rPr>
          <w:rFonts w:ascii="Garamond" w:eastAsia="Garamond" w:hAnsi="Garamond" w:cs="Garamond"/>
          <w:spacing w:val="1"/>
          <w:sz w:val="24"/>
          <w:szCs w:val="24"/>
        </w:rPr>
        <w:t>l</w:t>
      </w:r>
      <w:r w:rsidRPr="00CD419C">
        <w:rPr>
          <w:rFonts w:ascii="Garamond" w:eastAsia="Garamond" w:hAnsi="Garamond" w:cs="Garamond"/>
          <w:spacing w:val="-2"/>
          <w:sz w:val="24"/>
          <w:szCs w:val="24"/>
        </w:rPr>
        <w:t>o</w:t>
      </w:r>
      <w:r w:rsidRPr="00CD419C">
        <w:rPr>
          <w:rFonts w:ascii="Garamond" w:eastAsia="Garamond" w:hAnsi="Garamond" w:cs="Garamond"/>
          <w:sz w:val="24"/>
          <w:szCs w:val="24"/>
        </w:rPr>
        <w:t>gic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depo</w:t>
      </w:r>
      <w:r w:rsidRPr="00CD419C">
        <w:rPr>
          <w:rFonts w:ascii="Garamond" w:eastAsia="Garamond" w:hAnsi="Garamond" w:cs="Garamond"/>
          <w:spacing w:val="-1"/>
          <w:sz w:val="24"/>
          <w:szCs w:val="24"/>
        </w:rPr>
        <w:t>s</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mat</w:t>
      </w:r>
      <w:r w:rsidRPr="00CD419C">
        <w:rPr>
          <w:rFonts w:ascii="Garamond" w:eastAsia="Garamond" w:hAnsi="Garamond" w:cs="Garamond"/>
          <w:spacing w:val="1"/>
          <w:sz w:val="24"/>
          <w:szCs w:val="24"/>
        </w:rPr>
        <w:t>e</w:t>
      </w:r>
      <w:r w:rsidRPr="00CD419C">
        <w:rPr>
          <w:rFonts w:ascii="Garamond" w:eastAsia="Garamond" w:hAnsi="Garamond" w:cs="Garamond"/>
          <w:sz w:val="24"/>
          <w:szCs w:val="24"/>
        </w:rPr>
        <w:t>rial</w:t>
      </w:r>
      <w:r w:rsidRPr="00CD419C">
        <w:rPr>
          <w:rFonts w:ascii="Garamond" w:eastAsia="Garamond" w:hAnsi="Garamond" w:cs="Garamond"/>
          <w:spacing w:val="-1"/>
          <w:sz w:val="24"/>
          <w:szCs w:val="24"/>
        </w:rPr>
        <w:t>s</w:t>
      </w:r>
      <w:r w:rsidRPr="00CD419C">
        <w:rPr>
          <w:rFonts w:ascii="Garamond" w:eastAsia="Garamond" w:hAnsi="Garamond" w:cs="Garamond"/>
          <w:sz w:val="24"/>
          <w:szCs w:val="24"/>
        </w:rPr>
        <w:t>,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med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ca</w:t>
      </w:r>
      <w:r w:rsidRPr="00CD419C">
        <w:rPr>
          <w:rFonts w:ascii="Garamond" w:eastAsia="Garamond" w:hAnsi="Garamond" w:cs="Garamond"/>
          <w:sz w:val="24"/>
          <w:szCs w:val="24"/>
        </w:rPr>
        <w:t>y</w:t>
      </w:r>
      <w:r w:rsidRPr="00CD419C">
        <w:rPr>
          <w:rFonts w:ascii="Garamond" w:eastAsia="Garamond" w:hAnsi="Garamond" w:cs="Garamond"/>
          <w:spacing w:val="1"/>
          <w:sz w:val="24"/>
          <w:szCs w:val="24"/>
        </w:rPr>
        <w:t>e</w:t>
      </w:r>
      <w:r w:rsidRPr="00CD419C">
        <w:rPr>
          <w:rFonts w:ascii="Garamond" w:eastAsia="Garamond" w:hAnsi="Garamond" w:cs="Garamond"/>
          <w:sz w:val="24"/>
          <w:szCs w:val="24"/>
        </w:rPr>
        <w:t>d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h</w:t>
      </w:r>
      <w:r w:rsidRPr="00CD419C">
        <w:rPr>
          <w:rFonts w:ascii="Garamond" w:eastAsia="Garamond" w:hAnsi="Garamond" w:cs="Garamond"/>
          <w:spacing w:val="-2"/>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e</w:t>
      </w:r>
      <w:r w:rsidRPr="00CD419C">
        <w:rPr>
          <w:rFonts w:ascii="Garamond" w:eastAsia="Garamond" w:hAnsi="Garamond" w:cs="Garamond"/>
          <w:sz w:val="24"/>
          <w:szCs w:val="24"/>
        </w:rPr>
        <w:t>n con</w:t>
      </w:r>
      <w:r w:rsidRPr="00CD419C">
        <w:rPr>
          <w:rFonts w:ascii="Garamond" w:eastAsia="Garamond" w:hAnsi="Garamond" w:cs="Garamond"/>
          <w:spacing w:val="1"/>
          <w:sz w:val="24"/>
          <w:szCs w:val="24"/>
        </w:rPr>
        <w:t>v</w:t>
      </w:r>
      <w:r w:rsidRPr="00CD419C">
        <w:rPr>
          <w:rFonts w:ascii="Garamond" w:eastAsia="Garamond" w:hAnsi="Garamond" w:cs="Garamond"/>
          <w:sz w:val="24"/>
          <w:szCs w:val="24"/>
        </w:rPr>
        <w:t>erted to crude oi</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z w:val="24"/>
          <w:szCs w:val="24"/>
        </w:rPr>
        <w:t>l,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he</w:t>
      </w:r>
      <w:r w:rsidRPr="00CD419C">
        <w:rPr>
          <w:rFonts w:ascii="Garamond" w:eastAsia="Garamond" w:hAnsi="Garamond" w:cs="Garamond"/>
          <w:spacing w:val="1"/>
          <w:sz w:val="24"/>
          <w:szCs w:val="24"/>
        </w:rPr>
        <w:t>a</w:t>
      </w:r>
      <w:r w:rsidRPr="00CD419C">
        <w:rPr>
          <w:rFonts w:ascii="Garamond" w:eastAsia="Garamond" w:hAnsi="Garamond" w:cs="Garamond"/>
          <w:sz w:val="24"/>
          <w:szCs w:val="24"/>
        </w:rPr>
        <w:t>vy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oils by </w:t>
      </w:r>
      <w:r w:rsidRPr="00CD419C">
        <w:rPr>
          <w:rFonts w:ascii="Garamond" w:eastAsia="Garamond" w:hAnsi="Garamond" w:cs="Garamond"/>
          <w:spacing w:val="1"/>
          <w:sz w:val="24"/>
          <w:szCs w:val="24"/>
        </w:rPr>
        <w:t>e</w:t>
      </w:r>
      <w:r w:rsidRPr="00CD419C">
        <w:rPr>
          <w:rFonts w:ascii="Garamond" w:eastAsia="Garamond" w:hAnsi="Garamond" w:cs="Garamond"/>
          <w:sz w:val="24"/>
          <w:szCs w:val="24"/>
        </w:rPr>
        <w:t>xpos</w:t>
      </w:r>
      <w:r w:rsidRPr="00CD419C">
        <w:rPr>
          <w:rFonts w:ascii="Garamond" w:eastAsia="Garamond" w:hAnsi="Garamond" w:cs="Garamond"/>
          <w:spacing w:val="-1"/>
          <w:sz w:val="24"/>
          <w:szCs w:val="24"/>
        </w:rPr>
        <w:t>u</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to he</w:t>
      </w:r>
      <w:r w:rsidRPr="00CD419C">
        <w:rPr>
          <w:rFonts w:ascii="Garamond" w:eastAsia="Garamond" w:hAnsi="Garamond" w:cs="Garamond"/>
          <w:spacing w:val="1"/>
          <w:sz w:val="24"/>
          <w:szCs w:val="24"/>
        </w:rPr>
        <w:t>a</w:t>
      </w:r>
      <w:r w:rsidRPr="00CD419C">
        <w:rPr>
          <w:rFonts w:ascii="Garamond" w:eastAsia="Garamond" w:hAnsi="Garamond" w:cs="Garamond"/>
          <w:sz w:val="24"/>
          <w:szCs w:val="24"/>
        </w:rPr>
        <w:t>t and</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lastRenderedPageBreak/>
        <w:t>p</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es</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 xml:space="preserve">n the </w:t>
      </w:r>
      <w:r w:rsidRPr="00CD419C">
        <w:rPr>
          <w:rFonts w:ascii="Garamond" w:eastAsia="Garamond" w:hAnsi="Garamond" w:cs="Garamond"/>
          <w:spacing w:val="1"/>
          <w:position w:val="1"/>
          <w:sz w:val="24"/>
          <w:szCs w:val="24"/>
        </w:rPr>
        <w:t>ea</w:t>
      </w:r>
      <w:r w:rsidRPr="00CD419C">
        <w:rPr>
          <w:rFonts w:ascii="Garamond" w:eastAsia="Garamond" w:hAnsi="Garamond" w:cs="Garamond"/>
          <w:position w:val="1"/>
          <w:sz w:val="24"/>
          <w:szCs w:val="24"/>
        </w:rPr>
        <w:t>r</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r</w:t>
      </w:r>
      <w:r w:rsidRPr="00CD419C">
        <w:rPr>
          <w:rFonts w:ascii="Garamond" w:eastAsia="Garamond" w:hAnsi="Garamond" w:cs="Garamond"/>
          <w:spacing w:val="3"/>
          <w:position w:val="1"/>
          <w:sz w:val="24"/>
          <w:szCs w:val="24"/>
        </w:rPr>
        <w:t>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 over hund</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eds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milli</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ns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y</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 xml:space="preserve">. Fossil </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u</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l </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rgy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on</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ump</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ion (%</w:t>
      </w:r>
    </w:p>
    <w:p w:rsidR="00606FEA" w:rsidRPr="00CD419C" w:rsidRDefault="004B7FED" w:rsidP="00CD419C">
      <w:pPr>
        <w:spacing w:before="39"/>
        <w:ind w:left="100"/>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in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t 60.89</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2</w:t>
      </w:r>
      <w:r w:rsidRPr="00CD419C">
        <w:rPr>
          <w:rFonts w:ascii="Garamond" w:eastAsia="Garamond" w:hAnsi="Garamond" w:cs="Garamond"/>
          <w:spacing w:val="-2"/>
          <w:sz w:val="24"/>
          <w:szCs w:val="24"/>
        </w:rPr>
        <w:t>0</w:t>
      </w:r>
      <w:r w:rsidRPr="00CD419C">
        <w:rPr>
          <w:rFonts w:ascii="Garamond" w:eastAsia="Garamond" w:hAnsi="Garamond" w:cs="Garamond"/>
          <w:sz w:val="24"/>
          <w:szCs w:val="24"/>
        </w:rPr>
        <w:t>11.</w:t>
      </w:r>
    </w:p>
    <w:p w:rsidR="00606FEA" w:rsidRPr="00CD419C" w:rsidRDefault="00606FEA" w:rsidP="00CD419C">
      <w:pPr>
        <w:spacing w:before="1" w:line="24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Co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pa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ison of</w:t>
      </w:r>
      <w:r w:rsidRPr="00CD419C">
        <w:rPr>
          <w:rFonts w:ascii="Garamond" w:eastAsia="Garamond" w:hAnsi="Garamond" w:cs="Garamond"/>
          <w:b/>
          <w:spacing w:val="1"/>
          <w:sz w:val="24"/>
          <w:szCs w:val="24"/>
        </w:rPr>
        <w:t xml:space="preserve">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on-</w:t>
      </w:r>
      <w:r w:rsidRPr="00CD419C">
        <w:rPr>
          <w:rFonts w:ascii="Garamond" w:eastAsia="Garamond" w:hAnsi="Garamond" w:cs="Garamond"/>
          <w:b/>
          <w:spacing w:val="2"/>
          <w:sz w:val="24"/>
          <w:szCs w:val="24"/>
        </w:rPr>
        <w:t xml:space="preserve"> </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enewable and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Rene</w:t>
      </w:r>
      <w:r w:rsidRPr="00CD419C">
        <w:rPr>
          <w:rFonts w:ascii="Garamond" w:eastAsia="Garamond" w:hAnsi="Garamond" w:cs="Garamond"/>
          <w:b/>
          <w:spacing w:val="1"/>
          <w:sz w:val="24"/>
          <w:szCs w:val="24"/>
        </w:rPr>
        <w:t>w</w:t>
      </w:r>
      <w:r w:rsidRPr="00CD419C">
        <w:rPr>
          <w:rFonts w:ascii="Garamond" w:eastAsia="Garamond" w:hAnsi="Garamond" w:cs="Garamond"/>
          <w:b/>
          <w:sz w:val="24"/>
          <w:szCs w:val="24"/>
        </w:rPr>
        <w:t>able R</w:t>
      </w:r>
      <w:r w:rsidRPr="00CD419C">
        <w:rPr>
          <w:rFonts w:ascii="Garamond" w:eastAsia="Garamond" w:hAnsi="Garamond" w:cs="Garamond"/>
          <w:b/>
          <w:spacing w:val="1"/>
          <w:sz w:val="24"/>
          <w:szCs w:val="24"/>
        </w:rPr>
        <w:t>e</w:t>
      </w:r>
      <w:r w:rsidRPr="00CD419C">
        <w:rPr>
          <w:rFonts w:ascii="Garamond" w:eastAsia="Garamond" w:hAnsi="Garamond" w:cs="Garamond"/>
          <w:b/>
          <w:sz w:val="24"/>
          <w:szCs w:val="24"/>
        </w:rPr>
        <w:t>sou</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ces</w:t>
      </w:r>
    </w:p>
    <w:p w:rsidR="00606FEA" w:rsidRPr="00CD419C" w:rsidRDefault="00606FEA" w:rsidP="00CD419C">
      <w:pPr>
        <w:spacing w:before="20" w:line="220" w:lineRule="exact"/>
        <w:jc w:val="both"/>
        <w:rPr>
          <w:sz w:val="24"/>
          <w:szCs w:val="24"/>
        </w:rPr>
      </w:pPr>
    </w:p>
    <w:p w:rsidR="00606FEA" w:rsidRPr="00CD419C" w:rsidRDefault="00B17F3E" w:rsidP="00CD419C">
      <w:pPr>
        <w:ind w:left="100"/>
        <w:jc w:val="both"/>
        <w:rPr>
          <w:sz w:val="24"/>
          <w:szCs w:val="24"/>
        </w:rPr>
        <w:sectPr w:rsidR="00606FEA" w:rsidRPr="00CD419C">
          <w:pgSz w:w="12240" w:h="15840"/>
          <w:pgMar w:top="940" w:right="1320" w:bottom="280" w:left="1340" w:header="740" w:footer="1154" w:gutter="0"/>
          <w:cols w:space="720"/>
        </w:sectPr>
      </w:pPr>
      <w:r w:rsidRPr="00B17F3E">
        <w:rPr>
          <w:sz w:val="24"/>
          <w:szCs w:val="24"/>
        </w:rPr>
        <w:pict>
          <v:shape id="_x0000_i1037" type="#_x0000_t75" style="width:283.5pt;height:162pt">
            <v:imagedata r:id="rId185" o:title=""/>
          </v:shape>
        </w:pict>
      </w:r>
    </w:p>
    <w:p w:rsidR="00606FEA" w:rsidRPr="00CD419C" w:rsidRDefault="00606FEA" w:rsidP="00CD419C">
      <w:pPr>
        <w:spacing w:before="5" w:line="14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ld </w:t>
      </w:r>
      <w:r w:rsidRPr="00CD419C">
        <w:rPr>
          <w:rFonts w:ascii="Garamond" w:eastAsia="Garamond" w:hAnsi="Garamond" w:cs="Garamond"/>
          <w:b/>
          <w:spacing w:val="-1"/>
          <w:sz w:val="24"/>
          <w:szCs w:val="24"/>
        </w:rPr>
        <w:t>f</w:t>
      </w:r>
      <w:r w:rsidRPr="00CD419C">
        <w:rPr>
          <w:rFonts w:ascii="Garamond" w:eastAsia="Garamond" w:hAnsi="Garamond" w:cs="Garamond"/>
          <w:b/>
          <w:sz w:val="24"/>
          <w:szCs w:val="24"/>
        </w:rPr>
        <w:t>uel co</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su</w:t>
      </w:r>
      <w:r w:rsidRPr="00CD419C">
        <w:rPr>
          <w:rFonts w:ascii="Garamond" w:eastAsia="Garamond" w:hAnsi="Garamond" w:cs="Garamond"/>
          <w:b/>
          <w:spacing w:val="-1"/>
          <w:sz w:val="24"/>
          <w:szCs w:val="24"/>
        </w:rPr>
        <w:t>m</w:t>
      </w:r>
      <w:r w:rsidRPr="00CD419C">
        <w:rPr>
          <w:rFonts w:ascii="Garamond" w:eastAsia="Garamond" w:hAnsi="Garamond" w:cs="Garamond"/>
          <w:b/>
          <w:spacing w:val="2"/>
          <w:sz w:val="24"/>
          <w:szCs w:val="24"/>
        </w:rPr>
        <w:t>p</w:t>
      </w:r>
      <w:r w:rsidRPr="00CD419C">
        <w:rPr>
          <w:rFonts w:ascii="Garamond" w:eastAsia="Garamond" w:hAnsi="Garamond" w:cs="Garamond"/>
          <w:b/>
          <w:sz w:val="24"/>
          <w:szCs w:val="24"/>
        </w:rPr>
        <w:t>t</w:t>
      </w:r>
      <w:r w:rsidRPr="00CD419C">
        <w:rPr>
          <w:rFonts w:ascii="Garamond" w:eastAsia="Garamond" w:hAnsi="Garamond" w:cs="Garamond"/>
          <w:b/>
          <w:spacing w:val="-1"/>
          <w:sz w:val="24"/>
          <w:szCs w:val="24"/>
        </w:rPr>
        <w:t>i</w:t>
      </w:r>
      <w:r w:rsidRPr="00CD419C">
        <w:rPr>
          <w:rFonts w:ascii="Garamond" w:eastAsia="Garamond" w:hAnsi="Garamond" w:cs="Garamond"/>
          <w:b/>
          <w:sz w:val="24"/>
          <w:szCs w:val="24"/>
        </w:rPr>
        <w:t>on</w:t>
      </w:r>
      <w:r w:rsidRPr="00CD419C">
        <w:rPr>
          <w:rFonts w:ascii="Garamond" w:eastAsia="Garamond" w:hAnsi="Garamond" w:cs="Garamond"/>
          <w:b/>
          <w:spacing w:val="2"/>
          <w:sz w:val="24"/>
          <w:szCs w:val="24"/>
        </w:rPr>
        <w:t xml:space="preserve"> </w:t>
      </w:r>
      <w:r w:rsidRPr="00CD419C">
        <w:rPr>
          <w:rFonts w:ascii="Garamond" w:eastAsia="Garamond" w:hAnsi="Garamond" w:cs="Garamond"/>
          <w:b/>
          <w:sz w:val="24"/>
          <w:szCs w:val="24"/>
        </w:rPr>
        <w:t xml:space="preserve">and Total </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enewable e</w:t>
      </w:r>
      <w:r w:rsidRPr="00CD419C">
        <w:rPr>
          <w:rFonts w:ascii="Garamond" w:eastAsia="Garamond" w:hAnsi="Garamond" w:cs="Garamond"/>
          <w:b/>
          <w:spacing w:val="2"/>
          <w:sz w:val="24"/>
          <w:szCs w:val="24"/>
        </w:rPr>
        <w:t>n</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 xml:space="preserve">gy </w:t>
      </w:r>
      <w:r w:rsidRPr="00CD419C">
        <w:rPr>
          <w:rFonts w:ascii="Garamond" w:eastAsia="Garamond" w:hAnsi="Garamond" w:cs="Garamond"/>
          <w:b/>
          <w:spacing w:val="-1"/>
          <w:sz w:val="24"/>
          <w:szCs w:val="24"/>
        </w:rPr>
        <w:t>u</w:t>
      </w:r>
      <w:r w:rsidRPr="00CD419C">
        <w:rPr>
          <w:rFonts w:ascii="Garamond" w:eastAsia="Garamond" w:hAnsi="Garamond" w:cs="Garamond"/>
          <w:b/>
          <w:sz w:val="24"/>
          <w:szCs w:val="24"/>
        </w:rPr>
        <w:t>se</w:t>
      </w:r>
    </w:p>
    <w:p w:rsidR="00606FEA" w:rsidRPr="00CD419C" w:rsidRDefault="00606FEA" w:rsidP="00CD419C">
      <w:pPr>
        <w:spacing w:before="2" w:line="240" w:lineRule="exact"/>
        <w:jc w:val="both"/>
        <w:rPr>
          <w:sz w:val="24"/>
          <w:szCs w:val="24"/>
        </w:rPr>
      </w:pPr>
    </w:p>
    <w:p w:rsidR="00606FEA" w:rsidRPr="00CD419C" w:rsidRDefault="00866125" w:rsidP="00CD419C">
      <w:pPr>
        <w:ind w:left="100"/>
        <w:jc w:val="both"/>
        <w:rPr>
          <w:sz w:val="24"/>
          <w:szCs w:val="24"/>
        </w:rPr>
      </w:pPr>
      <w:r w:rsidRPr="00B17F3E">
        <w:rPr>
          <w:sz w:val="24"/>
          <w:szCs w:val="24"/>
        </w:rPr>
        <w:pict>
          <v:shape id="_x0000_i1038" type="#_x0000_t75" style="width:459.75pt;height:168pt">
            <v:imagedata r:id="rId186" o:title=""/>
          </v:shape>
        </w:pict>
      </w:r>
    </w:p>
    <w:p w:rsidR="00606FEA" w:rsidRPr="00CD419C" w:rsidRDefault="00606FEA" w:rsidP="00CD419C">
      <w:pPr>
        <w:spacing w:line="24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ld e</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gy consu</w:t>
      </w:r>
      <w:r w:rsidRPr="00CD419C">
        <w:rPr>
          <w:rFonts w:ascii="Garamond" w:eastAsia="Garamond" w:hAnsi="Garamond" w:cs="Garamond"/>
          <w:b/>
          <w:spacing w:val="-1"/>
          <w:sz w:val="24"/>
          <w:szCs w:val="24"/>
        </w:rPr>
        <w:t>m</w:t>
      </w:r>
      <w:r w:rsidRPr="00CD419C">
        <w:rPr>
          <w:rFonts w:ascii="Garamond" w:eastAsia="Garamond" w:hAnsi="Garamond" w:cs="Garamond"/>
          <w:b/>
          <w:spacing w:val="2"/>
          <w:sz w:val="24"/>
          <w:szCs w:val="24"/>
        </w:rPr>
        <w:t>pt</w:t>
      </w:r>
      <w:r w:rsidRPr="00CD419C">
        <w:rPr>
          <w:rFonts w:ascii="Garamond" w:eastAsia="Garamond" w:hAnsi="Garamond" w:cs="Garamond"/>
          <w:b/>
          <w:sz w:val="24"/>
          <w:szCs w:val="24"/>
        </w:rPr>
        <w:t>ion</w:t>
      </w:r>
    </w:p>
    <w:p w:rsidR="00606FEA" w:rsidRPr="00CD419C" w:rsidRDefault="00606FEA" w:rsidP="00CD419C">
      <w:pPr>
        <w:spacing w:before="1" w:line="240" w:lineRule="exact"/>
        <w:jc w:val="both"/>
        <w:rPr>
          <w:sz w:val="24"/>
          <w:szCs w:val="24"/>
        </w:rPr>
      </w:pPr>
    </w:p>
    <w:p w:rsidR="00606FEA" w:rsidRPr="00CD419C" w:rsidRDefault="00866125" w:rsidP="00CD419C">
      <w:pPr>
        <w:ind w:left="100"/>
        <w:jc w:val="both"/>
        <w:rPr>
          <w:sz w:val="24"/>
          <w:szCs w:val="24"/>
        </w:rPr>
      </w:pPr>
      <w:r w:rsidRPr="00B17F3E">
        <w:rPr>
          <w:sz w:val="24"/>
          <w:szCs w:val="24"/>
        </w:rPr>
        <w:pict>
          <v:shape id="_x0000_i1039" type="#_x0000_t75" style="width:258.75pt;height:145.5pt">
            <v:imagedata r:id="rId187" o:title=""/>
          </v:shape>
        </w:pict>
      </w:r>
    </w:p>
    <w:p w:rsidR="00606FEA" w:rsidRPr="00CD419C" w:rsidRDefault="00606FEA" w:rsidP="00CD419C">
      <w:pPr>
        <w:spacing w:before="2" w:line="24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101</w:t>
      </w:r>
      <w:r w:rsidRPr="00CD419C">
        <w:rPr>
          <w:rFonts w:ascii="Garamond" w:eastAsia="Garamond" w:hAnsi="Garamond" w:cs="Garamond"/>
          <w:b/>
          <w:sz w:val="24"/>
          <w:szCs w:val="24"/>
          <w:u w:val="single" w:color="000000"/>
        </w:rPr>
        <w:t>: Ene</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gy Re</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ur</w:t>
      </w:r>
      <w:r w:rsidRPr="00CD419C">
        <w:rPr>
          <w:rFonts w:ascii="Garamond" w:eastAsia="Garamond" w:hAnsi="Garamond" w:cs="Garamond"/>
          <w:b/>
          <w:sz w:val="24"/>
          <w:szCs w:val="24"/>
          <w:u w:val="single" w:color="000000"/>
        </w:rPr>
        <w:t>ce</w:t>
      </w:r>
      <w:r w:rsidRPr="00CD419C">
        <w:rPr>
          <w:rFonts w:ascii="Garamond" w:eastAsia="Garamond" w:hAnsi="Garamond" w:cs="Garamond"/>
          <w:b/>
          <w:spacing w:val="2"/>
          <w:sz w:val="24"/>
          <w:szCs w:val="24"/>
          <w:u w:val="single" w:color="000000"/>
        </w:rPr>
        <w:t>s</w:t>
      </w:r>
      <w:r w:rsidRPr="00CD419C">
        <w:rPr>
          <w:rFonts w:ascii="Garamond" w:eastAsia="Garamond" w:hAnsi="Garamond" w:cs="Garamond"/>
          <w:b/>
          <w:spacing w:val="-1"/>
          <w:sz w:val="24"/>
          <w:szCs w:val="24"/>
          <w:u w:val="single" w:color="000000"/>
        </w:rPr>
        <w:t>-</w:t>
      </w:r>
      <w:r w:rsidRPr="00CD419C">
        <w:rPr>
          <w:rFonts w:ascii="Garamond" w:eastAsia="Garamond" w:hAnsi="Garamond" w:cs="Garamond"/>
          <w:b/>
          <w:sz w:val="24"/>
          <w:szCs w:val="24"/>
          <w:u w:val="single" w:color="000000"/>
        </w:rPr>
        <w:t>02:</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75" w:lineRule="auto"/>
        <w:ind w:left="100" w:right="103"/>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of </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 </w:t>
      </w:r>
      <w:r w:rsidRPr="00CD419C">
        <w:rPr>
          <w:rFonts w:ascii="Garamond" w:eastAsia="Garamond" w:hAnsi="Garamond" w:cs="Garamond"/>
          <w:spacing w:val="3"/>
          <w:sz w:val="24"/>
          <w:szCs w:val="24"/>
        </w:rPr>
        <w:t>i</w:t>
      </w:r>
      <w:r w:rsidRPr="00CD419C">
        <w:rPr>
          <w:rFonts w:ascii="Garamond" w:eastAsia="Garamond" w:hAnsi="Garamond" w:cs="Garamond"/>
          <w:sz w:val="24"/>
          <w:szCs w:val="24"/>
        </w:rPr>
        <w:t>n the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countri</w:t>
      </w:r>
      <w:r w:rsidRPr="00CD419C">
        <w:rPr>
          <w:rFonts w:ascii="Garamond" w:eastAsia="Garamond" w:hAnsi="Garamond" w:cs="Garamond"/>
          <w:spacing w:val="-2"/>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ompared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3"/>
          <w:sz w:val="24"/>
          <w:szCs w:val="24"/>
        </w:rPr>
        <w:t>p</w:t>
      </w:r>
      <w:r w:rsidRPr="00CD419C">
        <w:rPr>
          <w:rFonts w:ascii="Garamond" w:eastAsia="Garamond" w:hAnsi="Garamond" w:cs="Garamond"/>
          <w:sz w:val="24"/>
          <w:szCs w:val="24"/>
        </w:rPr>
        <w:t>ed countries.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oped </w:t>
      </w:r>
      <w:r w:rsidRPr="00CD419C">
        <w:rPr>
          <w:rFonts w:ascii="Garamond" w:eastAsia="Garamond" w:hAnsi="Garamond" w:cs="Garamond"/>
          <w:spacing w:val="-2"/>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onsumption</w:t>
      </w:r>
      <w:r w:rsidRPr="00CD419C">
        <w:rPr>
          <w:rFonts w:ascii="Garamond" w:eastAsia="Garamond" w:hAnsi="Garamond" w:cs="Garamond"/>
          <w:sz w:val="24"/>
          <w:szCs w:val="24"/>
        </w:rPr>
        <w:t xml:space="preserve"> of </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 is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l</w:t>
      </w:r>
      <w:r w:rsidRPr="00CD419C">
        <w:rPr>
          <w:rFonts w:ascii="Garamond" w:eastAsia="Garamond" w:hAnsi="Garamond" w:cs="Garamond"/>
          <w:sz w:val="24"/>
          <w:szCs w:val="24"/>
        </w:rPr>
        <w:t>ike</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Ca</w:t>
      </w:r>
      <w:r w:rsidR="00DF2C8C" w:rsidRPr="00CD419C">
        <w:rPr>
          <w:rFonts w:ascii="Garamond" w:eastAsia="Garamond" w:hAnsi="Garamond" w:cs="Garamond"/>
          <w:sz w:val="24"/>
          <w:szCs w:val="24"/>
        </w:rPr>
        <w:t>n</w:t>
      </w:r>
      <w:r w:rsidR="00DF2C8C" w:rsidRPr="00CD419C">
        <w:rPr>
          <w:rFonts w:ascii="Garamond" w:eastAsia="Garamond" w:hAnsi="Garamond" w:cs="Garamond"/>
          <w:spacing w:val="1"/>
          <w:sz w:val="24"/>
          <w:szCs w:val="24"/>
        </w:rPr>
        <w:t>a</w:t>
      </w:r>
      <w:r w:rsidR="00DF2C8C" w:rsidRPr="00CD419C">
        <w:rPr>
          <w:rFonts w:ascii="Garamond" w:eastAsia="Garamond" w:hAnsi="Garamond" w:cs="Garamond"/>
          <w:spacing w:val="-2"/>
          <w:sz w:val="24"/>
          <w:szCs w:val="24"/>
        </w:rPr>
        <w:t>d</w:t>
      </w:r>
      <w:r w:rsidR="00DF2C8C"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 xml:space="preserve">nd </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meri</w:t>
      </w:r>
      <w:r w:rsidR="00DF2C8C" w:rsidRPr="00CD419C">
        <w:rPr>
          <w:rFonts w:ascii="Garamond" w:eastAsia="Garamond" w:hAnsi="Garamond" w:cs="Garamond"/>
          <w:spacing w:val="-2"/>
          <w:sz w:val="24"/>
          <w:szCs w:val="24"/>
        </w:rPr>
        <w:t>c</w:t>
      </w:r>
      <w:r w:rsidR="00DF2C8C"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 one number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u</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w:t>
      </w:r>
      <w:r w:rsidRPr="00CD419C">
        <w:rPr>
          <w:rFonts w:ascii="Garamond" w:eastAsia="Garamond" w:hAnsi="Garamond" w:cs="Garamond"/>
          <w:spacing w:val="1"/>
          <w:sz w:val="24"/>
          <w:szCs w:val="24"/>
        </w:rPr>
        <w:t>a</w:t>
      </w:r>
      <w:r w:rsidRPr="00CD419C">
        <w:rPr>
          <w:rFonts w:ascii="Garamond" w:eastAsia="Garamond" w:hAnsi="Garamond" w:cs="Garamond"/>
          <w:sz w:val="24"/>
          <w:szCs w:val="24"/>
        </w:rPr>
        <w:t>x qu</w:t>
      </w:r>
      <w:r w:rsidRPr="00CD419C">
        <w:rPr>
          <w:rFonts w:ascii="Garamond" w:eastAsia="Garamond" w:hAnsi="Garamond" w:cs="Garamond"/>
          <w:spacing w:val="1"/>
          <w:sz w:val="24"/>
          <w:szCs w:val="24"/>
        </w:rPr>
        <w:t>a</w:t>
      </w:r>
      <w:r w:rsidRPr="00CD419C">
        <w:rPr>
          <w:rFonts w:ascii="Garamond" w:eastAsia="Garamond" w:hAnsi="Garamond" w:cs="Garamond"/>
          <w:sz w:val="24"/>
          <w:szCs w:val="24"/>
        </w:rPr>
        <w:t>nti</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y of </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ompare the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countries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00DF2C8C" w:rsidRPr="00CD419C">
        <w:rPr>
          <w:rFonts w:ascii="Garamond" w:eastAsia="Garamond" w:hAnsi="Garamond" w:cs="Garamond"/>
          <w:sz w:val="24"/>
          <w:szCs w:val="24"/>
        </w:rPr>
        <w:t>Indi</w:t>
      </w:r>
      <w:r w:rsidR="00DF2C8C"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hi</w:t>
      </w:r>
      <w:r w:rsidRPr="00CD419C">
        <w:rPr>
          <w:rFonts w:ascii="Garamond" w:eastAsia="Garamond" w:hAnsi="Garamond" w:cs="Garamond"/>
          <w:spacing w:val="-2"/>
          <w:sz w:val="24"/>
          <w:szCs w:val="24"/>
        </w:rPr>
        <w:t>n</w:t>
      </w:r>
      <w:r w:rsidRPr="00CD419C">
        <w:rPr>
          <w:rFonts w:ascii="Garamond" w:eastAsia="Garamond" w:hAnsi="Garamond" w:cs="Garamond"/>
          <w:sz w:val="24"/>
          <w:szCs w:val="24"/>
        </w:rPr>
        <w:t>a</w:t>
      </w:r>
    </w:p>
    <w:p w:rsidR="00606FEA" w:rsidRPr="00CD419C" w:rsidRDefault="004B7FED" w:rsidP="00CD419C">
      <w:pPr>
        <w:spacing w:before="2"/>
        <w:ind w:left="100"/>
        <w:jc w:val="both"/>
        <w:rPr>
          <w:rFonts w:ascii="Garamond" w:eastAsia="Garamond" w:hAnsi="Garamond" w:cs="Garamond"/>
          <w:sz w:val="24"/>
          <w:szCs w:val="24"/>
        </w:rPr>
      </w:pP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00DF2C8C" w:rsidRPr="00CD419C">
        <w:rPr>
          <w:rFonts w:ascii="Garamond" w:eastAsia="Garamond" w:hAnsi="Garamond" w:cs="Garamond"/>
          <w:sz w:val="24"/>
          <w:szCs w:val="24"/>
        </w:rPr>
        <w:t>P</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ki</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tan</w:t>
      </w:r>
      <w:r w:rsidRPr="00CD419C">
        <w:rPr>
          <w:rFonts w:ascii="Garamond" w:eastAsia="Garamond" w:hAnsi="Garamond" w:cs="Garamond"/>
          <w:sz w:val="24"/>
          <w:szCs w:val="24"/>
        </w:rPr>
        <w:t xml:space="preserve"> 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dif</w:t>
      </w:r>
      <w:r w:rsidRPr="00CD419C">
        <w:rPr>
          <w:rFonts w:ascii="Garamond" w:eastAsia="Garamond" w:hAnsi="Garamond" w:cs="Garamond"/>
          <w:spacing w:val="-1"/>
          <w:sz w:val="24"/>
          <w:szCs w:val="24"/>
        </w:rPr>
        <w:t>f</w:t>
      </w:r>
      <w:r w:rsidRPr="00CD419C">
        <w:rPr>
          <w:rFonts w:ascii="Garamond" w:eastAsia="Garamond" w:hAnsi="Garamond" w:cs="Garamond"/>
          <w:sz w:val="24"/>
          <w:szCs w:val="24"/>
        </w:rPr>
        <w:t>eren</w:t>
      </w:r>
      <w:r w:rsidRPr="00CD419C">
        <w:rPr>
          <w:rFonts w:ascii="Garamond" w:eastAsia="Garamond" w:hAnsi="Garamond" w:cs="Garamond"/>
          <w:spacing w:val="1"/>
          <w:sz w:val="24"/>
          <w:szCs w:val="24"/>
        </w:rPr>
        <w:t>c</w:t>
      </w:r>
      <w:r w:rsidRPr="00CD419C">
        <w:rPr>
          <w:rFonts w:ascii="Garamond" w:eastAsia="Garamond" w:hAnsi="Garamond" w:cs="Garamond"/>
          <w:sz w:val="24"/>
          <w:szCs w:val="24"/>
        </w:rPr>
        <w:t>e 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the 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pita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is </w:t>
      </w:r>
      <w:r w:rsidRPr="00CD419C">
        <w:rPr>
          <w:rFonts w:ascii="Garamond" w:eastAsia="Garamond" w:hAnsi="Garamond" w:cs="Garamond"/>
          <w:spacing w:val="-1"/>
          <w:sz w:val="24"/>
          <w:szCs w:val="24"/>
        </w:rPr>
        <w:t>m</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h 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w:t>
      </w:r>
    </w:p>
    <w:p w:rsidR="00606FEA" w:rsidRPr="00CD419C" w:rsidRDefault="00606FEA" w:rsidP="00CD419C">
      <w:pPr>
        <w:spacing w:before="19" w:line="220" w:lineRule="exact"/>
        <w:jc w:val="both"/>
        <w:rPr>
          <w:sz w:val="24"/>
          <w:szCs w:val="24"/>
        </w:rPr>
      </w:pPr>
    </w:p>
    <w:p w:rsidR="00606FEA" w:rsidRPr="00CD419C" w:rsidRDefault="00B17F3E" w:rsidP="00CD419C">
      <w:pPr>
        <w:spacing w:line="276" w:lineRule="auto"/>
        <w:ind w:left="5621" w:right="191"/>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B17F3E">
        <w:rPr>
          <w:sz w:val="24"/>
          <w:szCs w:val="24"/>
        </w:rPr>
        <w:pict>
          <v:shape id="_x0000_s1062" type="#_x0000_t75" style="position:absolute;left:0;text-align:left;margin-left:1in;margin-top:3.35pt;width:267pt;height:148.5pt;z-index:-6030;mso-position-horizontal-relative:page">
            <v:imagedata r:id="rId188" o:title=""/>
            <w10:wrap anchorx="page"/>
          </v:shape>
        </w:pic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bove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graph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hows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ertain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in 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erent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olor with p</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ss</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time, the flow is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ing gradu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blue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hows co</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reen shows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oil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g</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li</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ht blue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how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ter. </w:t>
      </w:r>
      <w:r w:rsidR="00DF2C8C" w:rsidRPr="00CD419C">
        <w:rPr>
          <w:rFonts w:ascii="Garamond" w:eastAsia="Garamond" w:hAnsi="Garamond" w:cs="Garamond"/>
          <w:sz w:val="24"/>
          <w:szCs w:val="24"/>
        </w:rPr>
        <w:t>So,</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n 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ity 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ration the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three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be</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ng 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ld</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ide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nd the</w:t>
      </w:r>
      <w:r w:rsidR="004B7FED" w:rsidRPr="00CD419C">
        <w:rPr>
          <w:rFonts w:ascii="Garamond" w:eastAsia="Garamond" w:hAnsi="Garamond" w:cs="Garamond"/>
          <w:spacing w:val="-2"/>
          <w:sz w:val="24"/>
          <w:szCs w:val="24"/>
        </w:rPr>
        <w:t xml:space="preserve"> y</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low</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olor is control by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nuc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 p</w:t>
      </w:r>
      <w:r w:rsidR="004B7FED" w:rsidRPr="00CD419C">
        <w:rPr>
          <w:rFonts w:ascii="Garamond" w:eastAsia="Garamond" w:hAnsi="Garamond" w:cs="Garamond"/>
          <w:spacing w:val="-3"/>
          <w:sz w:val="24"/>
          <w:szCs w:val="24"/>
        </w:rPr>
        <w:t>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er. Nu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 pow</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in el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ctri</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 xml:space="preserve">ity </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pl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y</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ng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minor</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ol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ith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p</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4"/>
          <w:sz w:val="24"/>
          <w:szCs w:val="24"/>
        </w:rPr>
        <w:t>s</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time</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76" w:lineRule="auto"/>
        <w:ind w:left="100" w:right="91"/>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z w:val="24"/>
          <w:szCs w:val="24"/>
        </w:rPr>
        <w:t>ri</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mong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of </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l is incre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ing. Farmers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 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loping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la</w:t>
      </w:r>
      <w:r w:rsidRPr="00CD419C">
        <w:rPr>
          <w:rFonts w:ascii="Garamond" w:eastAsia="Garamond" w:hAnsi="Garamond" w:cs="Garamond"/>
          <w:sz w:val="24"/>
          <w:szCs w:val="24"/>
        </w:rPr>
        <w:t>y on th</w:t>
      </w:r>
      <w:r w:rsidRPr="00CD419C">
        <w:rPr>
          <w:rFonts w:ascii="Garamond" w:eastAsia="Garamond" w:hAnsi="Garamond" w:cs="Garamond"/>
          <w:spacing w:val="1"/>
          <w:sz w:val="24"/>
          <w:szCs w:val="24"/>
        </w:rPr>
        <w:t>e</w:t>
      </w:r>
      <w:r w:rsidRPr="00CD419C">
        <w:rPr>
          <w:rFonts w:ascii="Garamond" w:eastAsia="Garamond" w:hAnsi="Garamond" w:cs="Garamond"/>
          <w:sz w:val="24"/>
          <w:szCs w:val="24"/>
        </w:rPr>
        <w:t>ir own ph</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ergy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e</w:t>
      </w:r>
      <w:r w:rsidRPr="00CD419C">
        <w:rPr>
          <w:rFonts w:ascii="Garamond" w:eastAsia="Garamond" w:hAnsi="Garamond" w:cs="Garamond"/>
          <w:spacing w:val="-2"/>
          <w:sz w:val="24"/>
          <w:szCs w:val="24"/>
        </w:rPr>
        <w:t>n</w:t>
      </w:r>
      <w:r w:rsidRPr="00CD419C">
        <w:rPr>
          <w:rFonts w:ascii="Garamond" w:eastAsia="Garamond" w:hAnsi="Garamond" w:cs="Garamond"/>
          <w:sz w:val="24"/>
          <w:szCs w:val="24"/>
        </w:rPr>
        <w:t>ergy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plough</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tend the fi</w:t>
      </w:r>
      <w:r w:rsidRPr="00CD419C">
        <w:rPr>
          <w:rFonts w:ascii="Garamond" w:eastAsia="Garamond" w:hAnsi="Garamond" w:cs="Garamond"/>
          <w:spacing w:val="1"/>
          <w:sz w:val="24"/>
          <w:szCs w:val="24"/>
        </w:rPr>
        <w:t>e</w:t>
      </w:r>
      <w:r w:rsidRPr="00CD419C">
        <w:rPr>
          <w:rFonts w:ascii="Garamond" w:eastAsia="Garamond" w:hAnsi="Garamond" w:cs="Garamond"/>
          <w:sz w:val="24"/>
          <w:szCs w:val="24"/>
        </w:rPr>
        <w:t>ld. in contr</w:t>
      </w:r>
      <w:r w:rsidRPr="00CD419C">
        <w:rPr>
          <w:rFonts w:ascii="Garamond" w:eastAsia="Garamond" w:hAnsi="Garamond" w:cs="Garamond"/>
          <w:spacing w:val="-2"/>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oped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co</w:t>
      </w:r>
      <w:r w:rsidRPr="00CD419C">
        <w:rPr>
          <w:rFonts w:ascii="Garamond" w:eastAsia="Garamond" w:hAnsi="Garamond" w:cs="Garamond"/>
          <w:sz w:val="24"/>
          <w:szCs w:val="24"/>
        </w:rPr>
        <w:t>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uming more fuel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of </w:t>
      </w:r>
      <w:r w:rsidR="00DF2C8C" w:rsidRPr="00CD419C">
        <w:rPr>
          <w:rFonts w:ascii="Garamond" w:eastAsia="Garamond" w:hAnsi="Garamond" w:cs="Garamond"/>
          <w:sz w:val="24"/>
          <w:szCs w:val="24"/>
        </w:rPr>
        <w:t>t</w:t>
      </w:r>
      <w:r w:rsidR="00DF2C8C" w:rsidRPr="00CD419C">
        <w:rPr>
          <w:rFonts w:ascii="Garamond" w:eastAsia="Garamond" w:hAnsi="Garamond" w:cs="Garamond"/>
          <w:spacing w:val="-1"/>
          <w:sz w:val="24"/>
          <w:szCs w:val="24"/>
        </w:rPr>
        <w:t>r</w:t>
      </w:r>
      <w:r w:rsidR="00DF2C8C" w:rsidRPr="00CD419C">
        <w:rPr>
          <w:rFonts w:ascii="Garamond" w:eastAsia="Garamond" w:hAnsi="Garamond" w:cs="Garamond"/>
          <w:sz w:val="24"/>
          <w:szCs w:val="24"/>
        </w:rPr>
        <w:t>u</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k</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r’s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uto</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tic lo</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d</w:t>
      </w:r>
      <w:r w:rsidRPr="00CD419C">
        <w:rPr>
          <w:rFonts w:ascii="Garamond" w:eastAsia="Garamond" w:hAnsi="Garamond" w:cs="Garamond"/>
          <w:sz w:val="24"/>
          <w:szCs w:val="24"/>
        </w:rPr>
        <w:t>ers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combine h</w:t>
      </w:r>
      <w:r w:rsidRPr="00CD419C">
        <w:rPr>
          <w:rFonts w:ascii="Garamond" w:eastAsia="Garamond" w:hAnsi="Garamond" w:cs="Garamond"/>
          <w:spacing w:val="1"/>
          <w:sz w:val="24"/>
          <w:szCs w:val="24"/>
        </w:rPr>
        <w:t>a</w:t>
      </w:r>
      <w:r w:rsidRPr="00CD419C">
        <w:rPr>
          <w:rFonts w:ascii="Garamond" w:eastAsia="Garamond" w:hAnsi="Garamond" w:cs="Garamond"/>
          <w:sz w:val="24"/>
          <w:szCs w:val="24"/>
        </w:rPr>
        <w:t>rve</w:t>
      </w:r>
      <w:r w:rsidRPr="00CD419C">
        <w:rPr>
          <w:rFonts w:ascii="Garamond" w:eastAsia="Garamond" w:hAnsi="Garamond" w:cs="Garamond"/>
          <w:spacing w:val="-1"/>
          <w:sz w:val="24"/>
          <w:szCs w:val="24"/>
        </w:rPr>
        <w:t>s</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ddition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is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equ</w:t>
      </w:r>
      <w:r w:rsidRPr="00CD419C">
        <w:rPr>
          <w:rFonts w:ascii="Garamond" w:eastAsia="Garamond" w:hAnsi="Garamond" w:cs="Garamond"/>
          <w:spacing w:val="1"/>
          <w:sz w:val="24"/>
          <w:szCs w:val="24"/>
        </w:rPr>
        <w:t>i</w:t>
      </w:r>
      <w:r w:rsidRPr="00CD419C">
        <w:rPr>
          <w:rFonts w:ascii="Garamond" w:eastAsia="Garamond" w:hAnsi="Garamond" w:cs="Garamond"/>
          <w:sz w:val="24"/>
          <w:szCs w:val="24"/>
        </w:rPr>
        <w:t>red to dev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 fer</w:t>
      </w:r>
      <w:r w:rsidRPr="00CD419C">
        <w:rPr>
          <w:rFonts w:ascii="Garamond" w:eastAsia="Garamond" w:hAnsi="Garamond" w:cs="Garamond"/>
          <w:spacing w:val="-1"/>
          <w:sz w:val="24"/>
          <w:szCs w:val="24"/>
        </w:rPr>
        <w:t>t</w:t>
      </w:r>
      <w:r w:rsidRPr="00CD419C">
        <w:rPr>
          <w:rFonts w:ascii="Garamond" w:eastAsia="Garamond" w:hAnsi="Garamond" w:cs="Garamond"/>
          <w:sz w:val="24"/>
          <w:szCs w:val="24"/>
        </w:rPr>
        <w:t>ili</w:t>
      </w:r>
      <w:r w:rsidRPr="00CD419C">
        <w:rPr>
          <w:rFonts w:ascii="Garamond" w:eastAsia="Garamond" w:hAnsi="Garamond" w:cs="Garamond"/>
          <w:spacing w:val="1"/>
          <w:sz w:val="24"/>
          <w:szCs w:val="24"/>
        </w:rPr>
        <w:t>z</w:t>
      </w:r>
      <w:r w:rsidRPr="00CD419C">
        <w:rPr>
          <w:rFonts w:ascii="Garamond" w:eastAsia="Garamond" w:hAnsi="Garamond" w:cs="Garamond"/>
          <w:sz w:val="24"/>
          <w:szCs w:val="24"/>
        </w:rPr>
        <w:t>ers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l</w:t>
      </w:r>
      <w:r w:rsidRPr="00CD419C">
        <w:rPr>
          <w:rFonts w:ascii="Garamond" w:eastAsia="Garamond" w:hAnsi="Garamond" w:cs="Garamond"/>
          <w:sz w:val="24"/>
          <w:szCs w:val="24"/>
        </w:rPr>
        <w:t>y used in indu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li</w:t>
      </w:r>
      <w:r w:rsidRPr="00CD419C">
        <w:rPr>
          <w:rFonts w:ascii="Garamond" w:eastAsia="Garamond" w:hAnsi="Garamond" w:cs="Garamond"/>
          <w:spacing w:val="1"/>
          <w:sz w:val="24"/>
          <w:szCs w:val="24"/>
        </w:rPr>
        <w:t>z</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i</w:t>
      </w:r>
      <w:r w:rsidRPr="00CD419C">
        <w:rPr>
          <w:rFonts w:ascii="Garamond" w:eastAsia="Garamond" w:hAnsi="Garamond" w:cs="Garamond"/>
          <w:spacing w:val="-2"/>
          <w:sz w:val="24"/>
          <w:szCs w:val="24"/>
        </w:rPr>
        <w:t>o</w:t>
      </w:r>
      <w:r w:rsidRPr="00CD419C">
        <w:rPr>
          <w:rFonts w:ascii="Garamond" w:eastAsia="Garamond" w:hAnsi="Garamond" w:cs="Garamond"/>
          <w:sz w:val="24"/>
          <w:szCs w:val="24"/>
        </w:rPr>
        <w:t>n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5"/>
          <w:sz w:val="24"/>
          <w:szCs w:val="24"/>
        </w:rPr>
        <w:t>e</w:t>
      </w:r>
      <w:r w:rsidRPr="00CD419C">
        <w:rPr>
          <w:rFonts w:ascii="Garamond" w:eastAsia="Garamond" w:hAnsi="Garamond" w:cs="Garamond"/>
          <w:sz w:val="24"/>
          <w:szCs w:val="24"/>
        </w:rPr>
        <w:t>ry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y</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1</w:t>
      </w:r>
      <w:r w:rsidRPr="00CD419C">
        <w:rPr>
          <w:rFonts w:ascii="Garamond" w:eastAsia="Garamond" w:hAnsi="Garamond" w:cs="Garamond"/>
          <w:sz w:val="24"/>
          <w:szCs w:val="24"/>
        </w:rPr>
        <w:t>989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2004 to onw</w:t>
      </w:r>
      <w:r w:rsidRPr="00CD419C">
        <w:rPr>
          <w:rFonts w:ascii="Garamond" w:eastAsia="Garamond" w:hAnsi="Garamond" w:cs="Garamond"/>
          <w:spacing w:val="1"/>
          <w:sz w:val="24"/>
          <w:szCs w:val="24"/>
        </w:rPr>
        <w:t>a</w:t>
      </w:r>
      <w:r w:rsidRPr="00CD419C">
        <w:rPr>
          <w:rFonts w:ascii="Garamond" w:eastAsia="Garamond" w:hAnsi="Garamond" w:cs="Garamond"/>
          <w:sz w:val="24"/>
          <w:szCs w:val="24"/>
        </w:rPr>
        <w:t>rd</w:t>
      </w:r>
      <w:r w:rsidRPr="00CD419C">
        <w:rPr>
          <w:rFonts w:ascii="Garamond" w:eastAsia="Garamond" w:hAnsi="Garamond" w:cs="Garamond"/>
          <w:spacing w:val="-2"/>
          <w:sz w:val="24"/>
          <w:szCs w:val="24"/>
        </w:rPr>
        <w:t>s</w:t>
      </w:r>
      <w:r w:rsidRPr="00CD419C">
        <w:rPr>
          <w:rFonts w:ascii="Garamond" w:eastAsia="Garamond" w:hAnsi="Garamond" w:cs="Garamond"/>
          <w:sz w:val="24"/>
          <w:szCs w:val="24"/>
        </w:rPr>
        <w:t>. For</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e</w:t>
      </w:r>
      <w:r w:rsidR="00DF2C8C" w:rsidRPr="00CD419C">
        <w:rPr>
          <w:rFonts w:ascii="Garamond" w:eastAsia="Garamond" w:hAnsi="Garamond" w:cs="Garamond"/>
          <w:sz w:val="24"/>
          <w:szCs w:val="24"/>
        </w:rPr>
        <w:t>x</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mple,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ion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w:t>
      </w:r>
      <w:r w:rsidRPr="00CD419C">
        <w:rPr>
          <w:rFonts w:ascii="Garamond" w:eastAsia="Garamond" w:hAnsi="Garamond" w:cs="Garamond"/>
          <w:spacing w:val="1"/>
          <w:sz w:val="24"/>
          <w:szCs w:val="24"/>
        </w:rPr>
        <w:t>w</w:t>
      </w:r>
      <w:r w:rsidRPr="00CD419C">
        <w:rPr>
          <w:rFonts w:ascii="Garamond" w:eastAsia="Garamond" w:hAnsi="Garamond" w:cs="Garamond"/>
          <w:sz w:val="24"/>
          <w:szCs w:val="24"/>
        </w:rPr>
        <w:t>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bout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3.4 %, the 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 not how</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 ev</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l</w:t>
      </w:r>
      <w:r w:rsidRPr="00CD419C">
        <w:rPr>
          <w:rFonts w:ascii="Garamond" w:eastAsia="Garamond" w:hAnsi="Garamond" w:cs="Garamond"/>
          <w:sz w:val="24"/>
          <w:szCs w:val="24"/>
        </w:rPr>
        <w:t>y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ibuted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round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C</w:t>
      </w:r>
      <w:r w:rsidRPr="00CD419C">
        <w:rPr>
          <w:rFonts w:ascii="Garamond" w:eastAsia="Garamond" w:hAnsi="Garamond" w:cs="Garamond"/>
          <w:sz w:val="24"/>
          <w:szCs w:val="24"/>
        </w:rPr>
        <w:t>hina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3"/>
          <w:sz w:val="24"/>
          <w:szCs w:val="24"/>
        </w:rPr>
        <w:t>l</w:t>
      </w:r>
      <w:r w:rsidRPr="00CD419C">
        <w:rPr>
          <w:rFonts w:ascii="Garamond" w:eastAsia="Garamond" w:hAnsi="Garamond" w:cs="Garamond"/>
          <w:sz w:val="24"/>
          <w:szCs w:val="24"/>
        </w:rPr>
        <w:t>y doubl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ion in the 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 de</w:t>
      </w:r>
      <w:r w:rsidRPr="00CD419C">
        <w:rPr>
          <w:rFonts w:ascii="Garamond" w:eastAsia="Garamond" w:hAnsi="Garamond" w:cs="Garamond"/>
          <w:spacing w:val="1"/>
          <w:sz w:val="24"/>
          <w:szCs w:val="24"/>
        </w:rPr>
        <w:t>ca</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00DF2C8C" w:rsidRPr="00CD419C">
        <w:rPr>
          <w:rFonts w:ascii="Garamond" w:eastAsia="Garamond" w:hAnsi="Garamond" w:cs="Garamond"/>
          <w:sz w:val="24"/>
          <w:szCs w:val="24"/>
        </w:rPr>
        <w:t>Simil</w:t>
      </w:r>
      <w:r w:rsidR="00DF2C8C" w:rsidRPr="00CD419C">
        <w:rPr>
          <w:rFonts w:ascii="Garamond" w:eastAsia="Garamond" w:hAnsi="Garamond" w:cs="Garamond"/>
          <w:spacing w:val="1"/>
          <w:sz w:val="24"/>
          <w:szCs w:val="24"/>
        </w:rPr>
        <w:t>a</w:t>
      </w:r>
      <w:r w:rsidR="00DF2C8C" w:rsidRPr="00CD419C">
        <w:rPr>
          <w:rFonts w:ascii="Garamond" w:eastAsia="Garamond" w:hAnsi="Garamond" w:cs="Garamond"/>
          <w:spacing w:val="-3"/>
          <w:sz w:val="24"/>
          <w:szCs w:val="24"/>
        </w:rPr>
        <w:t>r</w:t>
      </w:r>
      <w:r w:rsidR="00DF2C8C"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ndia</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ion 5</w:t>
      </w:r>
      <w:r w:rsidRPr="00CD419C">
        <w:rPr>
          <w:rFonts w:ascii="Garamond" w:eastAsia="Garamond" w:hAnsi="Garamond" w:cs="Garamond"/>
          <w:spacing w:val="1"/>
          <w:sz w:val="24"/>
          <w:szCs w:val="24"/>
        </w:rPr>
        <w:t>0</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it did in 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1990s by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 USA 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bo</w:t>
      </w:r>
      <w:r w:rsidRPr="00CD419C">
        <w:rPr>
          <w:rFonts w:ascii="Garamond" w:eastAsia="Garamond" w:hAnsi="Garamond" w:cs="Garamond"/>
          <w:spacing w:val="-2"/>
          <w:sz w:val="24"/>
          <w:szCs w:val="24"/>
        </w:rPr>
        <w:t>u</w:t>
      </w:r>
      <w:r w:rsidRPr="00CD419C">
        <w:rPr>
          <w:rFonts w:ascii="Garamond" w:eastAsia="Garamond" w:hAnsi="Garamond" w:cs="Garamond"/>
          <w:sz w:val="24"/>
          <w:szCs w:val="24"/>
        </w:rPr>
        <w:t>t 6%</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befo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j</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n u</w:t>
      </w:r>
      <w:r w:rsidRPr="00CD419C">
        <w:rPr>
          <w:rFonts w:ascii="Garamond" w:eastAsia="Garamond" w:hAnsi="Garamond" w:cs="Garamond"/>
          <w:spacing w:val="-1"/>
          <w:sz w:val="24"/>
          <w:szCs w:val="24"/>
        </w:rPr>
        <w:t>s</w:t>
      </w:r>
      <w:r w:rsidRPr="00CD419C">
        <w:rPr>
          <w:rFonts w:ascii="Garamond" w:eastAsia="Garamond" w:hAnsi="Garamond" w:cs="Garamond"/>
          <w:sz w:val="24"/>
          <w:szCs w:val="24"/>
        </w:rPr>
        <w:t>e on</w:t>
      </w:r>
      <w:r w:rsidRPr="00CD419C">
        <w:rPr>
          <w:rFonts w:ascii="Garamond" w:eastAsia="Garamond" w:hAnsi="Garamond" w:cs="Garamond"/>
          <w:spacing w:val="1"/>
          <w:sz w:val="24"/>
          <w:szCs w:val="24"/>
        </w:rPr>
        <w:t>l</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2.</w:t>
      </w:r>
      <w:r w:rsidRPr="00CD419C">
        <w:rPr>
          <w:rFonts w:ascii="Garamond" w:eastAsia="Garamond" w:hAnsi="Garamond" w:cs="Garamond"/>
          <w:spacing w:val="-1"/>
          <w:sz w:val="24"/>
          <w:szCs w:val="24"/>
        </w:rPr>
        <w:t>5</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6"/>
          <w:sz w:val="24"/>
          <w:szCs w:val="24"/>
        </w:rPr>
        <w:t xml:space="preserve">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one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rich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 count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 in t</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gi</w:t>
      </w:r>
      <w:r w:rsidRPr="00CD419C">
        <w:rPr>
          <w:rFonts w:ascii="Garamond" w:eastAsia="Garamond" w:hAnsi="Garamond" w:cs="Garamond"/>
          <w:spacing w:val="1"/>
          <w:sz w:val="24"/>
          <w:szCs w:val="24"/>
        </w:rPr>
        <w:t>ga</w:t>
      </w:r>
      <w:r w:rsidRPr="00CD419C">
        <w:rPr>
          <w:rFonts w:ascii="Garamond" w:eastAsia="Garamond" w:hAnsi="Garamond" w:cs="Garamond"/>
          <w:sz w:val="24"/>
          <w:szCs w:val="24"/>
        </w:rPr>
        <w:t>nt</w:t>
      </w:r>
      <w:r w:rsidRPr="00CD419C">
        <w:rPr>
          <w:rFonts w:ascii="Garamond" w:eastAsia="Garamond" w:hAnsi="Garamond" w:cs="Garamond"/>
          <w:spacing w:val="-3"/>
          <w:sz w:val="24"/>
          <w:szCs w:val="24"/>
        </w:rPr>
        <w:t>i</w:t>
      </w:r>
      <w:r w:rsidRPr="00CD419C">
        <w:rPr>
          <w:rFonts w:ascii="Garamond" w:eastAsia="Garamond" w:hAnsi="Garamond" w:cs="Garamond"/>
          <w:sz w:val="24"/>
          <w:szCs w:val="24"/>
        </w:rPr>
        <w:t>c reserves of</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g</w:t>
      </w:r>
      <w:r w:rsidRPr="00CD419C">
        <w:rPr>
          <w:rFonts w:ascii="Garamond" w:eastAsia="Garamond" w:hAnsi="Garamond" w:cs="Garamond"/>
          <w:spacing w:val="1"/>
          <w:sz w:val="24"/>
          <w:szCs w:val="24"/>
        </w:rPr>
        <w:t>e</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tone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opper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g</w:t>
      </w:r>
      <w:r w:rsidRPr="00CD419C">
        <w:rPr>
          <w:rFonts w:ascii="Garamond" w:eastAsia="Garamond" w:hAnsi="Garamond" w:cs="Garamond"/>
          <w:spacing w:val="-2"/>
          <w:sz w:val="24"/>
          <w:szCs w:val="24"/>
        </w:rPr>
        <w:t>o</w:t>
      </w:r>
      <w:r w:rsidRPr="00CD419C">
        <w:rPr>
          <w:rFonts w:ascii="Garamond" w:eastAsia="Garamond" w:hAnsi="Garamond" w:cs="Garamond"/>
          <w:sz w:val="24"/>
          <w:szCs w:val="24"/>
        </w:rPr>
        <w:t>ld.</w:t>
      </w:r>
    </w:p>
    <w:p w:rsidR="00606FEA" w:rsidRPr="00CD419C" w:rsidRDefault="00606FEA" w:rsidP="00CD419C">
      <w:pPr>
        <w:spacing w:before="5" w:line="14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o.</w:t>
      </w:r>
      <w:r w:rsidR="00844704">
        <w:rPr>
          <w:rFonts w:ascii="Garamond" w:eastAsia="Garamond" w:hAnsi="Garamond" w:cs="Garamond"/>
          <w:b/>
          <w:sz w:val="24"/>
          <w:szCs w:val="24"/>
        </w:rPr>
        <w:t>27</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3668" w:right="3686"/>
        <w:jc w:val="both"/>
        <w:rPr>
          <w:rFonts w:ascii="Garamond" w:eastAsia="Garamond" w:hAnsi="Garamond" w:cs="Garamond"/>
          <w:sz w:val="24"/>
          <w:szCs w:val="24"/>
        </w:rPr>
      </w:pPr>
      <w:r w:rsidRPr="00CD419C">
        <w:rPr>
          <w:rFonts w:ascii="Garamond" w:eastAsia="Garamond" w:hAnsi="Garamond" w:cs="Garamond"/>
          <w:b/>
          <w:sz w:val="24"/>
          <w:szCs w:val="24"/>
        </w:rPr>
        <w:t>Ene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gy Re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ce</w:t>
      </w:r>
      <w:r w:rsidRPr="00CD419C">
        <w:rPr>
          <w:rFonts w:ascii="Garamond" w:eastAsia="Garamond" w:hAnsi="Garamond" w:cs="Garamond"/>
          <w:b/>
          <w:spacing w:val="2"/>
          <w:sz w:val="24"/>
          <w:szCs w:val="24"/>
        </w:rPr>
        <w:t>s</w:t>
      </w:r>
      <w:r w:rsidRPr="00CD419C">
        <w:rPr>
          <w:rFonts w:ascii="Garamond" w:eastAsia="Garamond" w:hAnsi="Garamond" w:cs="Garamond"/>
          <w:b/>
          <w:spacing w:val="-1"/>
          <w:sz w:val="24"/>
          <w:szCs w:val="24"/>
        </w:rPr>
        <w:t>-</w:t>
      </w:r>
      <w:r w:rsidRPr="00CD419C">
        <w:rPr>
          <w:rFonts w:ascii="Garamond" w:eastAsia="Garamond" w:hAnsi="Garamond" w:cs="Garamond"/>
          <w:b/>
          <w:sz w:val="24"/>
          <w:szCs w:val="24"/>
        </w:rPr>
        <w:t>02</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102</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pacing w:val="-1"/>
          <w:sz w:val="24"/>
          <w:szCs w:val="24"/>
        </w:rPr>
        <w:t>N</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n-r</w:t>
      </w:r>
      <w:r w:rsidRPr="00CD419C">
        <w:rPr>
          <w:rFonts w:ascii="Garamond" w:eastAsia="Garamond" w:hAnsi="Garamond" w:cs="Garamond"/>
          <w:b/>
          <w:spacing w:val="2"/>
          <w:sz w:val="24"/>
          <w:szCs w:val="24"/>
        </w:rPr>
        <w:t>e</w:t>
      </w:r>
      <w:r w:rsidRPr="00CD419C">
        <w:rPr>
          <w:rFonts w:ascii="Garamond" w:eastAsia="Garamond" w:hAnsi="Garamond" w:cs="Garamond"/>
          <w:b/>
          <w:sz w:val="24"/>
          <w:szCs w:val="24"/>
        </w:rPr>
        <w:t xml:space="preserve">newable </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ur</w:t>
      </w:r>
      <w:r w:rsidRPr="00CD419C">
        <w:rPr>
          <w:rFonts w:ascii="Garamond" w:eastAsia="Garamond" w:hAnsi="Garamond" w:cs="Garamond"/>
          <w:b/>
          <w:spacing w:val="2"/>
          <w:sz w:val="24"/>
          <w:szCs w:val="24"/>
        </w:rPr>
        <w:t>c</w:t>
      </w:r>
      <w:r w:rsidRPr="00CD419C">
        <w:rPr>
          <w:rFonts w:ascii="Garamond" w:eastAsia="Garamond" w:hAnsi="Garamond" w:cs="Garamond"/>
          <w:b/>
          <w:sz w:val="24"/>
          <w:szCs w:val="24"/>
        </w:rPr>
        <w:t>es</w:t>
      </w:r>
    </w:p>
    <w:p w:rsidR="00606FEA" w:rsidRPr="00CD419C" w:rsidRDefault="00606FEA" w:rsidP="00CD419C">
      <w:pPr>
        <w:spacing w:before="19" w:line="220" w:lineRule="exact"/>
        <w:jc w:val="both"/>
        <w:rPr>
          <w:sz w:val="24"/>
          <w:szCs w:val="24"/>
        </w:rPr>
      </w:pPr>
    </w:p>
    <w:p w:rsidR="00606FEA" w:rsidRPr="00CD419C" w:rsidRDefault="004B7FED" w:rsidP="00CD419C">
      <w:pPr>
        <w:spacing w:line="276" w:lineRule="auto"/>
        <w:ind w:left="100" w:right="128"/>
        <w:jc w:val="both"/>
        <w:rPr>
          <w:rFonts w:ascii="Garamond" w:eastAsia="Garamond" w:hAnsi="Garamond" w:cs="Garamond"/>
          <w:sz w:val="24"/>
          <w:szCs w:val="24"/>
        </w:rPr>
      </w:pPr>
      <w:r w:rsidRPr="00CD419C">
        <w:rPr>
          <w:rFonts w:ascii="Garamond" w:eastAsia="Garamond" w:hAnsi="Garamond" w:cs="Garamond"/>
          <w:sz w:val="24"/>
          <w:szCs w:val="24"/>
        </w:rPr>
        <w:t>Non</w:t>
      </w:r>
      <w:r w:rsidRPr="00CD419C">
        <w:rPr>
          <w:rFonts w:ascii="Garamond" w:eastAsia="Garamond" w:hAnsi="Garamond" w:cs="Garamond"/>
          <w:spacing w:val="-1"/>
          <w:sz w:val="24"/>
          <w:szCs w:val="24"/>
        </w:rPr>
        <w:t>-</w:t>
      </w:r>
      <w:r w:rsidR="00DF2C8C" w:rsidRPr="00CD419C">
        <w:rPr>
          <w:rFonts w:ascii="Garamond" w:eastAsia="Garamond" w:hAnsi="Garamond" w:cs="Garamond"/>
          <w:sz w:val="24"/>
          <w:szCs w:val="24"/>
        </w:rPr>
        <w:t>renam</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that do</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not </w:t>
      </w:r>
      <w:r w:rsidRPr="00CD419C">
        <w:rPr>
          <w:rFonts w:ascii="Garamond" w:eastAsia="Garamond" w:hAnsi="Garamond" w:cs="Garamond"/>
          <w:spacing w:val="-1"/>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z w:val="24"/>
          <w:szCs w:val="24"/>
        </w:rPr>
        <w:t>w it</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a </w:t>
      </w:r>
      <w:r w:rsidR="00DF2C8C" w:rsidRPr="00CD419C">
        <w:rPr>
          <w:rFonts w:ascii="Garamond" w:eastAsia="Garamond" w:hAnsi="Garamond" w:cs="Garamond"/>
          <w:sz w:val="24"/>
          <w:szCs w:val="24"/>
        </w:rPr>
        <w:t>su</w:t>
      </w:r>
      <w:r w:rsidR="00DF2C8C" w:rsidRPr="00CD419C">
        <w:rPr>
          <w:rFonts w:ascii="Garamond" w:eastAsia="Garamond" w:hAnsi="Garamond" w:cs="Garamond"/>
          <w:spacing w:val="-1"/>
          <w:sz w:val="24"/>
          <w:szCs w:val="24"/>
        </w:rPr>
        <w:t>ff</w:t>
      </w:r>
      <w:r w:rsidR="00DF2C8C" w:rsidRPr="00CD419C">
        <w:rPr>
          <w:rFonts w:ascii="Garamond" w:eastAsia="Garamond" w:hAnsi="Garamond" w:cs="Garamond"/>
          <w:sz w:val="24"/>
          <w:szCs w:val="24"/>
        </w:rPr>
        <w:t>i</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ient</w:t>
      </w:r>
      <w:r w:rsidRPr="00CD419C">
        <w:rPr>
          <w:rFonts w:ascii="Garamond" w:eastAsia="Garamond" w:hAnsi="Garamond" w:cs="Garamond"/>
          <w:sz w:val="24"/>
          <w:szCs w:val="24"/>
        </w:rPr>
        <w:t xml:space="preserve"> rate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ble 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onomy.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xa</w:t>
      </w:r>
      <w:r w:rsidRPr="00CD419C">
        <w:rPr>
          <w:rFonts w:ascii="Garamond" w:eastAsia="Garamond" w:hAnsi="Garamond" w:cs="Garamond"/>
          <w:sz w:val="24"/>
          <w:szCs w:val="24"/>
        </w:rPr>
        <w:t xml:space="preserve">mple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rb</w:t>
      </w:r>
      <w:r w:rsidRPr="00CD419C">
        <w:rPr>
          <w:rFonts w:ascii="Garamond" w:eastAsia="Garamond" w:hAnsi="Garamond" w:cs="Garamond"/>
          <w:spacing w:val="1"/>
          <w:sz w:val="24"/>
          <w:szCs w:val="24"/>
        </w:rPr>
        <w:t>o</w:t>
      </w:r>
      <w:r w:rsidRPr="00CD419C">
        <w:rPr>
          <w:rFonts w:ascii="Garamond" w:eastAsia="Garamond" w:hAnsi="Garamond" w:cs="Garamond"/>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organi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pacing w:val="2"/>
          <w:sz w:val="24"/>
          <w:szCs w:val="24"/>
        </w:rPr>
        <w:t>y</w:t>
      </w:r>
      <w:r w:rsidRPr="00CD419C">
        <w:rPr>
          <w:rFonts w:ascii="Garamond" w:eastAsia="Garamond" w:hAnsi="Garamond" w:cs="Garamond"/>
          <w:spacing w:val="-1"/>
          <w:sz w:val="24"/>
          <w:szCs w:val="24"/>
        </w:rPr>
        <w:t>-</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rived fuel.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origin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o</w:t>
      </w:r>
      <w:r w:rsidRPr="00CD419C">
        <w:rPr>
          <w:rFonts w:ascii="Garamond" w:eastAsia="Garamond" w:hAnsi="Garamond" w:cs="Garamond"/>
          <w:sz w:val="24"/>
          <w:szCs w:val="24"/>
        </w:rPr>
        <w:t>rganic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mat</w:t>
      </w:r>
      <w:r w:rsidRPr="00CD419C">
        <w:rPr>
          <w:rFonts w:ascii="Garamond" w:eastAsia="Garamond" w:hAnsi="Garamond" w:cs="Garamond"/>
          <w:spacing w:val="1"/>
          <w:sz w:val="24"/>
          <w:szCs w:val="24"/>
        </w:rPr>
        <w:t>e</w:t>
      </w:r>
      <w:r w:rsidRPr="00CD419C">
        <w:rPr>
          <w:rFonts w:ascii="Garamond" w:eastAsia="Garamond" w:hAnsi="Garamond" w:cs="Garamond"/>
          <w:sz w:val="24"/>
          <w:szCs w:val="24"/>
        </w:rPr>
        <w:t>rial,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id of he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and </w:t>
      </w:r>
      <w:r w:rsidR="00DF2C8C" w:rsidRPr="00CD419C">
        <w:rPr>
          <w:rFonts w:ascii="Garamond" w:eastAsia="Garamond" w:hAnsi="Garamond" w:cs="Garamond"/>
          <w:sz w:val="24"/>
          <w:szCs w:val="24"/>
        </w:rPr>
        <w:t>pre</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s</w:t>
      </w:r>
      <w:r w:rsidR="00DF2C8C" w:rsidRPr="00CD419C">
        <w:rPr>
          <w:rFonts w:ascii="Garamond" w:eastAsia="Garamond" w:hAnsi="Garamond" w:cs="Garamond"/>
          <w:spacing w:val="-1"/>
          <w:sz w:val="24"/>
          <w:szCs w:val="24"/>
        </w:rPr>
        <w:t>u</w:t>
      </w:r>
      <w:r w:rsidR="00DF2C8C" w:rsidRPr="00CD419C">
        <w:rPr>
          <w:rFonts w:ascii="Garamond" w:eastAsia="Garamond" w:hAnsi="Garamond" w:cs="Garamond"/>
          <w:sz w:val="24"/>
          <w:szCs w:val="24"/>
        </w:rPr>
        <w:t>re</w:t>
      </w:r>
      <w:r w:rsidRPr="00CD419C">
        <w:rPr>
          <w:rFonts w:ascii="Garamond" w:eastAsia="Garamond" w:hAnsi="Garamond" w:cs="Garamond"/>
          <w:sz w:val="24"/>
          <w:szCs w:val="24"/>
        </w:rPr>
        <w:t xml:space="preserve"> </w:t>
      </w:r>
      <w:r w:rsidR="00DF2C8C" w:rsidRPr="00CD419C">
        <w:rPr>
          <w:rFonts w:ascii="Garamond" w:eastAsia="Garamond" w:hAnsi="Garamond" w:cs="Garamond"/>
          <w:spacing w:val="1"/>
          <w:sz w:val="24"/>
          <w:szCs w:val="24"/>
        </w:rPr>
        <w:t>b</w:t>
      </w:r>
      <w:r w:rsidR="00DF2C8C" w:rsidRPr="00CD419C">
        <w:rPr>
          <w:rFonts w:ascii="Garamond" w:eastAsia="Garamond" w:hAnsi="Garamond" w:cs="Garamond"/>
          <w:sz w:val="24"/>
          <w:szCs w:val="24"/>
        </w:rPr>
        <w:t>e</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om</w:t>
      </w:r>
      <w:r w:rsidR="00DF2C8C" w:rsidRPr="00CD419C">
        <w:rPr>
          <w:rFonts w:ascii="Garamond" w:eastAsia="Garamond" w:hAnsi="Garamond" w:cs="Garamond"/>
          <w:spacing w:val="-2"/>
          <w:sz w:val="24"/>
          <w:szCs w:val="24"/>
        </w:rPr>
        <w:t>e</w:t>
      </w:r>
      <w:r w:rsidR="00DF2C8C" w:rsidRPr="00CD419C">
        <w:rPr>
          <w:rFonts w:ascii="Garamond" w:eastAsia="Garamond" w:hAnsi="Garamond" w:cs="Garamond"/>
          <w:sz w:val="24"/>
          <w:szCs w:val="24"/>
        </w:rPr>
        <w:t>s</w:t>
      </w:r>
      <w:r w:rsidRPr="00CD419C">
        <w:rPr>
          <w:rFonts w:ascii="Garamond" w:eastAsia="Garamond" w:hAnsi="Garamond" w:cs="Garamond"/>
          <w:sz w:val="24"/>
          <w:szCs w:val="24"/>
        </w:rPr>
        <w:t xml:space="preserve"> a </w:t>
      </w:r>
      <w:r w:rsidR="00DF2C8C" w:rsidRPr="00CD419C">
        <w:rPr>
          <w:rFonts w:ascii="Garamond" w:eastAsia="Garamond" w:hAnsi="Garamond" w:cs="Garamond"/>
          <w:sz w:val="24"/>
          <w:szCs w:val="24"/>
        </w:rPr>
        <w:t>fuel</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il fuels </w:t>
      </w:r>
      <w:r w:rsidRPr="00CD419C">
        <w:rPr>
          <w:rFonts w:ascii="Garamond" w:eastAsia="Garamond" w:hAnsi="Garamond" w:cs="Garamond"/>
          <w:spacing w:val="-1"/>
          <w:sz w:val="24"/>
          <w:szCs w:val="24"/>
        </w:rPr>
        <w:t>(</w:t>
      </w:r>
      <w:r w:rsidRPr="00CD419C">
        <w:rPr>
          <w:rFonts w:ascii="Garamond" w:eastAsia="Garamond" w:hAnsi="Garamond" w:cs="Garamond"/>
          <w:sz w:val="24"/>
          <w:szCs w:val="24"/>
        </w:rPr>
        <w:t>co</w:t>
      </w:r>
      <w:r w:rsidRPr="00CD419C">
        <w:rPr>
          <w:rFonts w:ascii="Garamond" w:eastAsia="Garamond" w:hAnsi="Garamond" w:cs="Garamond"/>
          <w:spacing w:val="1"/>
          <w:sz w:val="24"/>
          <w:szCs w:val="24"/>
        </w:rPr>
        <w:t>a</w:t>
      </w:r>
      <w:r w:rsidRPr="00CD419C">
        <w:rPr>
          <w:rFonts w:ascii="Garamond" w:eastAsia="Garamond" w:hAnsi="Garamond" w:cs="Garamond"/>
          <w:sz w:val="24"/>
          <w:szCs w:val="24"/>
        </w:rPr>
        <w:t>l, p</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ol</w:t>
      </w:r>
      <w:r w:rsidRPr="00CD419C">
        <w:rPr>
          <w:rFonts w:ascii="Garamond" w:eastAsia="Garamond" w:hAnsi="Garamond" w:cs="Garamond"/>
          <w:spacing w:val="1"/>
          <w:sz w:val="24"/>
          <w:szCs w:val="24"/>
        </w:rPr>
        <w:t>e</w:t>
      </w:r>
      <w:r w:rsidRPr="00CD419C">
        <w:rPr>
          <w:rFonts w:ascii="Garamond" w:eastAsia="Garamond" w:hAnsi="Garamond" w:cs="Garamond"/>
          <w:sz w:val="24"/>
          <w:szCs w:val="24"/>
        </w:rPr>
        <w:t>um,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are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ll non-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rene</w:t>
      </w:r>
      <w:r w:rsidRPr="00CD419C">
        <w:rPr>
          <w:rFonts w:ascii="Garamond" w:eastAsia="Garamond" w:hAnsi="Garamond" w:cs="Garamond"/>
          <w:spacing w:val="1"/>
          <w:sz w:val="24"/>
          <w:szCs w:val="24"/>
        </w:rPr>
        <w:t>wa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ted by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only</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o</w:t>
      </w:r>
      <w:r w:rsidRPr="00CD419C">
        <w:rPr>
          <w:rFonts w:ascii="Garamond" w:eastAsia="Garamond" w:hAnsi="Garamond" w:cs="Garamond"/>
          <w:sz w:val="24"/>
          <w:szCs w:val="24"/>
        </w:rPr>
        <w:t>logi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3"/>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2"/>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 h</w:t>
      </w:r>
      <w:r w:rsidRPr="00CD419C">
        <w:rPr>
          <w:rFonts w:ascii="Garamond" w:eastAsia="Garamond" w:hAnsi="Garamond" w:cs="Garamond"/>
          <w:spacing w:val="1"/>
          <w:sz w:val="24"/>
          <w:szCs w:val="24"/>
        </w:rPr>
        <w:t>ea</w:t>
      </w:r>
      <w:r w:rsidRPr="00CD419C">
        <w:rPr>
          <w:rFonts w:ascii="Garamond" w:eastAsia="Garamond" w:hAnsi="Garamond" w:cs="Garamond"/>
          <w:sz w:val="24"/>
          <w:szCs w:val="24"/>
        </w:rPr>
        <w:t>t, p</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organic</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c</w:t>
      </w:r>
      <w:r w:rsidRPr="00CD419C">
        <w:rPr>
          <w:rFonts w:ascii="Garamond" w:eastAsia="Garamond" w:hAnsi="Garamond" w:cs="Garamond"/>
          <w:spacing w:val="-2"/>
          <w:sz w:val="24"/>
          <w:szCs w:val="24"/>
        </w:rPr>
        <w:t>t</w:t>
      </w:r>
      <w:r w:rsidRPr="00CD419C">
        <w:rPr>
          <w:rFonts w:ascii="Garamond" w:eastAsia="Garamond" w:hAnsi="Garamond" w:cs="Garamond"/>
          <w:sz w:val="24"/>
          <w:szCs w:val="24"/>
        </w:rPr>
        <w:t>ivit</w:t>
      </w:r>
      <w:r w:rsidRPr="00CD419C">
        <w:rPr>
          <w:rFonts w:ascii="Garamond" w:eastAsia="Garamond" w:hAnsi="Garamond" w:cs="Garamond"/>
          <w:spacing w:val="1"/>
          <w:sz w:val="24"/>
          <w:szCs w:val="24"/>
        </w:rPr>
        <w:t>y</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thering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w:t>
      </w:r>
      <w:r w:rsidRPr="00CD419C">
        <w:rPr>
          <w:rFonts w:ascii="Garamond" w:eastAsia="Garamond" w:hAnsi="Garamond" w:cs="Garamond"/>
          <w:spacing w:val="-2"/>
          <w:sz w:val="24"/>
          <w:szCs w:val="24"/>
        </w:rPr>
        <w:t>e</w:t>
      </w:r>
      <w:r w:rsidRPr="00CD419C">
        <w:rPr>
          <w:rFonts w:ascii="Garamond" w:eastAsia="Garamond" w:hAnsi="Garamond" w:cs="Garamond"/>
          <w:sz w:val="24"/>
          <w:szCs w:val="24"/>
        </w:rPr>
        <w:t>r p</w:t>
      </w:r>
      <w:r w:rsidRPr="00CD419C">
        <w:rPr>
          <w:rFonts w:ascii="Garamond" w:eastAsia="Garamond" w:hAnsi="Garamond" w:cs="Garamond"/>
          <w:spacing w:val="-2"/>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are </w:t>
      </w:r>
      <w:r w:rsidRPr="00CD419C">
        <w:rPr>
          <w:rFonts w:ascii="Garamond" w:eastAsia="Garamond" w:hAnsi="Garamond" w:cs="Garamond"/>
          <w:spacing w:val="1"/>
          <w:sz w:val="24"/>
          <w:szCs w:val="24"/>
        </w:rPr>
        <w:t>e</w:t>
      </w:r>
      <w:r w:rsidRPr="00CD419C">
        <w:rPr>
          <w:rFonts w:ascii="Garamond" w:eastAsia="Garamond" w:hAnsi="Garamond" w:cs="Garamond"/>
          <w:sz w:val="24"/>
          <w:szCs w:val="24"/>
        </w:rPr>
        <w:t>xis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e</w:t>
      </w:r>
      <w:r w:rsidRPr="00CD419C">
        <w:rPr>
          <w:rFonts w:ascii="Garamond" w:eastAsia="Garamond" w:hAnsi="Garamond" w:cs="Garamond"/>
          <w:sz w:val="24"/>
          <w:szCs w:val="24"/>
        </w:rPr>
        <w:t>nough to b</w:t>
      </w:r>
      <w:r w:rsidRPr="00CD419C">
        <w:rPr>
          <w:rFonts w:ascii="Garamond" w:eastAsia="Garamond" w:hAnsi="Garamond" w:cs="Garamond"/>
          <w:spacing w:val="1"/>
          <w:sz w:val="24"/>
          <w:szCs w:val="24"/>
        </w:rPr>
        <w:t>e</w:t>
      </w:r>
      <w:r w:rsidRPr="00CD419C">
        <w:rPr>
          <w:rFonts w:ascii="Garamond" w:eastAsia="Garamond" w:hAnsi="Garamond" w:cs="Garamond"/>
          <w:sz w:val="24"/>
          <w:szCs w:val="24"/>
        </w:rPr>
        <w:t>come e</w:t>
      </w:r>
      <w:r w:rsidRPr="00CD419C">
        <w:rPr>
          <w:rFonts w:ascii="Garamond" w:eastAsia="Garamond" w:hAnsi="Garamond" w:cs="Garamond"/>
          <w:spacing w:val="1"/>
          <w:sz w:val="24"/>
          <w:szCs w:val="24"/>
        </w:rPr>
        <w:t>c</w:t>
      </w:r>
      <w:r w:rsidRPr="00CD419C">
        <w:rPr>
          <w:rFonts w:ascii="Garamond" w:eastAsia="Garamond" w:hAnsi="Garamond" w:cs="Garamond"/>
          <w:sz w:val="24"/>
          <w:szCs w:val="24"/>
        </w:rPr>
        <w:t>onomic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b</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00DF2C8C" w:rsidRPr="00CD419C">
        <w:rPr>
          <w:rFonts w:ascii="Garamond" w:eastAsia="Garamond" w:hAnsi="Garamond" w:cs="Garamond"/>
          <w:sz w:val="24"/>
          <w:szCs w:val="24"/>
        </w:rPr>
        <w:t>ex</w:t>
      </w:r>
      <w:r w:rsidR="00DF2C8C" w:rsidRPr="00CD419C">
        <w:rPr>
          <w:rFonts w:ascii="Garamond" w:eastAsia="Garamond" w:hAnsi="Garamond" w:cs="Garamond"/>
          <w:spacing w:val="-2"/>
          <w:sz w:val="24"/>
          <w:szCs w:val="24"/>
        </w:rPr>
        <w:t>t</w:t>
      </w:r>
      <w:r w:rsidR="00DF2C8C" w:rsidRPr="00CD419C">
        <w:rPr>
          <w:rFonts w:ascii="Garamond" w:eastAsia="Garamond" w:hAnsi="Garamond" w:cs="Garamond"/>
          <w:sz w:val="24"/>
          <w:szCs w:val="24"/>
        </w:rPr>
        <w:t>ract</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 proces</w:t>
      </w:r>
      <w:r w:rsidRPr="00CD419C">
        <w:rPr>
          <w:rFonts w:ascii="Garamond" w:eastAsia="Garamond" w:hAnsi="Garamond" w:cs="Garamond"/>
          <w:spacing w:val="-1"/>
          <w:sz w:val="24"/>
          <w:szCs w:val="24"/>
        </w:rPr>
        <w:t>s</w:t>
      </w:r>
      <w:r w:rsidRPr="00CD419C">
        <w:rPr>
          <w:rFonts w:ascii="Garamond" w:eastAsia="Garamond" w:hAnsi="Garamond" w:cs="Garamond"/>
          <w:sz w:val="24"/>
          <w:szCs w:val="24"/>
        </w:rPr>
        <w:t>es gen</w:t>
      </w:r>
      <w:r w:rsidRPr="00CD419C">
        <w:rPr>
          <w:rFonts w:ascii="Garamond" w:eastAsia="Garamond" w:hAnsi="Garamond" w:cs="Garamond"/>
          <w:spacing w:val="1"/>
          <w:sz w:val="24"/>
          <w:szCs w:val="24"/>
        </w:rPr>
        <w:t>e</w:t>
      </w:r>
      <w:r w:rsidRPr="00CD419C">
        <w:rPr>
          <w:rFonts w:ascii="Garamond" w:eastAsia="Garamond" w:hAnsi="Garamond" w:cs="Garamond"/>
          <w:sz w:val="24"/>
          <w:szCs w:val="24"/>
        </w:rPr>
        <w:t>rally t</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k</w:t>
      </w:r>
      <w:r w:rsidRPr="00CD419C">
        <w:rPr>
          <w:rFonts w:ascii="Garamond" w:eastAsia="Garamond" w:hAnsi="Garamond" w:cs="Garamond"/>
          <w:sz w:val="24"/>
          <w:szCs w:val="24"/>
        </w:rPr>
        <w:t>e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ens of</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t</w:t>
      </w:r>
      <w:r w:rsidR="00DF2C8C" w:rsidRPr="00CD419C">
        <w:rPr>
          <w:rFonts w:ascii="Garamond" w:eastAsia="Garamond" w:hAnsi="Garamond" w:cs="Garamond"/>
          <w:spacing w:val="2"/>
          <w:sz w:val="24"/>
          <w:szCs w:val="24"/>
        </w:rPr>
        <w:t>h</w:t>
      </w:r>
      <w:r w:rsidR="00DF2C8C" w:rsidRPr="00CD419C">
        <w:rPr>
          <w:rFonts w:ascii="Garamond" w:eastAsia="Garamond" w:hAnsi="Garamond" w:cs="Garamond"/>
          <w:sz w:val="24"/>
          <w:szCs w:val="24"/>
        </w:rPr>
        <w:t>ou</w:t>
      </w:r>
      <w:r w:rsidR="00DF2C8C" w:rsidRPr="00CD419C">
        <w:rPr>
          <w:rFonts w:ascii="Garamond" w:eastAsia="Garamond" w:hAnsi="Garamond" w:cs="Garamond"/>
          <w:spacing w:val="-1"/>
          <w:sz w:val="24"/>
          <w:szCs w:val="24"/>
        </w:rPr>
        <w:t>s</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nds of</w:t>
      </w:r>
      <w:r w:rsidRPr="00CD419C">
        <w:rPr>
          <w:rFonts w:ascii="Garamond" w:eastAsia="Garamond" w:hAnsi="Garamond" w:cs="Garamond"/>
          <w:sz w:val="24"/>
          <w:szCs w:val="24"/>
        </w:rPr>
        <w:t xml:space="preserve"> millions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y</w:t>
      </w:r>
      <w:r w:rsidRPr="00CD419C">
        <w:rPr>
          <w:rFonts w:ascii="Garamond" w:eastAsia="Garamond" w:hAnsi="Garamond" w:cs="Garamond"/>
          <w:spacing w:val="1"/>
          <w:sz w:val="24"/>
          <w:szCs w:val="24"/>
        </w:rPr>
        <w:t>ea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 t</w:t>
      </w:r>
      <w:r w:rsidRPr="00CD419C">
        <w:rPr>
          <w:rFonts w:ascii="Garamond" w:eastAsia="Garamond" w:hAnsi="Garamond" w:cs="Garamond"/>
          <w:spacing w:val="1"/>
          <w:sz w:val="24"/>
          <w:szCs w:val="24"/>
        </w:rPr>
        <w:t>e</w:t>
      </w:r>
      <w:r w:rsidRPr="00CD419C">
        <w:rPr>
          <w:rFonts w:ascii="Garamond" w:eastAsia="Garamond" w:hAnsi="Garamond" w:cs="Garamond"/>
          <w:sz w:val="24"/>
          <w:szCs w:val="24"/>
        </w:rPr>
        <w:t>ctonic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1"/>
          <w:sz w:val="24"/>
          <w:szCs w:val="24"/>
        </w:rPr>
        <w:t>s</w:t>
      </w:r>
      <w:r w:rsidRPr="00CD419C">
        <w:rPr>
          <w:rFonts w:ascii="Garamond" w:eastAsia="Garamond" w:hAnsi="Garamond" w:cs="Garamond"/>
          <w:sz w:val="24"/>
          <w:szCs w:val="24"/>
        </w:rPr>
        <w:t>, te</w:t>
      </w:r>
      <w:r w:rsidRPr="00CD419C">
        <w:rPr>
          <w:rFonts w:ascii="Garamond" w:eastAsia="Garamond" w:hAnsi="Garamond" w:cs="Garamond"/>
          <w:spacing w:val="1"/>
          <w:sz w:val="24"/>
          <w:szCs w:val="24"/>
        </w:rPr>
        <w:t>c</w:t>
      </w:r>
      <w:r w:rsidRPr="00CD419C">
        <w:rPr>
          <w:rFonts w:ascii="Garamond" w:eastAsia="Garamond" w:hAnsi="Garamond" w:cs="Garamond"/>
          <w:sz w:val="24"/>
          <w:szCs w:val="24"/>
        </w:rPr>
        <w:t>tonic subsid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cru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tal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z w:val="24"/>
          <w:szCs w:val="24"/>
        </w:rPr>
        <w:t>lin</w:t>
      </w:r>
      <w:r w:rsidRPr="00CD419C">
        <w:rPr>
          <w:rFonts w:ascii="Garamond" w:eastAsia="Garamond" w:hAnsi="Garamond" w:cs="Garamond"/>
          <w:spacing w:val="1"/>
          <w:sz w:val="24"/>
          <w:szCs w:val="24"/>
        </w:rPr>
        <w:t>g</w:t>
      </w:r>
      <w:r w:rsidRPr="00CD419C">
        <w:rPr>
          <w:rFonts w:ascii="Garamond" w:eastAsia="Garamond" w:hAnsi="Garamond" w:cs="Garamond"/>
          <w:sz w:val="24"/>
          <w:szCs w:val="24"/>
        </w:rPr>
        <w:t>.</w:t>
      </w:r>
    </w:p>
    <w:p w:rsidR="00606FEA" w:rsidRPr="00CD419C" w:rsidRDefault="00606FEA" w:rsidP="00CD419C">
      <w:pPr>
        <w:spacing w:before="8" w:line="180" w:lineRule="exact"/>
        <w:jc w:val="both"/>
        <w:rPr>
          <w:sz w:val="24"/>
          <w:szCs w:val="24"/>
        </w:rPr>
      </w:pPr>
    </w:p>
    <w:p w:rsidR="00606FEA" w:rsidRPr="00CD419C" w:rsidRDefault="00B17F3E" w:rsidP="00CD419C">
      <w:pPr>
        <w:spacing w:line="276" w:lineRule="auto"/>
        <w:ind w:left="5953" w:right="98"/>
        <w:jc w:val="both"/>
        <w:rPr>
          <w:rFonts w:ascii="Garamond" w:eastAsia="Garamond" w:hAnsi="Garamond" w:cs="Garamond"/>
          <w:sz w:val="24"/>
          <w:szCs w:val="24"/>
        </w:rPr>
      </w:pPr>
      <w:r w:rsidRPr="00B17F3E">
        <w:rPr>
          <w:sz w:val="24"/>
          <w:szCs w:val="24"/>
        </w:rPr>
        <w:pict>
          <v:shape id="_x0000_s1061" type="#_x0000_t75" style="position:absolute;left:0;text-align:left;margin-left:1in;margin-top:.1pt;width:283.5pt;height:153pt;z-index:-6029;mso-position-horizontal-relative:page">
            <v:imagedata r:id="rId189" o:title=""/>
            <w10:wrap anchorx="page"/>
          </v:shape>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is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 </w:t>
      </w:r>
      <w:r w:rsidR="00DF2C8C" w:rsidRPr="00CD419C">
        <w:rPr>
          <w:rFonts w:ascii="Garamond" w:eastAsia="Garamond" w:hAnsi="Garamond" w:cs="Garamond"/>
          <w:sz w:val="24"/>
          <w:szCs w:val="24"/>
        </w:rPr>
        <w:t>abund</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nt</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il fuel that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unch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d the </w:t>
      </w:r>
      <w:r w:rsidR="00DF2C8C" w:rsidRPr="00CD419C">
        <w:rPr>
          <w:rFonts w:ascii="Garamond" w:eastAsia="Garamond" w:hAnsi="Garamond" w:cs="Garamond"/>
          <w:sz w:val="24"/>
          <w:szCs w:val="24"/>
        </w:rPr>
        <w:t>indu</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t</w:t>
      </w:r>
      <w:r w:rsidR="00DF2C8C" w:rsidRPr="00CD419C">
        <w:rPr>
          <w:rFonts w:ascii="Garamond" w:eastAsia="Garamond" w:hAnsi="Garamond" w:cs="Garamond"/>
          <w:spacing w:val="-1"/>
          <w:sz w:val="24"/>
          <w:szCs w:val="24"/>
        </w:rPr>
        <w:t>ri</w:t>
      </w:r>
      <w:r w:rsidR="00DF2C8C" w:rsidRPr="00CD419C">
        <w:rPr>
          <w:rFonts w:ascii="Garamond" w:eastAsia="Garamond" w:hAnsi="Garamond" w:cs="Garamond"/>
          <w:sz w:val="24"/>
          <w:szCs w:val="24"/>
        </w:rPr>
        <w:t>al</w:t>
      </w:r>
      <w:r w:rsidR="004B7FED" w:rsidRPr="00CD419C">
        <w:rPr>
          <w:rFonts w:ascii="Garamond" w:eastAsia="Garamond" w:hAnsi="Garamond" w:cs="Garamond"/>
          <w:sz w:val="24"/>
          <w:szCs w:val="24"/>
        </w:rPr>
        <w:t xml:space="preserve"> revolution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ontinued to grow in use;</w:t>
      </w:r>
    </w:p>
    <w:p w:rsidR="00606FEA" w:rsidRPr="00CD419C" w:rsidRDefault="004B7FED" w:rsidP="00CD419C">
      <w:pPr>
        <w:spacing w:line="260" w:lineRule="exact"/>
        <w:ind w:left="5953"/>
        <w:jc w:val="both"/>
        <w:rPr>
          <w:rFonts w:ascii="Garamond" w:eastAsia="Garamond" w:hAnsi="Garamond" w:cs="Garamond"/>
          <w:sz w:val="24"/>
          <w:szCs w:val="24"/>
        </w:rPr>
      </w:pPr>
      <w:r w:rsidRPr="00CD419C">
        <w:rPr>
          <w:rFonts w:ascii="Garamond" w:eastAsia="Garamond" w:hAnsi="Garamond" w:cs="Garamond"/>
          <w:position w:val="1"/>
          <w:sz w:val="24"/>
          <w:szCs w:val="24"/>
        </w:rPr>
        <w:t>co</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 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the fa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te</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 g</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ow</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ng fo</w:t>
      </w:r>
      <w:r w:rsidRPr="00CD419C">
        <w:rPr>
          <w:rFonts w:ascii="Garamond" w:eastAsia="Garamond" w:hAnsi="Garamond" w:cs="Garamond"/>
          <w:spacing w:val="-1"/>
          <w:position w:val="1"/>
          <w:sz w:val="24"/>
          <w:szCs w:val="24"/>
        </w:rPr>
        <w:t>ss</w:t>
      </w:r>
      <w:r w:rsidRPr="00CD419C">
        <w:rPr>
          <w:rFonts w:ascii="Garamond" w:eastAsia="Garamond" w:hAnsi="Garamond" w:cs="Garamond"/>
          <w:position w:val="1"/>
          <w:sz w:val="24"/>
          <w:szCs w:val="24"/>
        </w:rPr>
        <w:t>il fuel.</w:t>
      </w:r>
    </w:p>
    <w:p w:rsidR="00606FEA" w:rsidRPr="00CD419C" w:rsidRDefault="004B7FED" w:rsidP="00CD419C">
      <w:pPr>
        <w:spacing w:before="42" w:line="275" w:lineRule="auto"/>
        <w:ind w:left="5953" w:right="87"/>
        <w:jc w:val="both"/>
        <w:rPr>
          <w:rFonts w:ascii="Garamond" w:eastAsia="Garamond" w:hAnsi="Garamond" w:cs="Garamond"/>
          <w:sz w:val="24"/>
          <w:szCs w:val="24"/>
        </w:rPr>
      </w:pP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il fuel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ion (%</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 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in </w:t>
      </w:r>
      <w:r w:rsidR="00DF2C8C" w:rsidRPr="00CD419C">
        <w:rPr>
          <w:rFonts w:ascii="Garamond" w:eastAsia="Garamond" w:hAnsi="Garamond" w:cs="Garamond"/>
          <w:sz w:val="24"/>
          <w:szCs w:val="24"/>
        </w:rPr>
        <w:t>P</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ki</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tan</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ed</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p>
    <w:p w:rsidR="00606FEA" w:rsidRPr="00CD419C" w:rsidRDefault="004B7FED" w:rsidP="00CD419C">
      <w:pPr>
        <w:spacing w:before="2" w:line="275" w:lineRule="auto"/>
        <w:ind w:left="5953" w:right="268"/>
        <w:jc w:val="both"/>
        <w:rPr>
          <w:rFonts w:ascii="Garamond" w:eastAsia="Garamond" w:hAnsi="Garamond" w:cs="Garamond"/>
          <w:sz w:val="24"/>
          <w:szCs w:val="24"/>
        </w:rPr>
      </w:pPr>
      <w:r w:rsidRPr="00CD419C">
        <w:rPr>
          <w:rFonts w:ascii="Garamond" w:eastAsia="Garamond" w:hAnsi="Garamond" w:cs="Garamond"/>
          <w:sz w:val="24"/>
          <w:szCs w:val="24"/>
        </w:rPr>
        <w:t>60.</w:t>
      </w:r>
      <w:r w:rsidRPr="00CD419C">
        <w:rPr>
          <w:rFonts w:ascii="Garamond" w:eastAsia="Garamond" w:hAnsi="Garamond" w:cs="Garamond"/>
          <w:spacing w:val="1"/>
          <w:sz w:val="24"/>
          <w:szCs w:val="24"/>
        </w:rPr>
        <w:t>8</w:t>
      </w:r>
      <w:r w:rsidRPr="00CD419C">
        <w:rPr>
          <w:rFonts w:ascii="Garamond" w:eastAsia="Garamond" w:hAnsi="Garamond" w:cs="Garamond"/>
          <w:sz w:val="24"/>
          <w:szCs w:val="24"/>
        </w:rPr>
        <w:t xml:space="preserve">9 in </w:t>
      </w:r>
      <w:r w:rsidRPr="00CD419C">
        <w:rPr>
          <w:rFonts w:ascii="Garamond" w:eastAsia="Garamond" w:hAnsi="Garamond" w:cs="Garamond"/>
          <w:spacing w:val="1"/>
          <w:sz w:val="24"/>
          <w:szCs w:val="24"/>
        </w:rPr>
        <w:t>2</w:t>
      </w:r>
      <w:r w:rsidRPr="00CD419C">
        <w:rPr>
          <w:rFonts w:ascii="Garamond" w:eastAsia="Garamond" w:hAnsi="Garamond" w:cs="Garamond"/>
          <w:sz w:val="24"/>
          <w:szCs w:val="24"/>
        </w:rPr>
        <w:t>011,</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high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lue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the 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40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63</w:t>
      </w:r>
      <w:r w:rsidRPr="00CD419C">
        <w:rPr>
          <w:rFonts w:ascii="Garamond" w:eastAsia="Garamond" w:hAnsi="Garamond" w:cs="Garamond"/>
          <w:spacing w:val="1"/>
          <w:sz w:val="24"/>
          <w:szCs w:val="24"/>
        </w:rPr>
        <w:t>.</w:t>
      </w:r>
      <w:r w:rsidRPr="00CD419C">
        <w:rPr>
          <w:rFonts w:ascii="Garamond" w:eastAsia="Garamond" w:hAnsi="Garamond" w:cs="Garamond"/>
          <w:spacing w:val="-2"/>
          <w:sz w:val="24"/>
          <w:szCs w:val="24"/>
        </w:rPr>
        <w:t>3</w:t>
      </w:r>
      <w:r w:rsidRPr="00CD419C">
        <w:rPr>
          <w:rFonts w:ascii="Garamond" w:eastAsia="Garamond" w:hAnsi="Garamond" w:cs="Garamond"/>
          <w:sz w:val="24"/>
          <w:szCs w:val="24"/>
        </w:rPr>
        <w:t xml:space="preserve">9 in </w:t>
      </w:r>
      <w:r w:rsidRPr="00CD419C">
        <w:rPr>
          <w:rFonts w:ascii="Garamond" w:eastAsia="Garamond" w:hAnsi="Garamond" w:cs="Garamond"/>
          <w:spacing w:val="1"/>
          <w:sz w:val="24"/>
          <w:szCs w:val="24"/>
        </w:rPr>
        <w:t>2</w:t>
      </w:r>
      <w:r w:rsidRPr="00CD419C">
        <w:rPr>
          <w:rFonts w:ascii="Garamond" w:eastAsia="Garamond" w:hAnsi="Garamond" w:cs="Garamond"/>
          <w:sz w:val="24"/>
          <w:szCs w:val="24"/>
        </w:rPr>
        <w:t xml:space="preserve">007,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lue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35.</w:t>
      </w:r>
      <w:r w:rsidRPr="00CD419C">
        <w:rPr>
          <w:rFonts w:ascii="Garamond" w:eastAsia="Garamond" w:hAnsi="Garamond" w:cs="Garamond"/>
          <w:spacing w:val="1"/>
          <w:sz w:val="24"/>
          <w:szCs w:val="24"/>
        </w:rPr>
        <w:t>2</w:t>
      </w:r>
      <w:r w:rsidRPr="00CD419C">
        <w:rPr>
          <w:rFonts w:ascii="Garamond" w:eastAsia="Garamond" w:hAnsi="Garamond" w:cs="Garamond"/>
          <w:sz w:val="24"/>
          <w:szCs w:val="24"/>
        </w:rPr>
        <w:t>9 in</w:t>
      </w:r>
    </w:p>
    <w:p w:rsidR="00606FEA" w:rsidRPr="00CD419C" w:rsidRDefault="004B7FED" w:rsidP="00CD419C">
      <w:pPr>
        <w:spacing w:before="2" w:line="275" w:lineRule="auto"/>
        <w:ind w:left="100" w:right="351" w:firstLine="5852"/>
        <w:jc w:val="both"/>
        <w:rPr>
          <w:rFonts w:ascii="Garamond" w:eastAsia="Garamond" w:hAnsi="Garamond" w:cs="Garamond"/>
          <w:sz w:val="24"/>
          <w:szCs w:val="24"/>
        </w:rPr>
      </w:pPr>
      <w:r w:rsidRPr="00CD419C">
        <w:rPr>
          <w:rFonts w:ascii="Garamond" w:eastAsia="Garamond" w:hAnsi="Garamond" w:cs="Garamond"/>
          <w:sz w:val="24"/>
          <w:szCs w:val="24"/>
        </w:rPr>
        <w:t xml:space="preserve">1972,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cording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rld bank.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il fuel </w:t>
      </w:r>
      <w:r w:rsidRPr="00CD419C">
        <w:rPr>
          <w:rFonts w:ascii="Garamond" w:eastAsia="Garamond" w:hAnsi="Garamond" w:cs="Garamond"/>
          <w:spacing w:val="1"/>
          <w:sz w:val="24"/>
          <w:szCs w:val="24"/>
        </w:rPr>
        <w:t>c</w:t>
      </w:r>
      <w:r w:rsidRPr="00CD419C">
        <w:rPr>
          <w:rFonts w:ascii="Garamond" w:eastAsia="Garamond" w:hAnsi="Garamond" w:cs="Garamond"/>
          <w:sz w:val="24"/>
          <w:szCs w:val="24"/>
        </w:rPr>
        <w:t>omp</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pacing w:val="3"/>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z w:val="24"/>
          <w:szCs w:val="24"/>
        </w:rPr>
        <w:t>l, oil, p</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ol</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um,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w:t>
      </w:r>
      <w:r w:rsidRPr="00CD419C">
        <w:rPr>
          <w:rFonts w:ascii="Garamond" w:eastAsia="Garamond" w:hAnsi="Garamond" w:cs="Garamond"/>
          <w:spacing w:val="-1"/>
          <w:sz w:val="24"/>
          <w:szCs w:val="24"/>
        </w:rPr>
        <w:t>d</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p>
    <w:p w:rsidR="00606FEA" w:rsidRPr="00CD419C" w:rsidRDefault="00606FEA" w:rsidP="00CD419C">
      <w:pPr>
        <w:spacing w:before="1" w:line="200" w:lineRule="exact"/>
        <w:jc w:val="both"/>
        <w:rPr>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Ext</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acti</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 xml:space="preserve">n </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f coal</w:t>
      </w:r>
    </w:p>
    <w:p w:rsidR="00606FEA" w:rsidRPr="00CD419C" w:rsidRDefault="00606FEA" w:rsidP="00CD419C">
      <w:pPr>
        <w:spacing w:before="19" w:line="220" w:lineRule="exact"/>
        <w:jc w:val="both"/>
        <w:rPr>
          <w:sz w:val="24"/>
          <w:szCs w:val="24"/>
        </w:rPr>
      </w:pPr>
    </w:p>
    <w:p w:rsidR="00606FEA" w:rsidRPr="00CD419C" w:rsidRDefault="004B7FED" w:rsidP="00CD419C">
      <w:pPr>
        <w:spacing w:line="276" w:lineRule="auto"/>
        <w:ind w:left="100" w:right="96"/>
        <w:jc w:val="both"/>
        <w:rPr>
          <w:rFonts w:ascii="Garamond" w:eastAsia="Garamond" w:hAnsi="Garamond" w:cs="Garamond"/>
          <w:sz w:val="24"/>
          <w:szCs w:val="24"/>
        </w:rPr>
      </w:pPr>
      <w:r w:rsidRPr="00CD419C">
        <w:rPr>
          <w:rFonts w:ascii="Garamond" w:eastAsia="Garamond" w:hAnsi="Garamond" w:cs="Garamond"/>
          <w:sz w:val="24"/>
          <w:szCs w:val="24"/>
        </w:rPr>
        <w:t>Sur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mining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2"/>
          <w:sz w:val="24"/>
          <w:szCs w:val="24"/>
        </w:rPr>
        <w:t>e</w:t>
      </w:r>
      <w:r w:rsidRPr="00CD419C">
        <w:rPr>
          <w:rFonts w:ascii="Garamond" w:eastAsia="Garamond" w:hAnsi="Garamond" w:cs="Garamond"/>
          <w:sz w:val="24"/>
          <w:szCs w:val="24"/>
        </w:rPr>
        <w:t>ep</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underground mining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the two 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methods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mining.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hoi</w:t>
      </w:r>
      <w:r w:rsidRPr="00CD419C">
        <w:rPr>
          <w:rFonts w:ascii="Garamond" w:eastAsia="Garamond" w:hAnsi="Garamond" w:cs="Garamond"/>
          <w:spacing w:val="1"/>
          <w:sz w:val="24"/>
          <w:szCs w:val="24"/>
        </w:rPr>
        <w:t>c</w:t>
      </w:r>
      <w:r w:rsidRPr="00CD419C">
        <w:rPr>
          <w:rFonts w:ascii="Garamond" w:eastAsia="Garamond" w:hAnsi="Garamond" w:cs="Garamond"/>
          <w:sz w:val="24"/>
          <w:szCs w:val="24"/>
        </w:rPr>
        <w:t>e of mining method dep</w:t>
      </w:r>
      <w:r w:rsidRPr="00CD419C">
        <w:rPr>
          <w:rFonts w:ascii="Garamond" w:eastAsia="Garamond" w:hAnsi="Garamond" w:cs="Garamond"/>
          <w:spacing w:val="1"/>
          <w:sz w:val="24"/>
          <w:szCs w:val="24"/>
        </w:rPr>
        <w:t>e</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primarily on d</w:t>
      </w:r>
      <w:r w:rsidRPr="00CD419C">
        <w:rPr>
          <w:rFonts w:ascii="Garamond" w:eastAsia="Garamond" w:hAnsi="Garamond" w:cs="Garamond"/>
          <w:spacing w:val="1"/>
          <w:sz w:val="24"/>
          <w:szCs w:val="24"/>
        </w:rPr>
        <w:t>e</w:t>
      </w:r>
      <w:r w:rsidRPr="00CD419C">
        <w:rPr>
          <w:rFonts w:ascii="Garamond" w:eastAsia="Garamond" w:hAnsi="Garamond" w:cs="Garamond"/>
          <w:sz w:val="24"/>
          <w:szCs w:val="24"/>
        </w:rPr>
        <w:t>pth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burial, 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ity of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rbu</w:t>
      </w:r>
      <w:r w:rsidRPr="00CD419C">
        <w:rPr>
          <w:rFonts w:ascii="Garamond" w:eastAsia="Garamond" w:hAnsi="Garamond" w:cs="Garamond"/>
          <w:spacing w:val="-2"/>
          <w:sz w:val="24"/>
          <w:szCs w:val="24"/>
        </w:rPr>
        <w:t>r</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thickn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co</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m. S</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la</w:t>
      </w:r>
      <w:r w:rsidRPr="00CD419C">
        <w:rPr>
          <w:rFonts w:ascii="Garamond" w:eastAsia="Garamond" w:hAnsi="Garamond" w:cs="Garamond"/>
          <w:sz w:val="24"/>
          <w:szCs w:val="24"/>
        </w:rPr>
        <w:t>tive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c</w:t>
      </w:r>
      <w:r w:rsidRPr="00CD419C">
        <w:rPr>
          <w:rFonts w:ascii="Garamond" w:eastAsia="Garamond" w:hAnsi="Garamond" w:cs="Garamond"/>
          <w:sz w:val="24"/>
          <w:szCs w:val="24"/>
        </w:rPr>
        <w:t>lo</w:t>
      </w:r>
      <w:r w:rsidRPr="00CD419C">
        <w:rPr>
          <w:rFonts w:ascii="Garamond" w:eastAsia="Garamond" w:hAnsi="Garamond" w:cs="Garamond"/>
          <w:spacing w:val="-1"/>
          <w:sz w:val="24"/>
          <w:szCs w:val="24"/>
        </w:rPr>
        <w:t>s</w:t>
      </w:r>
      <w:r w:rsidRPr="00CD419C">
        <w:rPr>
          <w:rFonts w:ascii="Garamond" w:eastAsia="Garamond" w:hAnsi="Garamond" w:cs="Garamond"/>
          <w:sz w:val="24"/>
          <w:szCs w:val="24"/>
        </w:rPr>
        <w:t>e to the s</w:t>
      </w:r>
      <w:r w:rsidRPr="00CD419C">
        <w:rPr>
          <w:rFonts w:ascii="Garamond" w:eastAsia="Garamond" w:hAnsi="Garamond" w:cs="Garamond"/>
          <w:spacing w:val="-1"/>
          <w:sz w:val="24"/>
          <w:szCs w:val="24"/>
        </w:rPr>
        <w:t>u</w:t>
      </w:r>
      <w:r w:rsidRPr="00CD419C">
        <w:rPr>
          <w:rFonts w:ascii="Garamond" w:eastAsia="Garamond" w:hAnsi="Garamond" w:cs="Garamond"/>
          <w:sz w:val="24"/>
          <w:szCs w:val="24"/>
        </w:rPr>
        <w:t>r</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3"/>
          <w:sz w:val="24"/>
          <w:szCs w:val="24"/>
        </w:rPr>
        <w:t>d</w:t>
      </w:r>
      <w:r w:rsidRPr="00CD419C">
        <w:rPr>
          <w:rFonts w:ascii="Garamond" w:eastAsia="Garamond" w:hAnsi="Garamond" w:cs="Garamond"/>
          <w:sz w:val="24"/>
          <w:szCs w:val="24"/>
        </w:rPr>
        <w:t>epths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than </w:t>
      </w:r>
      <w:r w:rsidRPr="00CD419C">
        <w:rPr>
          <w:rFonts w:ascii="Garamond" w:eastAsia="Garamond" w:hAnsi="Garamond" w:cs="Garamond"/>
          <w:spacing w:val="1"/>
          <w:sz w:val="24"/>
          <w:szCs w:val="24"/>
        </w:rPr>
        <w:t>a</w:t>
      </w:r>
      <w:r w:rsidRPr="00CD419C">
        <w:rPr>
          <w:rFonts w:ascii="Garamond" w:eastAsia="Garamond" w:hAnsi="Garamond" w:cs="Garamond"/>
          <w:sz w:val="24"/>
          <w:szCs w:val="24"/>
        </w:rPr>
        <w:t>pproximat</w:t>
      </w:r>
      <w:r w:rsidRPr="00CD419C">
        <w:rPr>
          <w:rFonts w:ascii="Garamond" w:eastAsia="Garamond" w:hAnsi="Garamond" w:cs="Garamond"/>
          <w:spacing w:val="4"/>
          <w:sz w:val="24"/>
          <w:szCs w:val="24"/>
        </w:rPr>
        <w:t>e</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180</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50 m),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u</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min</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p>
    <w:p w:rsidR="00606FEA" w:rsidRPr="00CD419C" w:rsidRDefault="00606FEA" w:rsidP="00CD419C">
      <w:pPr>
        <w:spacing w:before="7" w:line="180" w:lineRule="exact"/>
        <w:jc w:val="both"/>
        <w:rPr>
          <w:sz w:val="24"/>
          <w:szCs w:val="24"/>
        </w:rPr>
      </w:pPr>
    </w:p>
    <w:p w:rsidR="00606FEA" w:rsidRPr="00CD419C" w:rsidRDefault="004B7FED" w:rsidP="00CD419C">
      <w:pPr>
        <w:spacing w:line="276" w:lineRule="auto"/>
        <w:ind w:left="100" w:right="98"/>
        <w:jc w:val="both"/>
        <w:rPr>
          <w:rFonts w:ascii="Garamond" w:eastAsia="Garamond" w:hAnsi="Garamond" w:cs="Garamond"/>
          <w:sz w:val="24"/>
          <w:szCs w:val="24"/>
        </w:rPr>
      </w:pPr>
      <w:r w:rsidRPr="00CD419C">
        <w:rPr>
          <w:rFonts w:ascii="Garamond" w:eastAsia="Garamond" w:hAnsi="Garamond" w:cs="Garamond"/>
          <w:spacing w:val="1"/>
          <w:sz w:val="24"/>
          <w:szCs w:val="24"/>
        </w:rPr>
        <w:t>C</w:t>
      </w:r>
      <w:r w:rsidRPr="00CD419C">
        <w:rPr>
          <w:rFonts w:ascii="Garamond" w:eastAsia="Garamond" w:hAnsi="Garamond" w:cs="Garamond"/>
          <w:sz w:val="24"/>
          <w:szCs w:val="24"/>
        </w:rPr>
        <w:t>hina</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a</w:t>
      </w:r>
      <w:r w:rsidRPr="00CD419C">
        <w:rPr>
          <w:rFonts w:ascii="Garamond" w:eastAsia="Garamond" w:hAnsi="Garamond" w:cs="Garamond"/>
          <w:sz w:val="24"/>
          <w:szCs w:val="24"/>
        </w:rPr>
        <w:t>lre</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d</w:t>
      </w:r>
      <w:r w:rsidRPr="00CD419C">
        <w:rPr>
          <w:rFonts w:ascii="Garamond" w:eastAsia="Garamond" w:hAnsi="Garamond" w:cs="Garamond"/>
          <w:sz w:val="24"/>
          <w:szCs w:val="24"/>
        </w:rPr>
        <w:t>y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4"/>
          <w:sz w:val="24"/>
          <w:szCs w:val="24"/>
        </w:rPr>
        <w:t xml:space="preserve"> </w:t>
      </w:r>
      <w:r w:rsidRPr="00CD419C">
        <w:rPr>
          <w:rFonts w:ascii="Garamond" w:eastAsia="Garamond" w:hAnsi="Garamond" w:cs="Garamond"/>
          <w:sz w:val="24"/>
          <w:szCs w:val="24"/>
        </w:rPr>
        <w:t>many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pollut</w:t>
      </w:r>
      <w:r w:rsidRPr="00CD419C">
        <w:rPr>
          <w:rFonts w:ascii="Garamond" w:eastAsia="Garamond" w:hAnsi="Garamond" w:cs="Garamond"/>
          <w:spacing w:val="1"/>
          <w:sz w:val="24"/>
          <w:szCs w:val="24"/>
        </w:rPr>
        <w:t>e</w:t>
      </w:r>
      <w:r w:rsidRPr="00CD419C">
        <w:rPr>
          <w:rFonts w:ascii="Garamond" w:eastAsia="Garamond" w:hAnsi="Garamond" w:cs="Garamond"/>
          <w:sz w:val="24"/>
          <w:szCs w:val="24"/>
        </w:rPr>
        <w:t>d c</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ties,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2</w:t>
      </w:r>
      <w:r w:rsidRPr="00CD419C">
        <w:rPr>
          <w:rFonts w:ascii="Garamond" w:eastAsia="Garamond" w:hAnsi="Garamond" w:cs="Garamond"/>
          <w:spacing w:val="1"/>
          <w:sz w:val="24"/>
          <w:szCs w:val="24"/>
        </w:rPr>
        <w:t>0</w:t>
      </w:r>
      <w:r w:rsidRPr="00CD419C">
        <w:rPr>
          <w:rFonts w:ascii="Garamond" w:eastAsia="Garamond" w:hAnsi="Garamond" w:cs="Garamond"/>
          <w:spacing w:val="-2"/>
          <w:sz w:val="24"/>
          <w:szCs w:val="24"/>
        </w:rPr>
        <w:t>0</w:t>
      </w:r>
      <w:r w:rsidRPr="00CD419C">
        <w:rPr>
          <w:rFonts w:ascii="Garamond" w:eastAsia="Garamond" w:hAnsi="Garamond" w:cs="Garamond"/>
          <w:sz w:val="24"/>
          <w:szCs w:val="24"/>
        </w:rPr>
        <w:t xml:space="preserve">7 building two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2"/>
          <w:sz w:val="24"/>
          <w:szCs w:val="24"/>
        </w:rPr>
        <w:t>a</w:t>
      </w:r>
      <w:r w:rsidRPr="00CD419C">
        <w:rPr>
          <w:rFonts w:ascii="Garamond" w:eastAsia="Garamond" w:hAnsi="Garamond" w:cs="Garamond"/>
          <w:sz w:val="24"/>
          <w:szCs w:val="24"/>
        </w:rPr>
        <w:t>l fi</w:t>
      </w:r>
      <w:r w:rsidRPr="00CD419C">
        <w:rPr>
          <w:rFonts w:ascii="Garamond" w:eastAsia="Garamond" w:hAnsi="Garamond" w:cs="Garamond"/>
          <w:spacing w:val="-1"/>
          <w:sz w:val="24"/>
          <w:szCs w:val="24"/>
        </w:rPr>
        <w:t>r</w:t>
      </w:r>
      <w:r w:rsidRPr="00CD419C">
        <w:rPr>
          <w:rFonts w:ascii="Garamond" w:eastAsia="Garamond" w:hAnsi="Garamond" w:cs="Garamond"/>
          <w:sz w:val="24"/>
          <w:szCs w:val="24"/>
        </w:rPr>
        <w:t>ed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w</w:t>
      </w:r>
      <w:r w:rsidRPr="00CD419C">
        <w:rPr>
          <w:rFonts w:ascii="Garamond" w:eastAsia="Garamond" w:hAnsi="Garamond" w:cs="Garamond"/>
          <w:spacing w:val="-1"/>
          <w:sz w:val="24"/>
          <w:szCs w:val="24"/>
        </w:rPr>
        <w:t>e</w:t>
      </w:r>
      <w:r w:rsidRPr="00CD419C">
        <w:rPr>
          <w:rFonts w:ascii="Garamond" w:eastAsia="Garamond" w:hAnsi="Garamond" w:cs="Garamond"/>
          <w:sz w:val="24"/>
          <w:szCs w:val="24"/>
        </w:rPr>
        <w:t>e</w:t>
      </w:r>
      <w:r w:rsidRPr="00CD419C">
        <w:rPr>
          <w:rFonts w:ascii="Garamond" w:eastAsia="Garamond" w:hAnsi="Garamond" w:cs="Garamond"/>
          <w:spacing w:val="1"/>
          <w:sz w:val="24"/>
          <w:szCs w:val="24"/>
        </w:rPr>
        <w:t>k</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z w:val="24"/>
          <w:szCs w:val="24"/>
        </w:rPr>
        <w:t>l t</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ered </w:t>
      </w:r>
      <w:r w:rsidRPr="00CD419C">
        <w:rPr>
          <w:rFonts w:ascii="Garamond" w:eastAsia="Garamond" w:hAnsi="Garamond" w:cs="Garamond"/>
          <w:spacing w:val="1"/>
          <w:sz w:val="24"/>
          <w:szCs w:val="24"/>
        </w:rPr>
        <w:t>g</w:t>
      </w:r>
      <w:r w:rsidRPr="00CD419C">
        <w:rPr>
          <w:rFonts w:ascii="Garamond" w:eastAsia="Garamond" w:hAnsi="Garamond" w:cs="Garamond"/>
          <w:sz w:val="24"/>
          <w:szCs w:val="24"/>
        </w:rPr>
        <w:t>lob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erns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 pollutant</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ding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international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nc</w:t>
      </w:r>
      <w:r w:rsidRPr="00CD419C">
        <w:rPr>
          <w:rFonts w:ascii="Garamond" w:eastAsia="Garamond" w:hAnsi="Garamond" w:cs="Garamond"/>
          <w:sz w:val="24"/>
          <w:szCs w:val="24"/>
        </w:rPr>
        <w:t>y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proven re</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round 909 bil</w:t>
      </w:r>
      <w:r w:rsidRPr="00CD419C">
        <w:rPr>
          <w:rFonts w:ascii="Garamond" w:eastAsia="Garamond" w:hAnsi="Garamond" w:cs="Garamond"/>
          <w:spacing w:val="-2"/>
          <w:sz w:val="24"/>
          <w:szCs w:val="24"/>
        </w:rPr>
        <w:t>l</w:t>
      </w:r>
      <w:r w:rsidRPr="00CD419C">
        <w:rPr>
          <w:rFonts w:ascii="Garamond" w:eastAsia="Garamond" w:hAnsi="Garamond" w:cs="Garamond"/>
          <w:sz w:val="24"/>
          <w:szCs w:val="24"/>
        </w:rPr>
        <w:t>ion tones’, whi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cou</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rent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w:t>
      </w:r>
      <w:r w:rsidRPr="00CD419C">
        <w:rPr>
          <w:rFonts w:ascii="Garamond" w:eastAsia="Garamond" w:hAnsi="Garamond" w:cs="Garamond"/>
          <w:spacing w:val="3"/>
          <w:sz w:val="24"/>
          <w:szCs w:val="24"/>
        </w:rPr>
        <w:t>c</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te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155</w:t>
      </w:r>
      <w:r w:rsidRPr="00CD419C">
        <w:rPr>
          <w:rFonts w:ascii="Garamond" w:eastAsia="Garamond" w:hAnsi="Garamond" w:cs="Garamond"/>
          <w:spacing w:val="1"/>
          <w:sz w:val="24"/>
          <w:szCs w:val="24"/>
        </w:rPr>
        <w:t xml:space="preserve"> 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p>
    <w:p w:rsidR="00606FEA" w:rsidRPr="00CD419C" w:rsidRDefault="00606FEA" w:rsidP="00CD419C">
      <w:pPr>
        <w:spacing w:before="1"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142</w:t>
      </w:r>
      <w:r w:rsidRPr="00CD419C">
        <w:rPr>
          <w:rFonts w:ascii="Garamond" w:eastAsia="Garamond" w:hAnsi="Garamond" w:cs="Garamond"/>
          <w:b/>
          <w:sz w:val="24"/>
          <w:szCs w:val="24"/>
          <w:u w:val="single" w:color="000000"/>
        </w:rPr>
        <w:t>: Ene</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gy Re</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ur</w:t>
      </w:r>
      <w:r w:rsidRPr="00CD419C">
        <w:rPr>
          <w:rFonts w:ascii="Garamond" w:eastAsia="Garamond" w:hAnsi="Garamond" w:cs="Garamond"/>
          <w:b/>
          <w:sz w:val="24"/>
          <w:szCs w:val="24"/>
          <w:u w:val="single" w:color="000000"/>
        </w:rPr>
        <w:t>ce</w:t>
      </w:r>
      <w:r w:rsidRPr="00CD419C">
        <w:rPr>
          <w:rFonts w:ascii="Garamond" w:eastAsia="Garamond" w:hAnsi="Garamond" w:cs="Garamond"/>
          <w:b/>
          <w:spacing w:val="2"/>
          <w:sz w:val="24"/>
          <w:szCs w:val="24"/>
          <w:u w:val="single" w:color="000000"/>
        </w:rPr>
        <w:t>s</w:t>
      </w:r>
      <w:r w:rsidRPr="00CD419C">
        <w:rPr>
          <w:rFonts w:ascii="Garamond" w:eastAsia="Garamond" w:hAnsi="Garamond" w:cs="Garamond"/>
          <w:b/>
          <w:spacing w:val="-1"/>
          <w:sz w:val="24"/>
          <w:szCs w:val="24"/>
          <w:u w:val="single" w:color="000000"/>
        </w:rPr>
        <w:t>-</w:t>
      </w:r>
      <w:r w:rsidRPr="00CD419C">
        <w:rPr>
          <w:rFonts w:ascii="Garamond" w:eastAsia="Garamond" w:hAnsi="Garamond" w:cs="Garamond"/>
          <w:b/>
          <w:sz w:val="24"/>
          <w:szCs w:val="24"/>
          <w:u w:val="single" w:color="000000"/>
        </w:rPr>
        <w:t>04:</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sz w:val="24"/>
          <w:szCs w:val="24"/>
        </w:rPr>
        <w:t>Su</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bility </w:t>
      </w:r>
      <w:r w:rsidRPr="00CD419C">
        <w:rPr>
          <w:rFonts w:ascii="Garamond" w:eastAsia="Garamond" w:hAnsi="Garamond" w:cs="Garamond"/>
          <w:spacing w:val="1"/>
          <w:sz w:val="24"/>
          <w:szCs w:val="24"/>
        </w:rPr>
        <w:t>e</w:t>
      </w:r>
      <w:r w:rsidRPr="00CD419C">
        <w:rPr>
          <w:rFonts w:ascii="Garamond" w:eastAsia="Garamond" w:hAnsi="Garamond" w:cs="Garamond"/>
          <w:sz w:val="24"/>
          <w:szCs w:val="24"/>
        </w:rPr>
        <w:t>nvironme</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tal </w:t>
      </w:r>
      <w:r w:rsidRPr="00CD419C">
        <w:rPr>
          <w:rFonts w:ascii="Garamond" w:eastAsia="Garamond" w:hAnsi="Garamond" w:cs="Garamond"/>
          <w:spacing w:val="1"/>
          <w:sz w:val="24"/>
          <w:szCs w:val="24"/>
        </w:rPr>
        <w:t>c</w:t>
      </w:r>
      <w:r w:rsidRPr="00CD419C">
        <w:rPr>
          <w:rFonts w:ascii="Garamond" w:eastAsia="Garamond" w:hAnsi="Garamond" w:cs="Garamond"/>
          <w:sz w:val="24"/>
          <w:szCs w:val="24"/>
        </w:rPr>
        <w:t>onc</w:t>
      </w:r>
      <w:r w:rsidRPr="00CD419C">
        <w:rPr>
          <w:rFonts w:ascii="Garamond" w:eastAsia="Garamond" w:hAnsi="Garamond" w:cs="Garamond"/>
          <w:spacing w:val="1"/>
          <w:sz w:val="24"/>
          <w:szCs w:val="24"/>
        </w:rPr>
        <w:t>e</w:t>
      </w:r>
      <w:r w:rsidRPr="00CD419C">
        <w:rPr>
          <w:rFonts w:ascii="Garamond" w:eastAsia="Garamond" w:hAnsi="Garamond" w:cs="Garamond"/>
          <w:sz w:val="24"/>
          <w:szCs w:val="24"/>
        </w:rPr>
        <w:t>rns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la</w:t>
      </w:r>
      <w:r w:rsidRPr="00CD419C">
        <w:rPr>
          <w:rFonts w:ascii="Garamond" w:eastAsia="Garamond" w:hAnsi="Garamond" w:cs="Garamond"/>
          <w:sz w:val="24"/>
          <w:szCs w:val="24"/>
        </w:rPr>
        <w:t>ted to gl</w:t>
      </w:r>
      <w:r w:rsidRPr="00CD419C">
        <w:rPr>
          <w:rFonts w:ascii="Garamond" w:eastAsia="Garamond" w:hAnsi="Garamond" w:cs="Garamond"/>
          <w:spacing w:val="-2"/>
          <w:sz w:val="24"/>
          <w:szCs w:val="24"/>
        </w:rPr>
        <w:t>o</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2"/>
          <w:sz w:val="24"/>
          <w:szCs w:val="24"/>
        </w:rPr>
        <w:t>a</w:t>
      </w:r>
      <w:r w:rsidRPr="00CD419C">
        <w:rPr>
          <w:rFonts w:ascii="Garamond" w:eastAsia="Garamond" w:hAnsi="Garamond" w:cs="Garamond"/>
          <w:sz w:val="24"/>
          <w:szCs w:val="24"/>
        </w:rPr>
        <w:t xml:space="preserve">bility </w:t>
      </w:r>
      <w:r w:rsidRPr="00CD419C">
        <w:rPr>
          <w:rFonts w:ascii="Garamond" w:eastAsia="Garamond" w:hAnsi="Garamond" w:cs="Garamond"/>
          <w:spacing w:val="1"/>
          <w:sz w:val="24"/>
          <w:szCs w:val="24"/>
        </w:rPr>
        <w:t>a</w:t>
      </w:r>
      <w:r w:rsidRPr="00CD419C">
        <w:rPr>
          <w:rFonts w:ascii="Garamond" w:eastAsia="Garamond" w:hAnsi="Garamond" w:cs="Garamond"/>
          <w:spacing w:val="4"/>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2"/>
          <w:sz w:val="24"/>
          <w:szCs w:val="24"/>
        </w:rPr>
        <w:t>p</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ted to</w:t>
      </w:r>
    </w:p>
    <w:p w:rsidR="00606FEA" w:rsidRPr="00CD419C" w:rsidRDefault="004B7FED" w:rsidP="00CD419C">
      <w:pPr>
        <w:spacing w:before="39"/>
        <w:ind w:left="100"/>
        <w:jc w:val="both"/>
        <w:rPr>
          <w:rFonts w:ascii="Garamond" w:eastAsia="Garamond" w:hAnsi="Garamond" w:cs="Garamond"/>
          <w:sz w:val="24"/>
          <w:szCs w:val="24"/>
        </w:rPr>
        <w:sectPr w:rsidR="00606FEA" w:rsidRPr="00CD419C">
          <w:pgSz w:w="12240" w:h="15840"/>
          <w:pgMar w:top="940" w:right="1320" w:bottom="280" w:left="1340" w:header="740" w:footer="1154" w:gutter="0"/>
          <w:cols w:space="720"/>
        </w:sectPr>
      </w:pPr>
      <w:r w:rsidRPr="00CD419C">
        <w:rPr>
          <w:rFonts w:ascii="Garamond" w:eastAsia="Garamond" w:hAnsi="Garamond" w:cs="Garamond"/>
          <w:sz w:val="24"/>
          <w:szCs w:val="24"/>
        </w:rPr>
        <w:t xml:space="preserve">move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ld’s energy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y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ss</w:t>
      </w:r>
      <w:r w:rsidRPr="00CD419C">
        <w:rPr>
          <w:rFonts w:ascii="Garamond" w:eastAsia="Garamond" w:hAnsi="Garamond" w:cs="Garamond"/>
          <w:sz w:val="24"/>
          <w:szCs w:val="24"/>
        </w:rPr>
        <w:t>il fuels.</w:t>
      </w:r>
    </w:p>
    <w:p w:rsidR="00606FEA" w:rsidRPr="00CD419C" w:rsidRDefault="00606FEA" w:rsidP="00CD419C">
      <w:pPr>
        <w:spacing w:line="200" w:lineRule="exact"/>
        <w:jc w:val="both"/>
        <w:rPr>
          <w:sz w:val="24"/>
          <w:szCs w:val="24"/>
        </w:rPr>
      </w:pPr>
    </w:p>
    <w:p w:rsidR="00606FEA" w:rsidRPr="00CD419C" w:rsidRDefault="00866125" w:rsidP="00CD419C">
      <w:pPr>
        <w:ind w:left="100"/>
        <w:jc w:val="both"/>
        <w:rPr>
          <w:sz w:val="24"/>
          <w:szCs w:val="24"/>
        </w:rPr>
      </w:pPr>
      <w:r w:rsidRPr="00B17F3E">
        <w:rPr>
          <w:sz w:val="24"/>
          <w:szCs w:val="24"/>
        </w:rPr>
        <w:pict>
          <v:shape id="_x0000_i1040" type="#_x0000_t75" style="width:435.75pt;height:150pt">
            <v:imagedata r:id="rId190" o:title=""/>
          </v:shape>
        </w:pict>
      </w:r>
    </w:p>
    <w:p w:rsidR="00606FEA" w:rsidRPr="00CD419C" w:rsidRDefault="00606FEA" w:rsidP="00CD419C">
      <w:pPr>
        <w:spacing w:line="240" w:lineRule="exact"/>
        <w:jc w:val="both"/>
        <w:rPr>
          <w:sz w:val="24"/>
          <w:szCs w:val="24"/>
        </w:rPr>
      </w:pPr>
    </w:p>
    <w:p w:rsidR="00606FEA" w:rsidRPr="00CD419C" w:rsidRDefault="00866125" w:rsidP="00CD419C">
      <w:pPr>
        <w:ind w:left="100"/>
        <w:jc w:val="both"/>
        <w:rPr>
          <w:sz w:val="24"/>
          <w:szCs w:val="24"/>
        </w:rPr>
      </w:pPr>
      <w:r w:rsidRPr="00B17F3E">
        <w:rPr>
          <w:sz w:val="24"/>
          <w:szCs w:val="24"/>
        </w:rPr>
        <w:pict>
          <v:shape id="_x0000_i1041" type="#_x0000_t75" style="width:452.25pt;height:181.5pt">
            <v:imagedata r:id="rId191" o:title=""/>
          </v:shape>
        </w:pict>
      </w:r>
    </w:p>
    <w:p w:rsidR="00606FEA" w:rsidRPr="00CD419C" w:rsidRDefault="00606FEA" w:rsidP="00CD419C">
      <w:pPr>
        <w:spacing w:before="3" w:line="200" w:lineRule="exact"/>
        <w:jc w:val="both"/>
        <w:rPr>
          <w:sz w:val="24"/>
          <w:szCs w:val="24"/>
        </w:rPr>
      </w:pPr>
    </w:p>
    <w:p w:rsidR="00606FEA" w:rsidRPr="00CD419C" w:rsidRDefault="004B7FED" w:rsidP="00CD419C">
      <w:pPr>
        <w:spacing w:before="37" w:line="276" w:lineRule="auto"/>
        <w:ind w:left="100" w:right="142"/>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conomic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through 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rbon emi</w:t>
      </w:r>
      <w:r w:rsidRPr="00CD419C">
        <w:rPr>
          <w:rFonts w:ascii="Garamond" w:eastAsia="Garamond" w:hAnsi="Garamond" w:cs="Garamond"/>
          <w:spacing w:val="-1"/>
          <w:sz w:val="24"/>
          <w:szCs w:val="24"/>
        </w:rPr>
        <w:t>ss</w:t>
      </w:r>
      <w:r w:rsidRPr="00CD419C">
        <w:rPr>
          <w:rFonts w:ascii="Garamond" w:eastAsia="Garamond" w:hAnsi="Garamond" w:cs="Garamond"/>
          <w:sz w:val="24"/>
          <w:szCs w:val="24"/>
        </w:rPr>
        <w:t>i</w:t>
      </w:r>
      <w:r w:rsidRPr="00CD419C">
        <w:rPr>
          <w:rFonts w:ascii="Garamond" w:eastAsia="Garamond" w:hAnsi="Garamond" w:cs="Garamond"/>
          <w:spacing w:val="2"/>
          <w:sz w:val="24"/>
          <w:szCs w:val="24"/>
        </w:rPr>
        <w:t>o</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gre</w:t>
      </w:r>
      <w:r w:rsidRPr="00CD419C">
        <w:rPr>
          <w:rFonts w:ascii="Garamond" w:eastAsia="Garamond" w:hAnsi="Garamond" w:cs="Garamond"/>
          <w:spacing w:val="1"/>
          <w:sz w:val="24"/>
          <w:szCs w:val="24"/>
        </w:rPr>
        <w:t>e</w:t>
      </w:r>
      <w:r w:rsidRPr="00CD419C">
        <w:rPr>
          <w:rFonts w:ascii="Garamond" w:eastAsia="Garamond" w:hAnsi="Garamond" w:cs="Garamond"/>
          <w:sz w:val="24"/>
          <w:szCs w:val="24"/>
        </w:rPr>
        <w:t>n ta</w:t>
      </w:r>
      <w:r w:rsidRPr="00CD419C">
        <w:rPr>
          <w:rFonts w:ascii="Garamond" w:eastAsia="Garamond" w:hAnsi="Garamond" w:cs="Garamond"/>
          <w:spacing w:val="1"/>
          <w:sz w:val="24"/>
          <w:szCs w:val="24"/>
        </w:rPr>
        <w:t>xa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me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tak</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ng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esult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K</w:t>
      </w:r>
      <w:r w:rsidRPr="00CD419C">
        <w:rPr>
          <w:rFonts w:ascii="Garamond" w:eastAsia="Garamond" w:hAnsi="Garamond" w:cs="Garamond"/>
          <w:spacing w:val="1"/>
          <w:sz w:val="24"/>
          <w:szCs w:val="24"/>
        </w:rPr>
        <w:t>y</w:t>
      </w:r>
      <w:r w:rsidRPr="00CD419C">
        <w:rPr>
          <w:rFonts w:ascii="Garamond" w:eastAsia="Garamond" w:hAnsi="Garamond" w:cs="Garamond"/>
          <w:sz w:val="24"/>
          <w:szCs w:val="24"/>
        </w:rPr>
        <w:t>oto p</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otocol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ther</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teps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2"/>
          <w:sz w:val="24"/>
          <w:szCs w:val="24"/>
        </w:rPr>
        <w:t>i</w:t>
      </w:r>
      <w:r w:rsidRPr="00CD419C">
        <w:rPr>
          <w:rFonts w:ascii="Garamond" w:eastAsia="Garamond" w:hAnsi="Garamond" w:cs="Garamond"/>
          <w:sz w:val="24"/>
          <w:szCs w:val="24"/>
        </w:rPr>
        <w:t>rection</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pr</w:t>
      </w:r>
      <w:r w:rsidRPr="00CD419C">
        <w:rPr>
          <w:rFonts w:ascii="Garamond" w:eastAsia="Garamond" w:hAnsi="Garamond" w:cs="Garamond"/>
          <w:spacing w:val="-1"/>
          <w:sz w:val="24"/>
          <w:szCs w:val="24"/>
        </w:rPr>
        <w:t>o</w:t>
      </w:r>
      <w:r w:rsidRPr="00CD419C">
        <w:rPr>
          <w:rFonts w:ascii="Garamond" w:eastAsia="Garamond" w:hAnsi="Garamond" w:cs="Garamond"/>
          <w:sz w:val="24"/>
          <w:szCs w:val="24"/>
        </w:rPr>
        <w:t>po</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ope</w:t>
      </w:r>
      <w:r w:rsidRPr="00CD419C">
        <w:rPr>
          <w:rFonts w:ascii="Garamond" w:eastAsia="Garamond" w:hAnsi="Garamond" w:cs="Garamond"/>
          <w:spacing w:val="1"/>
          <w:sz w:val="24"/>
          <w:szCs w:val="24"/>
        </w:rPr>
        <w:t>a</w:t>
      </w:r>
      <w:r w:rsidRPr="00CD419C">
        <w:rPr>
          <w:rFonts w:ascii="Garamond" w:eastAsia="Garamond" w:hAnsi="Garamond" w:cs="Garamond"/>
          <w:sz w:val="24"/>
          <w:szCs w:val="24"/>
        </w:rPr>
        <w:t>n commi</w:t>
      </w:r>
      <w:r w:rsidRPr="00CD419C">
        <w:rPr>
          <w:rFonts w:ascii="Garamond" w:eastAsia="Garamond" w:hAnsi="Garamond" w:cs="Garamond"/>
          <w:spacing w:val="-1"/>
          <w:sz w:val="24"/>
          <w:szCs w:val="24"/>
        </w:rPr>
        <w:t>ss</w:t>
      </w:r>
      <w:r w:rsidRPr="00CD419C">
        <w:rPr>
          <w:rFonts w:ascii="Garamond" w:eastAsia="Garamond" w:hAnsi="Garamond" w:cs="Garamond"/>
          <w:sz w:val="24"/>
          <w:szCs w:val="24"/>
        </w:rPr>
        <w:t>ion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propo</w:t>
      </w:r>
      <w:r w:rsidRPr="00CD419C">
        <w:rPr>
          <w:rFonts w:ascii="Garamond" w:eastAsia="Garamond" w:hAnsi="Garamond" w:cs="Garamond"/>
          <w:spacing w:val="-2"/>
          <w:sz w:val="24"/>
          <w:szCs w:val="24"/>
        </w:rPr>
        <w:t>s</w:t>
      </w:r>
      <w:r w:rsidRPr="00CD419C">
        <w:rPr>
          <w:rFonts w:ascii="Garamond" w:eastAsia="Garamond" w:hAnsi="Garamond" w:cs="Garamond"/>
          <w:sz w:val="24"/>
          <w:szCs w:val="24"/>
        </w:rPr>
        <w:t>ed th</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poli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y of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op</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union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et </w:t>
      </w:r>
      <w:r w:rsidRPr="00CD419C">
        <w:rPr>
          <w:rFonts w:ascii="Garamond" w:eastAsia="Garamond" w:hAnsi="Garamond" w:cs="Garamond"/>
          <w:spacing w:val="1"/>
          <w:sz w:val="24"/>
          <w:szCs w:val="24"/>
        </w:rPr>
        <w:t>a</w:t>
      </w:r>
      <w:r w:rsidRPr="00CD419C">
        <w:rPr>
          <w:rFonts w:ascii="Garamond" w:eastAsia="Garamond" w:hAnsi="Garamond" w:cs="Garamond"/>
          <w:sz w:val="24"/>
          <w:szCs w:val="24"/>
        </w:rPr>
        <w:t>biding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targ</w:t>
      </w:r>
      <w:r w:rsidRPr="00CD419C">
        <w:rPr>
          <w:rFonts w:ascii="Garamond" w:eastAsia="Garamond" w:hAnsi="Garamond" w:cs="Garamond"/>
          <w:spacing w:val="1"/>
          <w:sz w:val="24"/>
          <w:szCs w:val="24"/>
        </w:rPr>
        <w:t>e</w:t>
      </w:r>
      <w:r w:rsidRPr="00CD419C">
        <w:rPr>
          <w:rFonts w:ascii="Garamond" w:eastAsia="Garamond" w:hAnsi="Garamond" w:cs="Garamond"/>
          <w:sz w:val="24"/>
          <w:szCs w:val="24"/>
        </w:rPr>
        <w:t>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ing the l</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 of </w:t>
      </w:r>
      <w:r w:rsidRPr="00CD419C">
        <w:rPr>
          <w:rFonts w:ascii="Garamond" w:eastAsia="Garamond" w:hAnsi="Garamond" w:cs="Garamond"/>
          <w:spacing w:val="-4"/>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ner</w:t>
      </w:r>
      <w:r w:rsidRPr="00CD419C">
        <w:rPr>
          <w:rFonts w:ascii="Garamond" w:eastAsia="Garamond" w:hAnsi="Garamond" w:cs="Garamond"/>
          <w:spacing w:val="-3"/>
          <w:sz w:val="24"/>
          <w:szCs w:val="24"/>
        </w:rPr>
        <w:t>g</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E</w:t>
      </w:r>
      <w:r w:rsidRPr="00CD419C">
        <w:rPr>
          <w:rFonts w:ascii="Garamond" w:eastAsia="Garamond" w:hAnsi="Garamond" w:cs="Garamond"/>
          <w:sz w:val="24"/>
          <w:szCs w:val="24"/>
        </w:rPr>
        <w:t>U’s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7% in 2007 to </w:t>
      </w:r>
      <w:r w:rsidRPr="00CD419C">
        <w:rPr>
          <w:rFonts w:ascii="Garamond" w:eastAsia="Garamond" w:hAnsi="Garamond" w:cs="Garamond"/>
          <w:spacing w:val="3"/>
          <w:sz w:val="24"/>
          <w:szCs w:val="24"/>
        </w:rPr>
        <w:t>2</w:t>
      </w:r>
      <w:r w:rsidRPr="00CD419C">
        <w:rPr>
          <w:rFonts w:ascii="Garamond" w:eastAsia="Garamond" w:hAnsi="Garamond" w:cs="Garamond"/>
          <w:sz w:val="24"/>
          <w:szCs w:val="24"/>
        </w:rPr>
        <w:t>0% by 20</w:t>
      </w:r>
      <w:r w:rsidRPr="00CD419C">
        <w:rPr>
          <w:rFonts w:ascii="Garamond" w:eastAsia="Garamond" w:hAnsi="Garamond" w:cs="Garamond"/>
          <w:spacing w:val="1"/>
          <w:sz w:val="24"/>
          <w:szCs w:val="24"/>
        </w:rPr>
        <w:t>2</w:t>
      </w:r>
      <w:r w:rsidRPr="00CD419C">
        <w:rPr>
          <w:rFonts w:ascii="Garamond" w:eastAsia="Garamond" w:hAnsi="Garamond" w:cs="Garamond"/>
          <w:sz w:val="24"/>
          <w:szCs w:val="24"/>
        </w:rPr>
        <w:t>0.</w:t>
      </w:r>
    </w:p>
    <w:p w:rsidR="00606FEA" w:rsidRPr="00CD419C" w:rsidRDefault="00606FEA" w:rsidP="00CD419C">
      <w:pPr>
        <w:spacing w:before="7" w:line="1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103</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rPr>
        <w:t>Rene</w:t>
      </w:r>
      <w:r w:rsidRPr="00CD419C">
        <w:rPr>
          <w:rFonts w:ascii="Garamond" w:eastAsia="Garamond" w:hAnsi="Garamond" w:cs="Garamond"/>
          <w:b/>
          <w:spacing w:val="1"/>
          <w:sz w:val="24"/>
          <w:szCs w:val="24"/>
        </w:rPr>
        <w:t>w</w:t>
      </w:r>
      <w:r w:rsidRPr="00CD419C">
        <w:rPr>
          <w:rFonts w:ascii="Garamond" w:eastAsia="Garamond" w:hAnsi="Garamond" w:cs="Garamond"/>
          <w:b/>
          <w:sz w:val="24"/>
          <w:szCs w:val="24"/>
        </w:rPr>
        <w:t xml:space="preserve">able </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ces</w:t>
      </w:r>
    </w:p>
    <w:p w:rsidR="00606FEA" w:rsidRPr="00CD419C" w:rsidRDefault="00606FEA" w:rsidP="00CD419C">
      <w:pPr>
        <w:spacing w:before="1" w:line="240" w:lineRule="exact"/>
        <w:jc w:val="both"/>
        <w:rPr>
          <w:sz w:val="24"/>
          <w:szCs w:val="24"/>
        </w:rPr>
      </w:pPr>
    </w:p>
    <w:p w:rsidR="00606FEA" w:rsidRPr="00CD419C" w:rsidRDefault="004B7FED" w:rsidP="00CD419C">
      <w:pPr>
        <w:spacing w:line="276" w:lineRule="auto"/>
        <w:ind w:left="100" w:right="402"/>
        <w:jc w:val="both"/>
        <w:rPr>
          <w:rFonts w:ascii="Garamond" w:eastAsia="Garamond" w:hAnsi="Garamond" w:cs="Garamond"/>
          <w:sz w:val="24"/>
          <w:szCs w:val="24"/>
        </w:rPr>
      </w:pPr>
      <w:r w:rsidRPr="00CD419C">
        <w:rPr>
          <w:rFonts w:ascii="Garamond" w:eastAsia="Garamond" w:hAnsi="Garamond" w:cs="Garamond"/>
          <w:spacing w:val="1"/>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wa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unl</w:t>
      </w:r>
      <w:r w:rsidRPr="00CD419C">
        <w:rPr>
          <w:rFonts w:ascii="Garamond" w:eastAsia="Garamond" w:hAnsi="Garamond" w:cs="Garamond"/>
          <w:spacing w:val="-2"/>
          <w:sz w:val="24"/>
          <w:szCs w:val="24"/>
        </w:rPr>
        <w:t>i</w:t>
      </w:r>
      <w:r w:rsidRPr="00CD419C">
        <w:rPr>
          <w:rFonts w:ascii="Garamond" w:eastAsia="Garamond" w:hAnsi="Garamond" w:cs="Garamond"/>
          <w:sz w:val="24"/>
          <w:szCs w:val="24"/>
        </w:rPr>
        <w:t>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rene</w:t>
      </w:r>
      <w:r w:rsidRPr="00CD419C">
        <w:rPr>
          <w:rFonts w:ascii="Garamond" w:eastAsia="Garamond" w:hAnsi="Garamond" w:cs="Garamond"/>
          <w:spacing w:val="1"/>
          <w:sz w:val="24"/>
          <w:szCs w:val="24"/>
        </w:rPr>
        <w:t>wa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e resou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ntual</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y </w:t>
      </w:r>
      <w:r w:rsidRPr="00CD419C">
        <w:rPr>
          <w:rFonts w:ascii="Garamond" w:eastAsia="Garamond" w:hAnsi="Garamond" w:cs="Garamond"/>
          <w:spacing w:val="-2"/>
          <w:sz w:val="24"/>
          <w:szCs w:val="24"/>
        </w:rPr>
        <w:t>d</w:t>
      </w:r>
      <w:r w:rsidRPr="00CD419C">
        <w:rPr>
          <w:rFonts w:ascii="Garamond" w:eastAsia="Garamond" w:hAnsi="Garamond" w:cs="Garamond"/>
          <w:sz w:val="24"/>
          <w:szCs w:val="24"/>
        </w:rPr>
        <w:t>ep</w:t>
      </w:r>
      <w:r w:rsidRPr="00CD419C">
        <w:rPr>
          <w:rFonts w:ascii="Garamond" w:eastAsia="Garamond" w:hAnsi="Garamond" w:cs="Garamond"/>
          <w:spacing w:val="1"/>
          <w:sz w:val="24"/>
          <w:szCs w:val="24"/>
        </w:rPr>
        <w:t>l</w:t>
      </w:r>
      <w:r w:rsidRPr="00CD419C">
        <w:rPr>
          <w:rFonts w:ascii="Garamond" w:eastAsia="Garamond" w:hAnsi="Garamond" w:cs="Garamond"/>
          <w:sz w:val="24"/>
          <w:szCs w:val="24"/>
        </w:rPr>
        <w:t>et</w:t>
      </w:r>
      <w:r w:rsidRPr="00CD419C">
        <w:rPr>
          <w:rFonts w:ascii="Garamond" w:eastAsia="Garamond" w:hAnsi="Garamond" w:cs="Garamond"/>
          <w:spacing w:val="1"/>
          <w:sz w:val="24"/>
          <w:szCs w:val="24"/>
        </w:rPr>
        <w:t>e</w:t>
      </w:r>
      <w:r w:rsidRPr="00CD419C">
        <w:rPr>
          <w:rFonts w:ascii="Garamond" w:eastAsia="Garamond" w:hAnsi="Garamond" w:cs="Garamond"/>
          <w:sz w:val="24"/>
          <w:szCs w:val="24"/>
        </w:rPr>
        <w:t>d, 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imple comp</w:t>
      </w:r>
      <w:r w:rsidRPr="00CD419C">
        <w:rPr>
          <w:rFonts w:ascii="Garamond" w:eastAsia="Garamond" w:hAnsi="Garamond" w:cs="Garamond"/>
          <w:spacing w:val="1"/>
          <w:sz w:val="24"/>
          <w:szCs w:val="24"/>
        </w:rPr>
        <w:t>a</w:t>
      </w:r>
      <w:r w:rsidRPr="00CD419C">
        <w:rPr>
          <w:rFonts w:ascii="Garamond" w:eastAsia="Garamond" w:hAnsi="Garamond" w:cs="Garamond"/>
          <w:sz w:val="24"/>
          <w:szCs w:val="24"/>
        </w:rPr>
        <w:t>ri</w:t>
      </w:r>
      <w:r w:rsidRPr="00CD419C">
        <w:rPr>
          <w:rFonts w:ascii="Garamond" w:eastAsia="Garamond" w:hAnsi="Garamond" w:cs="Garamond"/>
          <w:spacing w:val="-2"/>
          <w:sz w:val="24"/>
          <w:szCs w:val="24"/>
        </w:rPr>
        <w:t>s</w:t>
      </w:r>
      <w:r w:rsidRPr="00CD419C">
        <w:rPr>
          <w:rFonts w:ascii="Garamond" w:eastAsia="Garamond" w:hAnsi="Garamond" w:cs="Garamond"/>
          <w:sz w:val="24"/>
          <w:szCs w:val="24"/>
        </w:rPr>
        <w:t>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z w:val="24"/>
          <w:szCs w:val="24"/>
        </w:rPr>
        <w:t>l mine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once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w:t>
      </w:r>
      <w:r w:rsidRPr="00CD419C">
        <w:rPr>
          <w:rFonts w:ascii="Garamond" w:eastAsia="Garamond" w:hAnsi="Garamond" w:cs="Garamond"/>
          <w:spacing w:val="1"/>
          <w:sz w:val="24"/>
          <w:szCs w:val="24"/>
        </w:rPr>
        <w:t>e</w:t>
      </w:r>
      <w:r w:rsidRPr="00CD419C">
        <w:rPr>
          <w:rFonts w:ascii="Garamond" w:eastAsia="Garamond" w:hAnsi="Garamond" w:cs="Garamond"/>
          <w:sz w:val="24"/>
          <w:szCs w:val="24"/>
        </w:rPr>
        <w:t>n e</w:t>
      </w:r>
      <w:r w:rsidRPr="00CD419C">
        <w:rPr>
          <w:rFonts w:ascii="Garamond" w:eastAsia="Garamond" w:hAnsi="Garamond" w:cs="Garamond"/>
          <w:spacing w:val="1"/>
          <w:sz w:val="24"/>
          <w:szCs w:val="24"/>
        </w:rPr>
        <w:t>x</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ted is gone.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e</w:t>
      </w:r>
      <w:r w:rsidRPr="00CD419C">
        <w:rPr>
          <w:rFonts w:ascii="Garamond" w:eastAsia="Garamond" w:hAnsi="Garamond" w:cs="Garamond"/>
          <w:spacing w:val="1"/>
          <w:sz w:val="24"/>
          <w:szCs w:val="24"/>
        </w:rPr>
        <w:t>wa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lly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f</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2"/>
          <w:sz w:val="24"/>
          <w:szCs w:val="24"/>
        </w:rPr>
        <w:t>o</w:t>
      </w:r>
      <w:r w:rsidRPr="00CD419C">
        <w:rPr>
          <w:rFonts w:ascii="Garamond" w:eastAsia="Garamond" w:hAnsi="Garamond" w:cs="Garamond"/>
          <w:sz w:val="24"/>
          <w:szCs w:val="24"/>
        </w:rPr>
        <w:t xml:space="preserve">mes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2"/>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lly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6"/>
          <w:sz w:val="24"/>
          <w:szCs w:val="24"/>
        </w:rPr>
        <w:t>a</w:t>
      </w:r>
      <w:r w:rsidRPr="00CD419C">
        <w:rPr>
          <w:rFonts w:ascii="Garamond" w:eastAsia="Garamond" w:hAnsi="Garamond" w:cs="Garamond"/>
          <w:sz w:val="24"/>
          <w:szCs w:val="24"/>
        </w:rPr>
        <w:t>i</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unli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ht, wind, rain, tides, </w:t>
      </w:r>
      <w:r w:rsidRPr="00CD419C">
        <w:rPr>
          <w:rFonts w:ascii="Garamond" w:eastAsia="Garamond" w:hAnsi="Garamond" w:cs="Garamond"/>
          <w:spacing w:val="1"/>
          <w:sz w:val="24"/>
          <w:szCs w:val="24"/>
        </w:rPr>
        <w:t>wa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2"/>
          <w:sz w:val="24"/>
          <w:szCs w:val="24"/>
        </w:rPr>
        <w:t>g</w:t>
      </w:r>
      <w:r w:rsidRPr="00CD419C">
        <w:rPr>
          <w:rFonts w:ascii="Garamond" w:eastAsia="Garamond" w:hAnsi="Garamond" w:cs="Garamond"/>
          <w:sz w:val="24"/>
          <w:szCs w:val="24"/>
        </w:rPr>
        <w:t>eo</w:t>
      </w:r>
      <w:r w:rsidRPr="00CD419C">
        <w:rPr>
          <w:rFonts w:ascii="Garamond" w:eastAsia="Garamond" w:hAnsi="Garamond" w:cs="Garamond"/>
          <w:spacing w:val="-2"/>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ea</w:t>
      </w:r>
      <w:r w:rsidRPr="00CD419C">
        <w:rPr>
          <w:rFonts w:ascii="Garamond" w:eastAsia="Garamond" w:hAnsi="Garamond" w:cs="Garamond"/>
          <w:sz w:val="24"/>
          <w:szCs w:val="24"/>
        </w:rPr>
        <w:t>t.</w:t>
      </w:r>
    </w:p>
    <w:p w:rsidR="00606FEA" w:rsidRPr="00CD419C" w:rsidRDefault="00606FEA" w:rsidP="00CD419C">
      <w:pPr>
        <w:spacing w:before="9" w:line="180" w:lineRule="exact"/>
        <w:jc w:val="both"/>
        <w:rPr>
          <w:sz w:val="24"/>
          <w:szCs w:val="24"/>
        </w:rPr>
      </w:pPr>
    </w:p>
    <w:p w:rsidR="00606FEA" w:rsidRPr="00CD419C" w:rsidRDefault="004B7FED" w:rsidP="00CD419C">
      <w:pPr>
        <w:spacing w:line="276" w:lineRule="auto"/>
        <w:ind w:left="100" w:right="177"/>
        <w:jc w:val="both"/>
        <w:rPr>
          <w:rFonts w:ascii="Garamond" w:eastAsia="Garamond" w:hAnsi="Garamond" w:cs="Garamond"/>
          <w:sz w:val="24"/>
          <w:szCs w:val="24"/>
        </w:rPr>
        <w:sectPr w:rsidR="00606FEA" w:rsidRPr="00CD419C">
          <w:footerReference w:type="default" r:id="rId192"/>
          <w:pgSz w:w="12240" w:h="15840"/>
          <w:pgMar w:top="920" w:right="1320" w:bottom="280" w:left="1340" w:header="740" w:footer="1154" w:gutter="0"/>
          <w:pgNumType w:start="160"/>
          <w:cols w:space="720"/>
        </w:sectPr>
      </w:pPr>
      <w:r w:rsidRPr="00CD419C">
        <w:rPr>
          <w:rFonts w:ascii="Garamond" w:eastAsia="Garamond" w:hAnsi="Garamond" w:cs="Garamond"/>
          <w:spacing w:val="1"/>
          <w:sz w:val="24"/>
          <w:szCs w:val="24"/>
        </w:rPr>
        <w:t>W</w:t>
      </w:r>
      <w:r w:rsidRPr="00CD419C">
        <w:rPr>
          <w:rFonts w:ascii="Garamond" w:eastAsia="Garamond" w:hAnsi="Garamond" w:cs="Garamond"/>
          <w:sz w:val="24"/>
          <w:szCs w:val="24"/>
        </w:rPr>
        <w:t>ind po</w:t>
      </w:r>
      <w:r w:rsidRPr="00CD419C">
        <w:rPr>
          <w:rFonts w:ascii="Garamond" w:eastAsia="Garamond" w:hAnsi="Garamond" w:cs="Garamond"/>
          <w:spacing w:val="1"/>
          <w:sz w:val="24"/>
          <w:szCs w:val="24"/>
        </w:rPr>
        <w:t>w</w:t>
      </w:r>
      <w:r w:rsidRPr="00CD419C">
        <w:rPr>
          <w:rFonts w:ascii="Garamond" w:eastAsia="Garamond" w:hAnsi="Garamond" w:cs="Garamond"/>
          <w:sz w:val="24"/>
          <w:szCs w:val="24"/>
        </w:rPr>
        <w:t>er 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xtra</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w:t>
      </w:r>
      <w:r w:rsidRPr="00CD419C">
        <w:rPr>
          <w:rFonts w:ascii="Garamond" w:eastAsia="Garamond" w:hAnsi="Garamond" w:cs="Garamond"/>
          <w:spacing w:val="-1"/>
          <w:sz w:val="24"/>
          <w:szCs w:val="24"/>
        </w:rPr>
        <w:t>f</w:t>
      </w:r>
      <w:r w:rsidRPr="00CD419C">
        <w:rPr>
          <w:rFonts w:ascii="Garamond" w:eastAsia="Garamond" w:hAnsi="Garamond" w:cs="Garamond"/>
          <w:sz w:val="24"/>
          <w:szCs w:val="24"/>
        </w:rPr>
        <w:t>low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 tu</w:t>
      </w:r>
      <w:r w:rsidRPr="00CD419C">
        <w:rPr>
          <w:rFonts w:ascii="Garamond" w:eastAsia="Garamond" w:hAnsi="Garamond" w:cs="Garamond"/>
          <w:spacing w:val="-1"/>
          <w:sz w:val="24"/>
          <w:szCs w:val="24"/>
        </w:rPr>
        <w:t>r</w:t>
      </w:r>
      <w:r w:rsidRPr="00CD419C">
        <w:rPr>
          <w:rFonts w:ascii="Garamond" w:eastAsia="Garamond" w:hAnsi="Garamond" w:cs="Garamond"/>
          <w:sz w:val="24"/>
          <w:szCs w:val="24"/>
        </w:rPr>
        <w:t>bin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m</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or el</w:t>
      </w:r>
      <w:r w:rsidRPr="00CD419C">
        <w:rPr>
          <w:rFonts w:ascii="Garamond" w:eastAsia="Garamond" w:hAnsi="Garamond" w:cs="Garamond"/>
          <w:spacing w:val="-1"/>
          <w:sz w:val="24"/>
          <w:szCs w:val="24"/>
        </w:rPr>
        <w:t>e</w:t>
      </w:r>
      <w:r w:rsidRPr="00CD419C">
        <w:rPr>
          <w:rFonts w:ascii="Garamond" w:eastAsia="Garamond" w:hAnsi="Garamond" w:cs="Garamond"/>
          <w:sz w:val="24"/>
          <w:szCs w:val="24"/>
        </w:rPr>
        <w:t>ctric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pow</w:t>
      </w:r>
      <w:r w:rsidRPr="00CD419C">
        <w:rPr>
          <w:rFonts w:ascii="Garamond" w:eastAsia="Garamond" w:hAnsi="Garamond" w:cs="Garamond"/>
          <w:spacing w:val="1"/>
          <w:sz w:val="24"/>
          <w:szCs w:val="24"/>
        </w:rPr>
        <w:t>e</w:t>
      </w:r>
      <w:r w:rsidRPr="00CD419C">
        <w:rPr>
          <w:rFonts w:ascii="Garamond" w:eastAsia="Garamond" w:hAnsi="Garamond" w:cs="Garamond"/>
          <w:sz w:val="24"/>
          <w:szCs w:val="24"/>
        </w:rPr>
        <w:t>r. Windmills are us</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their me</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p</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 po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3"/>
          <w:sz w:val="24"/>
          <w:szCs w:val="24"/>
        </w:rPr>
        <w:t>t</w:t>
      </w:r>
      <w:r w:rsidRPr="00CD419C">
        <w:rPr>
          <w:rFonts w:ascii="Garamond" w:eastAsia="Garamond" w:hAnsi="Garamond" w:cs="Garamond"/>
          <w:sz w:val="24"/>
          <w:szCs w:val="24"/>
        </w:rPr>
        <w:t>ern</w:t>
      </w:r>
      <w:r w:rsidRPr="00CD419C">
        <w:rPr>
          <w:rFonts w:ascii="Garamond" w:eastAsia="Garamond" w:hAnsi="Garamond" w:cs="Garamond"/>
          <w:spacing w:val="1"/>
          <w:sz w:val="24"/>
          <w:szCs w:val="24"/>
        </w:rPr>
        <w:t>a</w:t>
      </w:r>
      <w:r w:rsidRPr="00CD419C">
        <w:rPr>
          <w:rFonts w:ascii="Garamond" w:eastAsia="Garamond" w:hAnsi="Garamond" w:cs="Garamond"/>
          <w:sz w:val="24"/>
          <w:szCs w:val="24"/>
        </w:rPr>
        <w:t>tive to</w:t>
      </w:r>
      <w:r w:rsidRPr="00CD419C">
        <w:rPr>
          <w:rFonts w:ascii="Garamond" w:eastAsia="Garamond" w:hAnsi="Garamond" w:cs="Garamond"/>
          <w:spacing w:val="5"/>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ss</w:t>
      </w:r>
      <w:r w:rsidRPr="00CD419C">
        <w:rPr>
          <w:rFonts w:ascii="Garamond" w:eastAsia="Garamond" w:hAnsi="Garamond" w:cs="Garamond"/>
          <w:sz w:val="24"/>
          <w:szCs w:val="24"/>
        </w:rPr>
        <w:t xml:space="preserve">il fuels.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 po</w:t>
      </w:r>
      <w:r w:rsidRPr="00CD419C">
        <w:rPr>
          <w:rFonts w:ascii="Garamond" w:eastAsia="Garamond" w:hAnsi="Garamond" w:cs="Garamond"/>
          <w:spacing w:val="1"/>
          <w:sz w:val="24"/>
          <w:szCs w:val="24"/>
        </w:rPr>
        <w:t>w</w:t>
      </w:r>
      <w:r w:rsidRPr="00CD419C">
        <w:rPr>
          <w:rFonts w:ascii="Garamond" w:eastAsia="Garamond" w:hAnsi="Garamond" w:cs="Garamond"/>
          <w:sz w:val="24"/>
          <w:szCs w:val="24"/>
        </w:rPr>
        <w:t>er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l</w:t>
      </w:r>
      <w:r w:rsidRPr="00CD419C">
        <w:rPr>
          <w:rFonts w:ascii="Garamond" w:eastAsia="Garamond" w:hAnsi="Garamond" w:cs="Garamond"/>
          <w:sz w:val="24"/>
          <w:szCs w:val="24"/>
        </w:rPr>
        <w:t>y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ibuted,</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l</w:t>
      </w:r>
      <w:r w:rsidRPr="00CD419C">
        <w:rPr>
          <w:rFonts w:ascii="Garamond" w:eastAsia="Garamond" w:hAnsi="Garamond" w:cs="Garamond"/>
          <w:spacing w:val="1"/>
          <w:sz w:val="24"/>
          <w:szCs w:val="24"/>
        </w:rPr>
        <w:t>ea</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 no </w:t>
      </w:r>
      <w:r w:rsidRPr="00CD419C">
        <w:rPr>
          <w:rFonts w:ascii="Garamond" w:eastAsia="Garamond" w:hAnsi="Garamond" w:cs="Garamond"/>
          <w:spacing w:val="1"/>
          <w:sz w:val="24"/>
          <w:szCs w:val="24"/>
        </w:rPr>
        <w:t>g</w:t>
      </w:r>
      <w:r w:rsidRPr="00CD419C">
        <w:rPr>
          <w:rFonts w:ascii="Garamond" w:eastAsia="Garamond" w:hAnsi="Garamond" w:cs="Garamond"/>
          <w:sz w:val="24"/>
          <w:szCs w:val="24"/>
        </w:rPr>
        <w:t>reenhou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ga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1"/>
          <w:sz w:val="24"/>
          <w:szCs w:val="24"/>
        </w:rPr>
        <w:t>ss</w:t>
      </w:r>
      <w:r w:rsidRPr="00CD419C">
        <w:rPr>
          <w:rFonts w:ascii="Garamond" w:eastAsia="Garamond" w:hAnsi="Garamond" w:cs="Garamond"/>
          <w:sz w:val="24"/>
          <w:szCs w:val="24"/>
        </w:rPr>
        <w:t>ions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during operation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u</w:t>
      </w:r>
      <w:r w:rsidRPr="00CD419C">
        <w:rPr>
          <w:rFonts w:ascii="Garamond" w:eastAsia="Garamond" w:hAnsi="Garamond" w:cs="Garamond"/>
          <w:spacing w:val="-1"/>
          <w:sz w:val="24"/>
          <w:szCs w:val="24"/>
        </w:rPr>
        <w:t>s</w:t>
      </w:r>
      <w:r w:rsidRPr="00CD419C">
        <w:rPr>
          <w:rFonts w:ascii="Garamond" w:eastAsia="Garamond" w:hAnsi="Garamond" w:cs="Garamond"/>
          <w:sz w:val="24"/>
          <w:szCs w:val="24"/>
        </w:rPr>
        <w:t>es lit</w:t>
      </w:r>
      <w:r w:rsidRPr="00CD419C">
        <w:rPr>
          <w:rFonts w:ascii="Garamond" w:eastAsia="Garamond" w:hAnsi="Garamond" w:cs="Garamond"/>
          <w:spacing w:val="-1"/>
          <w:sz w:val="24"/>
          <w:szCs w:val="24"/>
        </w:rPr>
        <w:t>t</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Far 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problematic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tho</w:t>
      </w:r>
      <w:r w:rsidRPr="00CD419C">
        <w:rPr>
          <w:rFonts w:ascii="Garamond" w:eastAsia="Garamond" w:hAnsi="Garamond" w:cs="Garamond"/>
          <w:spacing w:val="-2"/>
          <w:sz w:val="24"/>
          <w:szCs w:val="24"/>
        </w:rPr>
        <w:t>s</w:t>
      </w:r>
      <w:r w:rsidRPr="00CD419C">
        <w:rPr>
          <w:rFonts w:ascii="Garamond" w:eastAsia="Garamond" w:hAnsi="Garamond" w:cs="Garamond"/>
          <w:sz w:val="24"/>
          <w:szCs w:val="24"/>
        </w:rPr>
        <w:t>e of no</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rene</w:t>
      </w:r>
      <w:r w:rsidRPr="00CD419C">
        <w:rPr>
          <w:rFonts w:ascii="Garamond" w:eastAsia="Garamond" w:hAnsi="Garamond" w:cs="Garamond"/>
          <w:spacing w:val="1"/>
          <w:sz w:val="24"/>
          <w:szCs w:val="24"/>
        </w:rPr>
        <w:t>wa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pow</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4"/>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6" w:line="200" w:lineRule="exact"/>
        <w:jc w:val="both"/>
        <w:rPr>
          <w:sz w:val="24"/>
          <w:szCs w:val="24"/>
        </w:rPr>
      </w:pPr>
    </w:p>
    <w:p w:rsidR="00606FEA" w:rsidRPr="00CD419C" w:rsidRDefault="00B17F3E" w:rsidP="00CD419C">
      <w:pPr>
        <w:ind w:left="100"/>
        <w:jc w:val="both"/>
        <w:rPr>
          <w:sz w:val="24"/>
          <w:szCs w:val="24"/>
        </w:rPr>
      </w:pPr>
      <w:r w:rsidRPr="00B17F3E">
        <w:rPr>
          <w:sz w:val="24"/>
          <w:szCs w:val="24"/>
        </w:rPr>
        <w:pict>
          <v:shape id="_x0000_i1042" type="#_x0000_t75" style="width:258.75pt;height:163.5pt">
            <v:imagedata r:id="rId193" o:title=""/>
          </v:shape>
        </w:pict>
      </w:r>
    </w:p>
    <w:p w:rsidR="00606FEA" w:rsidRPr="00CD419C" w:rsidRDefault="00606FEA" w:rsidP="00CD419C">
      <w:pPr>
        <w:spacing w:before="5" w:line="120" w:lineRule="exact"/>
        <w:jc w:val="both"/>
        <w:rPr>
          <w:sz w:val="24"/>
          <w:szCs w:val="24"/>
        </w:rPr>
      </w:pPr>
    </w:p>
    <w:p w:rsidR="00606FEA" w:rsidRPr="00CD419C" w:rsidRDefault="00B17F3E" w:rsidP="00CD419C">
      <w:pPr>
        <w:ind w:left="100"/>
        <w:jc w:val="both"/>
        <w:rPr>
          <w:sz w:val="24"/>
          <w:szCs w:val="24"/>
        </w:rPr>
      </w:pPr>
      <w:r w:rsidRPr="00B17F3E">
        <w:rPr>
          <w:sz w:val="24"/>
          <w:szCs w:val="24"/>
        </w:rPr>
        <w:pict>
          <v:shape id="_x0000_i1043" type="#_x0000_t75" style="width:258.75pt;height:178.5pt">
            <v:imagedata r:id="rId194" o:title=""/>
          </v:shape>
        </w:pict>
      </w:r>
    </w:p>
    <w:p w:rsidR="00606FEA" w:rsidRPr="00CD419C" w:rsidRDefault="00606FEA" w:rsidP="00CD419C">
      <w:pPr>
        <w:spacing w:before="5" w:line="14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CD419C">
      <w:pPr>
        <w:spacing w:line="260" w:lineRule="exact"/>
        <w:ind w:left="100"/>
        <w:jc w:val="both"/>
        <w:rPr>
          <w:rFonts w:ascii="Garamond" w:eastAsia="Garamond" w:hAnsi="Garamond" w:cs="Garamond"/>
          <w:sz w:val="24"/>
          <w:szCs w:val="24"/>
        </w:rPr>
      </w:pPr>
      <w:r w:rsidRPr="00B17F3E">
        <w:rPr>
          <w:sz w:val="24"/>
          <w:szCs w:val="24"/>
        </w:rPr>
        <w:pict>
          <v:group id="_x0000_s1054" style="position:absolute;left:0;text-align:left;margin-left:1in;margin-top:-195.8pt;width:260.25pt;height:188.25pt;z-index:-6028;mso-position-horizontal-relative:page" coordorigin="1440,-3916" coordsize="5205,3765">
            <v:shape id="_x0000_s1056" type="#_x0000_t75" style="position:absolute;left:1470;top:-3886;width:5145;height:3705">
              <v:imagedata r:id="rId195" o:title=""/>
            </v:shape>
            <v:shape id="_x0000_s1055" style="position:absolute;left:1455;top:-3901;width:5175;height:3735" coordorigin="1455,-3901" coordsize="5175,3735" path="m1455,-166r5175,l6630,-3901r-5175,l1455,-166xe" filled="f" strokeweight="1.5pt">
              <v:path arrowok="t"/>
            </v:shape>
            <w10:wrap anchorx="page"/>
          </v:group>
        </w:pict>
      </w:r>
      <w:r w:rsidR="004B7FED" w:rsidRPr="00CD419C">
        <w:rPr>
          <w:rFonts w:ascii="Garamond" w:eastAsia="Garamond" w:hAnsi="Garamond" w:cs="Garamond"/>
          <w:sz w:val="24"/>
          <w:szCs w:val="24"/>
        </w:rPr>
        <w:t>in Pak</w:t>
      </w:r>
      <w:r w:rsidR="004B7FED" w:rsidRPr="00CD419C">
        <w:rPr>
          <w:rFonts w:ascii="Garamond" w:eastAsia="Garamond" w:hAnsi="Garamond" w:cs="Garamond"/>
          <w:spacing w:val="1"/>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tan.</w:t>
      </w:r>
    </w:p>
    <w:p w:rsidR="00606FEA" w:rsidRPr="00CD419C" w:rsidRDefault="004B7FED" w:rsidP="00CD419C">
      <w:pPr>
        <w:spacing w:before="8" w:line="180" w:lineRule="exact"/>
        <w:jc w:val="both"/>
        <w:rPr>
          <w:sz w:val="24"/>
          <w:szCs w:val="24"/>
        </w:rPr>
      </w:pPr>
      <w:r w:rsidRPr="00CD419C">
        <w:rPr>
          <w:sz w:val="24"/>
          <w:szCs w:val="24"/>
        </w:rPr>
        <w:br w:type="column"/>
      </w:r>
    </w:p>
    <w:p w:rsidR="00606FEA" w:rsidRPr="00CD419C" w:rsidRDefault="004B7FED" w:rsidP="00CD419C">
      <w:pPr>
        <w:spacing w:line="276" w:lineRule="auto"/>
        <w:ind w:right="131" w:firstLine="60"/>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Gansu wind farm in </w:t>
      </w:r>
      <w:r w:rsidRPr="00CD419C">
        <w:rPr>
          <w:rFonts w:ascii="Garamond" w:eastAsia="Garamond" w:hAnsi="Garamond" w:cs="Garamond"/>
          <w:spacing w:val="1"/>
          <w:sz w:val="24"/>
          <w:szCs w:val="24"/>
        </w:rPr>
        <w:t>C</w:t>
      </w:r>
      <w:r w:rsidRPr="00CD419C">
        <w:rPr>
          <w:rFonts w:ascii="Garamond" w:eastAsia="Garamond" w:hAnsi="Garamond" w:cs="Garamond"/>
          <w:sz w:val="24"/>
          <w:szCs w:val="24"/>
        </w:rPr>
        <w:t>hina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group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w:t>
      </w:r>
      <w:r w:rsidRPr="00CD419C">
        <w:rPr>
          <w:rFonts w:ascii="Garamond" w:eastAsia="Garamond" w:hAnsi="Garamond" w:cs="Garamond"/>
          <w:spacing w:val="1"/>
          <w:sz w:val="24"/>
          <w:szCs w:val="24"/>
        </w:rPr>
        <w:t xml:space="preserve"> w</w:t>
      </w:r>
      <w:r w:rsidRPr="00CD419C">
        <w:rPr>
          <w:rFonts w:ascii="Garamond" w:eastAsia="Garamond" w:hAnsi="Garamond" w:cs="Garamond"/>
          <w:sz w:val="24"/>
          <w:szCs w:val="24"/>
        </w:rPr>
        <w:t xml:space="preserve">ind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under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tion in </w:t>
      </w:r>
      <w:r w:rsidRPr="00CD419C">
        <w:rPr>
          <w:rFonts w:ascii="Garamond" w:eastAsia="Garamond" w:hAnsi="Garamond" w:cs="Garamond"/>
          <w:spacing w:val="1"/>
          <w:sz w:val="24"/>
          <w:szCs w:val="24"/>
        </w:rPr>
        <w:t>w</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ern Gansu p</w:t>
      </w:r>
      <w:r w:rsidRPr="00CD419C">
        <w:rPr>
          <w:rFonts w:ascii="Garamond" w:eastAsia="Garamond" w:hAnsi="Garamond" w:cs="Garamond"/>
          <w:spacing w:val="-1"/>
          <w:sz w:val="24"/>
          <w:szCs w:val="24"/>
        </w:rPr>
        <w:t>r</w:t>
      </w:r>
      <w:r w:rsidRPr="00CD419C">
        <w:rPr>
          <w:rFonts w:ascii="Garamond" w:eastAsia="Garamond" w:hAnsi="Garamond" w:cs="Garamond"/>
          <w:sz w:val="24"/>
          <w:szCs w:val="24"/>
        </w:rPr>
        <w:t>ovin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C</w:t>
      </w:r>
      <w:r w:rsidRPr="00CD419C">
        <w:rPr>
          <w:rFonts w:ascii="Garamond" w:eastAsia="Garamond" w:hAnsi="Garamond" w:cs="Garamond"/>
          <w:sz w:val="24"/>
          <w:szCs w:val="24"/>
        </w:rPr>
        <w:t>hin</w:t>
      </w:r>
      <w:r w:rsidRPr="00CD419C">
        <w:rPr>
          <w:rFonts w:ascii="Garamond" w:eastAsia="Garamond" w:hAnsi="Garamond" w:cs="Garamond"/>
          <w:spacing w:val="1"/>
          <w:sz w:val="24"/>
          <w:szCs w:val="24"/>
        </w:rPr>
        <w:t>a</w:t>
      </w:r>
      <w:r w:rsidRPr="00CD419C">
        <w:rPr>
          <w:rFonts w:ascii="Garamond" w:eastAsia="Garamond" w:hAnsi="Garamond" w:cs="Garamond"/>
          <w:sz w:val="24"/>
          <w:szCs w:val="24"/>
        </w:rPr>
        <w: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is </w:t>
      </w:r>
      <w:r w:rsidRPr="00CD419C">
        <w:rPr>
          <w:rFonts w:ascii="Garamond" w:eastAsia="Garamond" w:hAnsi="Garamond" w:cs="Garamond"/>
          <w:spacing w:val="-1"/>
          <w:sz w:val="24"/>
          <w:szCs w:val="24"/>
        </w:rPr>
        <w:t>s</w:t>
      </w:r>
      <w:r w:rsidRPr="00CD419C">
        <w:rPr>
          <w:rFonts w:ascii="Garamond" w:eastAsia="Garamond" w:hAnsi="Garamond" w:cs="Garamond"/>
          <w:sz w:val="24"/>
          <w:szCs w:val="24"/>
        </w:rPr>
        <w:t>ch</w:t>
      </w:r>
      <w:r w:rsidRPr="00CD419C">
        <w:rPr>
          <w:rFonts w:ascii="Garamond" w:eastAsia="Garamond" w:hAnsi="Garamond" w:cs="Garamond"/>
          <w:spacing w:val="1"/>
          <w:sz w:val="24"/>
          <w:szCs w:val="24"/>
        </w:rPr>
        <w:t>e</w:t>
      </w:r>
      <w:r w:rsidRPr="00CD419C">
        <w:rPr>
          <w:rFonts w:ascii="Garamond" w:eastAsia="Garamond" w:hAnsi="Garamond" w:cs="Garamond"/>
          <w:sz w:val="24"/>
          <w:szCs w:val="24"/>
        </w:rPr>
        <w:t>dul</w:t>
      </w:r>
      <w:r w:rsidRPr="00CD419C">
        <w:rPr>
          <w:rFonts w:ascii="Garamond" w:eastAsia="Garamond" w:hAnsi="Garamond" w:cs="Garamond"/>
          <w:spacing w:val="1"/>
          <w:sz w:val="24"/>
          <w:szCs w:val="24"/>
        </w:rPr>
        <w:t>e</w:t>
      </w:r>
      <w:r w:rsidRPr="00CD419C">
        <w:rPr>
          <w:rFonts w:ascii="Garamond" w:eastAsia="Garamond" w:hAnsi="Garamond" w:cs="Garamond"/>
          <w:sz w:val="24"/>
          <w:szCs w:val="24"/>
        </w:rPr>
        <w:t>d to have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2"/>
          <w:sz w:val="24"/>
          <w:szCs w:val="24"/>
        </w:rPr>
        <w:t>ig</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 pow</w:t>
      </w:r>
      <w:r w:rsidRPr="00CD419C">
        <w:rPr>
          <w:rFonts w:ascii="Garamond" w:eastAsia="Garamond" w:hAnsi="Garamond" w:cs="Garamond"/>
          <w:spacing w:val="1"/>
          <w:sz w:val="24"/>
          <w:szCs w:val="24"/>
        </w:rPr>
        <w:t>e</w:t>
      </w:r>
      <w:r w:rsidRPr="00CD419C">
        <w:rPr>
          <w:rFonts w:ascii="Garamond" w:eastAsia="Garamond" w:hAnsi="Garamond" w:cs="Garamond"/>
          <w:sz w:val="24"/>
          <w:szCs w:val="24"/>
        </w:rPr>
        <w:t>r output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w:t>
      </w:r>
    </w:p>
    <w:p w:rsidR="00606FEA" w:rsidRPr="00CD419C" w:rsidRDefault="00606FEA" w:rsidP="00CD419C">
      <w:pPr>
        <w:spacing w:before="2" w:line="12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4B7FED" w:rsidP="00CD419C">
      <w:pPr>
        <w:jc w:val="both"/>
        <w:rPr>
          <w:rFonts w:ascii="Garamond" w:eastAsia="Garamond" w:hAnsi="Garamond" w:cs="Garamond"/>
          <w:sz w:val="24"/>
          <w:szCs w:val="24"/>
        </w:rPr>
      </w:pPr>
      <w:r w:rsidRPr="00CD419C">
        <w:rPr>
          <w:rFonts w:ascii="Garamond" w:eastAsia="Garamond" w:hAnsi="Garamond" w:cs="Garamond"/>
          <w:b/>
          <w:spacing w:val="1"/>
          <w:sz w:val="24"/>
          <w:szCs w:val="24"/>
        </w:rPr>
        <w:t>W</w:t>
      </w:r>
      <w:r w:rsidRPr="00CD419C">
        <w:rPr>
          <w:rFonts w:ascii="Garamond" w:eastAsia="Garamond" w:hAnsi="Garamond" w:cs="Garamond"/>
          <w:b/>
          <w:sz w:val="24"/>
          <w:szCs w:val="24"/>
        </w:rPr>
        <w:t>ind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p</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wer</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in</w:t>
      </w:r>
      <w:r w:rsidRPr="00CD419C">
        <w:rPr>
          <w:rFonts w:ascii="Garamond" w:eastAsia="Garamond" w:hAnsi="Garamond" w:cs="Garamond"/>
          <w:b/>
          <w:spacing w:val="-1"/>
          <w:sz w:val="24"/>
          <w:szCs w:val="24"/>
        </w:rPr>
        <w:t xml:space="preserve"> P</w:t>
      </w:r>
      <w:r w:rsidRPr="00CD419C">
        <w:rPr>
          <w:rFonts w:ascii="Garamond" w:eastAsia="Garamond" w:hAnsi="Garamond" w:cs="Garamond"/>
          <w:b/>
          <w:spacing w:val="2"/>
          <w:sz w:val="24"/>
          <w:szCs w:val="24"/>
        </w:rPr>
        <w:t>a</w:t>
      </w:r>
      <w:r w:rsidRPr="00CD419C">
        <w:rPr>
          <w:rFonts w:ascii="Garamond" w:eastAsia="Garamond" w:hAnsi="Garamond" w:cs="Garamond"/>
          <w:b/>
          <w:sz w:val="24"/>
          <w:szCs w:val="24"/>
        </w:rPr>
        <w:t>kistan</w:t>
      </w:r>
    </w:p>
    <w:p w:rsidR="00606FEA" w:rsidRPr="00CD419C" w:rsidRDefault="00606FEA" w:rsidP="00CD419C">
      <w:pPr>
        <w:spacing w:before="1" w:line="240" w:lineRule="exact"/>
        <w:jc w:val="both"/>
        <w:rPr>
          <w:sz w:val="24"/>
          <w:szCs w:val="24"/>
        </w:rPr>
      </w:pPr>
    </w:p>
    <w:p w:rsidR="00606FEA" w:rsidRPr="00CD419C" w:rsidRDefault="004B7FED" w:rsidP="00CD419C">
      <w:pPr>
        <w:spacing w:line="276" w:lineRule="auto"/>
        <w:ind w:right="78"/>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re th</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v</w:t>
      </w:r>
      <w:r w:rsidRPr="00CD419C">
        <w:rPr>
          <w:rFonts w:ascii="Garamond" w:eastAsia="Garamond" w:hAnsi="Garamond" w:cs="Garamond"/>
          <w:spacing w:val="1"/>
          <w:sz w:val="24"/>
          <w:szCs w:val="24"/>
        </w:rPr>
        <w:t>e</w:t>
      </w:r>
      <w:r w:rsidRPr="00CD419C">
        <w:rPr>
          <w:rFonts w:ascii="Garamond" w:eastAsia="Garamond" w:hAnsi="Garamond" w:cs="Garamond"/>
          <w:sz w:val="24"/>
          <w:szCs w:val="24"/>
        </w:rPr>
        <w:t>ry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in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 po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er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outhern part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Sindh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i</w:t>
      </w:r>
      <w:r w:rsidRPr="00CD419C">
        <w:rPr>
          <w:rFonts w:ascii="Garamond" w:eastAsia="Garamond" w:hAnsi="Garamond" w:cs="Garamond"/>
          <w:spacing w:val="1"/>
          <w:sz w:val="24"/>
          <w:szCs w:val="24"/>
        </w:rPr>
        <w:t>n</w:t>
      </w:r>
      <w:r w:rsidRPr="00CD419C">
        <w:rPr>
          <w:rFonts w:ascii="Garamond" w:eastAsia="Garamond" w:hAnsi="Garamond" w:cs="Garamond"/>
          <w:sz w:val="24"/>
          <w:szCs w:val="24"/>
        </w:rPr>
        <w:t xml:space="preserve">d </w:t>
      </w:r>
      <w:r w:rsidRPr="00CD419C">
        <w:rPr>
          <w:rFonts w:ascii="Garamond" w:eastAsia="Garamond" w:hAnsi="Garamond" w:cs="Garamond"/>
          <w:spacing w:val="-2"/>
          <w:sz w:val="24"/>
          <w:szCs w:val="24"/>
        </w:rPr>
        <w:t>c</w:t>
      </w:r>
      <w:r w:rsidRPr="00CD419C">
        <w:rPr>
          <w:rFonts w:ascii="Garamond" w:eastAsia="Garamond" w:hAnsi="Garamond" w:cs="Garamond"/>
          <w:sz w:val="24"/>
          <w:szCs w:val="24"/>
        </w:rPr>
        <w:t>omes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during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ummer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outhe</w:t>
      </w:r>
      <w:r w:rsidRPr="00CD419C">
        <w:rPr>
          <w:rFonts w:ascii="Garamond" w:eastAsia="Garamond" w:hAnsi="Garamond" w:cs="Garamond"/>
          <w:spacing w:val="2"/>
          <w:sz w:val="24"/>
          <w:szCs w:val="24"/>
        </w:rPr>
        <w:t>r</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s</w:t>
      </w:r>
      <w:r w:rsidRPr="00CD419C">
        <w:rPr>
          <w:rFonts w:ascii="Garamond" w:eastAsia="Garamond" w:hAnsi="Garamond" w:cs="Garamond"/>
          <w:sz w:val="24"/>
          <w:szCs w:val="24"/>
        </w:rPr>
        <w:t>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Sindh.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ond mo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ions</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are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lu</w:t>
      </w:r>
      <w:r w:rsidRPr="00CD419C">
        <w:rPr>
          <w:rFonts w:ascii="Garamond" w:eastAsia="Garamond" w:hAnsi="Garamond" w:cs="Garamond"/>
          <w:spacing w:val="1"/>
          <w:sz w:val="24"/>
          <w:szCs w:val="24"/>
        </w:rPr>
        <w:t>c</w:t>
      </w:r>
      <w:r w:rsidRPr="00CD419C">
        <w:rPr>
          <w:rFonts w:ascii="Garamond" w:eastAsia="Garamond" w:hAnsi="Garamond" w:cs="Garamond"/>
          <w:sz w:val="24"/>
          <w:szCs w:val="24"/>
        </w:rPr>
        <w:t>hi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ome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ern </w:t>
      </w:r>
      <w:r w:rsidRPr="00CD419C">
        <w:rPr>
          <w:rFonts w:ascii="Garamond" w:eastAsia="Garamond" w:hAnsi="Garamond" w:cs="Garamond"/>
          <w:spacing w:val="-1"/>
          <w:sz w:val="24"/>
          <w:szCs w:val="24"/>
        </w:rPr>
        <w:t>s</w:t>
      </w:r>
      <w:r w:rsidRPr="00CD419C">
        <w:rPr>
          <w:rFonts w:ascii="Garamond" w:eastAsia="Garamond" w:hAnsi="Garamond" w:cs="Garamond"/>
          <w:sz w:val="24"/>
          <w:szCs w:val="24"/>
        </w:rPr>
        <w:t>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of </w:t>
      </w:r>
      <w:r w:rsidRPr="00CD419C">
        <w:rPr>
          <w:rFonts w:ascii="Garamond" w:eastAsia="Garamond" w:hAnsi="Garamond" w:cs="Garamond"/>
          <w:spacing w:val="-1"/>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lu</w:t>
      </w:r>
      <w:r w:rsidRPr="00CD419C">
        <w:rPr>
          <w:rFonts w:ascii="Garamond" w:eastAsia="Garamond" w:hAnsi="Garamond" w:cs="Garamond"/>
          <w:spacing w:val="1"/>
          <w:sz w:val="24"/>
          <w:szCs w:val="24"/>
        </w:rPr>
        <w:t>c</w:t>
      </w:r>
      <w:r w:rsidRPr="00CD419C">
        <w:rPr>
          <w:rFonts w:ascii="Garamond" w:eastAsia="Garamond" w:hAnsi="Garamond" w:cs="Garamond"/>
          <w:sz w:val="24"/>
          <w:szCs w:val="24"/>
        </w:rPr>
        <w:t>hi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the thi</w:t>
      </w:r>
      <w:r w:rsidRPr="00CD419C">
        <w:rPr>
          <w:rFonts w:ascii="Garamond" w:eastAsia="Garamond" w:hAnsi="Garamond" w:cs="Garamond"/>
          <w:spacing w:val="-1"/>
          <w:sz w:val="24"/>
          <w:szCs w:val="24"/>
        </w:rPr>
        <w:t>r</w:t>
      </w:r>
      <w:r w:rsidRPr="00CD419C">
        <w:rPr>
          <w:rFonts w:ascii="Garamond" w:eastAsia="Garamond" w:hAnsi="Garamond" w:cs="Garamond"/>
          <w:sz w:val="24"/>
          <w:szCs w:val="24"/>
        </w:rPr>
        <w:t>d impo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tant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nor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rn </w:t>
      </w:r>
      <w:r w:rsidRPr="00CD419C">
        <w:rPr>
          <w:rFonts w:ascii="Garamond" w:eastAsia="Garamond" w:hAnsi="Garamond" w:cs="Garamond"/>
          <w:spacing w:val="-2"/>
          <w:sz w:val="24"/>
          <w:szCs w:val="24"/>
        </w:rPr>
        <w:t>s</w:t>
      </w:r>
      <w:r w:rsidRPr="00CD419C">
        <w:rPr>
          <w:rFonts w:ascii="Garamond" w:eastAsia="Garamond" w:hAnsi="Garamond" w:cs="Garamond"/>
          <w:sz w:val="24"/>
          <w:szCs w:val="24"/>
        </w:rPr>
        <w:t>ide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P</w:t>
      </w:r>
      <w:r w:rsidRPr="00CD419C">
        <w:rPr>
          <w:rFonts w:ascii="Garamond" w:eastAsia="Garamond" w:hAnsi="Garamond" w:cs="Garamond"/>
          <w:spacing w:val="3"/>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Khyb</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00DF2C8C" w:rsidRPr="00CD419C">
        <w:rPr>
          <w:rFonts w:ascii="Garamond" w:eastAsia="Garamond" w:hAnsi="Garamond" w:cs="Garamond"/>
          <w:spacing w:val="-3"/>
          <w:sz w:val="24"/>
          <w:szCs w:val="24"/>
        </w:rPr>
        <w:t>P</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shtun</w:t>
      </w:r>
      <w:r w:rsidRPr="00CD419C">
        <w:rPr>
          <w:rFonts w:ascii="Garamond" w:eastAsia="Garamond" w:hAnsi="Garamond" w:cs="Garamond"/>
          <w:sz w:val="24"/>
          <w:szCs w:val="24"/>
        </w:rPr>
        <w:t xml:space="preserve"> kh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P</w:t>
      </w:r>
      <w:r w:rsidRPr="00CD419C">
        <w:rPr>
          <w:rFonts w:ascii="Garamond" w:eastAsia="Garamond" w:hAnsi="Garamond" w:cs="Garamond"/>
          <w:sz w:val="24"/>
          <w:szCs w:val="24"/>
        </w:rPr>
        <w:t>unj</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00DF2C8C" w:rsidRPr="00CD419C">
        <w:rPr>
          <w:rFonts w:ascii="Garamond" w:eastAsia="Garamond" w:hAnsi="Garamond" w:cs="Garamond"/>
          <w:sz w:val="24"/>
          <w:szCs w:val="24"/>
        </w:rPr>
        <w:t>G</w:t>
      </w:r>
      <w:r w:rsidR="00DF2C8C" w:rsidRPr="00CD419C">
        <w:rPr>
          <w:rFonts w:ascii="Garamond" w:eastAsia="Garamond" w:hAnsi="Garamond" w:cs="Garamond"/>
          <w:spacing w:val="1"/>
          <w:sz w:val="24"/>
          <w:szCs w:val="24"/>
        </w:rPr>
        <w:t>i</w:t>
      </w:r>
      <w:r w:rsidR="00DF2C8C" w:rsidRPr="00CD419C">
        <w:rPr>
          <w:rFonts w:ascii="Garamond" w:eastAsia="Garamond" w:hAnsi="Garamond" w:cs="Garamond"/>
          <w:sz w:val="24"/>
          <w:szCs w:val="24"/>
        </w:rPr>
        <w:t>lg</w:t>
      </w:r>
      <w:r w:rsidR="00DF2C8C" w:rsidRPr="00CD419C">
        <w:rPr>
          <w:rFonts w:ascii="Garamond" w:eastAsia="Garamond" w:hAnsi="Garamond" w:cs="Garamond"/>
          <w:spacing w:val="1"/>
          <w:sz w:val="24"/>
          <w:szCs w:val="24"/>
        </w:rPr>
        <w:t>i</w:t>
      </w:r>
      <w:r w:rsidR="00DF2C8C" w:rsidRPr="00CD419C">
        <w:rPr>
          <w:rFonts w:ascii="Garamond" w:eastAsia="Garamond" w:hAnsi="Garamond" w:cs="Garamond"/>
          <w:sz w:val="24"/>
          <w:szCs w:val="24"/>
        </w:rPr>
        <w:t>t</w:t>
      </w:r>
      <w:r w:rsidRPr="00CD419C">
        <w:rPr>
          <w:rFonts w:ascii="Garamond" w:eastAsia="Garamond" w:hAnsi="Garamond" w:cs="Garamond"/>
          <w:sz w:val="24"/>
          <w:szCs w:val="24"/>
        </w:rPr>
        <w:t xml:space="preserve"> </w:t>
      </w:r>
      <w:r w:rsidR="00DF2C8C" w:rsidRPr="00CD419C">
        <w:rPr>
          <w:rFonts w:ascii="Garamond" w:eastAsia="Garamond" w:hAnsi="Garamond" w:cs="Garamond"/>
          <w:sz w:val="24"/>
          <w:szCs w:val="24"/>
        </w:rPr>
        <w:t>B</w:t>
      </w:r>
      <w:r w:rsidR="00DF2C8C" w:rsidRPr="00CD419C">
        <w:rPr>
          <w:rFonts w:ascii="Garamond" w:eastAsia="Garamond" w:hAnsi="Garamond" w:cs="Garamond"/>
          <w:spacing w:val="-2"/>
          <w:sz w:val="24"/>
          <w:szCs w:val="24"/>
        </w:rPr>
        <w:t>a</w:t>
      </w:r>
      <w:r w:rsidR="00DF2C8C" w:rsidRPr="00CD419C">
        <w:rPr>
          <w:rFonts w:ascii="Garamond" w:eastAsia="Garamond" w:hAnsi="Garamond" w:cs="Garamond"/>
          <w:sz w:val="24"/>
          <w:szCs w:val="24"/>
        </w:rPr>
        <w:t>ltis</w:t>
      </w:r>
      <w:r w:rsidR="00DF2C8C" w:rsidRPr="00CD419C">
        <w:rPr>
          <w:rFonts w:ascii="Garamond" w:eastAsia="Garamond" w:hAnsi="Garamond" w:cs="Garamond"/>
          <w:spacing w:val="-1"/>
          <w:sz w:val="24"/>
          <w:szCs w:val="24"/>
        </w:rPr>
        <w:t>t</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n</w:t>
      </w:r>
      <w:r w:rsidRPr="00CD419C">
        <w:rPr>
          <w:rFonts w:ascii="Garamond" w:eastAsia="Garamond" w:hAnsi="Garamond" w:cs="Garamond"/>
          <w:sz w:val="24"/>
          <w:szCs w:val="24"/>
        </w:rPr>
        <w:t>.</w:t>
      </w:r>
    </w:p>
    <w:p w:rsidR="00606FEA" w:rsidRPr="00CD419C" w:rsidRDefault="00606FEA" w:rsidP="00CD419C">
      <w:pPr>
        <w:spacing w:before="1" w:line="200" w:lineRule="exact"/>
        <w:jc w:val="both"/>
        <w:rPr>
          <w:sz w:val="24"/>
          <w:szCs w:val="24"/>
        </w:rPr>
      </w:pPr>
    </w:p>
    <w:p w:rsidR="00606FEA" w:rsidRPr="00CD419C" w:rsidRDefault="004B7FED" w:rsidP="00CD419C">
      <w:pPr>
        <w:spacing w:line="275" w:lineRule="auto"/>
        <w:ind w:left="29" w:right="320"/>
        <w:jc w:val="both"/>
        <w:rPr>
          <w:rFonts w:ascii="Garamond" w:eastAsia="Garamond" w:hAnsi="Garamond" w:cs="Garamond"/>
          <w:sz w:val="24"/>
          <w:szCs w:val="24"/>
        </w:rPr>
      </w:pPr>
      <w:r w:rsidRPr="00CD419C">
        <w:rPr>
          <w:rFonts w:ascii="Garamond" w:eastAsia="Garamond" w:hAnsi="Garamond" w:cs="Garamond"/>
          <w:sz w:val="24"/>
          <w:szCs w:val="24"/>
        </w:rPr>
        <w:t>Hydroel</w:t>
      </w:r>
      <w:r w:rsidRPr="00CD419C">
        <w:rPr>
          <w:rFonts w:ascii="Garamond" w:eastAsia="Garamond" w:hAnsi="Garamond" w:cs="Garamond"/>
          <w:spacing w:val="1"/>
          <w:sz w:val="24"/>
          <w:szCs w:val="24"/>
        </w:rPr>
        <w:t>e</w:t>
      </w:r>
      <w:r w:rsidRPr="00CD419C">
        <w:rPr>
          <w:rFonts w:ascii="Garamond" w:eastAsia="Garamond" w:hAnsi="Garamond" w:cs="Garamond"/>
          <w:sz w:val="24"/>
          <w:szCs w:val="24"/>
        </w:rPr>
        <w:t>ctric</w:t>
      </w:r>
      <w:r w:rsidRPr="00CD419C">
        <w:rPr>
          <w:rFonts w:ascii="Garamond" w:eastAsia="Garamond" w:hAnsi="Garamond" w:cs="Garamond"/>
          <w:spacing w:val="1"/>
          <w:sz w:val="24"/>
          <w:szCs w:val="24"/>
        </w:rPr>
        <w:t>i</w:t>
      </w:r>
      <w:r w:rsidRPr="00CD419C">
        <w:rPr>
          <w:rFonts w:ascii="Garamond" w:eastAsia="Garamond" w:hAnsi="Garamond" w:cs="Garamond"/>
          <w:sz w:val="24"/>
          <w:szCs w:val="24"/>
        </w:rPr>
        <w:t>ty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te</w:t>
      </w:r>
      <w:r w:rsidRPr="00CD419C">
        <w:rPr>
          <w:rFonts w:ascii="Garamond" w:eastAsia="Garamond" w:hAnsi="Garamond" w:cs="Garamond"/>
          <w:spacing w:val="-3"/>
          <w:sz w:val="24"/>
          <w:szCs w:val="24"/>
        </w:rPr>
        <w:t>r</w:t>
      </w:r>
      <w:r w:rsidRPr="00CD419C">
        <w:rPr>
          <w:rFonts w:ascii="Garamond" w:eastAsia="Garamond" w:hAnsi="Garamond" w:cs="Garamond"/>
          <w:sz w:val="24"/>
          <w:szCs w:val="24"/>
        </w:rPr>
        <w:t>n re</w:t>
      </w:r>
      <w:r w:rsidRPr="00CD419C">
        <w:rPr>
          <w:rFonts w:ascii="Garamond" w:eastAsia="Garamond" w:hAnsi="Garamond" w:cs="Garamond"/>
          <w:spacing w:val="-1"/>
          <w:sz w:val="24"/>
          <w:szCs w:val="24"/>
        </w:rPr>
        <w:t>f</w:t>
      </w:r>
      <w:r w:rsidRPr="00CD419C">
        <w:rPr>
          <w:rFonts w:ascii="Garamond" w:eastAsia="Garamond" w:hAnsi="Garamond" w:cs="Garamond"/>
          <w:sz w:val="24"/>
          <w:szCs w:val="24"/>
        </w:rPr>
        <w:t>erring to 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ity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rated </w:t>
      </w:r>
      <w:r w:rsidRPr="00CD419C">
        <w:rPr>
          <w:rFonts w:ascii="Garamond" w:eastAsia="Garamond" w:hAnsi="Garamond" w:cs="Garamond"/>
          <w:spacing w:val="-2"/>
          <w:sz w:val="24"/>
          <w:szCs w:val="24"/>
        </w:rPr>
        <w:t>b</w:t>
      </w:r>
      <w:r w:rsidRPr="00CD419C">
        <w:rPr>
          <w:rFonts w:ascii="Garamond" w:eastAsia="Garamond" w:hAnsi="Garamond" w:cs="Garamond"/>
          <w:sz w:val="24"/>
          <w:szCs w:val="24"/>
        </w:rPr>
        <w:t>y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opower; the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oduction of 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p</w:t>
      </w:r>
      <w:r w:rsidRPr="00CD419C">
        <w:rPr>
          <w:rFonts w:ascii="Garamond" w:eastAsia="Garamond" w:hAnsi="Garamond" w:cs="Garamond"/>
          <w:sz w:val="24"/>
          <w:szCs w:val="24"/>
        </w:rPr>
        <w:t>ow</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w:t>
      </w:r>
    </w:p>
    <w:p w:rsidR="00606FEA" w:rsidRPr="00CD419C" w:rsidRDefault="004B7FED" w:rsidP="00CD419C">
      <w:pPr>
        <w:spacing w:before="2" w:line="276" w:lineRule="auto"/>
        <w:ind w:left="29" w:right="137"/>
        <w:jc w:val="both"/>
        <w:rPr>
          <w:rFonts w:ascii="Garamond" w:eastAsia="Garamond" w:hAnsi="Garamond" w:cs="Garamond"/>
          <w:sz w:val="24"/>
          <w:szCs w:val="24"/>
        </w:rPr>
      </w:pPr>
      <w:r w:rsidRPr="00CD419C">
        <w:rPr>
          <w:rFonts w:ascii="Garamond" w:eastAsia="Garamond" w:hAnsi="Garamond" w:cs="Garamond"/>
          <w:sz w:val="24"/>
          <w:szCs w:val="24"/>
        </w:rPr>
        <w:t>the 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of the </w:t>
      </w:r>
      <w:r w:rsidRPr="00CD419C">
        <w:rPr>
          <w:rFonts w:ascii="Garamond" w:eastAsia="Garamond" w:hAnsi="Garamond" w:cs="Garamond"/>
          <w:spacing w:val="1"/>
          <w:sz w:val="24"/>
          <w:szCs w:val="24"/>
        </w:rPr>
        <w:t>g</w:t>
      </w:r>
      <w:r w:rsidRPr="00CD419C">
        <w:rPr>
          <w:rFonts w:ascii="Garamond" w:eastAsia="Garamond" w:hAnsi="Garamond" w:cs="Garamond"/>
          <w:sz w:val="24"/>
          <w:szCs w:val="24"/>
        </w:rPr>
        <w:t>ravitation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l fo</w:t>
      </w:r>
      <w:r w:rsidRPr="00CD419C">
        <w:rPr>
          <w:rFonts w:ascii="Garamond" w:eastAsia="Garamond" w:hAnsi="Garamond" w:cs="Garamond"/>
          <w:spacing w:val="-1"/>
          <w:sz w:val="24"/>
          <w:szCs w:val="24"/>
        </w:rPr>
        <w:t>r</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f</w:t>
      </w:r>
      <w:r w:rsidRPr="00CD419C">
        <w:rPr>
          <w:rFonts w:ascii="Garamond" w:eastAsia="Garamond" w:hAnsi="Garamond" w:cs="Garamond"/>
          <w:spacing w:val="1"/>
          <w:sz w:val="24"/>
          <w:szCs w:val="24"/>
        </w:rPr>
        <w:t>a</w:t>
      </w:r>
      <w:r w:rsidRPr="00CD419C">
        <w:rPr>
          <w:rFonts w:ascii="Garamond" w:eastAsia="Garamond" w:hAnsi="Garamond" w:cs="Garamond"/>
          <w:sz w:val="24"/>
          <w:szCs w:val="24"/>
        </w:rPr>
        <w:t>lling or</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I</w:t>
      </w:r>
      <w:r w:rsidRPr="00CD419C">
        <w:rPr>
          <w:rFonts w:ascii="Garamond" w:eastAsia="Garamond" w:hAnsi="Garamond" w:cs="Garamond"/>
          <w:sz w:val="24"/>
          <w:szCs w:val="24"/>
        </w:rPr>
        <w:t>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wid</w:t>
      </w:r>
      <w:r w:rsidRPr="00CD419C">
        <w:rPr>
          <w:rFonts w:ascii="Garamond" w:eastAsia="Garamond" w:hAnsi="Garamond" w:cs="Garamond"/>
          <w:spacing w:val="1"/>
          <w:sz w:val="24"/>
          <w:szCs w:val="24"/>
        </w:rPr>
        <w:t>e</w:t>
      </w:r>
      <w:r w:rsidRPr="00CD419C">
        <w:rPr>
          <w:rFonts w:ascii="Garamond" w:eastAsia="Garamond" w:hAnsi="Garamond" w:cs="Garamond"/>
          <w:sz w:val="24"/>
          <w:szCs w:val="24"/>
        </w:rPr>
        <w:t>ly 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fo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rene</w:t>
      </w:r>
      <w:r w:rsidRPr="00CD419C">
        <w:rPr>
          <w:rFonts w:ascii="Garamond" w:eastAsia="Garamond" w:hAnsi="Garamond" w:cs="Garamond"/>
          <w:spacing w:val="1"/>
          <w:sz w:val="24"/>
          <w:szCs w:val="24"/>
        </w:rPr>
        <w:t>wa</w:t>
      </w:r>
      <w:r w:rsidRPr="00CD419C">
        <w:rPr>
          <w:rFonts w:ascii="Garamond" w:eastAsia="Garamond" w:hAnsi="Garamond" w:cs="Garamond"/>
          <w:sz w:val="24"/>
          <w:szCs w:val="24"/>
        </w:rPr>
        <w:t>ble</w:t>
      </w:r>
      <w:r w:rsidRPr="00CD419C">
        <w:rPr>
          <w:rFonts w:ascii="Garamond" w:eastAsia="Garamond" w:hAnsi="Garamond" w:cs="Garamond"/>
          <w:spacing w:val="-2"/>
          <w:sz w:val="24"/>
          <w:szCs w:val="24"/>
        </w:rPr>
        <w:t xml:space="preserve"> 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ounting fo</w:t>
      </w:r>
      <w:r w:rsidRPr="00CD419C">
        <w:rPr>
          <w:rFonts w:ascii="Garamond" w:eastAsia="Garamond" w:hAnsi="Garamond" w:cs="Garamond"/>
          <w:spacing w:val="-1"/>
          <w:sz w:val="24"/>
          <w:szCs w:val="24"/>
        </w:rPr>
        <w:t>r</w:t>
      </w:r>
      <w:r w:rsidRPr="00CD419C">
        <w:rPr>
          <w:rFonts w:ascii="Garamond" w:eastAsia="Garamond" w:hAnsi="Garamond" w:cs="Garamond"/>
          <w:sz w:val="24"/>
          <w:szCs w:val="24"/>
        </w:rPr>
        <w:t>16 %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glob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ctric</w:t>
      </w:r>
      <w:r w:rsidRPr="00CD419C">
        <w:rPr>
          <w:rFonts w:ascii="Garamond" w:eastAsia="Garamond" w:hAnsi="Garamond" w:cs="Garamond"/>
          <w:spacing w:val="1"/>
          <w:sz w:val="24"/>
          <w:szCs w:val="24"/>
        </w:rPr>
        <w:t>i</w:t>
      </w:r>
      <w:r w:rsidRPr="00CD419C">
        <w:rPr>
          <w:rFonts w:ascii="Garamond" w:eastAsia="Garamond" w:hAnsi="Garamond" w:cs="Garamond"/>
          <w:sz w:val="24"/>
          <w:szCs w:val="24"/>
        </w:rPr>
        <w:t>ty 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ration production in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201</w:t>
      </w:r>
      <w:r w:rsidRPr="00CD419C">
        <w:rPr>
          <w:rFonts w:ascii="Garamond" w:eastAsia="Garamond" w:hAnsi="Garamond" w:cs="Garamond"/>
          <w:spacing w:val="1"/>
          <w:sz w:val="24"/>
          <w:szCs w:val="24"/>
        </w:rPr>
        <w:t>0</w:t>
      </w:r>
      <w:r w:rsidRPr="00CD419C">
        <w:rPr>
          <w:rFonts w:ascii="Garamond" w:eastAsia="Garamond" w:hAnsi="Garamond" w:cs="Garamond"/>
          <w:sz w:val="24"/>
          <w:szCs w:val="24"/>
        </w:rPr>
        <w:t>.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 pow</w:t>
      </w:r>
      <w:r w:rsidRPr="00CD419C">
        <w:rPr>
          <w:rFonts w:ascii="Garamond" w:eastAsia="Garamond" w:hAnsi="Garamond" w:cs="Garamond"/>
          <w:spacing w:val="1"/>
          <w:sz w:val="24"/>
          <w:szCs w:val="24"/>
        </w:rPr>
        <w:t>e</w:t>
      </w:r>
      <w:r w:rsidRPr="00CD419C">
        <w:rPr>
          <w:rFonts w:ascii="Garamond" w:eastAsia="Garamond" w:hAnsi="Garamond" w:cs="Garamond"/>
          <w:sz w:val="24"/>
          <w:szCs w:val="24"/>
        </w:rPr>
        <w:t>r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produc</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 1</w:t>
      </w:r>
      <w:r w:rsidRPr="00CD419C">
        <w:rPr>
          <w:rFonts w:ascii="Garamond" w:eastAsia="Garamond" w:hAnsi="Garamond" w:cs="Garamond"/>
          <w:spacing w:val="1"/>
          <w:sz w:val="24"/>
          <w:szCs w:val="24"/>
        </w:rPr>
        <w:t>5</w:t>
      </w:r>
      <w:r w:rsidRPr="00CD419C">
        <w:rPr>
          <w:rFonts w:ascii="Garamond" w:eastAsia="Garamond" w:hAnsi="Garamond" w:cs="Garamond"/>
          <w:sz w:val="24"/>
          <w:szCs w:val="24"/>
        </w:rPr>
        <w:t xml:space="preserve">0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A</w:t>
      </w:r>
      <w:r w:rsidRPr="00CD419C">
        <w:rPr>
          <w:rFonts w:ascii="Garamond" w:eastAsia="Garamond" w:hAnsi="Garamond" w:cs="Garamond"/>
          <w:spacing w:val="-1"/>
          <w:sz w:val="24"/>
          <w:szCs w:val="24"/>
        </w:rPr>
        <w:t>s</w:t>
      </w:r>
      <w:r w:rsidRPr="00CD419C">
        <w:rPr>
          <w:rFonts w:ascii="Garamond" w:eastAsia="Garamond" w:hAnsi="Garamond" w:cs="Garamond"/>
          <w:sz w:val="24"/>
          <w:szCs w:val="24"/>
        </w:rPr>
        <w:t>ia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w:t>
      </w:r>
      <w:r w:rsidRPr="00CD419C">
        <w:rPr>
          <w:rFonts w:ascii="Garamond" w:eastAsia="Garamond" w:hAnsi="Garamond" w:cs="Garamond"/>
          <w:spacing w:val="-2"/>
          <w:sz w:val="24"/>
          <w:szCs w:val="24"/>
        </w:rPr>
        <w:t>i</w:t>
      </w:r>
      <w:r w:rsidRPr="00CD419C">
        <w:rPr>
          <w:rFonts w:ascii="Garamond" w:eastAsia="Garamond" w:hAnsi="Garamond" w:cs="Garamond"/>
          <w:sz w:val="24"/>
          <w:szCs w:val="24"/>
        </w:rPr>
        <w:t>c re</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2"/>
          <w:sz w:val="24"/>
          <w:szCs w:val="24"/>
        </w:rPr>
        <w:t>o</w:t>
      </w:r>
      <w:r w:rsidRPr="00CD419C">
        <w:rPr>
          <w:rFonts w:ascii="Garamond" w:eastAsia="Garamond" w:hAnsi="Garamond" w:cs="Garamond"/>
          <w:sz w:val="24"/>
          <w:szCs w:val="24"/>
        </w:rPr>
        <w:t>n 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rating </w:t>
      </w:r>
      <w:r w:rsidRPr="00CD419C">
        <w:rPr>
          <w:rFonts w:ascii="Garamond" w:eastAsia="Garamond" w:hAnsi="Garamond" w:cs="Garamond"/>
          <w:spacing w:val="1"/>
          <w:sz w:val="24"/>
          <w:szCs w:val="24"/>
        </w:rPr>
        <w:t>3</w:t>
      </w:r>
      <w:r w:rsidRPr="00CD419C">
        <w:rPr>
          <w:rFonts w:ascii="Garamond" w:eastAsia="Garamond" w:hAnsi="Garamond" w:cs="Garamond"/>
          <w:sz w:val="24"/>
          <w:szCs w:val="24"/>
        </w:rPr>
        <w:t>2</w:t>
      </w:r>
    </w:p>
    <w:p w:rsidR="00606FEA" w:rsidRPr="00CD419C" w:rsidRDefault="004B7FED" w:rsidP="00CD419C">
      <w:pPr>
        <w:spacing w:line="260" w:lineRule="exact"/>
        <w:ind w:left="29"/>
        <w:jc w:val="both"/>
        <w:rPr>
          <w:rFonts w:ascii="Garamond" w:eastAsia="Garamond" w:hAnsi="Garamond" w:cs="Garamond"/>
          <w:sz w:val="24"/>
          <w:szCs w:val="24"/>
        </w:rPr>
      </w:pPr>
      <w:r w:rsidRPr="00CD419C">
        <w:rPr>
          <w:rFonts w:ascii="Garamond" w:eastAsia="Garamond" w:hAnsi="Garamond" w:cs="Garamond"/>
          <w:position w:val="1"/>
          <w:sz w:val="24"/>
          <w:szCs w:val="24"/>
        </w:rPr>
        <w:t>%</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glob</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 h</w:t>
      </w:r>
      <w:r w:rsidRPr="00CD419C">
        <w:rPr>
          <w:rFonts w:ascii="Garamond" w:eastAsia="Garamond" w:hAnsi="Garamond" w:cs="Garamond"/>
          <w:spacing w:val="1"/>
          <w:position w:val="1"/>
          <w:sz w:val="24"/>
          <w:szCs w:val="24"/>
        </w:rPr>
        <w:t>y</w:t>
      </w:r>
      <w:r w:rsidRPr="00CD419C">
        <w:rPr>
          <w:rFonts w:ascii="Garamond" w:eastAsia="Garamond" w:hAnsi="Garamond" w:cs="Garamond"/>
          <w:position w:val="1"/>
          <w:sz w:val="24"/>
          <w:szCs w:val="24"/>
        </w:rPr>
        <w:t>d</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opower in 2</w:t>
      </w:r>
      <w:r w:rsidRPr="00CD419C">
        <w:rPr>
          <w:rFonts w:ascii="Garamond" w:eastAsia="Garamond" w:hAnsi="Garamond" w:cs="Garamond"/>
          <w:spacing w:val="1"/>
          <w:position w:val="1"/>
          <w:sz w:val="24"/>
          <w:szCs w:val="24"/>
        </w:rPr>
        <w:t>0</w:t>
      </w:r>
      <w:r w:rsidRPr="00CD419C">
        <w:rPr>
          <w:rFonts w:ascii="Garamond" w:eastAsia="Garamond" w:hAnsi="Garamond" w:cs="Garamond"/>
          <w:position w:val="1"/>
          <w:sz w:val="24"/>
          <w:szCs w:val="24"/>
        </w:rPr>
        <w:t xml:space="preserve">10. In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he</w:t>
      </w:r>
    </w:p>
    <w:p w:rsidR="00606FEA" w:rsidRPr="00CD419C" w:rsidRDefault="004B7FED" w:rsidP="00CD419C">
      <w:pPr>
        <w:spacing w:before="42" w:line="275" w:lineRule="auto"/>
        <w:ind w:left="29" w:right="107"/>
        <w:jc w:val="both"/>
        <w:rPr>
          <w:rFonts w:ascii="Garamond" w:eastAsia="Garamond" w:hAnsi="Garamond" w:cs="Garamond"/>
          <w:sz w:val="24"/>
          <w:szCs w:val="24"/>
        </w:rPr>
        <w:sectPr w:rsidR="00606FEA" w:rsidRPr="00CD419C">
          <w:pgSz w:w="12240" w:h="15840"/>
          <w:pgMar w:top="920" w:right="1320" w:bottom="280" w:left="1340" w:header="740" w:footer="1154" w:gutter="0"/>
          <w:cols w:num="2" w:space="720" w:equalWidth="0">
            <w:col w:w="5275" w:space="197"/>
            <w:col w:w="4108"/>
          </w:cols>
        </w:sectPr>
      </w:pPr>
      <w:r w:rsidRPr="00CD419C">
        <w:rPr>
          <w:rFonts w:ascii="Garamond" w:eastAsia="Garamond" w:hAnsi="Garamond" w:cs="Garamond"/>
          <w:sz w:val="24"/>
          <w:szCs w:val="24"/>
        </w:rPr>
        <w:t>budg</w:t>
      </w:r>
      <w:r w:rsidRPr="00CD419C">
        <w:rPr>
          <w:rFonts w:ascii="Garamond" w:eastAsia="Garamond" w:hAnsi="Garamond" w:cs="Garamond"/>
          <w:spacing w:val="1"/>
          <w:sz w:val="24"/>
          <w:szCs w:val="24"/>
        </w:rPr>
        <w:t>e</w:t>
      </w:r>
      <w:r w:rsidRPr="00CD419C">
        <w:rPr>
          <w:rFonts w:ascii="Garamond" w:eastAsia="Garamond" w:hAnsi="Garamond" w:cs="Garamond"/>
          <w:sz w:val="24"/>
          <w:szCs w:val="24"/>
        </w:rPr>
        <w:t>t 201</w:t>
      </w:r>
      <w:r w:rsidRPr="00CD419C">
        <w:rPr>
          <w:rFonts w:ascii="Garamond" w:eastAsia="Garamond" w:hAnsi="Garamond" w:cs="Garamond"/>
          <w:spacing w:val="1"/>
          <w:sz w:val="24"/>
          <w:szCs w:val="24"/>
        </w:rPr>
        <w:t>3</w:t>
      </w:r>
      <w:r w:rsidRPr="00CD419C">
        <w:rPr>
          <w:rFonts w:ascii="Garamond" w:eastAsia="Garamond" w:hAnsi="Garamond" w:cs="Garamond"/>
          <w:spacing w:val="-1"/>
          <w:sz w:val="24"/>
          <w:szCs w:val="24"/>
        </w:rPr>
        <w:t>-</w:t>
      </w:r>
      <w:r w:rsidRPr="00CD419C">
        <w:rPr>
          <w:rFonts w:ascii="Garamond" w:eastAsia="Garamond" w:hAnsi="Garamond" w:cs="Garamond"/>
          <w:sz w:val="24"/>
          <w:szCs w:val="24"/>
        </w:rPr>
        <w:t>14: RS 57.8</w:t>
      </w:r>
      <w:r w:rsidRPr="00CD419C">
        <w:rPr>
          <w:rFonts w:ascii="Garamond" w:eastAsia="Garamond" w:hAnsi="Garamond" w:cs="Garamond"/>
          <w:spacing w:val="-1"/>
          <w:sz w:val="24"/>
          <w:szCs w:val="24"/>
        </w:rPr>
        <w:t>4</w:t>
      </w:r>
      <w:r w:rsidRPr="00CD419C">
        <w:rPr>
          <w:rFonts w:ascii="Garamond" w:eastAsia="Garamond" w:hAnsi="Garamond" w:cs="Garamond"/>
          <w:sz w:val="24"/>
          <w:szCs w:val="24"/>
        </w:rPr>
        <w:t xml:space="preserve">0 billion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a</w:t>
      </w:r>
      <w:r w:rsidRPr="00CD419C">
        <w:rPr>
          <w:rFonts w:ascii="Garamond" w:eastAsia="Garamond" w:hAnsi="Garamond" w:cs="Garamond"/>
          <w:sz w:val="24"/>
          <w:szCs w:val="24"/>
        </w:rPr>
        <w:t>llo</w:t>
      </w:r>
      <w:r w:rsidRPr="00CD419C">
        <w:rPr>
          <w:rFonts w:ascii="Garamond" w:eastAsia="Garamond" w:hAnsi="Garamond" w:cs="Garamond"/>
          <w:spacing w:val="1"/>
          <w:sz w:val="24"/>
          <w:szCs w:val="24"/>
        </w:rPr>
        <w:t>ca</w:t>
      </w:r>
      <w:r w:rsidRPr="00CD419C">
        <w:rPr>
          <w:rFonts w:ascii="Garamond" w:eastAsia="Garamond" w:hAnsi="Garamond" w:cs="Garamond"/>
          <w:sz w:val="24"/>
          <w:szCs w:val="24"/>
        </w:rPr>
        <w:t>ted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pacing w:val="-3"/>
          <w:sz w:val="24"/>
          <w:szCs w:val="24"/>
        </w:rPr>
        <w:t>t</w:t>
      </w:r>
      <w:r w:rsidRPr="00CD419C">
        <w:rPr>
          <w:rFonts w:ascii="Garamond" w:eastAsia="Garamond" w:hAnsi="Garamond" w:cs="Garamond"/>
          <w:sz w:val="24"/>
          <w:szCs w:val="24"/>
        </w:rPr>
        <w:t>er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opment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77" w:lineRule="auto"/>
        <w:ind w:left="100" w:right="506"/>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space="720"/>
        </w:sectPr>
      </w:pPr>
      <w:r w:rsidRPr="00CD419C">
        <w:rPr>
          <w:rFonts w:ascii="Garamond" w:eastAsia="Garamond" w:hAnsi="Garamond" w:cs="Garamond"/>
          <w:spacing w:val="1"/>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wa</w:t>
      </w:r>
      <w:r w:rsidRPr="00CD419C">
        <w:rPr>
          <w:rFonts w:ascii="Garamond" w:eastAsia="Garamond" w:hAnsi="Garamond" w:cs="Garamond"/>
          <w:sz w:val="24"/>
          <w:szCs w:val="24"/>
        </w:rPr>
        <w:t>ble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rep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onv</w:t>
      </w:r>
      <w:r w:rsidRPr="00CD419C">
        <w:rPr>
          <w:rFonts w:ascii="Garamond" w:eastAsia="Garamond" w:hAnsi="Garamond" w:cs="Garamond"/>
          <w:spacing w:val="1"/>
          <w:sz w:val="24"/>
          <w:szCs w:val="24"/>
        </w:rPr>
        <w:t>e</w:t>
      </w:r>
      <w:r w:rsidRPr="00CD419C">
        <w:rPr>
          <w:rFonts w:ascii="Garamond" w:eastAsia="Garamond" w:hAnsi="Garamond" w:cs="Garamond"/>
          <w:sz w:val="24"/>
          <w:szCs w:val="24"/>
        </w:rPr>
        <w:t>ntional fuels in four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t are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ctric</w:t>
      </w:r>
      <w:r w:rsidRPr="00CD419C">
        <w:rPr>
          <w:rFonts w:ascii="Garamond" w:eastAsia="Garamond" w:hAnsi="Garamond" w:cs="Garamond"/>
          <w:spacing w:val="1"/>
          <w:sz w:val="24"/>
          <w:szCs w:val="24"/>
        </w:rPr>
        <w:t>i</w:t>
      </w:r>
      <w:r w:rsidRPr="00CD419C">
        <w:rPr>
          <w:rFonts w:ascii="Garamond" w:eastAsia="Garamond" w:hAnsi="Garamond" w:cs="Garamond"/>
          <w:sz w:val="24"/>
          <w:szCs w:val="24"/>
        </w:rPr>
        <w:t>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ir and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he</w:t>
      </w:r>
      <w:r w:rsidRPr="00CD419C">
        <w:rPr>
          <w:rFonts w:ascii="Garamond" w:eastAsia="Garamond" w:hAnsi="Garamond" w:cs="Garamond"/>
          <w:spacing w:val="1"/>
          <w:sz w:val="24"/>
          <w:szCs w:val="24"/>
        </w:rPr>
        <w:t>a</w:t>
      </w:r>
      <w:r w:rsidRPr="00CD419C">
        <w:rPr>
          <w:rFonts w:ascii="Garamond" w:eastAsia="Garamond" w:hAnsi="Garamond" w:cs="Garamond"/>
          <w:sz w:val="24"/>
          <w:szCs w:val="24"/>
        </w:rPr>
        <w:t>ting</w:t>
      </w:r>
      <w:r w:rsidRPr="00CD419C">
        <w:rPr>
          <w:rFonts w:ascii="Garamond" w:eastAsia="Garamond" w:hAnsi="Garamond" w:cs="Garamond"/>
          <w:spacing w:val="-2"/>
          <w:sz w:val="24"/>
          <w:szCs w:val="24"/>
        </w:rPr>
        <w:t>/</w:t>
      </w:r>
      <w:r w:rsidRPr="00CD419C">
        <w:rPr>
          <w:rFonts w:ascii="Garamond" w:eastAsia="Garamond" w:hAnsi="Garamond" w:cs="Garamond"/>
          <w:sz w:val="24"/>
          <w:szCs w:val="24"/>
        </w:rPr>
        <w:t>coo</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ing, </w:t>
      </w:r>
      <w:r w:rsidRPr="00CD419C">
        <w:rPr>
          <w:rFonts w:ascii="Garamond" w:eastAsia="Garamond" w:hAnsi="Garamond" w:cs="Garamond"/>
          <w:spacing w:val="-2"/>
          <w:sz w:val="24"/>
          <w:szCs w:val="24"/>
        </w:rPr>
        <w:t>m</w:t>
      </w:r>
      <w:r w:rsidRPr="00CD419C">
        <w:rPr>
          <w:rFonts w:ascii="Garamond" w:eastAsia="Garamond" w:hAnsi="Garamond" w:cs="Garamond"/>
          <w:sz w:val="24"/>
          <w:szCs w:val="24"/>
        </w:rPr>
        <w:t>otor</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ral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se</w:t>
      </w:r>
      <w:r w:rsidRPr="00CD419C">
        <w:rPr>
          <w:rFonts w:ascii="Garamond" w:eastAsia="Garamond" w:hAnsi="Garamond" w:cs="Garamond"/>
          <w:spacing w:val="-1"/>
          <w:sz w:val="24"/>
          <w:szCs w:val="24"/>
        </w:rPr>
        <w:t>r</w:t>
      </w:r>
      <w:r w:rsidRPr="00CD419C">
        <w:rPr>
          <w:rFonts w:ascii="Garamond" w:eastAsia="Garamond" w:hAnsi="Garamond" w:cs="Garamond"/>
          <w:sz w:val="24"/>
          <w:szCs w:val="24"/>
        </w:rPr>
        <w:t>vi</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p>
    <w:p w:rsidR="00606FEA" w:rsidRPr="00CD419C" w:rsidRDefault="00606FEA" w:rsidP="00CD419C">
      <w:pPr>
        <w:spacing w:before="1" w:line="160" w:lineRule="exact"/>
        <w:jc w:val="both"/>
        <w:rPr>
          <w:sz w:val="24"/>
          <w:szCs w:val="24"/>
        </w:rPr>
      </w:pPr>
    </w:p>
    <w:p w:rsidR="00606FEA" w:rsidRPr="00CD419C" w:rsidRDefault="004B7FED" w:rsidP="00F175F5">
      <w:pPr>
        <w:spacing w:before="37" w:line="260" w:lineRule="exact"/>
        <w:ind w:left="100"/>
        <w:jc w:val="both"/>
        <w:rPr>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104</w:t>
      </w: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pacing w:val="1"/>
          <w:sz w:val="24"/>
          <w:szCs w:val="24"/>
        </w:rPr>
        <w:t>B</w:t>
      </w:r>
      <w:r w:rsidRPr="00CD419C">
        <w:rPr>
          <w:rFonts w:ascii="Garamond" w:eastAsia="Garamond" w:hAnsi="Garamond" w:cs="Garamond"/>
          <w:b/>
          <w:sz w:val="24"/>
          <w:szCs w:val="24"/>
        </w:rPr>
        <w:t>io</w:t>
      </w:r>
      <w:r w:rsidRPr="00CD419C">
        <w:rPr>
          <w:rFonts w:ascii="Garamond" w:eastAsia="Garamond" w:hAnsi="Garamond" w:cs="Garamond"/>
          <w:b/>
          <w:spacing w:val="-1"/>
          <w:sz w:val="24"/>
          <w:szCs w:val="24"/>
        </w:rPr>
        <w:t>m</w:t>
      </w:r>
      <w:r w:rsidRPr="00CD419C">
        <w:rPr>
          <w:rFonts w:ascii="Garamond" w:eastAsia="Garamond" w:hAnsi="Garamond" w:cs="Garamond"/>
          <w:b/>
          <w:sz w:val="24"/>
          <w:szCs w:val="24"/>
        </w:rPr>
        <w:t>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s</w:t>
      </w:r>
    </w:p>
    <w:p w:rsidR="00606FEA" w:rsidRPr="00CD419C" w:rsidRDefault="00606FEA" w:rsidP="00CD419C">
      <w:pPr>
        <w:spacing w:before="1" w:line="240" w:lineRule="exact"/>
        <w:jc w:val="both"/>
        <w:rPr>
          <w:sz w:val="24"/>
          <w:szCs w:val="24"/>
        </w:rPr>
      </w:pPr>
    </w:p>
    <w:p w:rsidR="00606FEA" w:rsidRPr="00CD419C" w:rsidRDefault="004B7FED" w:rsidP="00CD419C">
      <w:pPr>
        <w:spacing w:line="276" w:lineRule="auto"/>
        <w:ind w:left="100" w:right="95"/>
        <w:jc w:val="both"/>
        <w:rPr>
          <w:rFonts w:ascii="Garamond" w:eastAsia="Garamond" w:hAnsi="Garamond" w:cs="Garamond"/>
          <w:sz w:val="24"/>
          <w:szCs w:val="24"/>
        </w:rPr>
      </w:pPr>
      <w:r w:rsidRPr="00CD419C">
        <w:rPr>
          <w:rFonts w:ascii="Garamond" w:eastAsia="Garamond" w:hAnsi="Garamond" w:cs="Garamond"/>
          <w:spacing w:val="-1"/>
          <w:sz w:val="24"/>
          <w:szCs w:val="24"/>
        </w:rPr>
        <w:t>B</w:t>
      </w:r>
      <w:r w:rsidRPr="00CD419C">
        <w:rPr>
          <w:rFonts w:ascii="Garamond" w:eastAsia="Garamond" w:hAnsi="Garamond" w:cs="Garamond"/>
          <w:sz w:val="24"/>
          <w:szCs w:val="24"/>
        </w:rPr>
        <w:t>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biolo</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m</w:t>
      </w:r>
      <w:r w:rsidRPr="00CD419C">
        <w:rPr>
          <w:rFonts w:ascii="Garamond" w:eastAsia="Garamond" w:hAnsi="Garamond" w:cs="Garamond"/>
          <w:spacing w:val="1"/>
          <w:sz w:val="24"/>
          <w:szCs w:val="24"/>
        </w:rPr>
        <w:t>a</w:t>
      </w:r>
      <w:r w:rsidRPr="00CD419C">
        <w:rPr>
          <w:rFonts w:ascii="Garamond" w:eastAsia="Garamond" w:hAnsi="Garamond" w:cs="Garamond"/>
          <w:sz w:val="24"/>
          <w:szCs w:val="24"/>
        </w:rPr>
        <w:t>terial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deriv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liv</w:t>
      </w:r>
      <w:r w:rsidRPr="00CD419C">
        <w:rPr>
          <w:rFonts w:ascii="Garamond" w:eastAsia="Garamond" w:hAnsi="Garamond" w:cs="Garamond"/>
          <w:spacing w:val="1"/>
          <w:sz w:val="24"/>
          <w:szCs w:val="24"/>
        </w:rPr>
        <w:t>i</w:t>
      </w:r>
      <w:r w:rsidRPr="00CD419C">
        <w:rPr>
          <w:rFonts w:ascii="Garamond" w:eastAsia="Garamond" w:hAnsi="Garamond" w:cs="Garamond"/>
          <w:sz w:val="24"/>
          <w:szCs w:val="24"/>
        </w:rPr>
        <w:t>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1"/>
          <w:sz w:val="24"/>
          <w:szCs w:val="24"/>
        </w:rPr>
        <w:t>s</w:t>
      </w:r>
      <w:r w:rsidRPr="00CD419C">
        <w:rPr>
          <w:rFonts w:ascii="Garamond" w:eastAsia="Garamond" w:hAnsi="Garamond" w:cs="Garamond"/>
          <w:sz w:val="24"/>
          <w:szCs w:val="24"/>
        </w:rPr>
        <w:t>m</w:t>
      </w:r>
      <w:r w:rsidRPr="00CD419C">
        <w:rPr>
          <w:rFonts w:ascii="Garamond" w:eastAsia="Garamond" w:hAnsi="Garamond" w:cs="Garamond"/>
          <w:spacing w:val="-1"/>
          <w:sz w:val="24"/>
          <w:szCs w:val="24"/>
        </w:rPr>
        <w:t>s</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ontext of</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ce </w:t>
      </w:r>
      <w:r w:rsidRPr="00CD419C">
        <w:rPr>
          <w:rFonts w:ascii="Garamond" w:eastAsia="Garamond" w:hAnsi="Garamond" w:cs="Garamond"/>
          <w:spacing w:val="-1"/>
          <w:sz w:val="24"/>
          <w:szCs w:val="24"/>
        </w:rPr>
        <w:t>f</w:t>
      </w:r>
      <w:r w:rsidRPr="00CD419C">
        <w:rPr>
          <w:rFonts w:ascii="Garamond" w:eastAsia="Garamond" w:hAnsi="Garamond" w:cs="Garamond"/>
          <w:sz w:val="24"/>
          <w:szCs w:val="24"/>
        </w:rPr>
        <w: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ma</w:t>
      </w:r>
      <w:r w:rsidRPr="00CD419C">
        <w:rPr>
          <w:rFonts w:ascii="Garamond" w:eastAsia="Garamond" w:hAnsi="Garamond" w:cs="Garamond"/>
          <w:spacing w:val="1"/>
          <w:sz w:val="24"/>
          <w:szCs w:val="24"/>
        </w:rPr>
        <w:t>k</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it </w:t>
      </w:r>
      <w:r w:rsidRPr="00CD419C">
        <w:rPr>
          <w:rFonts w:ascii="Garamond" w:eastAsia="Garamond" w:hAnsi="Garamond" w:cs="Garamond"/>
          <w:spacing w:val="-1"/>
          <w:sz w:val="24"/>
          <w:szCs w:val="24"/>
        </w:rPr>
        <w:t>r</w:t>
      </w:r>
      <w:r w:rsidRPr="00CD419C">
        <w:rPr>
          <w:rFonts w:ascii="Garamond" w:eastAsia="Garamond" w:hAnsi="Garamond" w:cs="Garamond"/>
          <w:sz w:val="24"/>
          <w:szCs w:val="24"/>
        </w:rPr>
        <w:t>efe</w:t>
      </w:r>
      <w:r w:rsidRPr="00CD419C">
        <w:rPr>
          <w:rFonts w:ascii="Garamond" w:eastAsia="Garamond" w:hAnsi="Garamond" w:cs="Garamond"/>
          <w:spacing w:val="-2"/>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plants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 plan</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ed</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mat</w:t>
      </w:r>
      <w:r w:rsidRPr="00CD419C">
        <w:rPr>
          <w:rFonts w:ascii="Garamond" w:eastAsia="Garamond" w:hAnsi="Garamond" w:cs="Garamond"/>
          <w:spacing w:val="1"/>
          <w:sz w:val="24"/>
          <w:szCs w:val="24"/>
        </w:rPr>
        <w:t>e</w:t>
      </w:r>
      <w:r w:rsidRPr="00CD419C">
        <w:rPr>
          <w:rFonts w:ascii="Garamond" w:eastAsia="Garamond" w:hAnsi="Garamond" w:cs="Garamond"/>
          <w:sz w:val="24"/>
          <w:szCs w:val="24"/>
        </w:rPr>
        <w:t>rial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en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s</w:t>
      </w:r>
      <w:r w:rsidRPr="00CD419C">
        <w:rPr>
          <w:rFonts w:ascii="Garamond" w:eastAsia="Garamond" w:hAnsi="Garamond" w:cs="Garamond"/>
          <w:spacing w:val="-3"/>
          <w:sz w:val="24"/>
          <w:szCs w:val="24"/>
        </w:rPr>
        <w:t>o</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 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e</w:t>
      </w:r>
      <w:r w:rsidRPr="00CD419C">
        <w:rPr>
          <w:rFonts w:ascii="Garamond" w:eastAsia="Garamond" w:hAnsi="Garamond" w:cs="Garamond"/>
          <w:spacing w:val="1"/>
          <w:sz w:val="24"/>
          <w:szCs w:val="24"/>
        </w:rPr>
        <w:t>i</w:t>
      </w:r>
      <w:r w:rsidRPr="00CD419C">
        <w:rPr>
          <w:rFonts w:ascii="Garamond" w:eastAsia="Garamond" w:hAnsi="Garamond" w:cs="Garamond"/>
          <w:sz w:val="24"/>
          <w:szCs w:val="24"/>
        </w:rPr>
        <w:t>ther be 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i</w:t>
      </w:r>
      <w:r w:rsidRPr="00CD419C">
        <w:rPr>
          <w:rFonts w:ascii="Garamond" w:eastAsia="Garamond" w:hAnsi="Garamond" w:cs="Garamond"/>
          <w:sz w:val="24"/>
          <w:szCs w:val="24"/>
        </w:rPr>
        <w:t>ndire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tly </w:t>
      </w:r>
      <w:r w:rsidRPr="00CD419C">
        <w:rPr>
          <w:rFonts w:ascii="Garamond" w:eastAsia="Garamond" w:hAnsi="Garamond" w:cs="Garamond"/>
          <w:spacing w:val="-2"/>
          <w:sz w:val="24"/>
          <w:szCs w:val="24"/>
        </w:rPr>
        <w:t>t</w:t>
      </w:r>
      <w:r w:rsidRPr="00CD419C">
        <w:rPr>
          <w:rFonts w:ascii="Garamond" w:eastAsia="Garamond" w:hAnsi="Garamond" w:cs="Garamond"/>
          <w:sz w:val="24"/>
          <w:szCs w:val="24"/>
        </w:rPr>
        <w:t>o produce he</w:t>
      </w:r>
      <w:r w:rsidRPr="00CD419C">
        <w:rPr>
          <w:rFonts w:ascii="Garamond" w:eastAsia="Garamond" w:hAnsi="Garamond" w:cs="Garamond"/>
          <w:spacing w:val="1"/>
          <w:sz w:val="24"/>
          <w:szCs w:val="24"/>
        </w:rPr>
        <w:t>a</w:t>
      </w:r>
      <w:r w:rsidRPr="00CD419C">
        <w:rPr>
          <w:rFonts w:ascii="Garamond" w:eastAsia="Garamond" w:hAnsi="Garamond" w:cs="Garamond"/>
          <w:sz w:val="24"/>
          <w:szCs w:val="24"/>
        </w:rPr>
        <w:t>t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indire</w:t>
      </w:r>
      <w:r w:rsidRPr="00CD419C">
        <w:rPr>
          <w:rFonts w:ascii="Garamond" w:eastAsia="Garamond" w:hAnsi="Garamond" w:cs="Garamond"/>
          <w:spacing w:val="3"/>
          <w:sz w:val="24"/>
          <w:szCs w:val="24"/>
        </w:rPr>
        <w:t>c</w:t>
      </w:r>
      <w:r w:rsidRPr="00CD419C">
        <w:rPr>
          <w:rFonts w:ascii="Garamond" w:eastAsia="Garamond" w:hAnsi="Garamond" w:cs="Garamond"/>
          <w:spacing w:val="-3"/>
          <w:sz w:val="24"/>
          <w:szCs w:val="24"/>
        </w:rPr>
        <w:t>t</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a</w:t>
      </w:r>
      <w:r w:rsidRPr="00CD419C">
        <w:rPr>
          <w:rFonts w:ascii="Garamond" w:eastAsia="Garamond" w:hAnsi="Garamond" w:cs="Garamond"/>
          <w:spacing w:val="-1"/>
          <w:sz w:val="24"/>
          <w:szCs w:val="24"/>
        </w:rPr>
        <w:t>f</w:t>
      </w:r>
      <w:r w:rsidRPr="00CD419C">
        <w:rPr>
          <w:rFonts w:ascii="Garamond" w:eastAsia="Garamond" w:hAnsi="Garamond" w:cs="Garamond"/>
          <w:sz w:val="24"/>
          <w:szCs w:val="24"/>
        </w:rPr>
        <w:t>ter conv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ing it </w:t>
      </w:r>
      <w:r w:rsidRPr="00CD419C">
        <w:rPr>
          <w:rFonts w:ascii="Garamond" w:eastAsia="Garamond" w:hAnsi="Garamond" w:cs="Garamond"/>
          <w:spacing w:val="-1"/>
          <w:sz w:val="24"/>
          <w:szCs w:val="24"/>
        </w:rPr>
        <w:t>t</w:t>
      </w:r>
      <w:r w:rsidRPr="00CD419C">
        <w:rPr>
          <w:rFonts w:ascii="Garamond" w:eastAsia="Garamond" w:hAnsi="Garamond" w:cs="Garamond"/>
          <w:sz w:val="24"/>
          <w:szCs w:val="24"/>
        </w:rPr>
        <w:t>o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rious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ood </w:t>
      </w:r>
      <w:r w:rsidRPr="00CD419C">
        <w:rPr>
          <w:rFonts w:ascii="Garamond" w:eastAsia="Garamond" w:hAnsi="Garamond" w:cs="Garamond"/>
          <w:spacing w:val="-1"/>
          <w:sz w:val="24"/>
          <w:szCs w:val="24"/>
        </w:rPr>
        <w:t>r</w:t>
      </w:r>
      <w:r w:rsidRPr="00CD419C">
        <w:rPr>
          <w:rFonts w:ascii="Garamond" w:eastAsia="Garamond" w:hAnsi="Garamond" w:cs="Garamond"/>
          <w:sz w:val="24"/>
          <w:szCs w:val="24"/>
        </w:rPr>
        <w:t>em</w:t>
      </w:r>
      <w:r w:rsidRPr="00CD419C">
        <w:rPr>
          <w:rFonts w:ascii="Garamond" w:eastAsia="Garamond" w:hAnsi="Garamond" w:cs="Garamond"/>
          <w:spacing w:val="1"/>
          <w:sz w:val="24"/>
          <w:szCs w:val="24"/>
        </w:rPr>
        <w:t>a</w:t>
      </w:r>
      <w:r w:rsidRPr="00CD419C">
        <w:rPr>
          <w:rFonts w:ascii="Garamond" w:eastAsia="Garamond" w:hAnsi="Garamond" w:cs="Garamond"/>
          <w:sz w:val="24"/>
          <w:szCs w:val="24"/>
        </w:rPr>
        <w:t>in the l</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3"/>
          <w:sz w:val="24"/>
          <w:szCs w:val="24"/>
        </w:rPr>
        <w:t>g</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 xml:space="preserve">esidues and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 muni</w:t>
      </w:r>
      <w:r w:rsidRPr="00CD419C">
        <w:rPr>
          <w:rFonts w:ascii="Garamond" w:eastAsia="Garamond" w:hAnsi="Garamond" w:cs="Garamond"/>
          <w:spacing w:val="1"/>
          <w:sz w:val="24"/>
          <w:szCs w:val="24"/>
        </w:rPr>
        <w:t>c</w:t>
      </w:r>
      <w:r w:rsidRPr="00CD419C">
        <w:rPr>
          <w:rFonts w:ascii="Garamond" w:eastAsia="Garamond" w:hAnsi="Garamond" w:cs="Garamond"/>
          <w:sz w:val="24"/>
          <w:szCs w:val="24"/>
        </w:rPr>
        <w:t>ip</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olid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te. Indu</w:t>
      </w:r>
      <w:r w:rsidRPr="00CD419C">
        <w:rPr>
          <w:rFonts w:ascii="Garamond" w:eastAsia="Garamond" w:hAnsi="Garamond" w:cs="Garamond"/>
          <w:spacing w:val="-2"/>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be </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rown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numerous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typ</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luding</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n, popl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w</w:t>
      </w:r>
      <w:r w:rsidRPr="00CD419C">
        <w:rPr>
          <w:rFonts w:ascii="Garamond" w:eastAsia="Garamond" w:hAnsi="Garamond" w:cs="Garamond"/>
          <w:sz w:val="24"/>
          <w:szCs w:val="24"/>
        </w:rPr>
        <w:t>illo</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g</w:t>
      </w:r>
      <w:r w:rsidRPr="00CD419C">
        <w:rPr>
          <w:rFonts w:ascii="Garamond" w:eastAsia="Garamond" w:hAnsi="Garamond" w:cs="Garamond"/>
          <w:spacing w:val="1"/>
          <w:sz w:val="24"/>
          <w:szCs w:val="24"/>
        </w:rPr>
        <w:t>h</w:t>
      </w:r>
      <w:r w:rsidRPr="00CD419C">
        <w:rPr>
          <w:rFonts w:ascii="Garamond" w:eastAsia="Garamond" w:hAnsi="Garamond" w:cs="Garamond"/>
          <w:sz w:val="24"/>
          <w:szCs w:val="24"/>
        </w:rPr>
        <w:t xml:space="preserve">um, </w:t>
      </w:r>
      <w:r w:rsidRPr="00CD419C">
        <w:rPr>
          <w:rFonts w:ascii="Garamond" w:eastAsia="Garamond" w:hAnsi="Garamond" w:cs="Garamond"/>
          <w:spacing w:val="-1"/>
          <w:sz w:val="24"/>
          <w:szCs w:val="24"/>
        </w:rPr>
        <w:t>s</w:t>
      </w:r>
      <w:r w:rsidRPr="00CD419C">
        <w:rPr>
          <w:rFonts w:ascii="Garamond" w:eastAsia="Garamond" w:hAnsi="Garamond" w:cs="Garamond"/>
          <w:sz w:val="24"/>
          <w:szCs w:val="24"/>
        </w:rPr>
        <w:t>ug</w:t>
      </w:r>
      <w:r w:rsidRPr="00CD419C">
        <w:rPr>
          <w:rFonts w:ascii="Garamond" w:eastAsia="Garamond" w:hAnsi="Garamond" w:cs="Garamond"/>
          <w:spacing w:val="1"/>
          <w:sz w:val="24"/>
          <w:szCs w:val="24"/>
        </w:rPr>
        <w:t>a</w:t>
      </w:r>
      <w:r w:rsidRPr="00CD419C">
        <w:rPr>
          <w:rFonts w:ascii="Garamond" w:eastAsia="Garamond" w:hAnsi="Garamond" w:cs="Garamond"/>
          <w:sz w:val="24"/>
          <w:szCs w:val="24"/>
        </w:rPr>
        <w:t>rc</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b</w:t>
      </w:r>
      <w:r w:rsidRPr="00CD419C">
        <w:rPr>
          <w:rFonts w:ascii="Garamond" w:eastAsia="Garamond" w:hAnsi="Garamond" w:cs="Garamond"/>
          <w:spacing w:val="1"/>
          <w:sz w:val="24"/>
          <w:szCs w:val="24"/>
        </w:rPr>
        <w:t>a</w:t>
      </w:r>
      <w:r w:rsidRPr="00CD419C">
        <w:rPr>
          <w:rFonts w:ascii="Garamond" w:eastAsia="Garamond" w:hAnsi="Garamond" w:cs="Garamond"/>
          <w:sz w:val="24"/>
          <w:szCs w:val="24"/>
        </w:rPr>
        <w:t>mboo and a</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riety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ee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ng</w:t>
      </w:r>
      <w:r w:rsidRPr="00CD419C">
        <w:rPr>
          <w:rFonts w:ascii="Garamond" w:eastAsia="Garamond" w:hAnsi="Garamond" w:cs="Garamond"/>
          <w:spacing w:val="4"/>
          <w:sz w:val="24"/>
          <w:szCs w:val="24"/>
        </w:rPr>
        <w:t>i</w:t>
      </w:r>
      <w:r w:rsidRPr="00CD419C">
        <w:rPr>
          <w:rFonts w:ascii="Garamond" w:eastAsia="Garamond" w:hAnsi="Garamond" w:cs="Garamond"/>
          <w:sz w:val="24"/>
          <w:szCs w:val="24"/>
        </w:rPr>
        <w:t>ng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eu</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1"/>
          <w:sz w:val="24"/>
          <w:szCs w:val="24"/>
        </w:rPr>
        <w:t>y</w:t>
      </w:r>
      <w:r w:rsidRPr="00CD419C">
        <w:rPr>
          <w:rFonts w:ascii="Garamond" w:eastAsia="Garamond" w:hAnsi="Garamond" w:cs="Garamond"/>
          <w:sz w:val="24"/>
          <w:szCs w:val="24"/>
        </w:rPr>
        <w:t>ptus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palm oil.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B</w:t>
      </w:r>
      <w:r w:rsidRPr="00CD419C">
        <w:rPr>
          <w:rFonts w:ascii="Garamond" w:eastAsia="Garamond" w:hAnsi="Garamond" w:cs="Garamond"/>
          <w:sz w:val="24"/>
          <w:szCs w:val="24"/>
        </w:rPr>
        <w:t>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old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l kno</w:t>
      </w:r>
      <w:r w:rsidRPr="00CD419C">
        <w:rPr>
          <w:rFonts w:ascii="Garamond" w:eastAsia="Garamond" w:hAnsi="Garamond" w:cs="Garamond"/>
          <w:spacing w:val="1"/>
          <w:sz w:val="24"/>
          <w:szCs w:val="24"/>
        </w:rPr>
        <w:t>w</w:t>
      </w:r>
      <w:r w:rsidRPr="00CD419C">
        <w:rPr>
          <w:rFonts w:ascii="Garamond" w:eastAsia="Garamond" w:hAnsi="Garamond" w:cs="Garamond"/>
          <w:sz w:val="24"/>
          <w:szCs w:val="24"/>
        </w:rPr>
        <w:t>n to hu</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3"/>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h mat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rial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f</w:t>
      </w:r>
      <w:r w:rsidR="00DF2C8C" w:rsidRPr="00CD419C">
        <w:rPr>
          <w:rFonts w:ascii="Garamond" w:eastAsia="Garamond" w:hAnsi="Garamond" w:cs="Garamond"/>
          <w:spacing w:val="1"/>
          <w:sz w:val="24"/>
          <w:szCs w:val="24"/>
        </w:rPr>
        <w:t>a</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t-growing</w:t>
      </w:r>
      <w:r w:rsidRPr="00CD419C">
        <w:rPr>
          <w:rFonts w:ascii="Garamond" w:eastAsia="Garamond" w:hAnsi="Garamond" w:cs="Garamond"/>
          <w:sz w:val="24"/>
          <w:szCs w:val="24"/>
        </w:rPr>
        <w:t xml:space="preserve">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crop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o</w:t>
      </w:r>
      <w:r w:rsidRPr="00CD419C">
        <w:rPr>
          <w:rFonts w:ascii="Garamond" w:eastAsia="Garamond" w:hAnsi="Garamond" w:cs="Garamond"/>
          <w:sz w:val="24"/>
          <w:szCs w:val="24"/>
        </w:rPr>
        <w:t>od c</w:t>
      </w:r>
      <w:r w:rsidRPr="00CD419C">
        <w:rPr>
          <w:rFonts w:ascii="Garamond" w:eastAsia="Garamond" w:hAnsi="Garamond" w:cs="Garamond"/>
          <w:spacing w:val="1"/>
          <w:sz w:val="24"/>
          <w:szCs w:val="24"/>
        </w:rPr>
        <w:t>h</w:t>
      </w:r>
      <w:r w:rsidRPr="00CD419C">
        <w:rPr>
          <w:rFonts w:ascii="Garamond" w:eastAsia="Garamond" w:hAnsi="Garamond" w:cs="Garamond"/>
          <w:sz w:val="24"/>
          <w:szCs w:val="24"/>
        </w:rPr>
        <w:t>i</w:t>
      </w:r>
      <w:r w:rsidRPr="00CD419C">
        <w:rPr>
          <w:rFonts w:ascii="Garamond" w:eastAsia="Garamond" w:hAnsi="Garamond" w:cs="Garamond"/>
          <w:spacing w:val="-2"/>
          <w:sz w:val="24"/>
          <w:szCs w:val="24"/>
        </w:rPr>
        <w:t>p</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ood.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B</w:t>
      </w:r>
      <w:r w:rsidRPr="00CD419C">
        <w:rPr>
          <w:rFonts w:ascii="Garamond" w:eastAsia="Garamond" w:hAnsi="Garamond" w:cs="Garamond"/>
          <w:sz w:val="24"/>
          <w:szCs w:val="24"/>
        </w:rPr>
        <w:t>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ontains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5"/>
          <w:sz w:val="24"/>
          <w:szCs w:val="24"/>
        </w:rPr>
        <w:t>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com</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f</w:t>
      </w:r>
      <w:r w:rsidRPr="00CD419C">
        <w:rPr>
          <w:rFonts w:ascii="Garamond" w:eastAsia="Garamond" w:hAnsi="Garamond" w:cs="Garamond"/>
          <w:position w:val="1"/>
          <w:sz w:val="24"/>
          <w:szCs w:val="24"/>
        </w:rPr>
        <w:t>rom</w:t>
      </w:r>
      <w:r w:rsidRPr="00CD419C">
        <w:rPr>
          <w:rFonts w:ascii="Garamond" w:eastAsia="Garamond" w:hAnsi="Garamond" w:cs="Garamond"/>
          <w:spacing w:val="-1"/>
          <w:position w:val="1"/>
          <w:sz w:val="24"/>
          <w:szCs w:val="24"/>
        </w:rPr>
        <w:t xml:space="preserve"> s</w:t>
      </w:r>
      <w:r w:rsidRPr="00CD419C">
        <w:rPr>
          <w:rFonts w:ascii="Garamond" w:eastAsia="Garamond" w:hAnsi="Garamond" w:cs="Garamond"/>
          <w:position w:val="1"/>
          <w:sz w:val="24"/>
          <w:szCs w:val="24"/>
        </w:rPr>
        <w:t>un</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radi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nt en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rgy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hi</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h photo</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ynth</w:t>
      </w:r>
      <w:r w:rsidRPr="00CD419C">
        <w:rPr>
          <w:rFonts w:ascii="Garamond" w:eastAsia="Garamond" w:hAnsi="Garamond" w:cs="Garamond"/>
          <w:spacing w:val="1"/>
          <w:position w:val="1"/>
          <w:sz w:val="24"/>
          <w:szCs w:val="24"/>
        </w:rPr>
        <w:t>e</w:t>
      </w:r>
      <w:r w:rsidRPr="00CD419C">
        <w:rPr>
          <w:rFonts w:ascii="Garamond" w:eastAsia="Garamond" w:hAnsi="Garamond" w:cs="Garamond"/>
          <w:spacing w:val="-4"/>
          <w:position w:val="1"/>
          <w:sz w:val="24"/>
          <w:szCs w:val="24"/>
        </w:rPr>
        <w:t>s</w:t>
      </w:r>
      <w:r w:rsidRPr="00CD419C">
        <w:rPr>
          <w:rFonts w:ascii="Garamond" w:eastAsia="Garamond" w:hAnsi="Garamond" w:cs="Garamond"/>
          <w:position w:val="1"/>
          <w:sz w:val="24"/>
          <w:szCs w:val="24"/>
        </w:rPr>
        <w:t>is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organi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m u</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e to f</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rm</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2"/>
          <w:position w:val="1"/>
          <w:sz w:val="24"/>
          <w:szCs w:val="24"/>
        </w:rPr>
        <w:t>o</w:t>
      </w:r>
      <w:r w:rsidRPr="00CD419C">
        <w:rPr>
          <w:rFonts w:ascii="Garamond" w:eastAsia="Garamond" w:hAnsi="Garamond" w:cs="Garamond"/>
          <w:position w:val="1"/>
          <w:sz w:val="24"/>
          <w:szCs w:val="24"/>
        </w:rPr>
        <w:t>rganic</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mol</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cu</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e.</w:t>
      </w:r>
    </w:p>
    <w:p w:rsidR="00606FEA" w:rsidRPr="00CD419C" w:rsidRDefault="004B7FED" w:rsidP="00CD419C">
      <w:pPr>
        <w:spacing w:before="39" w:line="276" w:lineRule="auto"/>
        <w:ind w:left="100" w:right="198"/>
        <w:jc w:val="both"/>
        <w:rPr>
          <w:rFonts w:ascii="Garamond" w:eastAsia="Garamond" w:hAnsi="Garamond" w:cs="Garamond"/>
          <w:sz w:val="24"/>
          <w:szCs w:val="24"/>
        </w:rPr>
      </w:pPr>
      <w:r w:rsidRPr="00CD419C">
        <w:rPr>
          <w:rFonts w:ascii="Garamond" w:eastAsia="Garamond" w:hAnsi="Garamond" w:cs="Garamond"/>
          <w:spacing w:val="-1"/>
          <w:sz w:val="24"/>
          <w:szCs w:val="24"/>
        </w:rPr>
        <w:t>B</w:t>
      </w:r>
      <w:r w:rsidRPr="00CD419C">
        <w:rPr>
          <w:rFonts w:ascii="Garamond" w:eastAsia="Garamond" w:hAnsi="Garamond" w:cs="Garamond"/>
          <w:sz w:val="24"/>
          <w:szCs w:val="24"/>
        </w:rPr>
        <w:t>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rene</w:t>
      </w:r>
      <w:r w:rsidRPr="00CD419C">
        <w:rPr>
          <w:rFonts w:ascii="Garamond" w:eastAsia="Garamond" w:hAnsi="Garamond" w:cs="Garamond"/>
          <w:spacing w:val="1"/>
          <w:sz w:val="24"/>
          <w:szCs w:val="24"/>
        </w:rPr>
        <w:t>wa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 u</w:t>
      </w:r>
      <w:r w:rsidRPr="00CD419C">
        <w:rPr>
          <w:rFonts w:ascii="Garamond" w:eastAsia="Garamond" w:hAnsi="Garamond" w:cs="Garamond"/>
          <w:spacing w:val="-1"/>
          <w:sz w:val="24"/>
          <w:szCs w:val="24"/>
        </w:rPr>
        <w:t>s</w:t>
      </w:r>
      <w:r w:rsidRPr="00CD419C">
        <w:rPr>
          <w:rFonts w:ascii="Garamond" w:eastAsia="Garamond" w:hAnsi="Garamond" w:cs="Garamond"/>
          <w:sz w:val="24"/>
          <w:szCs w:val="24"/>
        </w:rPr>
        <w:t>e no</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ter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it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pro</w:t>
      </w:r>
      <w:r w:rsidRPr="00CD419C">
        <w:rPr>
          <w:rFonts w:ascii="Garamond" w:eastAsia="Garamond" w:hAnsi="Garamond" w:cs="Garamond"/>
          <w:spacing w:val="-1"/>
          <w:sz w:val="24"/>
          <w:szCs w:val="24"/>
        </w:rPr>
        <w:t>d</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Defo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and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erti</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tion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re</w:t>
      </w:r>
      <w:r w:rsidRPr="00CD419C">
        <w:rPr>
          <w:rFonts w:ascii="Garamond" w:eastAsia="Garamond" w:hAnsi="Garamond" w:cs="Garamond"/>
          <w:spacing w:val="-1"/>
          <w:sz w:val="24"/>
          <w:szCs w:val="24"/>
        </w:rPr>
        <w:t>s</w:t>
      </w:r>
      <w:r w:rsidRPr="00CD419C">
        <w:rPr>
          <w:rFonts w:ascii="Garamond" w:eastAsia="Garamond" w:hAnsi="Garamond" w:cs="Garamond"/>
          <w:sz w:val="24"/>
          <w:szCs w:val="24"/>
        </w:rPr>
        <w:t>ult wh</w:t>
      </w:r>
      <w:r w:rsidRPr="00CD419C">
        <w:rPr>
          <w:rFonts w:ascii="Garamond" w:eastAsia="Garamond" w:hAnsi="Garamond" w:cs="Garamond"/>
          <w:spacing w:val="1"/>
          <w:sz w:val="24"/>
          <w:szCs w:val="24"/>
        </w:rPr>
        <w:t>e</w:t>
      </w:r>
      <w:r w:rsidRPr="00CD419C">
        <w:rPr>
          <w:rFonts w:ascii="Garamond" w:eastAsia="Garamond" w:hAnsi="Garamond" w:cs="Garamond"/>
          <w:sz w:val="24"/>
          <w:szCs w:val="24"/>
        </w:rPr>
        <w:t>n 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u</w:t>
      </w:r>
      <w:r w:rsidRPr="00CD419C">
        <w:rPr>
          <w:rFonts w:ascii="Garamond" w:eastAsia="Garamond" w:hAnsi="Garamond" w:cs="Garamond"/>
          <w:spacing w:val="-2"/>
          <w:sz w:val="24"/>
          <w:szCs w:val="24"/>
        </w:rPr>
        <w:t>s</w:t>
      </w:r>
      <w:r w:rsidRPr="00CD419C">
        <w:rPr>
          <w:rFonts w:ascii="Garamond" w:eastAsia="Garamond" w:hAnsi="Garamond" w:cs="Garamond"/>
          <w:sz w:val="24"/>
          <w:szCs w:val="24"/>
        </w:rPr>
        <w:t>ed.</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B</w:t>
      </w:r>
      <w:r w:rsidRPr="00CD419C">
        <w:rPr>
          <w:rFonts w:ascii="Garamond" w:eastAsia="Garamond" w:hAnsi="Garamond" w:cs="Garamond"/>
          <w:sz w:val="24"/>
          <w:szCs w:val="24"/>
        </w:rPr>
        <w:t>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nnot </w:t>
      </w:r>
      <w:r w:rsidRPr="00CD419C">
        <w:rPr>
          <w:rFonts w:ascii="Garamond" w:eastAsia="Garamond" w:hAnsi="Garamond" w:cs="Garamond"/>
          <w:spacing w:val="-1"/>
          <w:sz w:val="24"/>
          <w:szCs w:val="24"/>
        </w:rPr>
        <w:t>r</w:t>
      </w:r>
      <w:r w:rsidRPr="00CD419C">
        <w:rPr>
          <w:rFonts w:ascii="Garamond" w:eastAsia="Garamond" w:hAnsi="Garamond" w:cs="Garamond"/>
          <w:sz w:val="24"/>
          <w:szCs w:val="24"/>
        </w:rPr>
        <w:t>ep</w:t>
      </w:r>
      <w:r w:rsidRPr="00CD419C">
        <w:rPr>
          <w:rFonts w:ascii="Garamond" w:eastAsia="Garamond" w:hAnsi="Garamond" w:cs="Garamond"/>
          <w:spacing w:val="1"/>
          <w:sz w:val="24"/>
          <w:szCs w:val="24"/>
        </w:rPr>
        <w:t>la</w:t>
      </w:r>
      <w:r w:rsidRPr="00CD419C">
        <w:rPr>
          <w:rFonts w:ascii="Garamond" w:eastAsia="Garamond" w:hAnsi="Garamond" w:cs="Garamond"/>
          <w:sz w:val="24"/>
          <w:szCs w:val="24"/>
        </w:rPr>
        <w:t>ce</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o</w:t>
      </w:r>
      <w:r w:rsidRPr="00CD419C">
        <w:rPr>
          <w:rFonts w:ascii="Garamond" w:eastAsia="Garamond" w:hAnsi="Garamond" w:cs="Garamond"/>
          <w:spacing w:val="-1"/>
          <w:sz w:val="24"/>
          <w:szCs w:val="24"/>
        </w:rPr>
        <w:t>ss</w:t>
      </w:r>
      <w:r w:rsidRPr="00CD419C">
        <w:rPr>
          <w:rFonts w:ascii="Garamond" w:eastAsia="Garamond" w:hAnsi="Garamond" w:cs="Garamond"/>
          <w:sz w:val="24"/>
          <w:szCs w:val="24"/>
        </w:rPr>
        <w:t>il fuel.</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nti</w:t>
      </w:r>
      <w:r w:rsidRPr="00CD419C">
        <w:rPr>
          <w:rFonts w:ascii="Garamond" w:eastAsia="Garamond" w:hAnsi="Garamond" w:cs="Garamond"/>
          <w:spacing w:val="-1"/>
          <w:sz w:val="24"/>
          <w:szCs w:val="24"/>
        </w:rPr>
        <w:t>r</w:t>
      </w:r>
      <w:r w:rsidRPr="00CD419C">
        <w:rPr>
          <w:rFonts w:ascii="Garamond" w:eastAsia="Garamond" w:hAnsi="Garamond" w:cs="Garamond"/>
          <w:sz w:val="24"/>
          <w:szCs w:val="24"/>
        </w:rPr>
        <w:t>e photo</w:t>
      </w:r>
      <w:r w:rsidRPr="00CD419C">
        <w:rPr>
          <w:rFonts w:ascii="Garamond" w:eastAsia="Garamond" w:hAnsi="Garamond" w:cs="Garamond"/>
          <w:spacing w:val="-2"/>
          <w:sz w:val="24"/>
          <w:szCs w:val="24"/>
        </w:rPr>
        <w:t>s</w:t>
      </w:r>
      <w:r w:rsidRPr="00CD419C">
        <w:rPr>
          <w:rFonts w:ascii="Garamond" w:eastAsia="Garamond" w:hAnsi="Garamond" w:cs="Garamond"/>
          <w:sz w:val="24"/>
          <w:szCs w:val="24"/>
        </w:rPr>
        <w:t>ynth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p</w:t>
      </w:r>
      <w:r w:rsidRPr="00CD419C">
        <w:rPr>
          <w:rFonts w:ascii="Garamond" w:eastAsia="Garamond" w:hAnsi="Garamond" w:cs="Garamond"/>
          <w:sz w:val="24"/>
          <w:szCs w:val="24"/>
        </w:rPr>
        <w:t>roduction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ontinual </w:t>
      </w:r>
      <w:r w:rsidRPr="00CD419C">
        <w:rPr>
          <w:rFonts w:ascii="Garamond" w:eastAsia="Garamond" w:hAnsi="Garamond" w:cs="Garamond"/>
          <w:spacing w:val="1"/>
          <w:sz w:val="24"/>
          <w:szCs w:val="24"/>
        </w:rPr>
        <w:t>a</w:t>
      </w:r>
      <w:r w:rsidRPr="00CD419C">
        <w:rPr>
          <w:rFonts w:ascii="Garamond" w:eastAsia="Garamond" w:hAnsi="Garamond" w:cs="Garamond"/>
          <w:sz w:val="24"/>
          <w:szCs w:val="24"/>
        </w:rPr>
        <w:t>mount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to only h</w:t>
      </w:r>
      <w:r w:rsidRPr="00CD419C">
        <w:rPr>
          <w:rFonts w:ascii="Garamond" w:eastAsia="Garamond" w:hAnsi="Garamond" w:cs="Garamond"/>
          <w:spacing w:val="1"/>
          <w:sz w:val="24"/>
          <w:szCs w:val="24"/>
        </w:rPr>
        <w:t>a</w:t>
      </w:r>
      <w:r w:rsidRPr="00CD419C">
        <w:rPr>
          <w:rFonts w:ascii="Garamond" w:eastAsia="Garamond" w:hAnsi="Garamond" w:cs="Garamond"/>
          <w:sz w:val="24"/>
          <w:szCs w:val="24"/>
        </w:rPr>
        <w:t>lf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our cu</w:t>
      </w:r>
      <w:r w:rsidRPr="00CD419C">
        <w:rPr>
          <w:rFonts w:ascii="Garamond" w:eastAsia="Garamond" w:hAnsi="Garamond" w:cs="Garamond"/>
          <w:spacing w:val="-1"/>
          <w:sz w:val="24"/>
          <w:szCs w:val="24"/>
        </w:rPr>
        <w:t>r</w:t>
      </w:r>
      <w:r w:rsidRPr="00CD419C">
        <w:rPr>
          <w:rFonts w:ascii="Garamond" w:eastAsia="Garamond" w:hAnsi="Garamond" w:cs="Garamond"/>
          <w:sz w:val="24"/>
          <w:szCs w:val="24"/>
        </w:rPr>
        <w:t>rent en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use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that me</w:t>
      </w:r>
      <w:r w:rsidRPr="00CD419C">
        <w:rPr>
          <w:rFonts w:ascii="Garamond" w:eastAsia="Garamond" w:hAnsi="Garamond" w:cs="Garamond"/>
          <w:spacing w:val="1"/>
          <w:sz w:val="24"/>
          <w:szCs w:val="24"/>
        </w:rPr>
        <w:t>a</w:t>
      </w:r>
      <w:r w:rsidRPr="00CD419C">
        <w:rPr>
          <w:rFonts w:ascii="Garamond" w:eastAsia="Garamond" w:hAnsi="Garamond" w:cs="Garamond"/>
          <w:sz w:val="24"/>
          <w:szCs w:val="24"/>
        </w:rPr>
        <w:t>n de</w:t>
      </w:r>
      <w:r w:rsidRPr="00CD419C">
        <w:rPr>
          <w:rFonts w:ascii="Garamond" w:eastAsia="Garamond" w:hAnsi="Garamond" w:cs="Garamond"/>
          <w:spacing w:val="1"/>
          <w:sz w:val="24"/>
          <w:szCs w:val="24"/>
        </w:rPr>
        <w:t>v</w:t>
      </w:r>
      <w:r w:rsidRPr="00CD419C">
        <w:rPr>
          <w:rFonts w:ascii="Garamond" w:eastAsia="Garamond" w:hAnsi="Garamond" w:cs="Garamond"/>
          <w:sz w:val="24"/>
          <w:szCs w:val="24"/>
        </w:rPr>
        <w:t>oting it no other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f</w:t>
      </w:r>
      <w:r w:rsidRPr="00CD419C">
        <w:rPr>
          <w:rFonts w:ascii="Garamond" w:eastAsia="Garamond" w:hAnsi="Garamond" w:cs="Garamond"/>
          <w:sz w:val="24"/>
          <w:szCs w:val="24"/>
        </w:rPr>
        <w:t>ood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 mat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rial. </w:t>
      </w:r>
      <w:r w:rsidRPr="00CD419C">
        <w:rPr>
          <w:rFonts w:ascii="Garamond" w:eastAsia="Garamond" w:hAnsi="Garamond" w:cs="Garamond"/>
          <w:spacing w:val="-1"/>
          <w:sz w:val="24"/>
          <w:szCs w:val="24"/>
        </w:rPr>
        <w:t>B</w:t>
      </w:r>
      <w:r w:rsidRPr="00CD419C">
        <w:rPr>
          <w:rFonts w:ascii="Garamond" w:eastAsia="Garamond" w:hAnsi="Garamond" w:cs="Garamond"/>
          <w:sz w:val="24"/>
          <w:szCs w:val="24"/>
        </w:rPr>
        <w:t>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be </w:t>
      </w:r>
      <w:r w:rsidRPr="00CD419C">
        <w:rPr>
          <w:rFonts w:ascii="Garamond" w:eastAsia="Garamond" w:hAnsi="Garamond" w:cs="Garamond"/>
          <w:spacing w:val="-1"/>
          <w:sz w:val="24"/>
          <w:szCs w:val="24"/>
        </w:rPr>
        <w:t>s</w:t>
      </w:r>
      <w:r w:rsidRPr="00CD419C">
        <w:rPr>
          <w:rFonts w:ascii="Garamond" w:eastAsia="Garamond" w:hAnsi="Garamond" w:cs="Garamond"/>
          <w:sz w:val="24"/>
          <w:szCs w:val="24"/>
        </w:rPr>
        <w:t>olid liq</w:t>
      </w:r>
      <w:r w:rsidRPr="00CD419C">
        <w:rPr>
          <w:rFonts w:ascii="Garamond" w:eastAsia="Garamond" w:hAnsi="Garamond" w:cs="Garamond"/>
          <w:spacing w:val="1"/>
          <w:sz w:val="24"/>
          <w:szCs w:val="24"/>
        </w:rPr>
        <w:t>u</w:t>
      </w:r>
      <w:r w:rsidRPr="00CD419C">
        <w:rPr>
          <w:rFonts w:ascii="Garamond" w:eastAsia="Garamond" w:hAnsi="Garamond" w:cs="Garamond"/>
          <w:sz w:val="24"/>
          <w:szCs w:val="24"/>
        </w:rPr>
        <w:t xml:space="preserve">id </w:t>
      </w:r>
      <w:r w:rsidRPr="00CD419C">
        <w:rPr>
          <w:rFonts w:ascii="Garamond" w:eastAsia="Garamond" w:hAnsi="Garamond" w:cs="Garamond"/>
          <w:spacing w:val="1"/>
          <w:sz w:val="24"/>
          <w:szCs w:val="24"/>
        </w:rPr>
        <w:t>ga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burned to </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
          <w:sz w:val="24"/>
          <w:szCs w:val="24"/>
        </w:rPr>
        <w:t>g</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Solid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ood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burn di</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tly to obtain en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w:t>
      </w:r>
    </w:p>
    <w:p w:rsidR="00606FEA" w:rsidRPr="00CD419C" w:rsidRDefault="00606FEA" w:rsidP="00CD419C">
      <w:pPr>
        <w:spacing w:line="200" w:lineRule="exact"/>
        <w:jc w:val="both"/>
        <w:rPr>
          <w:sz w:val="24"/>
          <w:szCs w:val="24"/>
        </w:rPr>
      </w:pPr>
    </w:p>
    <w:p w:rsidR="00606FEA" w:rsidRPr="00CD419C" w:rsidRDefault="004B7FED" w:rsidP="00CD419C">
      <w:pPr>
        <w:spacing w:line="275" w:lineRule="auto"/>
        <w:ind w:left="100" w:right="197"/>
        <w:jc w:val="both"/>
        <w:rPr>
          <w:rFonts w:ascii="Garamond" w:eastAsia="Garamond" w:hAnsi="Garamond" w:cs="Garamond"/>
          <w:sz w:val="24"/>
          <w:szCs w:val="24"/>
        </w:rPr>
      </w:pPr>
      <w:r w:rsidRPr="00CD419C">
        <w:rPr>
          <w:rFonts w:ascii="Garamond" w:eastAsia="Garamond" w:hAnsi="Garamond" w:cs="Garamond"/>
          <w:spacing w:val="-1"/>
          <w:sz w:val="24"/>
          <w:szCs w:val="24"/>
        </w:rPr>
        <w:t>B</w:t>
      </w:r>
      <w:r w:rsidRPr="00CD419C">
        <w:rPr>
          <w:rFonts w:ascii="Garamond" w:eastAsia="Garamond" w:hAnsi="Garamond" w:cs="Garamond"/>
          <w:sz w:val="24"/>
          <w:szCs w:val="24"/>
        </w:rPr>
        <w:t>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used in tho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w</w:t>
      </w:r>
      <w:r w:rsidRPr="00CD419C">
        <w:rPr>
          <w:rFonts w:ascii="Garamond" w:eastAsia="Garamond" w:hAnsi="Garamond" w:cs="Garamond"/>
          <w:sz w:val="24"/>
          <w:szCs w:val="24"/>
        </w:rPr>
        <w:t>e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ug</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ne pro</w:t>
      </w:r>
      <w:r w:rsidRPr="00CD419C">
        <w:rPr>
          <w:rFonts w:ascii="Garamond" w:eastAsia="Garamond" w:hAnsi="Garamond" w:cs="Garamond"/>
          <w:spacing w:val="-1"/>
          <w:sz w:val="24"/>
          <w:szCs w:val="24"/>
        </w:rPr>
        <w:t>d</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on. Mo</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tly in </w:t>
      </w:r>
      <w:r w:rsidRPr="00CD419C">
        <w:rPr>
          <w:rFonts w:ascii="Garamond" w:eastAsia="Garamond" w:hAnsi="Garamond" w:cs="Garamond"/>
          <w:spacing w:val="-1"/>
          <w:sz w:val="24"/>
          <w:szCs w:val="24"/>
        </w:rPr>
        <w:t>s</w:t>
      </w:r>
      <w:r w:rsidRPr="00CD419C">
        <w:rPr>
          <w:rFonts w:ascii="Garamond" w:eastAsia="Garamond" w:hAnsi="Garamond" w:cs="Garamond"/>
          <w:sz w:val="24"/>
          <w:szCs w:val="24"/>
        </w:rPr>
        <w:t>outh A</w:t>
      </w:r>
      <w:r w:rsidRPr="00CD419C">
        <w:rPr>
          <w:rFonts w:ascii="Garamond" w:eastAsia="Garamond" w:hAnsi="Garamond" w:cs="Garamond"/>
          <w:spacing w:val="-1"/>
          <w:sz w:val="24"/>
          <w:szCs w:val="24"/>
        </w:rPr>
        <w:t>s</w:t>
      </w:r>
      <w:r w:rsidRPr="00CD419C">
        <w:rPr>
          <w:rFonts w:ascii="Garamond" w:eastAsia="Garamond" w:hAnsi="Garamond" w:cs="Garamond"/>
          <w:sz w:val="24"/>
          <w:szCs w:val="24"/>
        </w:rPr>
        <w:t>ia</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S</w:t>
      </w:r>
      <w:r w:rsidRPr="00CD419C">
        <w:rPr>
          <w:rFonts w:ascii="Garamond" w:eastAsia="Garamond" w:hAnsi="Garamond" w:cs="Garamond"/>
          <w:spacing w:val="1"/>
          <w:sz w:val="24"/>
          <w:szCs w:val="24"/>
        </w:rPr>
        <w:t>e</w:t>
      </w:r>
      <w:r w:rsidRPr="00CD419C">
        <w:rPr>
          <w:rFonts w:ascii="Garamond" w:eastAsia="Garamond" w:hAnsi="Garamond" w:cs="Garamond"/>
          <w:sz w:val="24"/>
          <w:szCs w:val="24"/>
        </w:rPr>
        <w:t>cond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Brazil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ug</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ne is</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f</w:t>
      </w:r>
      <w:r w:rsidR="00DF2C8C" w:rsidRPr="00CD419C">
        <w:rPr>
          <w:rFonts w:ascii="Garamond" w:eastAsia="Garamond" w:hAnsi="Garamond" w:cs="Garamond"/>
          <w:sz w:val="24"/>
          <w:szCs w:val="24"/>
        </w:rPr>
        <w:t>ound</w:t>
      </w:r>
      <w:r w:rsidR="00DF2C8C" w:rsidRPr="00CD419C">
        <w:rPr>
          <w:rFonts w:ascii="Garamond" w:eastAsia="Garamond" w:hAnsi="Garamond" w:cs="Garamond"/>
          <w:spacing w:val="1"/>
          <w:sz w:val="24"/>
          <w:szCs w:val="24"/>
        </w:rPr>
        <w:t>.</w:t>
      </w:r>
      <w:r w:rsidR="00DF2C8C"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The</w:t>
      </w:r>
      <w:r w:rsidRPr="00CD419C">
        <w:rPr>
          <w:rFonts w:ascii="Garamond" w:eastAsia="Garamond" w:hAnsi="Garamond" w:cs="Garamond"/>
          <w:sz w:val="24"/>
          <w:szCs w:val="24"/>
        </w:rPr>
        <w:t xml:space="preserve"> 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for</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ctric</w:t>
      </w:r>
      <w:r w:rsidRPr="00CD419C">
        <w:rPr>
          <w:rFonts w:ascii="Garamond" w:eastAsia="Garamond" w:hAnsi="Garamond" w:cs="Garamond"/>
          <w:spacing w:val="1"/>
          <w:sz w:val="24"/>
          <w:szCs w:val="24"/>
        </w:rPr>
        <w:t>i</w:t>
      </w:r>
      <w:r w:rsidRPr="00CD419C">
        <w:rPr>
          <w:rFonts w:ascii="Garamond" w:eastAsia="Garamond" w:hAnsi="Garamond" w:cs="Garamond"/>
          <w:sz w:val="24"/>
          <w:szCs w:val="24"/>
        </w:rPr>
        <w:t>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ration v</w:t>
      </w:r>
      <w:r w:rsidRPr="00CD419C">
        <w:rPr>
          <w:rFonts w:ascii="Garamond" w:eastAsia="Garamond" w:hAnsi="Garamond" w:cs="Garamond"/>
          <w:spacing w:val="1"/>
          <w:sz w:val="24"/>
          <w:szCs w:val="24"/>
        </w:rPr>
        <w:t>a</w:t>
      </w:r>
      <w:r w:rsidRPr="00CD419C">
        <w:rPr>
          <w:rFonts w:ascii="Garamond" w:eastAsia="Garamond" w:hAnsi="Garamond" w:cs="Garamond"/>
          <w:sz w:val="24"/>
          <w:szCs w:val="24"/>
        </w:rPr>
        <w:t>ries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by region.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gricu</w:t>
      </w:r>
      <w:r w:rsidRPr="00CD419C">
        <w:rPr>
          <w:rFonts w:ascii="Garamond" w:eastAsia="Garamond" w:hAnsi="Garamond" w:cs="Garamond"/>
          <w:spacing w:val="1"/>
          <w:sz w:val="24"/>
          <w:szCs w:val="24"/>
        </w:rPr>
        <w:t>l</w:t>
      </w:r>
      <w:r w:rsidRPr="00CD419C">
        <w:rPr>
          <w:rFonts w:ascii="Garamond" w:eastAsia="Garamond" w:hAnsi="Garamond" w:cs="Garamond"/>
          <w:sz w:val="24"/>
          <w:szCs w:val="24"/>
        </w:rPr>
        <w:t>t</w:t>
      </w:r>
      <w:r w:rsidRPr="00CD419C">
        <w:rPr>
          <w:rFonts w:ascii="Garamond" w:eastAsia="Garamond" w:hAnsi="Garamond" w:cs="Garamond"/>
          <w:spacing w:val="-3"/>
          <w:sz w:val="24"/>
          <w:szCs w:val="24"/>
        </w:rPr>
        <w:t>u</w:t>
      </w:r>
      <w:r w:rsidRPr="00CD419C">
        <w:rPr>
          <w:rFonts w:ascii="Garamond" w:eastAsia="Garamond" w:hAnsi="Garamond" w:cs="Garamond"/>
          <w:sz w:val="24"/>
          <w:szCs w:val="24"/>
        </w:rPr>
        <w:t xml:space="preserve">ral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te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ommon in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itius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1"/>
          <w:sz w:val="24"/>
          <w:szCs w:val="24"/>
        </w:rPr>
        <w:t>s</w:t>
      </w:r>
      <w:r w:rsidRPr="00CD419C">
        <w:rPr>
          <w:rFonts w:ascii="Garamond" w:eastAsia="Garamond" w:hAnsi="Garamond" w:cs="Garamond"/>
          <w:sz w:val="24"/>
          <w:szCs w:val="24"/>
        </w:rPr>
        <w:t>ug</w:t>
      </w:r>
      <w:r w:rsidRPr="00CD419C">
        <w:rPr>
          <w:rFonts w:ascii="Garamond" w:eastAsia="Garamond" w:hAnsi="Garamond" w:cs="Garamond"/>
          <w:spacing w:val="1"/>
          <w:sz w:val="24"/>
          <w:szCs w:val="24"/>
        </w:rPr>
        <w:t>a</w:t>
      </w:r>
      <w:r w:rsidRPr="00CD419C">
        <w:rPr>
          <w:rFonts w:ascii="Garamond" w:eastAsia="Garamond" w:hAnsi="Garamond" w:cs="Garamond"/>
          <w:sz w:val="24"/>
          <w:szCs w:val="24"/>
        </w:rPr>
        <w:t>r 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ne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esidue)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Southe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 A</w:t>
      </w:r>
      <w:r w:rsidRPr="00CD419C">
        <w:rPr>
          <w:rFonts w:ascii="Garamond" w:eastAsia="Garamond" w:hAnsi="Garamond" w:cs="Garamond"/>
          <w:spacing w:val="-1"/>
          <w:sz w:val="24"/>
          <w:szCs w:val="24"/>
        </w:rPr>
        <w:t>s</w:t>
      </w:r>
      <w:r w:rsidRPr="00CD419C">
        <w:rPr>
          <w:rFonts w:ascii="Garamond" w:eastAsia="Garamond" w:hAnsi="Garamond" w:cs="Garamond"/>
          <w:sz w:val="24"/>
          <w:szCs w:val="24"/>
        </w:rPr>
        <w:t>ia (</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e husk</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bio</w:t>
      </w:r>
      <w:r w:rsidRPr="00CD419C">
        <w:rPr>
          <w:rFonts w:ascii="Garamond" w:eastAsia="Garamond" w:hAnsi="Garamond" w:cs="Garamond"/>
          <w:spacing w:val="-1"/>
          <w:sz w:val="24"/>
          <w:szCs w:val="24"/>
        </w:rPr>
        <w:t>f</w:t>
      </w:r>
      <w:r w:rsidRPr="00CD419C">
        <w:rPr>
          <w:rFonts w:ascii="Garamond" w:eastAsia="Garamond" w:hAnsi="Garamond" w:cs="Garamond"/>
          <w:sz w:val="24"/>
          <w:szCs w:val="24"/>
        </w:rPr>
        <w:t>u</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n be </w:t>
      </w:r>
      <w:r w:rsidRPr="00CD419C">
        <w:rPr>
          <w:rFonts w:ascii="Garamond" w:eastAsia="Garamond" w:hAnsi="Garamond" w:cs="Garamond"/>
          <w:spacing w:val="1"/>
          <w:sz w:val="24"/>
          <w:szCs w:val="24"/>
        </w:rPr>
        <w:t>a</w:t>
      </w:r>
      <w:r w:rsidRPr="00CD419C">
        <w:rPr>
          <w:rFonts w:ascii="Garamond" w:eastAsia="Garamond" w:hAnsi="Garamond" w:cs="Garamond"/>
          <w:sz w:val="24"/>
          <w:szCs w:val="24"/>
        </w:rPr>
        <w:t>ch</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d by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ff</w:t>
      </w:r>
      <w:r w:rsidRPr="00CD419C">
        <w:rPr>
          <w:rFonts w:ascii="Garamond" w:eastAsia="Garamond" w:hAnsi="Garamond" w:cs="Garamond"/>
          <w:sz w:val="24"/>
          <w:szCs w:val="24"/>
        </w:rPr>
        <w:t>erent</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methods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b</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z w:val="24"/>
          <w:szCs w:val="24"/>
        </w:rPr>
        <w:t>dly</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ified into:</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2"/>
          <w:sz w:val="24"/>
          <w:szCs w:val="24"/>
        </w:rPr>
        <w:t>e</w:t>
      </w:r>
      <w:r w:rsidRPr="00CD419C">
        <w:rPr>
          <w:rFonts w:ascii="Garamond" w:eastAsia="Garamond" w:hAnsi="Garamond" w:cs="Garamond"/>
          <w:sz w:val="24"/>
          <w:szCs w:val="24"/>
        </w:rPr>
        <w:t>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mi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bio</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he</w:t>
      </w:r>
      <w:r w:rsidRPr="00CD419C">
        <w:rPr>
          <w:rFonts w:ascii="Garamond" w:eastAsia="Garamond" w:hAnsi="Garamond" w:cs="Garamond"/>
          <w:sz w:val="24"/>
          <w:szCs w:val="24"/>
        </w:rPr>
        <w:t>mic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methods</w:t>
      </w:r>
    </w:p>
    <w:p w:rsidR="00606FEA" w:rsidRPr="00CD419C" w:rsidRDefault="00606FEA" w:rsidP="00CD419C">
      <w:pPr>
        <w:spacing w:before="1"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105</w:t>
      </w:r>
      <w:r w:rsidRPr="00CD419C">
        <w:rPr>
          <w:rFonts w:ascii="Garamond" w:eastAsia="Garamond" w:hAnsi="Garamond" w:cs="Garamond"/>
          <w:b/>
          <w:sz w:val="24"/>
          <w:szCs w:val="24"/>
          <w:u w:val="single" w:color="000000"/>
        </w:rPr>
        <w:t>: Ene</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gy Re</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ur</w:t>
      </w:r>
      <w:r w:rsidRPr="00CD419C">
        <w:rPr>
          <w:rFonts w:ascii="Garamond" w:eastAsia="Garamond" w:hAnsi="Garamond" w:cs="Garamond"/>
          <w:b/>
          <w:sz w:val="24"/>
          <w:szCs w:val="24"/>
          <w:u w:val="single" w:color="000000"/>
        </w:rPr>
        <w:t>ce</w:t>
      </w:r>
      <w:r w:rsidRPr="00CD419C">
        <w:rPr>
          <w:rFonts w:ascii="Garamond" w:eastAsia="Garamond" w:hAnsi="Garamond" w:cs="Garamond"/>
          <w:b/>
          <w:spacing w:val="2"/>
          <w:sz w:val="24"/>
          <w:szCs w:val="24"/>
          <w:u w:val="single" w:color="000000"/>
        </w:rPr>
        <w:t>s</w:t>
      </w:r>
      <w:r w:rsidRPr="00CD419C">
        <w:rPr>
          <w:rFonts w:ascii="Garamond" w:eastAsia="Garamond" w:hAnsi="Garamond" w:cs="Garamond"/>
          <w:b/>
          <w:spacing w:val="-1"/>
          <w:sz w:val="24"/>
          <w:szCs w:val="24"/>
          <w:u w:val="single" w:color="000000"/>
        </w:rPr>
        <w:t>-</w:t>
      </w:r>
      <w:r w:rsidRPr="00CD419C">
        <w:rPr>
          <w:rFonts w:ascii="Garamond" w:eastAsia="Garamond" w:hAnsi="Garamond" w:cs="Garamond"/>
          <w:b/>
          <w:sz w:val="24"/>
          <w:szCs w:val="24"/>
          <w:u w:val="single" w:color="000000"/>
        </w:rPr>
        <w:t>07:</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rPr>
        <w:t>Geot</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rm</w:t>
      </w:r>
      <w:r w:rsidRPr="00CD419C">
        <w:rPr>
          <w:rFonts w:ascii="Garamond" w:eastAsia="Garamond" w:hAnsi="Garamond" w:cs="Garamond"/>
          <w:b/>
          <w:sz w:val="24"/>
          <w:szCs w:val="24"/>
        </w:rPr>
        <w:t>al ene</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gy</w:t>
      </w:r>
    </w:p>
    <w:p w:rsidR="00606FEA" w:rsidRPr="00CD419C" w:rsidRDefault="00606FEA" w:rsidP="00CD419C">
      <w:pPr>
        <w:spacing w:before="9" w:line="200" w:lineRule="exact"/>
        <w:jc w:val="both"/>
        <w:rPr>
          <w:sz w:val="24"/>
          <w:szCs w:val="24"/>
        </w:rPr>
      </w:pPr>
    </w:p>
    <w:p w:rsidR="00606FEA" w:rsidRPr="00CD419C" w:rsidRDefault="00B17F3E" w:rsidP="00CD419C">
      <w:pPr>
        <w:spacing w:before="37" w:line="276" w:lineRule="auto"/>
        <w:ind w:left="5021" w:right="210"/>
        <w:jc w:val="both"/>
        <w:rPr>
          <w:rFonts w:ascii="Garamond" w:eastAsia="Garamond" w:hAnsi="Garamond" w:cs="Garamond"/>
          <w:sz w:val="24"/>
          <w:szCs w:val="24"/>
        </w:rPr>
      </w:pPr>
      <w:r w:rsidRPr="00B17F3E">
        <w:rPr>
          <w:sz w:val="24"/>
          <w:szCs w:val="24"/>
        </w:rPr>
        <w:pict>
          <v:shape id="_x0000_s1053" type="#_x0000_t75" style="position:absolute;left:0;text-align:left;margin-left:1in;margin-top:6.8pt;width:237pt;height:146.8pt;z-index:-6027;mso-position-horizontal-relative:page">
            <v:imagedata r:id="rId196" o:title=""/>
            <w10:wrap anchorx="page"/>
          </v:shape>
        </w:pict>
      </w:r>
      <w:r w:rsidR="004B7FED" w:rsidRPr="00CD419C">
        <w:rPr>
          <w:rFonts w:ascii="Garamond" w:eastAsia="Garamond" w:hAnsi="Garamond" w:cs="Garamond"/>
          <w:sz w:val="24"/>
          <w:szCs w:val="24"/>
        </w:rPr>
        <w:t>Geoth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rgy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nd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ble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esou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 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other</w:t>
      </w:r>
      <w:r w:rsidR="004B7FED" w:rsidRPr="00CD419C">
        <w:rPr>
          <w:rFonts w:ascii="Garamond" w:eastAsia="Garamond" w:hAnsi="Garamond" w:cs="Garamond"/>
          <w:spacing w:val="-1"/>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3"/>
          <w:sz w:val="24"/>
          <w:szCs w:val="24"/>
        </w:rPr>
        <w:t>g</w:t>
      </w:r>
      <w:r w:rsidR="004B7FED" w:rsidRPr="00CD419C">
        <w:rPr>
          <w:rFonts w:ascii="Garamond" w:eastAsia="Garamond" w:hAnsi="Garamond" w:cs="Garamond"/>
          <w:sz w:val="24"/>
          <w:szCs w:val="24"/>
        </w:rPr>
        <w:t>y 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3"/>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llow ground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o hot 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ter.  Hot</w:t>
      </w:r>
      <w:r w:rsidR="004B7FED" w:rsidRPr="00CD419C">
        <w:rPr>
          <w:rFonts w:ascii="Garamond" w:eastAsia="Garamond" w:hAnsi="Garamond" w:cs="Garamond"/>
          <w:spacing w:val="-1"/>
          <w:sz w:val="24"/>
          <w:szCs w:val="24"/>
        </w:rPr>
        <w:t xml:space="preserve"> r</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k fou</w:t>
      </w:r>
      <w:r w:rsidR="004B7FED" w:rsidRPr="00CD419C">
        <w:rPr>
          <w:rFonts w:ascii="Garamond" w:eastAsia="Garamond" w:hAnsi="Garamond" w:cs="Garamond"/>
          <w:spacing w:val="1"/>
          <w:sz w:val="24"/>
          <w:szCs w:val="24"/>
        </w:rPr>
        <w:t>n</w:t>
      </w:r>
      <w:r w:rsidR="004B7FED" w:rsidRPr="00CD419C">
        <w:rPr>
          <w:rFonts w:ascii="Garamond" w:eastAsia="Garamond" w:hAnsi="Garamond" w:cs="Garamond"/>
          <w:sz w:val="24"/>
          <w:szCs w:val="24"/>
        </w:rPr>
        <w:t>d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ew mil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ben</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 xml:space="preserve">th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he </w:t>
      </w:r>
      <w:r w:rsidR="004B7FED" w:rsidRPr="00CD419C">
        <w:rPr>
          <w:rFonts w:ascii="Garamond" w:eastAsia="Garamond" w:hAnsi="Garamond" w:cs="Garamond"/>
          <w:spacing w:val="-2"/>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ce</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nd down</w:t>
      </w:r>
    </w:p>
    <w:p w:rsidR="00606FEA" w:rsidRPr="00CD419C" w:rsidRDefault="004B7FED" w:rsidP="00CD419C">
      <w:pPr>
        <w:spacing w:line="260" w:lineRule="exact"/>
        <w:ind w:left="5021"/>
        <w:jc w:val="both"/>
        <w:rPr>
          <w:rFonts w:ascii="Garamond" w:eastAsia="Garamond" w:hAnsi="Garamond" w:cs="Garamond"/>
          <w:sz w:val="24"/>
          <w:szCs w:val="24"/>
        </w:rPr>
      </w:pP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v</w:t>
      </w:r>
      <w:r w:rsidRPr="00CD419C">
        <w:rPr>
          <w:rFonts w:ascii="Garamond" w:eastAsia="Garamond" w:hAnsi="Garamond" w:cs="Garamond"/>
          <w:position w:val="1"/>
          <w:sz w:val="24"/>
          <w:szCs w:val="24"/>
        </w:rPr>
        <w:t>en d</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e</w:t>
      </w:r>
      <w:r w:rsidRPr="00CD419C">
        <w:rPr>
          <w:rFonts w:ascii="Garamond" w:eastAsia="Garamond" w:hAnsi="Garamond" w:cs="Garamond"/>
          <w:spacing w:val="-2"/>
          <w:position w:val="1"/>
          <w:sz w:val="24"/>
          <w:szCs w:val="24"/>
        </w:rPr>
        <w:t>p</w:t>
      </w:r>
      <w:r w:rsidRPr="00CD419C">
        <w:rPr>
          <w:rFonts w:ascii="Garamond" w:eastAsia="Garamond" w:hAnsi="Garamond" w:cs="Garamond"/>
          <w:position w:val="1"/>
          <w:sz w:val="24"/>
          <w:szCs w:val="24"/>
        </w:rPr>
        <w:t xml:space="preserve">er to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 xml:space="preserve">he </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xtre</w:t>
      </w:r>
      <w:r w:rsidRPr="00CD419C">
        <w:rPr>
          <w:rFonts w:ascii="Garamond" w:eastAsia="Garamond" w:hAnsi="Garamond" w:cs="Garamond"/>
          <w:spacing w:val="-3"/>
          <w:position w:val="1"/>
          <w:sz w:val="24"/>
          <w:szCs w:val="24"/>
        </w:rPr>
        <w:t>m</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l</w:t>
      </w:r>
      <w:r w:rsidRPr="00CD419C">
        <w:rPr>
          <w:rFonts w:ascii="Garamond" w:eastAsia="Garamond" w:hAnsi="Garamond" w:cs="Garamond"/>
          <w:position w:val="1"/>
          <w:sz w:val="24"/>
          <w:szCs w:val="24"/>
        </w:rPr>
        <w:t>y h</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gh temp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ratu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es</w:t>
      </w:r>
    </w:p>
    <w:p w:rsidR="00606FEA" w:rsidRPr="00CD419C" w:rsidRDefault="004B7FED" w:rsidP="00CD419C">
      <w:pPr>
        <w:spacing w:before="42" w:line="260" w:lineRule="exact"/>
        <w:ind w:left="5021"/>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molten rock </w:t>
      </w:r>
      <w:r w:rsidRPr="00CD419C">
        <w:rPr>
          <w:rFonts w:ascii="Garamond" w:eastAsia="Garamond" w:hAnsi="Garamond" w:cs="Garamond"/>
          <w:spacing w:val="1"/>
          <w:sz w:val="24"/>
          <w:szCs w:val="24"/>
        </w:rPr>
        <w:t>ca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 m</w:t>
      </w:r>
      <w:r w:rsidRPr="00CD419C">
        <w:rPr>
          <w:rFonts w:ascii="Garamond" w:eastAsia="Garamond" w:hAnsi="Garamond" w:cs="Garamond"/>
          <w:spacing w:val="-2"/>
          <w:sz w:val="24"/>
          <w:szCs w:val="24"/>
        </w:rPr>
        <w:t>ag</w:t>
      </w:r>
      <w:r w:rsidRPr="00CD419C">
        <w:rPr>
          <w:rFonts w:ascii="Garamond" w:eastAsia="Garamond" w:hAnsi="Garamond" w:cs="Garamond"/>
          <w:sz w:val="24"/>
          <w:szCs w:val="24"/>
        </w:rPr>
        <w:t>ma.</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line="276" w:lineRule="auto"/>
        <w:ind w:left="5021" w:right="337"/>
        <w:jc w:val="both"/>
        <w:rPr>
          <w:rFonts w:ascii="Garamond" w:eastAsia="Garamond" w:hAnsi="Garamond" w:cs="Garamond"/>
          <w:sz w:val="24"/>
          <w:szCs w:val="24"/>
        </w:rPr>
      </w:pPr>
      <w:r w:rsidRPr="00CD419C">
        <w:rPr>
          <w:rFonts w:ascii="Garamond" w:eastAsia="Garamond" w:hAnsi="Garamond" w:cs="Garamond"/>
          <w:sz w:val="24"/>
          <w:szCs w:val="24"/>
        </w:rPr>
        <w:t>Natural he</w:t>
      </w:r>
      <w:r w:rsidRPr="00CD419C">
        <w:rPr>
          <w:rFonts w:ascii="Garamond" w:eastAsia="Garamond" w:hAnsi="Garamond" w:cs="Garamond"/>
          <w:spacing w:val="1"/>
          <w:sz w:val="24"/>
          <w:szCs w:val="24"/>
        </w:rPr>
        <w:t>a</w:t>
      </w:r>
      <w:r w:rsidRPr="00CD419C">
        <w:rPr>
          <w:rFonts w:ascii="Garamond" w:eastAsia="Garamond" w:hAnsi="Garamond" w:cs="Garamond"/>
          <w:sz w:val="24"/>
          <w:szCs w:val="24"/>
        </w:rPr>
        <w:t>t with in the</w:t>
      </w:r>
      <w:r w:rsidRPr="00CD419C">
        <w:rPr>
          <w:rFonts w:ascii="Garamond" w:eastAsia="Garamond" w:hAnsi="Garamond" w:cs="Garamond"/>
          <w:spacing w:val="-2"/>
          <w:sz w:val="24"/>
          <w:szCs w:val="24"/>
        </w:rPr>
        <w:t xml:space="preserve">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ri</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z w:val="24"/>
          <w:szCs w:val="24"/>
        </w:rPr>
        <w:t>nt h</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with in the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 cor</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 fiction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ontinen</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 pl</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es coll</w:t>
      </w:r>
      <w:r w:rsidRPr="00CD419C">
        <w:rPr>
          <w:rFonts w:ascii="Garamond" w:eastAsia="Garamond" w:hAnsi="Garamond" w:cs="Garamond"/>
          <w:spacing w:val="1"/>
          <w:sz w:val="24"/>
          <w:szCs w:val="24"/>
        </w:rPr>
        <w:t>i</w:t>
      </w:r>
      <w:r w:rsidRPr="00CD419C">
        <w:rPr>
          <w:rFonts w:ascii="Garamond" w:eastAsia="Garamond" w:hAnsi="Garamond" w:cs="Garamond"/>
          <w:sz w:val="24"/>
          <w:szCs w:val="24"/>
        </w:rPr>
        <w:t>de</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ith one</w:t>
      </w:r>
    </w:p>
    <w:p w:rsidR="00606FEA" w:rsidRPr="00CD419C" w:rsidRDefault="004B7FED" w:rsidP="00CD419C">
      <w:pPr>
        <w:spacing w:before="1"/>
        <w:ind w:left="100"/>
        <w:jc w:val="both"/>
        <w:rPr>
          <w:rFonts w:ascii="Garamond" w:eastAsia="Garamond" w:hAnsi="Garamond" w:cs="Garamond"/>
          <w:sz w:val="24"/>
          <w:szCs w:val="24"/>
        </w:rPr>
        <w:sectPr w:rsidR="00606FEA" w:rsidRPr="00CD419C">
          <w:pgSz w:w="12240" w:h="15840"/>
          <w:pgMar w:top="920" w:right="1320" w:bottom="280" w:left="1340" w:header="740" w:footer="1154" w:gutter="0"/>
          <w:cols w:space="720"/>
        </w:sectPr>
      </w:pPr>
      <w:r w:rsidRPr="00CD419C">
        <w:rPr>
          <w:rFonts w:ascii="Garamond" w:eastAsia="Garamond" w:hAnsi="Garamond" w:cs="Garamond"/>
          <w:spacing w:val="1"/>
          <w:sz w:val="24"/>
          <w:szCs w:val="24"/>
        </w:rPr>
        <w:t>a</w:t>
      </w:r>
      <w:r w:rsidRPr="00CD419C">
        <w:rPr>
          <w:rFonts w:ascii="Garamond" w:eastAsia="Garamond" w:hAnsi="Garamond" w:cs="Garamond"/>
          <w:sz w:val="24"/>
          <w:szCs w:val="24"/>
        </w:rPr>
        <w:t>nother and f</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om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de</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 of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dio</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m</w:t>
      </w:r>
      <w:r w:rsidRPr="00CD419C">
        <w:rPr>
          <w:rFonts w:ascii="Garamond" w:eastAsia="Garamond" w:hAnsi="Garamond" w:cs="Garamond"/>
          <w:sz w:val="24"/>
          <w:szCs w:val="24"/>
        </w:rPr>
        <w:t>ent</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a</w:t>
      </w:r>
      <w:r w:rsidRPr="00CD419C">
        <w:rPr>
          <w:rFonts w:ascii="Garamond" w:eastAsia="Garamond" w:hAnsi="Garamond" w:cs="Garamond"/>
          <w:sz w:val="24"/>
          <w:szCs w:val="24"/>
        </w:rPr>
        <w:t>mount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other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nor</w:t>
      </w:r>
      <w:r w:rsidRPr="00CD419C">
        <w:rPr>
          <w:rFonts w:ascii="Garamond" w:eastAsia="Garamond" w:hAnsi="Garamond" w:cs="Garamond"/>
          <w:spacing w:val="-1"/>
          <w:sz w:val="24"/>
          <w:szCs w:val="24"/>
        </w:rPr>
        <w:t>m</w:t>
      </w:r>
      <w:r w:rsidRPr="00CD419C">
        <w:rPr>
          <w:rFonts w:ascii="Garamond" w:eastAsia="Garamond" w:hAnsi="Garamond" w:cs="Garamond"/>
          <w:sz w:val="24"/>
          <w:szCs w:val="24"/>
        </w:rPr>
        <w:t>ou</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1" w:line="160" w:lineRule="exact"/>
        <w:jc w:val="both"/>
        <w:rPr>
          <w:sz w:val="24"/>
          <w:szCs w:val="24"/>
        </w:rPr>
      </w:pPr>
    </w:p>
    <w:p w:rsidR="00606FEA" w:rsidRPr="00CD419C" w:rsidRDefault="004B7FED" w:rsidP="00CD419C">
      <w:pPr>
        <w:spacing w:before="37" w:line="269" w:lineRule="auto"/>
        <w:ind w:left="100" w:right="124"/>
        <w:jc w:val="both"/>
        <w:rPr>
          <w:rFonts w:ascii="Garamond" w:eastAsia="Garamond" w:hAnsi="Garamond" w:cs="Garamond"/>
          <w:sz w:val="24"/>
          <w:szCs w:val="24"/>
        </w:rPr>
      </w:pPr>
      <w:r w:rsidRPr="00CD419C">
        <w:rPr>
          <w:rFonts w:ascii="Garamond" w:eastAsia="Garamond" w:hAnsi="Garamond" w:cs="Garamond"/>
          <w:sz w:val="24"/>
          <w:szCs w:val="24"/>
        </w:rPr>
        <w:t>Sp</w:t>
      </w:r>
      <w:r w:rsidRPr="00CD419C">
        <w:rPr>
          <w:rFonts w:ascii="Garamond" w:eastAsia="Garamond" w:hAnsi="Garamond" w:cs="Garamond"/>
          <w:spacing w:val="1"/>
          <w:sz w:val="24"/>
          <w:szCs w:val="24"/>
        </w:rPr>
        <w:t>e</w:t>
      </w:r>
      <w:r w:rsidRPr="00CD419C">
        <w:rPr>
          <w:rFonts w:ascii="Garamond" w:eastAsia="Garamond" w:hAnsi="Garamond" w:cs="Garamond"/>
          <w:sz w:val="24"/>
          <w:szCs w:val="24"/>
        </w:rPr>
        <w:t>c</w:t>
      </w:r>
      <w:r w:rsidRPr="00CD419C">
        <w:rPr>
          <w:rFonts w:ascii="Garamond" w:eastAsia="Garamond" w:hAnsi="Garamond" w:cs="Garamond"/>
          <w:spacing w:val="1"/>
          <w:sz w:val="24"/>
          <w:szCs w:val="24"/>
        </w:rPr>
        <w:t>ia</w:t>
      </w:r>
      <w:r w:rsidRPr="00CD419C">
        <w:rPr>
          <w:rFonts w:ascii="Garamond" w:eastAsia="Garamond" w:hAnsi="Garamond" w:cs="Garamond"/>
          <w:sz w:val="24"/>
          <w:szCs w:val="24"/>
        </w:rPr>
        <w:t>l tu</w:t>
      </w:r>
      <w:r w:rsidRPr="00CD419C">
        <w:rPr>
          <w:rFonts w:ascii="Garamond" w:eastAsia="Garamond" w:hAnsi="Garamond" w:cs="Garamond"/>
          <w:spacing w:val="-1"/>
          <w:sz w:val="24"/>
          <w:szCs w:val="24"/>
        </w:rPr>
        <w:t>r</w:t>
      </w:r>
      <w:r w:rsidRPr="00CD419C">
        <w:rPr>
          <w:rFonts w:ascii="Garamond" w:eastAsia="Garamond" w:hAnsi="Garamond" w:cs="Garamond"/>
          <w:sz w:val="24"/>
          <w:szCs w:val="24"/>
        </w:rPr>
        <w:t>bin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other</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te</w:t>
      </w:r>
      <w:r w:rsidRPr="00CD419C">
        <w:rPr>
          <w:rFonts w:ascii="Garamond" w:eastAsia="Garamond" w:hAnsi="Garamond" w:cs="Garamond"/>
          <w:spacing w:val="1"/>
          <w:sz w:val="24"/>
          <w:szCs w:val="24"/>
        </w:rPr>
        <w:t>c</w:t>
      </w:r>
      <w:r w:rsidRPr="00CD419C">
        <w:rPr>
          <w:rFonts w:ascii="Garamond" w:eastAsia="Garamond" w:hAnsi="Garamond" w:cs="Garamond"/>
          <w:sz w:val="24"/>
          <w:szCs w:val="24"/>
        </w:rPr>
        <w:t>hnologi</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ptu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po</w:t>
      </w:r>
      <w:r w:rsidRPr="00CD419C">
        <w:rPr>
          <w:rFonts w:ascii="Garamond" w:eastAsia="Garamond" w:hAnsi="Garamond" w:cs="Garamond"/>
          <w:spacing w:val="1"/>
          <w:sz w:val="24"/>
          <w:szCs w:val="24"/>
        </w:rPr>
        <w:t>w</w:t>
      </w:r>
      <w:r w:rsidRPr="00CD419C">
        <w:rPr>
          <w:rFonts w:ascii="Garamond" w:eastAsia="Garamond" w:hAnsi="Garamond" w:cs="Garamond"/>
          <w:sz w:val="24"/>
          <w:szCs w:val="24"/>
        </w:rPr>
        <w:t>er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w:t>
      </w:r>
      <w:r w:rsidRPr="00CD419C">
        <w:rPr>
          <w:rFonts w:ascii="Garamond" w:eastAsia="Garamond" w:hAnsi="Garamond" w:cs="Garamond"/>
          <w:spacing w:val="-3"/>
          <w:sz w:val="24"/>
          <w:szCs w:val="24"/>
        </w:rPr>
        <w:t>i</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o</w:t>
      </w:r>
      <w:r w:rsidRPr="00CD419C">
        <w:rPr>
          <w:rFonts w:ascii="Garamond" w:eastAsia="Garamond" w:hAnsi="Garamond" w:cs="Garamond"/>
          <w:sz w:val="24"/>
          <w:szCs w:val="24"/>
        </w:rPr>
        <w:t>nv</w:t>
      </w:r>
      <w:r w:rsidRPr="00CD419C">
        <w:rPr>
          <w:rFonts w:ascii="Garamond" w:eastAsia="Garamond" w:hAnsi="Garamond" w:cs="Garamond"/>
          <w:spacing w:val="1"/>
          <w:sz w:val="24"/>
          <w:szCs w:val="24"/>
        </w:rPr>
        <w:t>e</w:t>
      </w:r>
      <w:r w:rsidRPr="00CD419C">
        <w:rPr>
          <w:rFonts w:ascii="Garamond" w:eastAsia="Garamond" w:hAnsi="Garamond" w:cs="Garamond"/>
          <w:sz w:val="24"/>
          <w:szCs w:val="24"/>
        </w:rPr>
        <w:t>rt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 into c</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 pollution</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ree </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ct</w:t>
      </w:r>
      <w:r w:rsidRPr="00CD419C">
        <w:rPr>
          <w:rFonts w:ascii="Garamond" w:eastAsia="Garamond" w:hAnsi="Garamond" w:cs="Garamond"/>
          <w:spacing w:val="-3"/>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ity.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hyperlink r:id="rId197">
        <w:r w:rsidRPr="00CD419C">
          <w:rPr>
            <w:rFonts w:ascii="Garamond" w:eastAsia="Garamond" w:hAnsi="Garamond" w:cs="Garamond"/>
            <w:sz w:val="24"/>
            <w:szCs w:val="24"/>
          </w:rPr>
          <w:t>ter tu</w:t>
        </w:r>
        <w:r w:rsidRPr="00CD419C">
          <w:rPr>
            <w:rFonts w:ascii="Garamond" w:eastAsia="Garamond" w:hAnsi="Garamond" w:cs="Garamond"/>
            <w:spacing w:val="-1"/>
            <w:sz w:val="24"/>
            <w:szCs w:val="24"/>
          </w:rPr>
          <w:t>r</w:t>
        </w:r>
        <w:r w:rsidRPr="00CD419C">
          <w:rPr>
            <w:rFonts w:ascii="Garamond" w:eastAsia="Garamond" w:hAnsi="Garamond" w:cs="Garamond"/>
            <w:sz w:val="24"/>
            <w:szCs w:val="24"/>
          </w:rPr>
          <w:t>bin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hyperlink>
      <w:r w:rsidRPr="00CD419C">
        <w:rPr>
          <w:rFonts w:ascii="Garamond" w:eastAsia="Garamond" w:hAnsi="Garamond" w:cs="Garamond"/>
          <w:sz w:val="24"/>
          <w:szCs w:val="24"/>
        </w:rPr>
        <w:t>ere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lop</w:t>
      </w:r>
      <w:r w:rsidRPr="00CD419C">
        <w:rPr>
          <w:rFonts w:ascii="Garamond" w:eastAsia="Garamond" w:hAnsi="Garamond" w:cs="Garamond"/>
          <w:spacing w:val="1"/>
          <w:sz w:val="24"/>
          <w:szCs w:val="24"/>
        </w:rPr>
        <w:t>e</w:t>
      </w:r>
      <w:r w:rsidRPr="00CD419C">
        <w:rPr>
          <w:rFonts w:ascii="Garamond" w:eastAsia="Garamond" w:hAnsi="Garamond" w:cs="Garamond"/>
          <w:sz w:val="24"/>
          <w:szCs w:val="24"/>
        </w:rPr>
        <w:t>d in 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1</w:t>
      </w:r>
      <w:r w:rsidRPr="00CD419C">
        <w:rPr>
          <w:rFonts w:ascii="Garamond" w:eastAsia="Garamond" w:hAnsi="Garamond" w:cs="Garamond"/>
          <w:spacing w:val="2"/>
          <w:sz w:val="24"/>
          <w:szCs w:val="24"/>
        </w:rPr>
        <w:t>9</w:t>
      </w:r>
      <w:r w:rsidR="00DF2C8C" w:rsidRPr="00CD419C">
        <w:rPr>
          <w:rFonts w:ascii="Garamond" w:eastAsia="Garamond" w:hAnsi="Garamond" w:cs="Garamond"/>
          <w:position w:val="10"/>
          <w:sz w:val="24"/>
          <w:szCs w:val="24"/>
        </w:rPr>
        <w:t>the</w:t>
      </w:r>
      <w:r w:rsidRPr="00CD419C">
        <w:rPr>
          <w:rFonts w:ascii="Garamond" w:eastAsia="Garamond" w:hAnsi="Garamond" w:cs="Garamond"/>
          <w:spacing w:val="-1"/>
          <w:position w:val="10"/>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3"/>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e</w:t>
      </w:r>
      <w:r w:rsidRPr="00CD419C">
        <w:rPr>
          <w:rFonts w:ascii="Garamond" w:eastAsia="Garamond" w:hAnsi="Garamond" w:cs="Garamond"/>
          <w:sz w:val="24"/>
          <w:szCs w:val="24"/>
        </w:rPr>
        <w:t>re w</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d</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y 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for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indu</w:t>
      </w:r>
      <w:r w:rsidRPr="00CD419C">
        <w:rPr>
          <w:rFonts w:ascii="Garamond" w:eastAsia="Garamond" w:hAnsi="Garamond" w:cs="Garamond"/>
          <w:spacing w:val="-1"/>
          <w:sz w:val="24"/>
          <w:szCs w:val="24"/>
        </w:rPr>
        <w:t>s</w:t>
      </w:r>
      <w:r w:rsidRPr="00CD419C">
        <w:rPr>
          <w:rFonts w:ascii="Garamond" w:eastAsia="Garamond" w:hAnsi="Garamond" w:cs="Garamond"/>
          <w:spacing w:val="2"/>
          <w:sz w:val="24"/>
          <w:szCs w:val="24"/>
        </w:rPr>
        <w:t>t</w:t>
      </w:r>
      <w:r w:rsidRPr="00CD419C">
        <w:rPr>
          <w:rFonts w:ascii="Garamond" w:eastAsia="Garamond" w:hAnsi="Garamond" w:cs="Garamond"/>
          <w:sz w:val="24"/>
          <w:szCs w:val="24"/>
        </w:rPr>
        <w:t>rial pow</w:t>
      </w:r>
      <w:r w:rsidRPr="00CD419C">
        <w:rPr>
          <w:rFonts w:ascii="Garamond" w:eastAsia="Garamond" w:hAnsi="Garamond" w:cs="Garamond"/>
          <w:spacing w:val="1"/>
          <w:sz w:val="24"/>
          <w:szCs w:val="24"/>
        </w:rPr>
        <w:t>e</w:t>
      </w:r>
      <w:r w:rsidRPr="00CD419C">
        <w:rPr>
          <w:rFonts w:ascii="Garamond" w:eastAsia="Garamond" w:hAnsi="Garamond" w:cs="Garamond"/>
          <w:sz w:val="24"/>
          <w:szCs w:val="24"/>
        </w:rPr>
        <w:t>r p</w:t>
      </w:r>
      <w:r w:rsidRPr="00CD419C">
        <w:rPr>
          <w:rFonts w:ascii="Garamond" w:eastAsia="Garamond" w:hAnsi="Garamond" w:cs="Garamond"/>
          <w:spacing w:val="-2"/>
          <w:sz w:val="24"/>
          <w:szCs w:val="24"/>
        </w:rPr>
        <w:t>r</w:t>
      </w:r>
      <w:r w:rsidRPr="00CD419C">
        <w:rPr>
          <w:rFonts w:ascii="Garamond" w:eastAsia="Garamond" w:hAnsi="Garamond" w:cs="Garamond"/>
          <w:sz w:val="24"/>
          <w:szCs w:val="24"/>
        </w:rPr>
        <w:t xml:space="preserve">ior </w:t>
      </w:r>
      <w:r w:rsidRPr="00CD419C">
        <w:rPr>
          <w:rFonts w:ascii="Garamond" w:eastAsia="Garamond" w:hAnsi="Garamond" w:cs="Garamond"/>
          <w:spacing w:val="-1"/>
          <w:sz w:val="24"/>
          <w:szCs w:val="24"/>
        </w:rPr>
        <w:t>t</w:t>
      </w:r>
      <w:r w:rsidRPr="00CD419C">
        <w:rPr>
          <w:rFonts w:ascii="Garamond" w:eastAsia="Garamond" w:hAnsi="Garamond" w:cs="Garamond"/>
          <w:sz w:val="24"/>
          <w:szCs w:val="24"/>
        </w:rPr>
        <w:t>o</w:t>
      </w:r>
      <w:r w:rsidRPr="00CD419C">
        <w:rPr>
          <w:rFonts w:ascii="Garamond" w:eastAsia="Garamond" w:hAnsi="Garamond" w:cs="Garamond"/>
          <w:spacing w:val="1"/>
          <w:sz w:val="24"/>
          <w:szCs w:val="24"/>
        </w:rPr>
        <w:t xml:space="preserve"> </w:t>
      </w:r>
      <w:hyperlink r:id="rId198">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hyperlink>
      <w:r w:rsidRPr="00CD419C">
        <w:rPr>
          <w:rFonts w:ascii="Garamond" w:eastAsia="Garamond" w:hAnsi="Garamond" w:cs="Garamond"/>
          <w:sz w:val="24"/>
          <w:szCs w:val="24"/>
        </w:rPr>
        <w:t xml:space="preserve"> grids. Now they</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re mo</w:t>
      </w:r>
      <w:r w:rsidRPr="00CD419C">
        <w:rPr>
          <w:rFonts w:ascii="Garamond" w:eastAsia="Garamond" w:hAnsi="Garamond" w:cs="Garamond"/>
          <w:spacing w:val="-1"/>
          <w:sz w:val="24"/>
          <w:szCs w:val="24"/>
        </w:rPr>
        <w:t>s</w:t>
      </w:r>
      <w:r w:rsidRPr="00CD419C">
        <w:rPr>
          <w:rFonts w:ascii="Garamond" w:eastAsia="Garamond" w:hAnsi="Garamond" w:cs="Garamond"/>
          <w:sz w:val="24"/>
          <w:szCs w:val="24"/>
        </w:rPr>
        <w:t>tly u</w:t>
      </w:r>
      <w:r w:rsidRPr="00CD419C">
        <w:rPr>
          <w:rFonts w:ascii="Garamond" w:eastAsia="Garamond" w:hAnsi="Garamond" w:cs="Garamond"/>
          <w:spacing w:val="-1"/>
          <w:sz w:val="24"/>
          <w:szCs w:val="24"/>
        </w:rPr>
        <w:t>s</w:t>
      </w:r>
      <w:hyperlink r:id="rId199">
        <w:r w:rsidRPr="00CD419C">
          <w:rPr>
            <w:rFonts w:ascii="Garamond" w:eastAsia="Garamond" w:hAnsi="Garamond" w:cs="Garamond"/>
            <w:sz w:val="24"/>
            <w:szCs w:val="24"/>
          </w:rPr>
          <w:t>ed for e</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ic</w:t>
        </w:r>
      </w:hyperlink>
    </w:p>
    <w:p w:rsidR="00606FEA" w:rsidRPr="00CD419C" w:rsidRDefault="00B17F3E" w:rsidP="00CD419C">
      <w:pPr>
        <w:spacing w:before="8" w:line="275" w:lineRule="auto"/>
        <w:ind w:left="100" w:right="922"/>
        <w:jc w:val="both"/>
        <w:rPr>
          <w:rFonts w:ascii="Garamond" w:eastAsia="Garamond" w:hAnsi="Garamond" w:cs="Garamond"/>
          <w:sz w:val="24"/>
          <w:szCs w:val="24"/>
        </w:rPr>
      </w:pPr>
      <w:r w:rsidRPr="00B17F3E">
        <w:rPr>
          <w:sz w:val="24"/>
          <w:szCs w:val="24"/>
        </w:rPr>
        <w:pict>
          <v:group id="_x0000_s1049" style="position:absolute;left:0;text-align:left;margin-left:72.75pt;margin-top:42.15pt;width:462pt;height:149.25pt;z-index:-6026;mso-position-horizontal-relative:page" coordorigin="1455,843" coordsize="9240,2985">
            <v:shape id="_x0000_s1052" type="#_x0000_t75" style="position:absolute;left:1470;top:858;width:4695;height:2940">
              <v:imagedata r:id="rId200" o:title=""/>
            </v:shape>
            <v:shape id="_x0000_s1051" style="position:absolute;left:1463;top:851;width:4710;height:2955" coordorigin="1463,851" coordsize="4710,2955" path="m1463,3806r4710,l6173,851r-4710,l1463,3806xe" filled="f">
              <v:path arrowok="t"/>
            </v:shape>
            <v:shape id="_x0000_s1050" type="#_x0000_t75" style="position:absolute;left:6210;top:918;width:4485;height:2910">
              <v:imagedata r:id="rId201" o:title=""/>
            </v:shape>
            <w10:wrap anchorx="page"/>
          </v:group>
        </w:pict>
      </w:r>
      <w:hyperlink r:id="rId202">
        <w:r w:rsidR="004B7FED" w:rsidRPr="00CD419C">
          <w:rPr>
            <w:rFonts w:ascii="Garamond" w:eastAsia="Garamond" w:hAnsi="Garamond" w:cs="Garamond"/>
            <w:sz w:val="24"/>
            <w:szCs w:val="24"/>
          </w:rPr>
          <w:t>pow</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g</w:t>
        </w:r>
      </w:hyperlink>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ration.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ter </w:t>
      </w:r>
      <w:r w:rsidR="004B7FED" w:rsidRPr="00CD419C">
        <w:rPr>
          <w:rFonts w:ascii="Garamond" w:eastAsia="Garamond" w:hAnsi="Garamond" w:cs="Garamond"/>
          <w:spacing w:val="-3"/>
          <w:sz w:val="24"/>
          <w:szCs w:val="24"/>
        </w:rPr>
        <w:t>t</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bin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mo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tly found </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 xml:space="preserve"> </w:t>
      </w:r>
      <w:hyperlink r:id="rId203">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w:t>
        </w:r>
      </w:hyperlink>
      <w:r w:rsidR="004B7FED" w:rsidRPr="00CD419C">
        <w:rPr>
          <w:rFonts w:ascii="Garamond" w:eastAsia="Garamond" w:hAnsi="Garamond" w:cs="Garamond"/>
          <w:sz w:val="24"/>
          <w:szCs w:val="24"/>
        </w:rPr>
        <w:t xml:space="preserve"> gen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rate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ctric po</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 xml:space="preserve">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rom </w:t>
      </w:r>
      <w:r w:rsidR="004B7FED" w:rsidRPr="00CD419C">
        <w:rPr>
          <w:rFonts w:ascii="Garamond" w:eastAsia="Garamond" w:hAnsi="Garamond" w:cs="Garamond"/>
          <w:spacing w:val="1"/>
          <w:sz w:val="24"/>
          <w:szCs w:val="24"/>
        </w:rPr>
        <w:t>wa</w:t>
      </w:r>
      <w:hyperlink r:id="rId204">
        <w:r w:rsidR="004B7FED" w:rsidRPr="00CD419C">
          <w:rPr>
            <w:rFonts w:ascii="Garamond" w:eastAsia="Garamond" w:hAnsi="Garamond" w:cs="Garamond"/>
            <w:sz w:val="24"/>
            <w:szCs w:val="24"/>
          </w:rPr>
          <w:t>ter kin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tic</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rg</w:t>
        </w:r>
        <w:r w:rsidR="004B7FED" w:rsidRPr="00CD419C">
          <w:rPr>
            <w:rFonts w:ascii="Garamond" w:eastAsia="Garamond" w:hAnsi="Garamond" w:cs="Garamond"/>
            <w:spacing w:val="1"/>
            <w:sz w:val="24"/>
            <w:szCs w:val="24"/>
          </w:rPr>
          <w:t>y</w:t>
        </w:r>
        <w:r w:rsidR="004B7FED" w:rsidRPr="00CD419C">
          <w:rPr>
            <w:rFonts w:ascii="Garamond" w:eastAsia="Garamond" w:hAnsi="Garamond" w:cs="Garamond"/>
            <w:sz w:val="24"/>
            <w:szCs w:val="24"/>
          </w:rPr>
          <w:t>.</w:t>
        </w:r>
      </w:hyperlink>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606FEA" w:rsidP="00CD419C">
      <w:pPr>
        <w:spacing w:before="2" w:line="240" w:lineRule="exact"/>
        <w:jc w:val="both"/>
        <w:rPr>
          <w:sz w:val="24"/>
          <w:szCs w:val="24"/>
        </w:rPr>
      </w:pPr>
    </w:p>
    <w:p w:rsidR="00606FEA" w:rsidRPr="00CD419C" w:rsidRDefault="004B7FED" w:rsidP="00CD419C">
      <w:pPr>
        <w:spacing w:line="275" w:lineRule="auto"/>
        <w:ind w:left="100" w:right="933"/>
        <w:jc w:val="both"/>
        <w:rPr>
          <w:rFonts w:ascii="Garamond" w:eastAsia="Garamond" w:hAnsi="Garamond" w:cs="Garamond"/>
          <w:sz w:val="24"/>
          <w:szCs w:val="24"/>
        </w:rPr>
        <w:sectPr w:rsidR="00606FEA" w:rsidRPr="00CD419C">
          <w:pgSz w:w="12240" w:h="15840"/>
          <w:pgMar w:top="920" w:right="1320" w:bottom="280" w:left="1340" w:header="740" w:footer="1154" w:gutter="0"/>
          <w:cols w:space="720"/>
        </w:sectPr>
      </w:pPr>
      <w:r w:rsidRPr="00CD419C">
        <w:rPr>
          <w:rFonts w:ascii="Garamond" w:eastAsia="Garamond" w:hAnsi="Garamond" w:cs="Garamond"/>
          <w:spacing w:val="-1"/>
          <w:sz w:val="24"/>
          <w:szCs w:val="24"/>
        </w:rPr>
        <w:t>L</w:t>
      </w:r>
      <w:r w:rsidRPr="00CD419C">
        <w:rPr>
          <w:rFonts w:ascii="Garamond" w:eastAsia="Garamond" w:hAnsi="Garamond" w:cs="Garamond"/>
          <w:sz w:val="24"/>
          <w:szCs w:val="24"/>
        </w:rPr>
        <w:t>ike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other </w:t>
      </w:r>
      <w:r w:rsidRPr="00CD419C">
        <w:rPr>
          <w:rFonts w:ascii="Garamond" w:eastAsia="Garamond" w:hAnsi="Garamond" w:cs="Garamond"/>
          <w:spacing w:val="-1"/>
          <w:sz w:val="24"/>
          <w:szCs w:val="24"/>
        </w:rPr>
        <w:t>r</w:t>
      </w:r>
      <w:r w:rsidRPr="00CD419C">
        <w:rPr>
          <w:rFonts w:ascii="Garamond" w:eastAsia="Garamond" w:hAnsi="Garamond" w:cs="Garamond"/>
          <w:sz w:val="24"/>
          <w:szCs w:val="24"/>
        </w:rPr>
        <w:t>en</w:t>
      </w:r>
      <w:r w:rsidRPr="00CD419C">
        <w:rPr>
          <w:rFonts w:ascii="Garamond" w:eastAsia="Garamond" w:hAnsi="Garamond" w:cs="Garamond"/>
          <w:spacing w:val="1"/>
          <w:sz w:val="24"/>
          <w:szCs w:val="24"/>
        </w:rPr>
        <w:t>ewa</w:t>
      </w:r>
      <w:r w:rsidRPr="00CD419C">
        <w:rPr>
          <w:rFonts w:ascii="Garamond" w:eastAsia="Garamond" w:hAnsi="Garamond" w:cs="Garamond"/>
          <w:sz w:val="24"/>
          <w:szCs w:val="24"/>
        </w:rPr>
        <w:t>b</w:t>
      </w:r>
      <w:r w:rsidRPr="00CD419C">
        <w:rPr>
          <w:rFonts w:ascii="Garamond" w:eastAsia="Garamond" w:hAnsi="Garamond" w:cs="Garamond"/>
          <w:spacing w:val="-2"/>
          <w:sz w:val="24"/>
          <w:szCs w:val="24"/>
        </w:rPr>
        <w:t>l</w:t>
      </w:r>
      <w:r w:rsidRPr="00CD419C">
        <w:rPr>
          <w:rFonts w:ascii="Garamond" w:eastAsia="Garamond" w:hAnsi="Garamond" w:cs="Garamond"/>
          <w:sz w:val="24"/>
          <w:szCs w:val="24"/>
        </w:rPr>
        <w:t>e resou</w:t>
      </w:r>
      <w:r w:rsidRPr="00CD419C">
        <w:rPr>
          <w:rFonts w:ascii="Garamond" w:eastAsia="Garamond" w:hAnsi="Garamond" w:cs="Garamond"/>
          <w:spacing w:val="-1"/>
          <w:sz w:val="24"/>
          <w:szCs w:val="24"/>
        </w:rPr>
        <w:t>r</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both w</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nd tid</w:t>
      </w:r>
      <w:r w:rsidRPr="00CD419C">
        <w:rPr>
          <w:rFonts w:ascii="Garamond" w:eastAsia="Garamond" w:hAnsi="Garamond" w:cs="Garamond"/>
          <w:spacing w:val="-2"/>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riable </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u</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Wa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by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blo</w:t>
      </w:r>
      <w:r w:rsidRPr="00CD419C">
        <w:rPr>
          <w:rFonts w:ascii="Garamond" w:eastAsia="Garamond" w:hAnsi="Garamond" w:cs="Garamond"/>
          <w:spacing w:val="1"/>
          <w:sz w:val="24"/>
          <w:szCs w:val="24"/>
        </w:rPr>
        <w:t>w</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ng </w:t>
      </w:r>
      <w:r w:rsidRPr="00CD419C">
        <w:rPr>
          <w:rFonts w:ascii="Garamond" w:eastAsia="Garamond" w:hAnsi="Garamond" w:cs="Garamond"/>
          <w:spacing w:val="1"/>
          <w:sz w:val="24"/>
          <w:szCs w:val="24"/>
        </w:rPr>
        <w:t>a</w:t>
      </w:r>
      <w:r w:rsidRPr="00CD419C">
        <w:rPr>
          <w:rFonts w:ascii="Garamond" w:eastAsia="Garamond" w:hAnsi="Garamond" w:cs="Garamond"/>
          <w:sz w:val="24"/>
          <w:szCs w:val="24"/>
        </w:rPr>
        <w:t>cro</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rf</w:t>
      </w:r>
      <w:r w:rsidRPr="00CD419C">
        <w:rPr>
          <w:rFonts w:ascii="Garamond" w:eastAsia="Garamond" w:hAnsi="Garamond" w:cs="Garamond"/>
          <w:spacing w:val="1"/>
          <w:sz w:val="24"/>
          <w:szCs w:val="24"/>
        </w:rPr>
        <w:t>a</w:t>
      </w:r>
      <w:r w:rsidRPr="00CD419C">
        <w:rPr>
          <w:rFonts w:ascii="Garamond" w:eastAsia="Garamond" w:hAnsi="Garamond" w:cs="Garamond"/>
          <w:sz w:val="24"/>
          <w:szCs w:val="24"/>
        </w:rPr>
        <w:t>ce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e 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p>
    <w:p w:rsidR="00606FEA" w:rsidRPr="00CD419C" w:rsidRDefault="00606FEA" w:rsidP="00CD419C">
      <w:pPr>
        <w:spacing w:before="1" w:line="160" w:lineRule="exact"/>
        <w:jc w:val="both"/>
        <w:rPr>
          <w:sz w:val="24"/>
          <w:szCs w:val="24"/>
        </w:rPr>
      </w:pPr>
    </w:p>
    <w:p w:rsidR="00606FEA" w:rsidRPr="00CD419C" w:rsidRDefault="00606FEA" w:rsidP="00CD419C">
      <w:pPr>
        <w:spacing w:before="12" w:line="200" w:lineRule="exact"/>
        <w:jc w:val="both"/>
        <w:rPr>
          <w:sz w:val="24"/>
          <w:szCs w:val="24"/>
        </w:rPr>
      </w:pPr>
    </w:p>
    <w:p w:rsidR="00606FEA" w:rsidRPr="00F175F5" w:rsidRDefault="00F175F5" w:rsidP="00F175F5">
      <w:pPr>
        <w:spacing w:before="11" w:line="200" w:lineRule="exact"/>
        <w:jc w:val="center"/>
        <w:rPr>
          <w:sz w:val="28"/>
          <w:szCs w:val="28"/>
        </w:rPr>
      </w:pPr>
      <w:r w:rsidRPr="00F175F5">
        <w:rPr>
          <w:rFonts w:ascii="Garamond" w:eastAsia="Garamond" w:hAnsi="Garamond" w:cs="Garamond"/>
          <w:b/>
          <w:sz w:val="28"/>
          <w:szCs w:val="28"/>
        </w:rPr>
        <w:t>Energy conservation</w:t>
      </w: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106</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B17F3E" w:rsidP="00CD419C">
      <w:pPr>
        <w:spacing w:before="37" w:line="275" w:lineRule="auto"/>
        <w:ind w:left="5473" w:right="290"/>
        <w:jc w:val="both"/>
        <w:rPr>
          <w:rFonts w:ascii="Garamond" w:eastAsia="Garamond" w:hAnsi="Garamond" w:cs="Garamond"/>
          <w:sz w:val="24"/>
          <w:szCs w:val="24"/>
        </w:rPr>
      </w:pPr>
      <w:r w:rsidRPr="00B17F3E">
        <w:rPr>
          <w:sz w:val="24"/>
          <w:szCs w:val="24"/>
        </w:rPr>
        <w:pict>
          <v:shape id="_x0000_s1048" type="#_x0000_t75" style="position:absolute;left:0;text-align:left;margin-left:1in;margin-top:7.65pt;width:259.5pt;height:137.85pt;z-index:-6025;mso-position-horizontal-relative:page">
            <v:imagedata r:id="rId205" o:title=""/>
            <w10:wrap anchorx="page"/>
          </v:shape>
        </w:pic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erv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pro</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tion,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eserv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man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ment</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 xml:space="preserve">or </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es</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w:t>
      </w:r>
    </w:p>
    <w:p w:rsidR="00606FEA" w:rsidRPr="00CD419C" w:rsidRDefault="004B7FED" w:rsidP="00CD419C">
      <w:pPr>
        <w:spacing w:line="276" w:lineRule="auto"/>
        <w:ind w:left="5473" w:right="103"/>
        <w:jc w:val="both"/>
        <w:rPr>
          <w:rFonts w:ascii="Garamond" w:eastAsia="Garamond" w:hAnsi="Garamond" w:cs="Garamond"/>
          <w:sz w:val="24"/>
          <w:szCs w:val="24"/>
        </w:rPr>
      </w:pP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ildlife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re</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1"/>
          <w:sz w:val="24"/>
          <w:szCs w:val="24"/>
        </w:rPr>
        <w:t>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oil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00DF2C8C" w:rsidRPr="00CD419C">
        <w:rPr>
          <w:rFonts w:ascii="Garamond" w:eastAsia="Garamond" w:hAnsi="Garamond" w:cs="Garamond"/>
          <w:sz w:val="24"/>
          <w:szCs w:val="24"/>
        </w:rPr>
        <w:t>w</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ter. 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reen </w:t>
      </w:r>
      <w:r w:rsidRPr="00CD419C">
        <w:rPr>
          <w:rFonts w:ascii="Garamond" w:eastAsia="Garamond" w:hAnsi="Garamond" w:cs="Garamond"/>
          <w:spacing w:val="1"/>
          <w:sz w:val="24"/>
          <w:szCs w:val="24"/>
        </w:rPr>
        <w:t>v</w:t>
      </w:r>
      <w:r w:rsidRPr="00CD419C">
        <w:rPr>
          <w:rFonts w:ascii="Garamond" w:eastAsia="Garamond" w:hAnsi="Garamond" w:cs="Garamond"/>
          <w:sz w:val="24"/>
          <w:szCs w:val="24"/>
        </w:rPr>
        <w:t>eh</w:t>
      </w:r>
      <w:r w:rsidRPr="00CD419C">
        <w:rPr>
          <w:rFonts w:ascii="Garamond" w:eastAsia="Garamond" w:hAnsi="Garamond" w:cs="Garamond"/>
          <w:spacing w:val="1"/>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 road motor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p</w:t>
      </w:r>
      <w:r w:rsidRPr="00CD419C">
        <w:rPr>
          <w:rFonts w:ascii="Garamond" w:eastAsia="Garamond" w:hAnsi="Garamond" w:cs="Garamond"/>
          <w:spacing w:val="-1"/>
          <w:sz w:val="24"/>
          <w:szCs w:val="24"/>
        </w:rPr>
        <w:t>r</w:t>
      </w:r>
      <w:r w:rsidRPr="00CD419C">
        <w:rPr>
          <w:rFonts w:ascii="Garamond" w:eastAsia="Garamond" w:hAnsi="Garamond" w:cs="Garamond"/>
          <w:sz w:val="24"/>
          <w:szCs w:val="24"/>
        </w:rPr>
        <w:t>oduc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s h</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mf</w:t>
      </w:r>
      <w:r w:rsidRPr="00CD419C">
        <w:rPr>
          <w:rFonts w:ascii="Garamond" w:eastAsia="Garamond" w:hAnsi="Garamond" w:cs="Garamond"/>
          <w:sz w:val="24"/>
          <w:szCs w:val="24"/>
        </w:rPr>
        <w:t>ul imp</w:t>
      </w:r>
      <w:r w:rsidRPr="00CD419C">
        <w:rPr>
          <w:rFonts w:ascii="Garamond" w:eastAsia="Garamond" w:hAnsi="Garamond" w:cs="Garamond"/>
          <w:spacing w:val="1"/>
          <w:sz w:val="24"/>
          <w:szCs w:val="24"/>
        </w:rPr>
        <w:t>a</w:t>
      </w:r>
      <w:r w:rsidRPr="00CD419C">
        <w:rPr>
          <w:rFonts w:ascii="Garamond" w:eastAsia="Garamond" w:hAnsi="Garamond" w:cs="Garamond"/>
          <w:sz w:val="24"/>
          <w:szCs w:val="24"/>
        </w:rPr>
        <w:t>cts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e</w:t>
      </w:r>
      <w:r w:rsidRPr="00CD419C">
        <w:rPr>
          <w:rFonts w:ascii="Garamond" w:eastAsia="Garamond" w:hAnsi="Garamond" w:cs="Garamond"/>
          <w:sz w:val="24"/>
          <w:szCs w:val="24"/>
        </w:rPr>
        <w:t>nvironment than comp</w:t>
      </w:r>
      <w:r w:rsidRPr="00CD419C">
        <w:rPr>
          <w:rFonts w:ascii="Garamond" w:eastAsia="Garamond" w:hAnsi="Garamond" w:cs="Garamond"/>
          <w:spacing w:val="1"/>
          <w:sz w:val="24"/>
          <w:szCs w:val="24"/>
        </w:rPr>
        <w:t>a</w:t>
      </w:r>
      <w:r w:rsidRPr="00CD419C">
        <w:rPr>
          <w:rFonts w:ascii="Garamond" w:eastAsia="Garamond" w:hAnsi="Garamond" w:cs="Garamond"/>
          <w:sz w:val="24"/>
          <w:szCs w:val="24"/>
        </w:rPr>
        <w:t>rable</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on</w:t>
      </w:r>
      <w:r w:rsidRPr="00CD419C">
        <w:rPr>
          <w:rFonts w:ascii="Garamond" w:eastAsia="Garamond" w:hAnsi="Garamond" w:cs="Garamond"/>
          <w:spacing w:val="-2"/>
          <w:sz w:val="24"/>
          <w:szCs w:val="24"/>
        </w:rPr>
        <w:t>v</w:t>
      </w:r>
      <w:r w:rsidRPr="00CD419C">
        <w:rPr>
          <w:rFonts w:ascii="Garamond" w:eastAsia="Garamond" w:hAnsi="Garamond" w:cs="Garamond"/>
          <w:sz w:val="24"/>
          <w:szCs w:val="24"/>
        </w:rPr>
        <w:t>ention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unning on g</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oline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die</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Sol</w:t>
      </w:r>
      <w:r w:rsidRPr="00CD419C">
        <w:rPr>
          <w:rFonts w:ascii="Garamond" w:eastAsia="Garamond" w:hAnsi="Garamond" w:cs="Garamond"/>
          <w:spacing w:val="-1"/>
          <w:sz w:val="24"/>
          <w:szCs w:val="24"/>
        </w:rPr>
        <w:t>a</w:t>
      </w:r>
      <w:r w:rsidRPr="00CD419C">
        <w:rPr>
          <w:rFonts w:ascii="Garamond" w:eastAsia="Garamond" w:hAnsi="Garamond" w:cs="Garamond"/>
          <w:sz w:val="24"/>
          <w:szCs w:val="24"/>
        </w:rPr>
        <w:t>r vehi</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4B7FED" w:rsidP="00CD419C">
      <w:pPr>
        <w:spacing w:before="2" w:line="275" w:lineRule="auto"/>
        <w:ind w:left="5473" w:right="108"/>
        <w:jc w:val="both"/>
        <w:rPr>
          <w:rFonts w:ascii="Garamond" w:eastAsia="Garamond" w:hAnsi="Garamond" w:cs="Garamond"/>
          <w:sz w:val="24"/>
          <w:szCs w:val="24"/>
        </w:rPr>
      </w:pP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pollu</w:t>
      </w:r>
      <w:r w:rsidRPr="00CD419C">
        <w:rPr>
          <w:rFonts w:ascii="Garamond" w:eastAsia="Garamond" w:hAnsi="Garamond" w:cs="Garamond"/>
          <w:spacing w:val="-2"/>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l</w:t>
      </w:r>
      <w:r w:rsidRPr="00CD419C">
        <w:rPr>
          <w:rFonts w:ascii="Garamond" w:eastAsia="Garamond" w:hAnsi="Garamond" w:cs="Garamond"/>
          <w:sz w:val="24"/>
          <w:szCs w:val="24"/>
        </w:rPr>
        <w:t>ink</w:t>
      </w:r>
      <w:r w:rsidRPr="00CD419C">
        <w:rPr>
          <w:rFonts w:ascii="Garamond" w:eastAsia="Garamond" w:hAnsi="Garamond" w:cs="Garamond"/>
          <w:spacing w:val="1"/>
          <w:sz w:val="24"/>
          <w:szCs w:val="24"/>
        </w:rPr>
        <w:t>e</w:t>
      </w:r>
      <w:r w:rsidRPr="00CD419C">
        <w:rPr>
          <w:rFonts w:ascii="Garamond" w:eastAsia="Garamond" w:hAnsi="Garamond" w:cs="Garamond"/>
          <w:sz w:val="24"/>
          <w:szCs w:val="24"/>
        </w:rPr>
        <w:t>d to human ill he</w:t>
      </w:r>
      <w:r w:rsidRPr="00CD419C">
        <w:rPr>
          <w:rFonts w:ascii="Garamond" w:eastAsia="Garamond" w:hAnsi="Garamond" w:cs="Garamond"/>
          <w:spacing w:val="1"/>
          <w:sz w:val="24"/>
          <w:szCs w:val="24"/>
        </w:rPr>
        <w:t>a</w:t>
      </w:r>
      <w:r w:rsidRPr="00CD419C">
        <w:rPr>
          <w:rFonts w:ascii="Garamond" w:eastAsia="Garamond" w:hAnsi="Garamond" w:cs="Garamond"/>
          <w:sz w:val="24"/>
          <w:szCs w:val="24"/>
        </w:rPr>
        <w:t>lth i</w:t>
      </w:r>
      <w:r w:rsidRPr="00CD419C">
        <w:rPr>
          <w:rFonts w:ascii="Garamond" w:eastAsia="Garamond" w:hAnsi="Garamond" w:cs="Garamond"/>
          <w:spacing w:val="-2"/>
          <w:sz w:val="24"/>
          <w:szCs w:val="24"/>
        </w:rPr>
        <w:t>n</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uding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the in</w:t>
      </w:r>
      <w:r w:rsidRPr="00CD419C">
        <w:rPr>
          <w:rFonts w:ascii="Garamond" w:eastAsia="Garamond" w:hAnsi="Garamond" w:cs="Garamond"/>
          <w:spacing w:val="1"/>
          <w:sz w:val="24"/>
          <w:szCs w:val="24"/>
        </w:rPr>
        <w:t>c</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2"/>
          <w:sz w:val="24"/>
          <w:szCs w:val="24"/>
        </w:rPr>
        <w:t>c</w:t>
      </w:r>
      <w:r w:rsidRPr="00CD419C">
        <w:rPr>
          <w:rFonts w:ascii="Garamond" w:eastAsia="Garamond" w:hAnsi="Garamond" w:cs="Garamond"/>
          <w:sz w:val="24"/>
          <w:szCs w:val="24"/>
        </w:rPr>
        <w:t>e of</w:t>
      </w:r>
    </w:p>
    <w:p w:rsidR="00606FEA" w:rsidRPr="00CD419C" w:rsidRDefault="004B7FED" w:rsidP="00CD419C">
      <w:pPr>
        <w:spacing w:line="277" w:lineRule="auto"/>
        <w:ind w:left="100" w:right="389"/>
        <w:jc w:val="both"/>
        <w:rPr>
          <w:rFonts w:ascii="Garamond" w:eastAsia="Garamond" w:hAnsi="Garamond" w:cs="Garamond"/>
          <w:sz w:val="24"/>
          <w:szCs w:val="24"/>
        </w:rPr>
      </w:pPr>
      <w:r w:rsidRPr="00CD419C">
        <w:rPr>
          <w:rFonts w:ascii="Garamond" w:eastAsia="Garamond" w:hAnsi="Garamond" w:cs="Garamond"/>
          <w:sz w:val="24"/>
          <w:szCs w:val="24"/>
        </w:rPr>
        <w:t>re</w:t>
      </w:r>
      <w:r w:rsidRPr="00CD419C">
        <w:rPr>
          <w:rFonts w:ascii="Garamond" w:eastAsia="Garamond" w:hAnsi="Garamond" w:cs="Garamond"/>
          <w:spacing w:val="-1"/>
          <w:sz w:val="24"/>
          <w:szCs w:val="24"/>
        </w:rPr>
        <w:t>s</w:t>
      </w:r>
      <w:r w:rsidRPr="00CD419C">
        <w:rPr>
          <w:rFonts w:ascii="Garamond" w:eastAsia="Garamond" w:hAnsi="Garamond" w:cs="Garamond"/>
          <w:sz w:val="24"/>
          <w:szCs w:val="24"/>
        </w:rPr>
        <w:t>pirato</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rdio di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lung</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c</w:t>
      </w:r>
      <w:r w:rsidRPr="00CD419C">
        <w:rPr>
          <w:rFonts w:ascii="Garamond" w:eastAsia="Garamond" w:hAnsi="Garamond" w:cs="Garamond"/>
          <w:spacing w:val="1"/>
          <w:sz w:val="24"/>
          <w:szCs w:val="24"/>
        </w:rPr>
        <w:t>e</w:t>
      </w:r>
      <w:r w:rsidRPr="00CD419C">
        <w:rPr>
          <w:rFonts w:ascii="Garamond" w:eastAsia="Garamond" w:hAnsi="Garamond" w:cs="Garamond"/>
          <w:sz w:val="24"/>
          <w:szCs w:val="24"/>
        </w:rPr>
        <w:t>r. A report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timated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24,0</w:t>
      </w:r>
      <w:r w:rsidRPr="00CD419C">
        <w:rPr>
          <w:rFonts w:ascii="Garamond" w:eastAsia="Garamond" w:hAnsi="Garamond" w:cs="Garamond"/>
          <w:spacing w:val="1"/>
          <w:sz w:val="24"/>
          <w:szCs w:val="24"/>
        </w:rPr>
        <w:t>0</w:t>
      </w:r>
      <w:r w:rsidRPr="00CD419C">
        <w:rPr>
          <w:rFonts w:ascii="Garamond" w:eastAsia="Garamond" w:hAnsi="Garamond" w:cs="Garamond"/>
          <w:sz w:val="24"/>
          <w:szCs w:val="24"/>
        </w:rPr>
        <w:t>0 p</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o</w:t>
      </w:r>
      <w:r w:rsidRPr="00CD419C">
        <w:rPr>
          <w:rFonts w:ascii="Garamond" w:eastAsia="Garamond" w:hAnsi="Garamond" w:cs="Garamond"/>
          <w:sz w:val="24"/>
          <w:szCs w:val="24"/>
        </w:rPr>
        <w:t>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prematu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y 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in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UK.</w:t>
      </w:r>
    </w:p>
    <w:p w:rsidR="00606FEA" w:rsidRPr="00CD419C" w:rsidRDefault="00606FEA" w:rsidP="00CD419C">
      <w:pPr>
        <w:spacing w:before="7" w:line="180" w:lineRule="exact"/>
        <w:jc w:val="both"/>
        <w:rPr>
          <w:sz w:val="24"/>
          <w:szCs w:val="24"/>
        </w:rPr>
      </w:pPr>
    </w:p>
    <w:p w:rsidR="00606FEA" w:rsidRPr="00CD419C" w:rsidRDefault="00B17F3E" w:rsidP="00CD419C">
      <w:pPr>
        <w:spacing w:line="276" w:lineRule="auto"/>
        <w:ind w:left="5561" w:right="679"/>
        <w:jc w:val="both"/>
        <w:rPr>
          <w:rFonts w:ascii="Garamond" w:eastAsia="Garamond" w:hAnsi="Garamond" w:cs="Garamond"/>
          <w:sz w:val="24"/>
          <w:szCs w:val="24"/>
        </w:rPr>
      </w:pPr>
      <w:r w:rsidRPr="00B17F3E">
        <w:rPr>
          <w:sz w:val="24"/>
          <w:szCs w:val="24"/>
        </w:rPr>
        <w:pict>
          <v:shape id="_x0000_s1047" type="#_x0000_t75" style="position:absolute;left:0;text-align:left;margin-left:1in;margin-top:.4pt;width:263.25pt;height:139.5pt;z-index:-6024;mso-position-horizontal-relative:page">
            <v:imagedata r:id="rId206" o:title=""/>
            <w10:wrap anchorx="page"/>
          </v:shape>
        </w:pict>
      </w:r>
      <w:r w:rsidR="004B7FED" w:rsidRPr="00CD419C">
        <w:rPr>
          <w:rFonts w:ascii="Garamond" w:eastAsia="Garamond" w:hAnsi="Garamond" w:cs="Garamond"/>
          <w:sz w:val="24"/>
          <w:szCs w:val="24"/>
        </w:rPr>
        <w:t>Human powered trans</w:t>
      </w:r>
      <w:r w:rsidR="004B7FED" w:rsidRPr="00CD419C">
        <w:rPr>
          <w:rFonts w:ascii="Garamond" w:eastAsia="Garamond" w:hAnsi="Garamond" w:cs="Garamond"/>
          <w:spacing w:val="-1"/>
          <w:sz w:val="24"/>
          <w:szCs w:val="24"/>
        </w:rPr>
        <w:t>p</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t inc</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xml:space="preserve">udes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lking, b</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y</w:t>
      </w:r>
      <w:r w:rsidR="004B7FED" w:rsidRPr="00CD419C">
        <w:rPr>
          <w:rFonts w:ascii="Garamond" w:eastAsia="Garamond" w:hAnsi="Garamond" w:cs="Garamond"/>
          <w:spacing w:val="-2"/>
          <w:sz w:val="24"/>
          <w:szCs w:val="24"/>
        </w:rPr>
        <w:t>c</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bo</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 xml:space="preserve">d other </w:t>
      </w:r>
      <w:r w:rsidR="00DF2C8C" w:rsidRPr="00CD419C">
        <w:rPr>
          <w:rFonts w:ascii="Garamond" w:eastAsia="Garamond" w:hAnsi="Garamond" w:cs="Garamond"/>
          <w:sz w:val="24"/>
          <w:szCs w:val="24"/>
        </w:rPr>
        <w:t>en</w:t>
      </w:r>
      <w:r w:rsidR="00DF2C8C" w:rsidRPr="00CD419C">
        <w:rPr>
          <w:rFonts w:ascii="Garamond" w:eastAsia="Garamond" w:hAnsi="Garamond" w:cs="Garamond"/>
          <w:spacing w:val="1"/>
          <w:sz w:val="24"/>
          <w:szCs w:val="24"/>
        </w:rPr>
        <w:t>v</w:t>
      </w:r>
      <w:r w:rsidR="00DF2C8C" w:rsidRPr="00CD419C">
        <w:rPr>
          <w:rFonts w:ascii="Garamond" w:eastAsia="Garamond" w:hAnsi="Garamond" w:cs="Garamond"/>
          <w:sz w:val="24"/>
          <w:szCs w:val="24"/>
        </w:rPr>
        <w:t>iron</w:t>
      </w:r>
      <w:r w:rsidR="00DF2C8C" w:rsidRPr="00CD419C">
        <w:rPr>
          <w:rFonts w:ascii="Garamond" w:eastAsia="Garamond" w:hAnsi="Garamond" w:cs="Garamond"/>
          <w:spacing w:val="-1"/>
          <w:sz w:val="24"/>
          <w:szCs w:val="24"/>
        </w:rPr>
        <w:t>m</w:t>
      </w:r>
      <w:r w:rsidR="00DF2C8C" w:rsidRPr="00CD419C">
        <w:rPr>
          <w:rFonts w:ascii="Garamond" w:eastAsia="Garamond" w:hAnsi="Garamond" w:cs="Garamond"/>
          <w:sz w:val="24"/>
          <w:szCs w:val="24"/>
        </w:rPr>
        <w:t>ent</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lly</w:t>
      </w:r>
      <w:r w:rsidR="004B7FED" w:rsidRPr="00CD419C">
        <w:rPr>
          <w:rFonts w:ascii="Garamond" w:eastAsia="Garamond" w:hAnsi="Garamond" w:cs="Garamond"/>
          <w:sz w:val="24"/>
          <w:szCs w:val="24"/>
        </w:rPr>
        <w:t xml:space="preserve">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ndly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ys</w:t>
      </w:r>
    </w:p>
    <w:p w:rsidR="00606FEA" w:rsidRPr="00CD419C" w:rsidRDefault="00606FEA" w:rsidP="00CD419C">
      <w:pPr>
        <w:spacing w:line="200" w:lineRule="exact"/>
        <w:jc w:val="both"/>
        <w:rPr>
          <w:sz w:val="24"/>
          <w:szCs w:val="24"/>
        </w:rPr>
      </w:pPr>
    </w:p>
    <w:p w:rsidR="00606FEA" w:rsidRPr="00CD419C" w:rsidRDefault="004B7FED" w:rsidP="00CD419C">
      <w:pPr>
        <w:spacing w:line="276" w:lineRule="auto"/>
        <w:ind w:left="5561" w:right="158"/>
        <w:jc w:val="both"/>
        <w:rPr>
          <w:rFonts w:ascii="Garamond" w:eastAsia="Garamond" w:hAnsi="Garamond" w:cs="Garamond"/>
          <w:sz w:val="24"/>
          <w:szCs w:val="24"/>
        </w:rPr>
      </w:pPr>
      <w:r w:rsidRPr="00CD419C">
        <w:rPr>
          <w:rFonts w:ascii="Garamond" w:eastAsia="Garamond" w:hAnsi="Garamond" w:cs="Garamond"/>
          <w:sz w:val="24"/>
          <w:szCs w:val="24"/>
        </w:rPr>
        <w:t>A gre</w:t>
      </w:r>
      <w:r w:rsidRPr="00CD419C">
        <w:rPr>
          <w:rFonts w:ascii="Garamond" w:eastAsia="Garamond" w:hAnsi="Garamond" w:cs="Garamond"/>
          <w:spacing w:val="1"/>
          <w:sz w:val="24"/>
          <w:szCs w:val="24"/>
        </w:rPr>
        <w:t>e</w:t>
      </w:r>
      <w:r w:rsidRPr="00CD419C">
        <w:rPr>
          <w:rFonts w:ascii="Garamond" w:eastAsia="Garamond" w:hAnsi="Garamond" w:cs="Garamond"/>
          <w:sz w:val="24"/>
          <w:szCs w:val="24"/>
        </w:rPr>
        <w:t>n hybrid v</w:t>
      </w:r>
      <w:r w:rsidRPr="00CD419C">
        <w:rPr>
          <w:rFonts w:ascii="Garamond" w:eastAsia="Garamond" w:hAnsi="Garamond" w:cs="Garamond"/>
          <w:spacing w:val="1"/>
          <w:sz w:val="24"/>
          <w:szCs w:val="24"/>
        </w:rPr>
        <w:t>e</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H</w:t>
      </w:r>
      <w:r w:rsidRPr="00CD419C">
        <w:rPr>
          <w:rFonts w:ascii="Garamond" w:eastAsia="Garamond" w:hAnsi="Garamond" w:cs="Garamond"/>
          <w:sz w:val="24"/>
          <w:szCs w:val="24"/>
        </w:rPr>
        <w:t>ybrid t</w:t>
      </w:r>
      <w:r w:rsidRPr="00CD419C">
        <w:rPr>
          <w:rFonts w:ascii="Garamond" w:eastAsia="Garamond" w:hAnsi="Garamond" w:cs="Garamond"/>
          <w:spacing w:val="1"/>
          <w:sz w:val="24"/>
          <w:szCs w:val="24"/>
        </w:rPr>
        <w:t>a</w:t>
      </w:r>
      <w:r w:rsidRPr="00CD419C">
        <w:rPr>
          <w:rFonts w:ascii="Garamond" w:eastAsia="Garamond" w:hAnsi="Garamond" w:cs="Garamond"/>
          <w:sz w:val="24"/>
          <w:szCs w:val="24"/>
        </w:rPr>
        <w:t>xi fl</w:t>
      </w:r>
      <w:r w:rsidRPr="00CD419C">
        <w:rPr>
          <w:rFonts w:ascii="Garamond" w:eastAsia="Garamond" w:hAnsi="Garamond" w:cs="Garamond"/>
          <w:spacing w:val="1"/>
          <w:sz w:val="24"/>
          <w:szCs w:val="24"/>
        </w:rPr>
        <w:t>e</w:t>
      </w:r>
      <w:r w:rsidRPr="00CD419C">
        <w:rPr>
          <w:rFonts w:ascii="Garamond" w:eastAsia="Garamond" w:hAnsi="Garamond" w:cs="Garamond"/>
          <w:sz w:val="24"/>
          <w:szCs w:val="24"/>
        </w:rPr>
        <w:t>et oper</w:t>
      </w:r>
      <w:r w:rsidRPr="00CD419C">
        <w:rPr>
          <w:rFonts w:ascii="Garamond" w:eastAsia="Garamond" w:hAnsi="Garamond" w:cs="Garamond"/>
          <w:spacing w:val="1"/>
          <w:sz w:val="24"/>
          <w:szCs w:val="24"/>
        </w:rPr>
        <w:t>a</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w </w:t>
      </w:r>
      <w:r w:rsidRPr="00CD419C">
        <w:rPr>
          <w:rFonts w:ascii="Garamond" w:eastAsia="Garamond" w:hAnsi="Garamond" w:cs="Garamond"/>
          <w:spacing w:val="1"/>
          <w:sz w:val="24"/>
          <w:szCs w:val="24"/>
        </w:rPr>
        <w:t>Y</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k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r</w:t>
      </w:r>
      <w:r w:rsidRPr="00CD419C">
        <w:rPr>
          <w:rFonts w:ascii="Garamond" w:eastAsia="Garamond" w:hAnsi="Garamond" w:cs="Garamond"/>
          <w:sz w:val="24"/>
          <w:szCs w:val="24"/>
        </w:rPr>
        <w:t>eported that redu</w:t>
      </w:r>
      <w:r w:rsidRPr="00CD419C">
        <w:rPr>
          <w:rFonts w:ascii="Garamond" w:eastAsia="Garamond" w:hAnsi="Garamond" w:cs="Garamond"/>
          <w:spacing w:val="1"/>
          <w:sz w:val="24"/>
          <w:szCs w:val="24"/>
        </w:rPr>
        <w:t>c</w:t>
      </w:r>
      <w:r w:rsidRPr="00CD419C">
        <w:rPr>
          <w:rFonts w:ascii="Garamond" w:eastAsia="Garamond" w:hAnsi="Garamond" w:cs="Garamond"/>
          <w:sz w:val="24"/>
          <w:szCs w:val="24"/>
        </w:rPr>
        <w:t>ed fu</w:t>
      </w:r>
      <w:r w:rsidRPr="00CD419C">
        <w:rPr>
          <w:rFonts w:ascii="Garamond" w:eastAsia="Garamond" w:hAnsi="Garamond" w:cs="Garamond"/>
          <w:spacing w:val="1"/>
          <w:sz w:val="24"/>
          <w:szCs w:val="24"/>
        </w:rPr>
        <w:t>e</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ump</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ion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them thou</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doll</w:t>
      </w:r>
      <w:r w:rsidRPr="00CD419C">
        <w:rPr>
          <w:rFonts w:ascii="Garamond" w:eastAsia="Garamond" w:hAnsi="Garamond" w:cs="Garamond"/>
          <w:spacing w:val="1"/>
          <w:sz w:val="24"/>
          <w:szCs w:val="24"/>
        </w:rPr>
        <w:t>a</w:t>
      </w:r>
      <w:r w:rsidRPr="00CD419C">
        <w:rPr>
          <w:rFonts w:ascii="Garamond" w:eastAsia="Garamond" w:hAnsi="Garamond" w:cs="Garamond"/>
          <w:sz w:val="24"/>
          <w:szCs w:val="24"/>
        </w:rPr>
        <w:t>rs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per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rgy </w:t>
      </w:r>
      <w:r w:rsidRPr="00CD419C">
        <w:rPr>
          <w:rFonts w:ascii="Garamond" w:eastAsia="Garamond" w:hAnsi="Garamond" w:cs="Garamond"/>
          <w:spacing w:val="1"/>
          <w:sz w:val="24"/>
          <w:szCs w:val="24"/>
        </w:rPr>
        <w:t>c</w:t>
      </w:r>
      <w:r w:rsidRPr="00CD419C">
        <w:rPr>
          <w:rFonts w:ascii="Garamond" w:eastAsia="Garamond" w:hAnsi="Garamond" w:cs="Garamond"/>
          <w:sz w:val="24"/>
          <w:szCs w:val="24"/>
        </w:rPr>
        <w:t>on</w:t>
      </w:r>
      <w:r w:rsidRPr="00CD419C">
        <w:rPr>
          <w:rFonts w:ascii="Garamond" w:eastAsia="Garamond" w:hAnsi="Garamond" w:cs="Garamond"/>
          <w:spacing w:val="-1"/>
          <w:sz w:val="24"/>
          <w:szCs w:val="24"/>
        </w:rPr>
        <w:t>s</w:t>
      </w:r>
      <w:r w:rsidRPr="00CD419C">
        <w:rPr>
          <w:rFonts w:ascii="Garamond" w:eastAsia="Garamond" w:hAnsi="Garamond" w:cs="Garamond"/>
          <w:sz w:val="24"/>
          <w:szCs w:val="24"/>
        </w:rPr>
        <w:t>erv</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2"/>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re</w:t>
      </w:r>
      <w:r w:rsidRPr="00CD419C">
        <w:rPr>
          <w:rFonts w:ascii="Garamond" w:eastAsia="Garamond" w:hAnsi="Garamond" w:cs="Garamond"/>
          <w:spacing w:val="-1"/>
          <w:sz w:val="24"/>
          <w:szCs w:val="24"/>
        </w:rPr>
        <w:t>f</w:t>
      </w:r>
      <w:r w:rsidRPr="00CD419C">
        <w:rPr>
          <w:rFonts w:ascii="Garamond" w:eastAsia="Garamond" w:hAnsi="Garamond" w:cs="Garamond"/>
          <w:sz w:val="24"/>
          <w:szCs w:val="24"/>
        </w:rPr>
        <w: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euse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re</w:t>
      </w:r>
      <w:r w:rsidRPr="00CD419C">
        <w:rPr>
          <w:rFonts w:ascii="Garamond" w:eastAsia="Garamond" w:hAnsi="Garamond" w:cs="Garamond"/>
          <w:spacing w:val="1"/>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e of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rgy</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i</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ble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gi</w:t>
      </w:r>
      <w:r w:rsidRPr="00CD419C">
        <w:rPr>
          <w:rFonts w:ascii="Garamond" w:eastAsia="Garamond" w:hAnsi="Garamond" w:cs="Garamond"/>
          <w:spacing w:val="1"/>
          <w:position w:val="1"/>
          <w:sz w:val="24"/>
          <w:szCs w:val="24"/>
        </w:rPr>
        <w:t>v</w:t>
      </w:r>
      <w:r w:rsidRPr="00CD419C">
        <w:rPr>
          <w:rFonts w:ascii="Garamond" w:eastAsia="Garamond" w:hAnsi="Garamond" w:cs="Garamond"/>
          <w:position w:val="1"/>
          <w:sz w:val="24"/>
          <w:szCs w:val="24"/>
        </w:rPr>
        <w:t xml:space="preserve">en </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 xml:space="preserve">nvironment,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gr</w:t>
      </w:r>
      <w:r w:rsidRPr="00CD419C">
        <w:rPr>
          <w:rFonts w:ascii="Garamond" w:eastAsia="Garamond" w:hAnsi="Garamond" w:cs="Garamond"/>
          <w:spacing w:val="-2"/>
          <w:position w:val="1"/>
          <w:sz w:val="24"/>
          <w:szCs w:val="24"/>
        </w:rPr>
        <w:t>a</w:t>
      </w:r>
      <w:r w:rsidRPr="00CD419C">
        <w:rPr>
          <w:rFonts w:ascii="Garamond" w:eastAsia="Garamond" w:hAnsi="Garamond" w:cs="Garamond"/>
          <w:position w:val="1"/>
          <w:sz w:val="24"/>
          <w:szCs w:val="24"/>
        </w:rPr>
        <w:t xml:space="preserve">y </w:t>
      </w:r>
      <w:r w:rsidRPr="00CD419C">
        <w:rPr>
          <w:rFonts w:ascii="Garamond" w:eastAsia="Garamond" w:hAnsi="Garamond" w:cs="Garamond"/>
          <w:spacing w:val="1"/>
          <w:position w:val="1"/>
          <w:sz w:val="24"/>
          <w:szCs w:val="24"/>
        </w:rPr>
        <w:t>wa</w:t>
      </w:r>
      <w:r w:rsidRPr="00CD419C">
        <w:rPr>
          <w:rFonts w:ascii="Garamond" w:eastAsia="Garamond" w:hAnsi="Garamond" w:cs="Garamond"/>
          <w:position w:val="1"/>
          <w:sz w:val="24"/>
          <w:szCs w:val="24"/>
        </w:rPr>
        <w:t xml:space="preserve">ter </w:t>
      </w:r>
      <w:r w:rsidRPr="00CD419C">
        <w:rPr>
          <w:rFonts w:ascii="Garamond" w:eastAsia="Garamond" w:hAnsi="Garamond" w:cs="Garamond"/>
          <w:spacing w:val="-2"/>
          <w:position w:val="1"/>
          <w:sz w:val="24"/>
          <w:szCs w:val="24"/>
        </w:rPr>
        <w:t>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 be used for</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kitc</w:t>
      </w:r>
      <w:r w:rsidRPr="00CD419C">
        <w:rPr>
          <w:rFonts w:ascii="Garamond" w:eastAsia="Garamond" w:hAnsi="Garamond" w:cs="Garamond"/>
          <w:spacing w:val="1"/>
          <w:position w:val="1"/>
          <w:sz w:val="24"/>
          <w:szCs w:val="24"/>
        </w:rPr>
        <w:t>h</w:t>
      </w:r>
      <w:r w:rsidRPr="00CD419C">
        <w:rPr>
          <w:rFonts w:ascii="Garamond" w:eastAsia="Garamond" w:hAnsi="Garamond" w:cs="Garamond"/>
          <w:position w:val="1"/>
          <w:sz w:val="24"/>
          <w:szCs w:val="24"/>
        </w:rPr>
        <w:t xml:space="preserve">en </w:t>
      </w:r>
      <w:r w:rsidRPr="00CD419C">
        <w:rPr>
          <w:rFonts w:ascii="Garamond" w:eastAsia="Garamond" w:hAnsi="Garamond" w:cs="Garamond"/>
          <w:spacing w:val="1"/>
          <w:position w:val="1"/>
          <w:sz w:val="24"/>
          <w:szCs w:val="24"/>
        </w:rPr>
        <w:t>ga</w:t>
      </w:r>
      <w:r w:rsidRPr="00CD419C">
        <w:rPr>
          <w:rFonts w:ascii="Garamond" w:eastAsia="Garamond" w:hAnsi="Garamond" w:cs="Garamond"/>
          <w:position w:val="1"/>
          <w:sz w:val="24"/>
          <w:szCs w:val="24"/>
        </w:rPr>
        <w:t>rden</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w</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tering</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pl</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nt</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w:t>
      </w:r>
    </w:p>
    <w:p w:rsidR="00606FEA" w:rsidRPr="00CD419C" w:rsidRDefault="00606FEA" w:rsidP="00CD419C">
      <w:pPr>
        <w:spacing w:before="1" w:line="240" w:lineRule="exact"/>
        <w:jc w:val="both"/>
        <w:rPr>
          <w:sz w:val="24"/>
          <w:szCs w:val="24"/>
        </w:rPr>
      </w:pPr>
    </w:p>
    <w:p w:rsidR="00606FEA" w:rsidRPr="00F175F5" w:rsidRDefault="00606FEA" w:rsidP="00F175F5">
      <w:pPr>
        <w:spacing w:line="260" w:lineRule="exact"/>
        <w:ind w:left="100"/>
        <w:jc w:val="both"/>
        <w:rPr>
          <w:rFonts w:ascii="Garamond" w:eastAsia="Garamond" w:hAnsi="Garamond" w:cs="Garamond"/>
          <w:sz w:val="24"/>
          <w:szCs w:val="24"/>
        </w:rPr>
        <w:sectPr w:rsidR="00606FEA" w:rsidRPr="00F175F5">
          <w:pgSz w:w="12240" w:h="15840"/>
          <w:pgMar w:top="920" w:right="1320" w:bottom="280" w:left="1340" w:header="740" w:footer="1154" w:gutter="0"/>
          <w:cols w:space="720"/>
        </w:sectPr>
      </w:pPr>
    </w:p>
    <w:p w:rsidR="00606FEA" w:rsidRPr="00CD419C" w:rsidRDefault="00606FEA" w:rsidP="00F175F5">
      <w:pPr>
        <w:spacing w:before="37"/>
        <w:jc w:val="both"/>
        <w:rPr>
          <w:rFonts w:ascii="Garamond" w:eastAsia="Garamond" w:hAnsi="Garamond" w:cs="Garamond"/>
          <w:sz w:val="24"/>
          <w:szCs w:val="24"/>
        </w:rPr>
      </w:pPr>
    </w:p>
    <w:p w:rsidR="00606FEA" w:rsidRPr="00CD419C" w:rsidRDefault="004B7FED" w:rsidP="00CD419C">
      <w:pPr>
        <w:spacing w:before="6" w:line="140" w:lineRule="exact"/>
        <w:jc w:val="both"/>
        <w:rPr>
          <w:sz w:val="24"/>
          <w:szCs w:val="24"/>
        </w:rPr>
      </w:pPr>
      <w:r w:rsidRPr="00CD419C">
        <w:rPr>
          <w:sz w:val="24"/>
          <w:szCs w:val="24"/>
        </w:rPr>
        <w:br w:type="column"/>
      </w:r>
    </w:p>
    <w:p w:rsidR="00606FEA" w:rsidRPr="00CD419C" w:rsidRDefault="00606FEA" w:rsidP="00CD419C">
      <w:pPr>
        <w:spacing w:line="200" w:lineRule="exact"/>
        <w:jc w:val="both"/>
        <w:rPr>
          <w:sz w:val="24"/>
          <w:szCs w:val="24"/>
        </w:rPr>
      </w:pPr>
    </w:p>
    <w:p w:rsidR="00606FEA" w:rsidRPr="00CD419C" w:rsidRDefault="00606FEA" w:rsidP="00CD419C">
      <w:pPr>
        <w:spacing w:line="200" w:lineRule="exact"/>
        <w:jc w:val="both"/>
        <w:rPr>
          <w:sz w:val="24"/>
          <w:szCs w:val="24"/>
        </w:rPr>
      </w:pPr>
    </w:p>
    <w:p w:rsidR="00606FEA" w:rsidRPr="00CD419C" w:rsidRDefault="00B17F3E" w:rsidP="00F175F5">
      <w:pPr>
        <w:spacing w:line="276" w:lineRule="auto"/>
        <w:ind w:right="161"/>
        <w:jc w:val="both"/>
        <w:rPr>
          <w:rFonts w:ascii="Garamond" w:eastAsia="Garamond" w:hAnsi="Garamond" w:cs="Garamond"/>
          <w:sz w:val="24"/>
          <w:szCs w:val="24"/>
        </w:rPr>
        <w:sectPr w:rsidR="00606FEA" w:rsidRPr="00CD419C">
          <w:type w:val="continuous"/>
          <w:pgSz w:w="12240" w:h="15840"/>
          <w:pgMar w:top="940" w:right="1320" w:bottom="280" w:left="1340" w:header="720" w:footer="720" w:gutter="0"/>
          <w:cols w:num="2" w:space="720" w:equalWidth="0">
            <w:col w:w="5440" w:space="181"/>
            <w:col w:w="3959"/>
          </w:cols>
        </w:sectPr>
      </w:pPr>
      <w:r w:rsidRPr="00B17F3E">
        <w:rPr>
          <w:sz w:val="24"/>
          <w:szCs w:val="24"/>
        </w:rPr>
        <w:pict>
          <v:shape id="_x0000_s1046" type="#_x0000_t75" style="position:absolute;left:0;text-align:left;margin-left:1in;margin-top:.25pt;width:267pt;height:138.75pt;z-index:-6023;mso-position-horizontal-relative:page">
            <v:imagedata r:id="rId207" o:title=""/>
            <w10:wrap anchorx="page"/>
          </v:shape>
        </w:pic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rgy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erv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tion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efe</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to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edu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ing consu</w:t>
      </w:r>
      <w:r w:rsidR="004B7FED" w:rsidRPr="00CD419C">
        <w:rPr>
          <w:rFonts w:ascii="Garamond" w:eastAsia="Garamond" w:hAnsi="Garamond" w:cs="Garamond"/>
          <w:spacing w:val="-1"/>
          <w:sz w:val="24"/>
          <w:szCs w:val="24"/>
        </w:rPr>
        <w:t>m</w:t>
      </w:r>
      <w:r w:rsidR="004B7FED" w:rsidRPr="00CD419C">
        <w:rPr>
          <w:rFonts w:ascii="Garamond" w:eastAsia="Garamond" w:hAnsi="Garamond" w:cs="Garamond"/>
          <w:sz w:val="24"/>
          <w:szCs w:val="24"/>
        </w:rPr>
        <w:t xml:space="preserve">ption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ough u</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ng less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en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rgy </w:t>
      </w:r>
      <w:r w:rsidR="00DF2C8C" w:rsidRPr="00CD419C">
        <w:rPr>
          <w:rFonts w:ascii="Garamond" w:eastAsia="Garamond" w:hAnsi="Garamond" w:cs="Garamond"/>
          <w:sz w:val="24"/>
          <w:szCs w:val="24"/>
        </w:rPr>
        <w:t>se</w:t>
      </w:r>
      <w:r w:rsidR="00DF2C8C" w:rsidRPr="00CD419C">
        <w:rPr>
          <w:rFonts w:ascii="Garamond" w:eastAsia="Garamond" w:hAnsi="Garamond" w:cs="Garamond"/>
          <w:spacing w:val="-1"/>
          <w:sz w:val="24"/>
          <w:szCs w:val="24"/>
        </w:rPr>
        <w:t>r</w:t>
      </w:r>
      <w:r w:rsidR="00DF2C8C" w:rsidRPr="00CD419C">
        <w:rPr>
          <w:rFonts w:ascii="Garamond" w:eastAsia="Garamond" w:hAnsi="Garamond" w:cs="Garamond"/>
          <w:sz w:val="24"/>
          <w:szCs w:val="24"/>
        </w:rPr>
        <w:t>vi</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e</w:t>
      </w:r>
      <w:r w:rsidR="004B7FED" w:rsidRPr="00CD419C">
        <w:rPr>
          <w:rFonts w:ascii="Garamond" w:eastAsia="Garamond" w:hAnsi="Garamond" w:cs="Garamond"/>
          <w:sz w:val="24"/>
          <w:szCs w:val="24"/>
        </w:rPr>
        <w:t>. E</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ergy</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erv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tion dif</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nt en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rgy use,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re</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to u</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ing l</w:t>
      </w:r>
      <w:r w:rsidR="004B7FED" w:rsidRPr="00CD419C">
        <w:rPr>
          <w:rFonts w:ascii="Garamond" w:eastAsia="Garamond" w:hAnsi="Garamond" w:cs="Garamond"/>
          <w:spacing w:val="1"/>
          <w:sz w:val="24"/>
          <w:szCs w:val="24"/>
        </w:rPr>
        <w:t>es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rgy for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tant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ervi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es. </w:t>
      </w:r>
    </w:p>
    <w:p w:rsidR="00606FEA" w:rsidRPr="00CD419C" w:rsidRDefault="00606FEA" w:rsidP="00CD419C">
      <w:pPr>
        <w:spacing w:before="1" w:line="160" w:lineRule="exact"/>
        <w:jc w:val="both"/>
        <w:rPr>
          <w:sz w:val="24"/>
          <w:szCs w:val="24"/>
        </w:rPr>
      </w:pPr>
    </w:p>
    <w:p w:rsidR="00606FEA" w:rsidRPr="00CD419C" w:rsidRDefault="004B7FED" w:rsidP="00CD419C">
      <w:pPr>
        <w:spacing w:before="37" w:line="260" w:lineRule="exact"/>
        <w:ind w:right="116"/>
        <w:jc w:val="both"/>
        <w:rPr>
          <w:rFonts w:ascii="Garamond" w:eastAsia="Garamond" w:hAnsi="Garamond" w:cs="Garamond"/>
          <w:sz w:val="24"/>
          <w:szCs w:val="24"/>
        </w:rPr>
      </w:pPr>
      <w:r w:rsidRPr="00CD419C">
        <w:rPr>
          <w:rFonts w:ascii="Garamond" w:eastAsia="Garamond" w:hAnsi="Garamond" w:cs="Garamond"/>
          <w:b/>
          <w:spacing w:val="1"/>
          <w:sz w:val="24"/>
          <w:szCs w:val="24"/>
        </w:rPr>
        <w:t>L</w:t>
      </w:r>
      <w:r w:rsidRPr="00CD419C">
        <w:rPr>
          <w:rFonts w:ascii="Garamond" w:eastAsia="Garamond" w:hAnsi="Garamond" w:cs="Garamond"/>
          <w:b/>
          <w:sz w:val="24"/>
          <w:szCs w:val="24"/>
        </w:rPr>
        <w:t>e</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 xml:space="preserve">son </w:t>
      </w:r>
      <w:r w:rsidRPr="00CD419C">
        <w:rPr>
          <w:rFonts w:ascii="Garamond" w:eastAsia="Garamond" w:hAnsi="Garamond" w:cs="Garamond"/>
          <w:b/>
          <w:spacing w:val="-1"/>
          <w:sz w:val="24"/>
          <w:szCs w:val="24"/>
        </w:rPr>
        <w:t>N</w:t>
      </w:r>
      <w:r w:rsidRPr="00CD419C">
        <w:rPr>
          <w:rFonts w:ascii="Garamond" w:eastAsia="Garamond" w:hAnsi="Garamond" w:cs="Garamond"/>
          <w:b/>
          <w:sz w:val="24"/>
          <w:szCs w:val="24"/>
        </w:rPr>
        <w:t xml:space="preserve">o. </w:t>
      </w:r>
      <w:r w:rsidR="00F175F5">
        <w:rPr>
          <w:rFonts w:ascii="Garamond" w:eastAsia="Garamond" w:hAnsi="Garamond" w:cs="Garamond"/>
          <w:b/>
          <w:sz w:val="24"/>
          <w:szCs w:val="24"/>
        </w:rPr>
        <w:t>28</w:t>
      </w:r>
    </w:p>
    <w:p w:rsidR="00606FEA" w:rsidRPr="00CD419C" w:rsidRDefault="00606FEA" w:rsidP="00CD419C">
      <w:pPr>
        <w:spacing w:before="12" w:line="200" w:lineRule="exact"/>
        <w:jc w:val="both"/>
        <w:rPr>
          <w:sz w:val="24"/>
          <w:szCs w:val="24"/>
        </w:rPr>
      </w:pPr>
    </w:p>
    <w:p w:rsidR="00606FEA" w:rsidRPr="00CD419C" w:rsidRDefault="004B7FED" w:rsidP="00CD419C">
      <w:pPr>
        <w:spacing w:before="37" w:line="260" w:lineRule="exact"/>
        <w:ind w:left="2707"/>
        <w:jc w:val="both"/>
        <w:rPr>
          <w:rFonts w:ascii="Garamond" w:eastAsia="Garamond" w:hAnsi="Garamond" w:cs="Garamond"/>
          <w:sz w:val="24"/>
          <w:szCs w:val="24"/>
        </w:rPr>
      </w:pPr>
      <w:r w:rsidRPr="00CD419C">
        <w:rPr>
          <w:rFonts w:ascii="Garamond" w:eastAsia="Garamond" w:hAnsi="Garamond" w:cs="Garamond"/>
          <w:b/>
          <w:sz w:val="24"/>
          <w:szCs w:val="24"/>
        </w:rPr>
        <w:t>Envi</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nm</w:t>
      </w:r>
      <w:r w:rsidRPr="00CD419C">
        <w:rPr>
          <w:rFonts w:ascii="Garamond" w:eastAsia="Garamond" w:hAnsi="Garamond" w:cs="Garamond"/>
          <w:b/>
          <w:sz w:val="24"/>
          <w:szCs w:val="24"/>
        </w:rPr>
        <w:t>e</w:t>
      </w:r>
      <w:r w:rsidRPr="00CD419C">
        <w:rPr>
          <w:rFonts w:ascii="Garamond" w:eastAsia="Garamond" w:hAnsi="Garamond" w:cs="Garamond"/>
          <w:b/>
          <w:spacing w:val="2"/>
          <w:sz w:val="24"/>
          <w:szCs w:val="24"/>
        </w:rPr>
        <w:t>n</w:t>
      </w:r>
      <w:r w:rsidRPr="00CD419C">
        <w:rPr>
          <w:rFonts w:ascii="Garamond" w:eastAsia="Garamond" w:hAnsi="Garamond" w:cs="Garamond"/>
          <w:b/>
          <w:sz w:val="24"/>
          <w:szCs w:val="24"/>
        </w:rPr>
        <w:t xml:space="preserve">tal </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az</w:t>
      </w:r>
      <w:r w:rsidRPr="00CD419C">
        <w:rPr>
          <w:rFonts w:ascii="Garamond" w:eastAsia="Garamond" w:hAnsi="Garamond" w:cs="Garamond"/>
          <w:b/>
          <w:spacing w:val="1"/>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ds</w:t>
      </w:r>
      <w:r w:rsidRPr="00CD419C">
        <w:rPr>
          <w:rFonts w:ascii="Garamond" w:eastAsia="Garamond" w:hAnsi="Garamond" w:cs="Garamond"/>
          <w:b/>
          <w:spacing w:val="2"/>
          <w:sz w:val="24"/>
          <w:szCs w:val="24"/>
        </w:rPr>
        <w:t xml:space="preserve"> </w:t>
      </w:r>
      <w:r w:rsidRPr="00CD419C">
        <w:rPr>
          <w:rFonts w:ascii="Garamond" w:eastAsia="Garamond" w:hAnsi="Garamond" w:cs="Garamond"/>
          <w:b/>
          <w:sz w:val="24"/>
          <w:szCs w:val="24"/>
        </w:rPr>
        <w:t>and</w:t>
      </w:r>
      <w:r w:rsidRPr="00CD419C">
        <w:rPr>
          <w:rFonts w:ascii="Garamond" w:eastAsia="Garamond" w:hAnsi="Garamond" w:cs="Garamond"/>
          <w:b/>
          <w:spacing w:val="-1"/>
          <w:sz w:val="24"/>
          <w:szCs w:val="24"/>
        </w:rPr>
        <w:t xml:space="preserve"> </w:t>
      </w:r>
      <w:r w:rsidRPr="00CD419C">
        <w:rPr>
          <w:rFonts w:ascii="Garamond" w:eastAsia="Garamond" w:hAnsi="Garamond" w:cs="Garamond"/>
          <w:b/>
          <w:sz w:val="24"/>
          <w:szCs w:val="24"/>
        </w:rPr>
        <w:t>disa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te</w:t>
      </w:r>
      <w:r w:rsidRPr="00CD419C">
        <w:rPr>
          <w:rFonts w:ascii="Garamond" w:eastAsia="Garamond" w:hAnsi="Garamond" w:cs="Garamond"/>
          <w:b/>
          <w:spacing w:val="-1"/>
          <w:sz w:val="24"/>
          <w:szCs w:val="24"/>
        </w:rPr>
        <w:t>r</w:t>
      </w:r>
      <w:r w:rsidRPr="00CD419C">
        <w:rPr>
          <w:rFonts w:ascii="Garamond" w:eastAsia="Garamond" w:hAnsi="Garamond" w:cs="Garamond"/>
          <w:b/>
          <w:spacing w:val="2"/>
          <w:sz w:val="24"/>
          <w:szCs w:val="24"/>
        </w:rPr>
        <w:t>s</w:t>
      </w:r>
      <w:r w:rsidRPr="00CD419C">
        <w:rPr>
          <w:rFonts w:ascii="Garamond" w:eastAsia="Garamond" w:hAnsi="Garamond" w:cs="Garamond"/>
          <w:b/>
          <w:sz w:val="24"/>
          <w:szCs w:val="24"/>
        </w:rPr>
        <w:t>– 01</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108</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z w:val="24"/>
          <w:szCs w:val="24"/>
        </w:rPr>
        <w:t>Envi</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o</w:t>
      </w:r>
      <w:r w:rsidRPr="00CD419C">
        <w:rPr>
          <w:rFonts w:ascii="Garamond" w:eastAsia="Garamond" w:hAnsi="Garamond" w:cs="Garamond"/>
          <w:b/>
          <w:spacing w:val="-1"/>
          <w:sz w:val="24"/>
          <w:szCs w:val="24"/>
        </w:rPr>
        <w:t>nm</w:t>
      </w:r>
      <w:r w:rsidRPr="00CD419C">
        <w:rPr>
          <w:rFonts w:ascii="Garamond" w:eastAsia="Garamond" w:hAnsi="Garamond" w:cs="Garamond"/>
          <w:b/>
          <w:sz w:val="24"/>
          <w:szCs w:val="24"/>
        </w:rPr>
        <w:t>e</w:t>
      </w:r>
      <w:r w:rsidRPr="00CD419C">
        <w:rPr>
          <w:rFonts w:ascii="Garamond" w:eastAsia="Garamond" w:hAnsi="Garamond" w:cs="Garamond"/>
          <w:b/>
          <w:spacing w:val="2"/>
          <w:sz w:val="24"/>
          <w:szCs w:val="24"/>
        </w:rPr>
        <w:t>n</w:t>
      </w:r>
      <w:r w:rsidRPr="00CD419C">
        <w:rPr>
          <w:rFonts w:ascii="Garamond" w:eastAsia="Garamond" w:hAnsi="Garamond" w:cs="Garamond"/>
          <w:b/>
          <w:sz w:val="24"/>
          <w:szCs w:val="24"/>
        </w:rPr>
        <w:t xml:space="preserve">tal </w:t>
      </w:r>
      <w:r w:rsidRPr="00CD419C">
        <w:rPr>
          <w:rFonts w:ascii="Garamond" w:eastAsia="Garamond" w:hAnsi="Garamond" w:cs="Garamond"/>
          <w:b/>
          <w:spacing w:val="-2"/>
          <w:sz w:val="24"/>
          <w:szCs w:val="24"/>
        </w:rPr>
        <w:t>H</w:t>
      </w:r>
      <w:r w:rsidRPr="00CD419C">
        <w:rPr>
          <w:rFonts w:ascii="Garamond" w:eastAsia="Garamond" w:hAnsi="Garamond" w:cs="Garamond"/>
          <w:b/>
          <w:sz w:val="24"/>
          <w:szCs w:val="24"/>
        </w:rPr>
        <w:t>az</w:t>
      </w:r>
      <w:r w:rsidRPr="00CD419C">
        <w:rPr>
          <w:rFonts w:ascii="Garamond" w:eastAsia="Garamond" w:hAnsi="Garamond" w:cs="Garamond"/>
          <w:b/>
          <w:spacing w:val="1"/>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ds</w:t>
      </w:r>
    </w:p>
    <w:p w:rsidR="00606FEA" w:rsidRPr="00CD419C" w:rsidRDefault="00606FEA" w:rsidP="00CD419C">
      <w:pPr>
        <w:spacing w:before="19" w:line="220" w:lineRule="exact"/>
        <w:jc w:val="both"/>
        <w:rPr>
          <w:sz w:val="24"/>
          <w:szCs w:val="24"/>
        </w:rPr>
      </w:pPr>
    </w:p>
    <w:p w:rsidR="00606FEA" w:rsidRPr="00CD419C" w:rsidRDefault="004B7FED" w:rsidP="00CD419C">
      <w:pPr>
        <w:spacing w:line="276" w:lineRule="auto"/>
        <w:ind w:left="100" w:right="124"/>
        <w:jc w:val="both"/>
        <w:rPr>
          <w:rFonts w:ascii="Garamond" w:eastAsia="Garamond" w:hAnsi="Garamond" w:cs="Garamond"/>
          <w:sz w:val="24"/>
          <w:szCs w:val="24"/>
        </w:rPr>
      </w:pPr>
      <w:r w:rsidRPr="00CD419C">
        <w:rPr>
          <w:rFonts w:ascii="Garamond" w:eastAsia="Garamond" w:hAnsi="Garamond" w:cs="Garamond"/>
          <w:spacing w:val="1"/>
          <w:sz w:val="24"/>
          <w:szCs w:val="24"/>
        </w:rPr>
        <w:t>E</w:t>
      </w:r>
      <w:r w:rsidRPr="00CD419C">
        <w:rPr>
          <w:rFonts w:ascii="Garamond" w:eastAsia="Garamond" w:hAnsi="Garamond" w:cs="Garamond"/>
          <w:sz w:val="24"/>
          <w:szCs w:val="24"/>
        </w:rPr>
        <w:t>nvironmental 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 is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tate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2"/>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potenti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to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n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rounding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nvironment and </w:t>
      </w:r>
      <w:r w:rsidRPr="00CD419C">
        <w:rPr>
          <w:rFonts w:ascii="Garamond" w:eastAsia="Garamond" w:hAnsi="Garamond" w:cs="Garamond"/>
          <w:spacing w:val="-1"/>
          <w:sz w:val="24"/>
          <w:szCs w:val="24"/>
        </w:rPr>
        <w:t>a</w:t>
      </w:r>
      <w:r w:rsidRPr="00CD419C">
        <w:rPr>
          <w:rFonts w:ascii="Garamond" w:eastAsia="Garamond" w:hAnsi="Garamond" w:cs="Garamond"/>
          <w:sz w:val="24"/>
          <w:szCs w:val="24"/>
        </w:rPr>
        <w:t>dv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 peopl</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he</w:t>
      </w:r>
      <w:r w:rsidRPr="00CD419C">
        <w:rPr>
          <w:rFonts w:ascii="Garamond" w:eastAsia="Garamond" w:hAnsi="Garamond" w:cs="Garamond"/>
          <w:spacing w:val="1"/>
          <w:sz w:val="24"/>
          <w:szCs w:val="24"/>
        </w:rPr>
        <w:t>a</w:t>
      </w:r>
      <w:r w:rsidRPr="00CD419C">
        <w:rPr>
          <w:rFonts w:ascii="Garamond" w:eastAsia="Garamond" w:hAnsi="Garamond" w:cs="Garamond"/>
          <w:sz w:val="24"/>
          <w:szCs w:val="24"/>
        </w:rPr>
        <w:t>lth.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or ma</w:t>
      </w:r>
      <w:r w:rsidRPr="00CD419C">
        <w:rPr>
          <w:rFonts w:ascii="Garamond" w:eastAsia="Garamond" w:hAnsi="Garamond" w:cs="Garamond"/>
          <w:spacing w:val="4"/>
          <w:sz w:val="24"/>
          <w:szCs w:val="24"/>
        </w:rPr>
        <w:t>n</w:t>
      </w:r>
      <w:r w:rsidRPr="00CD419C">
        <w:rPr>
          <w:rFonts w:ascii="Garamond" w:eastAsia="Garamond" w:hAnsi="Garamond" w:cs="Garamond"/>
          <w:spacing w:val="-1"/>
          <w:sz w:val="24"/>
          <w:szCs w:val="24"/>
        </w:rPr>
        <w:t>-</w:t>
      </w:r>
      <w:r w:rsidRPr="00CD419C">
        <w:rPr>
          <w:rFonts w:ascii="Garamond" w:eastAsia="Garamond" w:hAnsi="Garamond" w:cs="Garamond"/>
          <w:sz w:val="24"/>
          <w:szCs w:val="24"/>
        </w:rPr>
        <w:t>indu</w:t>
      </w:r>
      <w:r w:rsidRPr="00CD419C">
        <w:rPr>
          <w:rFonts w:ascii="Garamond" w:eastAsia="Garamond" w:hAnsi="Garamond" w:cs="Garamond"/>
          <w:spacing w:val="1"/>
          <w:sz w:val="24"/>
          <w:szCs w:val="24"/>
        </w:rPr>
        <w:t>c</w:t>
      </w:r>
      <w:r w:rsidRPr="00CD419C">
        <w:rPr>
          <w:rFonts w:ascii="Garamond" w:eastAsia="Garamond" w:hAnsi="Garamond" w:cs="Garamond"/>
          <w:sz w:val="24"/>
          <w:szCs w:val="24"/>
        </w:rPr>
        <w:t>ed p</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es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pot</w:t>
      </w:r>
      <w:r w:rsidRPr="00CD419C">
        <w:rPr>
          <w:rFonts w:ascii="Garamond" w:eastAsia="Garamond" w:hAnsi="Garamond" w:cs="Garamond"/>
          <w:spacing w:val="1"/>
          <w:sz w:val="24"/>
          <w:szCs w:val="24"/>
        </w:rPr>
        <w:t>e</w:t>
      </w:r>
      <w:r w:rsidRPr="00CD419C">
        <w:rPr>
          <w:rFonts w:ascii="Garamond" w:eastAsia="Garamond" w:hAnsi="Garamond" w:cs="Garamond"/>
          <w:sz w:val="24"/>
          <w:szCs w:val="24"/>
        </w:rPr>
        <w:t>ntial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lo</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t</w:t>
      </w:r>
      <w:r w:rsidRPr="00CD419C">
        <w:rPr>
          <w:rFonts w:ascii="Garamond" w:eastAsia="Garamond" w:hAnsi="Garamond" w:cs="Garamond"/>
          <w:sz w:val="24"/>
          <w:szCs w:val="24"/>
        </w:rPr>
        <w:t>o h</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man </w:t>
      </w:r>
      <w:r w:rsidRPr="00CD419C">
        <w:rPr>
          <w:rFonts w:ascii="Garamond" w:eastAsia="Garamond" w:hAnsi="Garamond" w:cs="Garamond"/>
          <w:spacing w:val="1"/>
          <w:sz w:val="24"/>
          <w:szCs w:val="24"/>
        </w:rPr>
        <w:t>l</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proper</w:t>
      </w:r>
      <w:r w:rsidRPr="00CD419C">
        <w:rPr>
          <w:rFonts w:ascii="Garamond" w:eastAsia="Garamond" w:hAnsi="Garamond" w:cs="Garamond"/>
          <w:spacing w:val="-1"/>
          <w:sz w:val="24"/>
          <w:szCs w:val="24"/>
        </w:rPr>
        <w:t>t</w:t>
      </w:r>
      <w:r w:rsidRPr="00CD419C">
        <w:rPr>
          <w:rFonts w:ascii="Garamond" w:eastAsia="Garamond" w:hAnsi="Garamond" w:cs="Garamond"/>
          <w:sz w:val="24"/>
          <w:szCs w:val="24"/>
        </w:rPr>
        <w:t>y d</w:t>
      </w:r>
      <w:r w:rsidRPr="00CD419C">
        <w:rPr>
          <w:rFonts w:ascii="Garamond" w:eastAsia="Garamond" w:hAnsi="Garamond" w:cs="Garamond"/>
          <w:spacing w:val="1"/>
          <w:sz w:val="24"/>
          <w:szCs w:val="24"/>
        </w:rPr>
        <w:t>a</w:t>
      </w:r>
      <w:r w:rsidRPr="00CD419C">
        <w:rPr>
          <w:rFonts w:ascii="Garamond" w:eastAsia="Garamond" w:hAnsi="Garamond" w:cs="Garamond"/>
          <w:sz w:val="24"/>
          <w:szCs w:val="24"/>
        </w:rPr>
        <w:t>ma</w:t>
      </w:r>
      <w:r w:rsidRPr="00CD419C">
        <w:rPr>
          <w:rFonts w:ascii="Garamond" w:eastAsia="Garamond" w:hAnsi="Garamond" w:cs="Garamond"/>
          <w:spacing w:val="-1"/>
          <w:sz w:val="24"/>
          <w:szCs w:val="24"/>
        </w:rPr>
        <w:t>g</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z w:val="24"/>
          <w:szCs w:val="24"/>
        </w:rPr>
        <w:t>rup</w:t>
      </w:r>
      <w:r w:rsidRPr="00CD419C">
        <w:rPr>
          <w:rFonts w:ascii="Garamond" w:eastAsia="Garamond" w:hAnsi="Garamond" w:cs="Garamond"/>
          <w:spacing w:val="-1"/>
          <w:sz w:val="24"/>
          <w:szCs w:val="24"/>
        </w:rPr>
        <w:t>t</w:t>
      </w:r>
      <w:r w:rsidRPr="00CD419C">
        <w:rPr>
          <w:rFonts w:ascii="Garamond" w:eastAsia="Garamond" w:hAnsi="Garamond" w:cs="Garamond"/>
          <w:sz w:val="24"/>
          <w:szCs w:val="24"/>
        </w:rPr>
        <w:t>ion to no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mal </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ities and </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ss</w:t>
      </w:r>
      <w:r w:rsidRPr="00CD419C">
        <w:rPr>
          <w:rFonts w:ascii="Garamond" w:eastAsia="Garamond" w:hAnsi="Garamond" w:cs="Garamond"/>
          <w:sz w:val="24"/>
          <w:szCs w:val="24"/>
        </w:rPr>
        <w:t>enti</w:t>
      </w:r>
      <w:r w:rsidRPr="00CD419C">
        <w:rPr>
          <w:rFonts w:ascii="Garamond" w:eastAsia="Garamond" w:hAnsi="Garamond" w:cs="Garamond"/>
          <w:spacing w:val="1"/>
          <w:sz w:val="24"/>
          <w:szCs w:val="24"/>
        </w:rPr>
        <w:t>a</w:t>
      </w:r>
      <w:r w:rsidRPr="00CD419C">
        <w:rPr>
          <w:rFonts w:ascii="Garamond" w:eastAsia="Garamond" w:hAnsi="Garamond" w:cs="Garamond"/>
          <w:sz w:val="24"/>
          <w:szCs w:val="24"/>
        </w:rPr>
        <w:t>l fu</w:t>
      </w:r>
      <w:r w:rsidRPr="00CD419C">
        <w:rPr>
          <w:rFonts w:ascii="Garamond" w:eastAsia="Garamond" w:hAnsi="Garamond" w:cs="Garamond"/>
          <w:spacing w:val="-3"/>
          <w:sz w:val="24"/>
          <w:szCs w:val="24"/>
        </w:rPr>
        <w:t>n</w:t>
      </w:r>
      <w:r w:rsidRPr="00CD419C">
        <w:rPr>
          <w:rFonts w:ascii="Garamond" w:eastAsia="Garamond" w:hAnsi="Garamond" w:cs="Garamond"/>
          <w:sz w:val="24"/>
          <w:szCs w:val="24"/>
        </w:rPr>
        <w:t>ctions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ommuni</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a</w:t>
      </w:r>
      <w:r w:rsidRPr="00CD419C">
        <w:rPr>
          <w:rFonts w:ascii="Garamond" w:eastAsia="Garamond" w:hAnsi="Garamond" w:cs="Garamond"/>
          <w:sz w:val="24"/>
          <w:szCs w:val="24"/>
        </w:rPr>
        <w:t>ma</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e to the </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vironment. Once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2"/>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 becom</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1"/>
          <w:sz w:val="24"/>
          <w:szCs w:val="24"/>
        </w:rPr>
        <w:t>a</w:t>
      </w:r>
      <w:r w:rsidRPr="00CD419C">
        <w:rPr>
          <w:rFonts w:ascii="Garamond" w:eastAsia="Garamond" w:hAnsi="Garamond" w:cs="Garamond"/>
          <w:sz w:val="24"/>
          <w:szCs w:val="24"/>
        </w:rPr>
        <w:t>cti</w:t>
      </w:r>
      <w:r w:rsidRPr="00CD419C">
        <w:rPr>
          <w:rFonts w:ascii="Garamond" w:eastAsia="Garamond" w:hAnsi="Garamond" w:cs="Garamond"/>
          <w:spacing w:val="-2"/>
          <w:sz w:val="24"/>
          <w:szCs w:val="24"/>
        </w:rPr>
        <w:t>v</w:t>
      </w:r>
      <w:r w:rsidRPr="00CD419C">
        <w:rPr>
          <w:rFonts w:ascii="Garamond" w:eastAsia="Garamond" w:hAnsi="Garamond" w:cs="Garamond"/>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 xml:space="preserve">, it </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em</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3"/>
          <w:sz w:val="24"/>
          <w:szCs w:val="24"/>
        </w:rPr>
        <w:t>g</w:t>
      </w:r>
      <w:r w:rsidRPr="00CD419C">
        <w:rPr>
          <w:rFonts w:ascii="Garamond" w:eastAsia="Garamond" w:hAnsi="Garamond" w:cs="Garamond"/>
          <w:sz w:val="24"/>
          <w:szCs w:val="24"/>
        </w:rPr>
        <w:t>en</w:t>
      </w:r>
      <w:r w:rsidRPr="00CD419C">
        <w:rPr>
          <w:rFonts w:ascii="Garamond" w:eastAsia="Garamond" w:hAnsi="Garamond" w:cs="Garamond"/>
          <w:spacing w:val="1"/>
          <w:sz w:val="24"/>
          <w:szCs w:val="24"/>
        </w:rPr>
        <w:t>c</w:t>
      </w:r>
      <w:r w:rsidRPr="00CD419C">
        <w:rPr>
          <w:rFonts w:ascii="Garamond" w:eastAsia="Garamond" w:hAnsi="Garamond" w:cs="Garamond"/>
          <w:sz w:val="24"/>
          <w:szCs w:val="24"/>
        </w:rPr>
        <w:t>y si</w:t>
      </w:r>
      <w:r w:rsidRPr="00CD419C">
        <w:rPr>
          <w:rFonts w:ascii="Garamond" w:eastAsia="Garamond" w:hAnsi="Garamond" w:cs="Garamond"/>
          <w:spacing w:val="-1"/>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on.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rd </w:t>
      </w:r>
      <w:r w:rsidRPr="00CD419C">
        <w:rPr>
          <w:rFonts w:ascii="Garamond" w:eastAsia="Garamond" w:hAnsi="Garamond" w:cs="Garamond"/>
          <w:spacing w:val="-2"/>
          <w:sz w:val="24"/>
          <w:szCs w:val="24"/>
        </w:rPr>
        <w:t>s</w:t>
      </w:r>
      <w:r w:rsidRPr="00CD419C">
        <w:rPr>
          <w:rFonts w:ascii="Garamond" w:eastAsia="Garamond" w:hAnsi="Garamond" w:cs="Garamond"/>
          <w:sz w:val="24"/>
          <w:szCs w:val="24"/>
        </w:rPr>
        <w:t>ituation 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has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come to p</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is </w:t>
      </w:r>
      <w:r w:rsidRPr="00CD419C">
        <w:rPr>
          <w:rFonts w:ascii="Garamond" w:eastAsia="Garamond" w:hAnsi="Garamond" w:cs="Garamond"/>
          <w:spacing w:val="1"/>
          <w:sz w:val="24"/>
          <w:szCs w:val="24"/>
        </w:rPr>
        <w:t>ca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 in</w:t>
      </w:r>
      <w:r w:rsidRPr="00CD419C">
        <w:rPr>
          <w:rFonts w:ascii="Garamond" w:eastAsia="Garamond" w:hAnsi="Garamond" w:cs="Garamond"/>
          <w:spacing w:val="1"/>
          <w:sz w:val="24"/>
          <w:szCs w:val="24"/>
        </w:rPr>
        <w:t>c</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nt.  </w:t>
      </w:r>
      <w:r w:rsidRPr="00CD419C">
        <w:rPr>
          <w:rFonts w:ascii="Garamond" w:eastAsia="Garamond" w:hAnsi="Garamond" w:cs="Garamond"/>
          <w:spacing w:val="-1"/>
          <w:sz w:val="24"/>
          <w:szCs w:val="24"/>
        </w:rPr>
        <w:t>T</w:t>
      </w:r>
      <w:r w:rsidRPr="00CD419C">
        <w:rPr>
          <w:rFonts w:ascii="Garamond" w:eastAsia="Garamond" w:hAnsi="Garamond" w:cs="Garamond"/>
          <w:sz w:val="24"/>
          <w:szCs w:val="24"/>
        </w:rPr>
        <w: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vironment p</w:t>
      </w:r>
      <w:r w:rsidRPr="00CD419C">
        <w:rPr>
          <w:rFonts w:ascii="Garamond" w:eastAsia="Garamond" w:hAnsi="Garamond" w:cs="Garamond"/>
          <w:spacing w:val="-1"/>
          <w:sz w:val="24"/>
          <w:szCs w:val="24"/>
        </w:rPr>
        <w:t>r</w:t>
      </w:r>
      <w:r w:rsidRPr="00CD419C">
        <w:rPr>
          <w:rFonts w:ascii="Garamond" w:eastAsia="Garamond" w:hAnsi="Garamond" w:cs="Garamond"/>
          <w:sz w:val="24"/>
          <w:szCs w:val="24"/>
        </w:rPr>
        <w:t>ovid</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eso</w:t>
      </w:r>
      <w:r w:rsidRPr="00CD419C">
        <w:rPr>
          <w:rFonts w:ascii="Garamond" w:eastAsia="Garamond" w:hAnsi="Garamond" w:cs="Garamond"/>
          <w:spacing w:val="2"/>
          <w:sz w:val="24"/>
          <w:szCs w:val="24"/>
        </w:rPr>
        <w:t>u</w:t>
      </w:r>
      <w:r w:rsidRPr="00CD419C">
        <w:rPr>
          <w:rFonts w:ascii="Garamond" w:eastAsia="Garamond" w:hAnsi="Garamond" w:cs="Garamond"/>
          <w:sz w:val="24"/>
          <w:szCs w:val="24"/>
        </w:rPr>
        <w:t xml:space="preserve">rces </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 a</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m</w:t>
      </w:r>
      <w:r w:rsidRPr="00CD419C">
        <w:rPr>
          <w:rFonts w:ascii="Garamond" w:eastAsia="Garamond" w:hAnsi="Garamond" w:cs="Garamond"/>
          <w:sz w:val="24"/>
          <w:szCs w:val="24"/>
        </w:rPr>
        <w:t>in</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ral </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d wood), i.</w:t>
      </w:r>
      <w:r w:rsidRPr="00CD419C">
        <w:rPr>
          <w:rFonts w:ascii="Garamond" w:eastAsia="Garamond" w:hAnsi="Garamond" w:cs="Garamond"/>
          <w:spacing w:val="1"/>
          <w:sz w:val="24"/>
          <w:szCs w:val="24"/>
        </w:rPr>
        <w:t>e</w:t>
      </w:r>
      <w:r w:rsidRPr="00CD419C">
        <w:rPr>
          <w:rFonts w:ascii="Garamond" w:eastAsia="Garamond" w:hAnsi="Garamond" w:cs="Garamond"/>
          <w:sz w:val="24"/>
          <w:szCs w:val="24"/>
        </w:rPr>
        <w:t>. oppo</w:t>
      </w:r>
      <w:r w:rsidRPr="00CD419C">
        <w:rPr>
          <w:rFonts w:ascii="Garamond" w:eastAsia="Garamond" w:hAnsi="Garamond" w:cs="Garamond"/>
          <w:spacing w:val="-1"/>
          <w:sz w:val="24"/>
          <w:szCs w:val="24"/>
        </w:rPr>
        <w:t>r</w:t>
      </w:r>
      <w:r w:rsidRPr="00CD419C">
        <w:rPr>
          <w:rFonts w:ascii="Garamond" w:eastAsia="Garamond" w:hAnsi="Garamond" w:cs="Garamond"/>
          <w:sz w:val="24"/>
          <w:szCs w:val="24"/>
        </w:rPr>
        <w:t>tunity,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 hu</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n be</w:t>
      </w:r>
      <w:r w:rsidRPr="00CD419C">
        <w:rPr>
          <w:rFonts w:ascii="Garamond" w:eastAsia="Garamond" w:hAnsi="Garamond" w:cs="Garamond"/>
          <w:spacing w:val="1"/>
          <w:sz w:val="24"/>
          <w:szCs w:val="24"/>
        </w:rPr>
        <w:t>i</w:t>
      </w:r>
      <w:r w:rsidRPr="00CD419C">
        <w:rPr>
          <w:rFonts w:ascii="Garamond" w:eastAsia="Garamond" w:hAnsi="Garamond" w:cs="Garamond"/>
          <w:sz w:val="24"/>
          <w:szCs w:val="24"/>
        </w:rPr>
        <w:t>ng</w:t>
      </w:r>
      <w:r w:rsidRPr="00CD419C">
        <w:rPr>
          <w:rFonts w:ascii="Garamond" w:eastAsia="Garamond" w:hAnsi="Garamond" w:cs="Garamond"/>
          <w:spacing w:val="-1"/>
          <w:sz w:val="24"/>
          <w:szCs w:val="24"/>
        </w:rPr>
        <w:t>s</w:t>
      </w:r>
      <w:r w:rsidRPr="00CD419C">
        <w:rPr>
          <w:rFonts w:ascii="Garamond" w:eastAsia="Garamond" w:hAnsi="Garamond" w:cs="Garamond"/>
          <w:sz w:val="24"/>
          <w:szCs w:val="24"/>
        </w:rPr>
        <w:t>. Ho</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er,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the </w:t>
      </w:r>
      <w:r w:rsidRPr="00CD419C">
        <w:rPr>
          <w:rFonts w:ascii="Garamond" w:eastAsia="Garamond" w:hAnsi="Garamond" w:cs="Garamond"/>
          <w:spacing w:val="-2"/>
          <w:sz w:val="24"/>
          <w:szCs w:val="24"/>
        </w:rPr>
        <w:t>d</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equ</w:t>
      </w:r>
      <w:r w:rsidRPr="00CD419C">
        <w:rPr>
          <w:rFonts w:ascii="Garamond" w:eastAsia="Garamond" w:hAnsi="Garamond" w:cs="Garamond"/>
          <w:spacing w:val="1"/>
          <w:sz w:val="24"/>
          <w:szCs w:val="24"/>
        </w:rPr>
        <w:t>i</w:t>
      </w:r>
      <w:r w:rsidRPr="00CD419C">
        <w:rPr>
          <w:rFonts w:ascii="Garamond" w:eastAsia="Garamond" w:hAnsi="Garamond" w:cs="Garamond"/>
          <w:sz w:val="24"/>
          <w:szCs w:val="24"/>
        </w:rPr>
        <w:t>librium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e</w:t>
      </w:r>
      <w:r w:rsidRPr="00CD419C">
        <w:rPr>
          <w:rFonts w:ascii="Garamond" w:eastAsia="Garamond" w:hAnsi="Garamond" w:cs="Garamond"/>
          <w:sz w:val="24"/>
          <w:szCs w:val="24"/>
        </w:rPr>
        <w:t>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th</w:t>
      </w:r>
      <w:r w:rsidRPr="00CD419C">
        <w:rPr>
          <w:rFonts w:ascii="Garamond" w:eastAsia="Garamond" w:hAnsi="Garamond" w:cs="Garamond"/>
          <w:spacing w:val="-1"/>
          <w:sz w:val="24"/>
          <w:szCs w:val="24"/>
        </w:rPr>
        <w:t>r</w:t>
      </w:r>
      <w:r w:rsidRPr="00CD419C">
        <w:rPr>
          <w:rFonts w:ascii="Garamond" w:eastAsia="Garamond" w:hAnsi="Garamond" w:cs="Garamond"/>
          <w:sz w:val="24"/>
          <w:szCs w:val="24"/>
        </w:rPr>
        <w:t>eshold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fluctu</w:t>
      </w:r>
      <w:r w:rsidRPr="00CD419C">
        <w:rPr>
          <w:rFonts w:ascii="Garamond" w:eastAsia="Garamond" w:hAnsi="Garamond" w:cs="Garamond"/>
          <w:spacing w:val="1"/>
          <w:sz w:val="24"/>
          <w:szCs w:val="24"/>
        </w:rPr>
        <w:t>a</w:t>
      </w:r>
      <w:r w:rsidRPr="00CD419C">
        <w:rPr>
          <w:rFonts w:ascii="Garamond" w:eastAsia="Garamond" w:hAnsi="Garamond" w:cs="Garamond"/>
          <w:sz w:val="24"/>
          <w:szCs w:val="24"/>
        </w:rPr>
        <w:t>tion, it c</w:t>
      </w:r>
      <w:r w:rsidRPr="00CD419C">
        <w:rPr>
          <w:rFonts w:ascii="Garamond" w:eastAsia="Garamond" w:hAnsi="Garamond" w:cs="Garamond"/>
          <w:spacing w:val="1"/>
          <w:sz w:val="24"/>
          <w:szCs w:val="24"/>
        </w:rPr>
        <w:t>a</w:t>
      </w:r>
      <w:r w:rsidRPr="00CD419C">
        <w:rPr>
          <w:rFonts w:ascii="Garamond" w:eastAsia="Garamond" w:hAnsi="Garamond" w:cs="Garamond"/>
          <w:sz w:val="24"/>
          <w:szCs w:val="24"/>
        </w:rPr>
        <w:t>n t</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g</w:t>
      </w:r>
      <w:r w:rsidRPr="00CD419C">
        <w:rPr>
          <w:rFonts w:ascii="Garamond" w:eastAsia="Garamond" w:hAnsi="Garamond" w:cs="Garamond"/>
          <w:sz w:val="24"/>
          <w:szCs w:val="24"/>
        </w:rPr>
        <w:t>er the o</w:t>
      </w:r>
      <w:r w:rsidRPr="00CD419C">
        <w:rPr>
          <w:rFonts w:ascii="Garamond" w:eastAsia="Garamond" w:hAnsi="Garamond" w:cs="Garamond"/>
          <w:spacing w:val="1"/>
          <w:sz w:val="24"/>
          <w:szCs w:val="24"/>
        </w:rPr>
        <w:t>c</w:t>
      </w:r>
      <w:r w:rsidRPr="00CD419C">
        <w:rPr>
          <w:rFonts w:ascii="Garamond" w:eastAsia="Garamond" w:hAnsi="Garamond" w:cs="Garamond"/>
          <w:sz w:val="24"/>
          <w:szCs w:val="24"/>
        </w:rPr>
        <w:t>curren</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 of </w:t>
      </w:r>
      <w:r w:rsidRPr="00CD419C">
        <w:rPr>
          <w:rFonts w:ascii="Garamond" w:eastAsia="Garamond" w:hAnsi="Garamond" w:cs="Garamond"/>
          <w:spacing w:val="1"/>
          <w:sz w:val="24"/>
          <w:szCs w:val="24"/>
        </w:rPr>
        <w:t>e</w:t>
      </w:r>
      <w:r w:rsidRPr="00CD419C">
        <w:rPr>
          <w:rFonts w:ascii="Garamond" w:eastAsia="Garamond" w:hAnsi="Garamond" w:cs="Garamond"/>
          <w:sz w:val="24"/>
          <w:szCs w:val="24"/>
        </w:rPr>
        <w:t>xtr</w:t>
      </w:r>
      <w:r w:rsidRPr="00CD419C">
        <w:rPr>
          <w:rFonts w:ascii="Garamond" w:eastAsia="Garamond" w:hAnsi="Garamond" w:cs="Garamond"/>
          <w:spacing w:val="3"/>
          <w:sz w:val="24"/>
          <w:szCs w:val="24"/>
        </w:rPr>
        <w:t>e</w:t>
      </w:r>
      <w:r w:rsidRPr="00CD419C">
        <w:rPr>
          <w:rFonts w:ascii="Garamond" w:eastAsia="Garamond" w:hAnsi="Garamond" w:cs="Garamond"/>
          <w:sz w:val="24"/>
          <w:szCs w:val="24"/>
        </w:rPr>
        <w:t>me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2"/>
          <w:sz w:val="24"/>
          <w:szCs w:val="24"/>
        </w:rPr>
        <w:t>n</w:t>
      </w:r>
      <w:r w:rsidRPr="00CD419C">
        <w:rPr>
          <w:rFonts w:ascii="Garamond" w:eastAsia="Garamond" w:hAnsi="Garamond" w:cs="Garamond"/>
          <w:sz w:val="24"/>
          <w:szCs w:val="24"/>
        </w:rPr>
        <w:t>vironmental</w:t>
      </w:r>
      <w:r w:rsidRPr="00CD419C">
        <w:rPr>
          <w:rFonts w:ascii="Garamond" w:eastAsia="Garamond" w:hAnsi="Garamond" w:cs="Garamond"/>
          <w:spacing w:val="1"/>
          <w:sz w:val="24"/>
          <w:szCs w:val="24"/>
        </w:rPr>
        <w:t xml:space="preserve"> 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 di</w:t>
      </w:r>
      <w:r w:rsidRPr="00CD419C">
        <w:rPr>
          <w:rFonts w:ascii="Garamond" w:eastAsia="Garamond" w:hAnsi="Garamond" w:cs="Garamond"/>
          <w:spacing w:val="-2"/>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253D81" w:rsidRPr="00CD419C" w:rsidRDefault="00253D81" w:rsidP="00253D81">
      <w:pPr>
        <w:spacing w:before="37"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109</w:t>
      </w:r>
      <w:r w:rsidRPr="00CD419C">
        <w:rPr>
          <w:rFonts w:ascii="Garamond" w:eastAsia="Garamond" w:hAnsi="Garamond" w:cs="Garamond"/>
          <w:b/>
          <w:sz w:val="24"/>
          <w:szCs w:val="24"/>
          <w:u w:val="single" w:color="000000"/>
        </w:rPr>
        <w:t>:</w:t>
      </w:r>
    </w:p>
    <w:p w:rsidR="00606FEA" w:rsidRPr="00CD419C" w:rsidRDefault="00606FEA" w:rsidP="00CD419C">
      <w:pPr>
        <w:spacing w:before="1" w:line="200" w:lineRule="exact"/>
        <w:jc w:val="both"/>
        <w:rPr>
          <w:sz w:val="24"/>
          <w:szCs w:val="24"/>
        </w:rPr>
      </w:pPr>
    </w:p>
    <w:p w:rsidR="00253D81" w:rsidRDefault="00253D81" w:rsidP="00CD419C">
      <w:pPr>
        <w:ind w:left="100"/>
        <w:jc w:val="both"/>
        <w:rPr>
          <w:rFonts w:ascii="Garamond" w:eastAsia="Garamond" w:hAnsi="Garamond" w:cs="Garamond"/>
          <w:b/>
          <w:sz w:val="24"/>
          <w:szCs w:val="24"/>
        </w:rPr>
      </w:pP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Disa</w:t>
      </w:r>
      <w:r w:rsidRPr="00CD419C">
        <w:rPr>
          <w:rFonts w:ascii="Garamond" w:eastAsia="Garamond" w:hAnsi="Garamond" w:cs="Garamond"/>
          <w:b/>
          <w:spacing w:val="1"/>
          <w:sz w:val="24"/>
          <w:szCs w:val="24"/>
        </w:rPr>
        <w:t>s</w:t>
      </w:r>
      <w:r w:rsidRPr="00CD419C">
        <w:rPr>
          <w:rFonts w:ascii="Garamond" w:eastAsia="Garamond" w:hAnsi="Garamond" w:cs="Garamond"/>
          <w:b/>
          <w:sz w:val="24"/>
          <w:szCs w:val="24"/>
        </w:rPr>
        <w:t>ter</w:t>
      </w:r>
    </w:p>
    <w:p w:rsidR="00606FEA" w:rsidRPr="00CD419C" w:rsidRDefault="00606FEA" w:rsidP="00CD419C">
      <w:pPr>
        <w:spacing w:before="1" w:line="240" w:lineRule="exact"/>
        <w:jc w:val="both"/>
        <w:rPr>
          <w:sz w:val="24"/>
          <w:szCs w:val="24"/>
        </w:rPr>
      </w:pPr>
    </w:p>
    <w:p w:rsidR="00606FEA" w:rsidRPr="00CD419C" w:rsidRDefault="00B17F3E" w:rsidP="00CD419C">
      <w:pPr>
        <w:spacing w:line="276" w:lineRule="auto"/>
        <w:ind w:left="5295" w:right="119"/>
        <w:jc w:val="both"/>
        <w:rPr>
          <w:rFonts w:ascii="Garamond" w:eastAsia="Garamond" w:hAnsi="Garamond" w:cs="Garamond"/>
          <w:sz w:val="24"/>
          <w:szCs w:val="24"/>
        </w:rPr>
      </w:pPr>
      <w:r w:rsidRPr="00B17F3E">
        <w:rPr>
          <w:sz w:val="24"/>
          <w:szCs w:val="24"/>
        </w:rPr>
        <w:pict>
          <v:shape id="_x0000_s1042" type="#_x0000_t75" style="position:absolute;left:0;text-align:left;margin-left:1in;margin-top:5.65pt;width:250.7pt;height:145.5pt;z-index:-6020;mso-position-horizontal-relative:page">
            <v:imagedata r:id="rId208" o:title=""/>
            <w10:wrap anchorx="page"/>
          </v:shape>
        </w:pict>
      </w:r>
      <w:r w:rsidR="004B7FED" w:rsidRPr="00CD419C">
        <w:rPr>
          <w:rFonts w:ascii="Garamond" w:eastAsia="Garamond" w:hAnsi="Garamond" w:cs="Garamond"/>
          <w:sz w:val="24"/>
          <w:szCs w:val="24"/>
        </w:rPr>
        <w:t>A di</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ter is</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erio</w:t>
      </w:r>
      <w:r w:rsidR="004B7FED" w:rsidRPr="00CD419C">
        <w:rPr>
          <w:rFonts w:ascii="Garamond" w:eastAsia="Garamond" w:hAnsi="Garamond" w:cs="Garamond"/>
          <w:spacing w:val="2"/>
          <w:sz w:val="24"/>
          <w:szCs w:val="24"/>
        </w:rPr>
        <w:t>u</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di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u</w:t>
      </w:r>
      <w:r w:rsidR="004B7FED" w:rsidRPr="00CD419C">
        <w:rPr>
          <w:rFonts w:ascii="Garamond" w:eastAsia="Garamond" w:hAnsi="Garamond" w:cs="Garamond"/>
          <w:sz w:val="24"/>
          <w:szCs w:val="24"/>
        </w:rPr>
        <w:t>ption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unctioning</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c</w:t>
      </w:r>
      <w:r w:rsidR="004B7FED" w:rsidRPr="00CD419C">
        <w:rPr>
          <w:rFonts w:ascii="Garamond" w:eastAsia="Garamond" w:hAnsi="Garamond" w:cs="Garamond"/>
          <w:sz w:val="24"/>
          <w:szCs w:val="24"/>
        </w:rPr>
        <w:t>ommuni</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y or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ty involving</w:t>
      </w:r>
      <w:r w:rsidR="004B7FED" w:rsidRPr="00CD419C">
        <w:rPr>
          <w:rFonts w:ascii="Garamond" w:eastAsia="Garamond" w:hAnsi="Garamond" w:cs="Garamond"/>
          <w:spacing w:val="1"/>
          <w:sz w:val="24"/>
          <w:szCs w:val="24"/>
        </w:rPr>
        <w:t xml:space="preserve"> w</w:t>
      </w:r>
      <w:r w:rsidR="004B7FED" w:rsidRPr="00CD419C">
        <w:rPr>
          <w:rFonts w:ascii="Garamond" w:eastAsia="Garamond" w:hAnsi="Garamond" w:cs="Garamond"/>
          <w:sz w:val="24"/>
          <w:szCs w:val="24"/>
        </w:rPr>
        <w: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 hu</w:t>
      </w:r>
      <w:r w:rsidR="004B7FED" w:rsidRPr="00CD419C">
        <w:rPr>
          <w:rFonts w:ascii="Garamond" w:eastAsia="Garamond" w:hAnsi="Garamond" w:cs="Garamond"/>
          <w:spacing w:val="-3"/>
          <w:sz w:val="24"/>
          <w:szCs w:val="24"/>
        </w:rPr>
        <w:t>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m</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teria</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onomic or e</w:t>
      </w:r>
      <w:r w:rsidR="004B7FED" w:rsidRPr="00CD419C">
        <w:rPr>
          <w:rFonts w:ascii="Garamond" w:eastAsia="Garamond" w:hAnsi="Garamond" w:cs="Garamond"/>
          <w:spacing w:val="1"/>
          <w:sz w:val="24"/>
          <w:szCs w:val="24"/>
        </w:rPr>
        <w:t>n</w:t>
      </w:r>
      <w:r w:rsidR="004B7FED" w:rsidRPr="00CD419C">
        <w:rPr>
          <w:rFonts w:ascii="Garamond" w:eastAsia="Garamond" w:hAnsi="Garamond" w:cs="Garamond"/>
          <w:sz w:val="24"/>
          <w:szCs w:val="24"/>
        </w:rPr>
        <w:t>vironmen</w:t>
      </w:r>
      <w:r w:rsidR="004B7FED" w:rsidRPr="00CD419C">
        <w:rPr>
          <w:rFonts w:ascii="Garamond" w:eastAsia="Garamond" w:hAnsi="Garamond" w:cs="Garamond"/>
          <w:spacing w:val="-3"/>
          <w:sz w:val="24"/>
          <w:szCs w:val="24"/>
        </w:rPr>
        <w:t>t</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los</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imp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ct of di</w:t>
      </w:r>
      <w:r w:rsidR="004B7FED" w:rsidRPr="00CD419C">
        <w:rPr>
          <w:rFonts w:ascii="Garamond" w:eastAsia="Garamond" w:hAnsi="Garamond" w:cs="Garamond"/>
          <w:spacing w:val="-1"/>
          <w:sz w:val="24"/>
          <w:szCs w:val="24"/>
        </w:rPr>
        <w:t>s</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ter ex</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ds</w:t>
      </w:r>
      <w:r w:rsidR="004B7FED" w:rsidRPr="00CD419C">
        <w:rPr>
          <w:rFonts w:ascii="Garamond" w:eastAsia="Garamond" w:hAnsi="Garamond" w:cs="Garamond"/>
          <w:spacing w:val="-4"/>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bility of </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ff</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ted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ommuni</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 xml:space="preserve">y or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ty to cope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ing its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own re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ourc</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In</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on</w:t>
      </w:r>
      <w:r w:rsidR="004B7FED" w:rsidRPr="00CD419C">
        <w:rPr>
          <w:rFonts w:ascii="Garamond" w:eastAsia="Garamond" w:hAnsi="Garamond" w:cs="Garamond"/>
          <w:spacing w:val="2"/>
          <w:sz w:val="24"/>
          <w:szCs w:val="24"/>
        </w:rPr>
        <w:t>t</w:t>
      </w:r>
      <w:r w:rsidR="004B7FED" w:rsidRPr="00CD419C">
        <w:rPr>
          <w:rFonts w:ascii="Garamond" w:eastAsia="Garamond" w:hAnsi="Garamond" w:cs="Garamond"/>
          <w:sz w:val="24"/>
          <w:szCs w:val="24"/>
        </w:rPr>
        <w:t xml:space="preserve">emporary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m</w:t>
      </w:r>
      <w:r w:rsidR="004B7FED" w:rsidRPr="00CD419C">
        <w:rPr>
          <w:rFonts w:ascii="Garamond" w:eastAsia="Garamond" w:hAnsi="Garamond" w:cs="Garamond"/>
          <w:spacing w:val="-2"/>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disa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re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consequ</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 of in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ppro</w:t>
      </w:r>
      <w:r w:rsidR="004B7FED" w:rsidRPr="00CD419C">
        <w:rPr>
          <w:rFonts w:ascii="Garamond" w:eastAsia="Garamond" w:hAnsi="Garamond" w:cs="Garamond"/>
          <w:spacing w:val="-1"/>
          <w:sz w:val="24"/>
          <w:szCs w:val="24"/>
        </w:rPr>
        <w:t>p</w:t>
      </w:r>
      <w:r w:rsidR="004B7FED" w:rsidRPr="00CD419C">
        <w:rPr>
          <w:rFonts w:ascii="Garamond" w:eastAsia="Garamond" w:hAnsi="Garamond" w:cs="Garamond"/>
          <w:spacing w:val="-3"/>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tely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ma</w:t>
      </w:r>
      <w:r w:rsidR="004B7FED" w:rsidRPr="00CD419C">
        <w:rPr>
          <w:rFonts w:ascii="Garamond" w:eastAsia="Garamond" w:hAnsi="Garamond" w:cs="Garamond"/>
          <w:spacing w:val="-2"/>
          <w:sz w:val="24"/>
          <w:szCs w:val="24"/>
        </w:rPr>
        <w:t>n</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ri</w:t>
      </w:r>
      <w:r w:rsidR="004B7FED" w:rsidRPr="00CD419C">
        <w:rPr>
          <w:rFonts w:ascii="Garamond" w:eastAsia="Garamond" w:hAnsi="Garamond" w:cs="Garamond"/>
          <w:spacing w:val="-2"/>
          <w:sz w:val="24"/>
          <w:szCs w:val="24"/>
        </w:rPr>
        <w:t>s</w:t>
      </w:r>
      <w:r w:rsidR="004B7FED" w:rsidRPr="00CD419C">
        <w:rPr>
          <w:rFonts w:ascii="Garamond" w:eastAsia="Garamond" w:hAnsi="Garamond" w:cs="Garamond"/>
          <w:sz w:val="24"/>
          <w:szCs w:val="24"/>
        </w:rPr>
        <w:t xml:space="preserve">k.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r</w:t>
      </w:r>
      <w:r w:rsidR="004B7FED" w:rsidRPr="00CD419C">
        <w:rPr>
          <w:rFonts w:ascii="Garamond" w:eastAsia="Garamond" w:hAnsi="Garamond" w:cs="Garamond"/>
          <w:spacing w:val="2"/>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ks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re the p</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oducts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combin</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tion of</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both ha</w:t>
      </w:r>
      <w:r w:rsidRPr="00CD419C">
        <w:rPr>
          <w:rFonts w:ascii="Garamond" w:eastAsia="Garamond" w:hAnsi="Garamond" w:cs="Garamond"/>
          <w:spacing w:val="1"/>
          <w:position w:val="1"/>
          <w:sz w:val="24"/>
          <w:szCs w:val="24"/>
        </w:rPr>
        <w:t>z</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rds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vuln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rability. H</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z</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rds</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that</w:t>
      </w:r>
      <w:r w:rsidRPr="00CD419C">
        <w:rPr>
          <w:rFonts w:ascii="Garamond" w:eastAsia="Garamond" w:hAnsi="Garamond" w:cs="Garamond"/>
          <w:spacing w:val="3"/>
          <w:position w:val="1"/>
          <w:sz w:val="24"/>
          <w:szCs w:val="24"/>
        </w:rPr>
        <w:t xml:space="preserve"> </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ike</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 xml:space="preserve">in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ith low vuln</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rability</w:t>
      </w:r>
    </w:p>
    <w:p w:rsidR="00606FEA" w:rsidRPr="00CD419C" w:rsidRDefault="004B7FED" w:rsidP="00CD419C">
      <w:pPr>
        <w:spacing w:before="42"/>
        <w:ind w:left="100"/>
        <w:jc w:val="both"/>
        <w:rPr>
          <w:rFonts w:ascii="Garamond" w:eastAsia="Garamond" w:hAnsi="Garamond" w:cs="Garamond"/>
          <w:sz w:val="24"/>
          <w:szCs w:val="24"/>
        </w:rPr>
      </w:pPr>
      <w:r w:rsidRPr="00CD419C">
        <w:rPr>
          <w:rFonts w:ascii="Garamond" w:eastAsia="Garamond" w:hAnsi="Garamond" w:cs="Garamond"/>
          <w:spacing w:val="1"/>
          <w:sz w:val="24"/>
          <w:szCs w:val="24"/>
        </w:rPr>
        <w:t>w</w:t>
      </w:r>
      <w:r w:rsidRPr="00CD419C">
        <w:rPr>
          <w:rFonts w:ascii="Garamond" w:eastAsia="Garamond" w:hAnsi="Garamond" w:cs="Garamond"/>
          <w:sz w:val="24"/>
          <w:szCs w:val="24"/>
        </w:rPr>
        <w:t>ill ne</w:t>
      </w:r>
      <w:r w:rsidRPr="00CD419C">
        <w:rPr>
          <w:rFonts w:ascii="Garamond" w:eastAsia="Garamond" w:hAnsi="Garamond" w:cs="Garamond"/>
          <w:spacing w:val="1"/>
          <w:sz w:val="24"/>
          <w:szCs w:val="24"/>
        </w:rPr>
        <w:t>v</w:t>
      </w:r>
      <w:r w:rsidRPr="00CD419C">
        <w:rPr>
          <w:rFonts w:ascii="Garamond" w:eastAsia="Garamond" w:hAnsi="Garamond" w:cs="Garamond"/>
          <w:sz w:val="24"/>
          <w:szCs w:val="24"/>
        </w:rPr>
        <w:t>er b</w:t>
      </w:r>
      <w:r w:rsidRPr="00CD419C">
        <w:rPr>
          <w:rFonts w:ascii="Garamond" w:eastAsia="Garamond" w:hAnsi="Garamond" w:cs="Garamond"/>
          <w:spacing w:val="-2"/>
          <w:sz w:val="24"/>
          <w:szCs w:val="24"/>
        </w:rPr>
        <w:t>e</w:t>
      </w:r>
      <w:r w:rsidRPr="00CD419C">
        <w:rPr>
          <w:rFonts w:ascii="Garamond" w:eastAsia="Garamond" w:hAnsi="Garamond" w:cs="Garamond"/>
          <w:sz w:val="24"/>
          <w:szCs w:val="24"/>
        </w:rPr>
        <w:t>come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di</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uninh</w:t>
      </w:r>
      <w:r w:rsidRPr="00CD419C">
        <w:rPr>
          <w:rFonts w:ascii="Garamond" w:eastAsia="Garamond" w:hAnsi="Garamond" w:cs="Garamond"/>
          <w:spacing w:val="1"/>
          <w:sz w:val="24"/>
          <w:szCs w:val="24"/>
        </w:rPr>
        <w:t>a</w:t>
      </w:r>
      <w:r w:rsidRPr="00CD419C">
        <w:rPr>
          <w:rFonts w:ascii="Garamond" w:eastAsia="Garamond" w:hAnsi="Garamond" w:cs="Garamond"/>
          <w:sz w:val="24"/>
          <w:szCs w:val="24"/>
        </w:rPr>
        <w:t>bited re</w:t>
      </w:r>
      <w:r w:rsidRPr="00CD419C">
        <w:rPr>
          <w:rFonts w:ascii="Garamond" w:eastAsia="Garamond" w:hAnsi="Garamond" w:cs="Garamond"/>
          <w:spacing w:val="1"/>
          <w:sz w:val="24"/>
          <w:szCs w:val="24"/>
        </w:rPr>
        <w:t>g</w:t>
      </w:r>
      <w:r w:rsidRPr="00CD419C">
        <w:rPr>
          <w:rFonts w:ascii="Garamond" w:eastAsia="Garamond" w:hAnsi="Garamond" w:cs="Garamond"/>
          <w:sz w:val="24"/>
          <w:szCs w:val="24"/>
        </w:rPr>
        <w: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1" w:line="240" w:lineRule="exact"/>
        <w:jc w:val="both"/>
        <w:rPr>
          <w:sz w:val="24"/>
          <w:szCs w:val="24"/>
        </w:rPr>
      </w:pPr>
    </w:p>
    <w:p w:rsidR="00606FEA" w:rsidRPr="00CD419C" w:rsidRDefault="004B7FED" w:rsidP="00CD419C">
      <w:pPr>
        <w:spacing w:line="275" w:lineRule="auto"/>
        <w:ind w:left="100" w:right="735"/>
        <w:jc w:val="both"/>
        <w:rPr>
          <w:rFonts w:ascii="Garamond" w:eastAsia="Garamond" w:hAnsi="Garamond" w:cs="Garamond"/>
          <w:sz w:val="24"/>
          <w:szCs w:val="24"/>
        </w:rPr>
      </w:pPr>
      <w:r w:rsidRPr="00CD419C">
        <w:rPr>
          <w:rFonts w:ascii="Garamond" w:eastAsia="Garamond" w:hAnsi="Garamond" w:cs="Garamond"/>
          <w:spacing w:val="-1"/>
          <w:sz w:val="24"/>
          <w:szCs w:val="24"/>
        </w:rPr>
        <w:t>T</w:t>
      </w:r>
      <w:r w:rsidRPr="00CD419C">
        <w:rPr>
          <w:rFonts w:ascii="Garamond" w:eastAsia="Garamond" w:hAnsi="Garamond" w:cs="Garamond"/>
          <w:sz w:val="24"/>
          <w:szCs w:val="24"/>
        </w:rPr>
        <w:t>he lo</w:t>
      </w:r>
      <w:r w:rsidRPr="00CD419C">
        <w:rPr>
          <w:rFonts w:ascii="Garamond" w:eastAsia="Garamond" w:hAnsi="Garamond" w:cs="Garamond"/>
          <w:spacing w:val="-1"/>
          <w:sz w:val="24"/>
          <w:szCs w:val="24"/>
        </w:rPr>
        <w:t>ss</w:t>
      </w:r>
      <w:r w:rsidRPr="00CD419C">
        <w:rPr>
          <w:rFonts w:ascii="Garamond" w:eastAsia="Garamond" w:hAnsi="Garamond" w:cs="Garamond"/>
          <w:sz w:val="24"/>
          <w:szCs w:val="24"/>
        </w:rPr>
        <w:t>es due to natural</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20 tim</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gre</w:t>
      </w:r>
      <w:r w:rsidRPr="00CD419C">
        <w:rPr>
          <w:rFonts w:ascii="Garamond" w:eastAsia="Garamond" w:hAnsi="Garamond" w:cs="Garamond"/>
          <w:spacing w:val="1"/>
          <w:sz w:val="24"/>
          <w:szCs w:val="24"/>
        </w:rPr>
        <w:t>a</w:t>
      </w:r>
      <w:r w:rsidRPr="00CD419C">
        <w:rPr>
          <w:rFonts w:ascii="Garamond" w:eastAsia="Garamond" w:hAnsi="Garamond" w:cs="Garamond"/>
          <w:spacing w:val="-3"/>
          <w:sz w:val="24"/>
          <w:szCs w:val="24"/>
        </w:rPr>
        <w:t>t</w:t>
      </w:r>
      <w:r w:rsidRPr="00CD419C">
        <w:rPr>
          <w:rFonts w:ascii="Garamond" w:eastAsia="Garamond" w:hAnsi="Garamond" w:cs="Garamond"/>
          <w:sz w:val="24"/>
          <w:szCs w:val="24"/>
        </w:rPr>
        <w:t>er (as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perc</w:t>
      </w:r>
      <w:r w:rsidRPr="00CD419C">
        <w:rPr>
          <w:rFonts w:ascii="Garamond" w:eastAsia="Garamond" w:hAnsi="Garamond" w:cs="Garamond"/>
          <w:spacing w:val="1"/>
          <w:sz w:val="24"/>
          <w:szCs w:val="24"/>
        </w:rPr>
        <w:t>e</w:t>
      </w:r>
      <w:r w:rsidRPr="00CD419C">
        <w:rPr>
          <w:rFonts w:ascii="Garamond" w:eastAsia="Garamond" w:hAnsi="Garamond" w:cs="Garamond"/>
          <w:sz w:val="24"/>
          <w:szCs w:val="24"/>
        </w:rPr>
        <w:t>nta</w:t>
      </w:r>
      <w:r w:rsidRPr="00CD419C">
        <w:rPr>
          <w:rFonts w:ascii="Garamond" w:eastAsia="Garamond" w:hAnsi="Garamond" w:cs="Garamond"/>
          <w:spacing w:val="-1"/>
          <w:sz w:val="24"/>
          <w:szCs w:val="24"/>
        </w:rPr>
        <w:t>g</w:t>
      </w:r>
      <w:r w:rsidRPr="00CD419C">
        <w:rPr>
          <w:rFonts w:ascii="Garamond" w:eastAsia="Garamond" w:hAnsi="Garamond" w:cs="Garamond"/>
          <w:sz w:val="24"/>
          <w:szCs w:val="24"/>
        </w:rPr>
        <w:t>e of GD</w:t>
      </w:r>
      <w:r w:rsidRPr="00CD419C">
        <w:rPr>
          <w:rFonts w:ascii="Garamond" w:eastAsia="Garamond" w:hAnsi="Garamond" w:cs="Garamond"/>
          <w:spacing w:val="-1"/>
          <w:sz w:val="24"/>
          <w:szCs w:val="24"/>
        </w:rPr>
        <w:t>P</w:t>
      </w:r>
      <w:r w:rsidRPr="00CD419C">
        <w:rPr>
          <w:rFonts w:ascii="Garamond" w:eastAsia="Garamond" w:hAnsi="Garamond" w:cs="Garamond"/>
          <w:sz w:val="24"/>
          <w:szCs w:val="24"/>
        </w:rPr>
        <w:t>) in dev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loping countries than in </w:t>
      </w:r>
      <w:r w:rsidRPr="00CD419C">
        <w:rPr>
          <w:rFonts w:ascii="Garamond" w:eastAsia="Garamond" w:hAnsi="Garamond" w:cs="Garamond"/>
          <w:spacing w:val="1"/>
          <w:sz w:val="24"/>
          <w:szCs w:val="24"/>
        </w:rPr>
        <w:t>i</w:t>
      </w:r>
      <w:r w:rsidRPr="00CD419C">
        <w:rPr>
          <w:rFonts w:ascii="Garamond" w:eastAsia="Garamond" w:hAnsi="Garamond" w:cs="Garamond"/>
          <w:sz w:val="24"/>
          <w:szCs w:val="24"/>
        </w:rPr>
        <w:t>ndu</w:t>
      </w:r>
      <w:r w:rsidRPr="00CD419C">
        <w:rPr>
          <w:rFonts w:ascii="Garamond" w:eastAsia="Garamond" w:hAnsi="Garamond" w:cs="Garamond"/>
          <w:spacing w:val="-1"/>
          <w:sz w:val="24"/>
          <w:szCs w:val="24"/>
        </w:rPr>
        <w:t>s</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li</w:t>
      </w:r>
      <w:r w:rsidRPr="00CD419C">
        <w:rPr>
          <w:rFonts w:ascii="Garamond" w:eastAsia="Garamond" w:hAnsi="Garamond" w:cs="Garamond"/>
          <w:spacing w:val="1"/>
          <w:sz w:val="24"/>
          <w:szCs w:val="24"/>
        </w:rPr>
        <w:t>z</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before="2" w:line="20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110</w:t>
      </w:r>
      <w:r w:rsidRPr="00CD419C">
        <w:rPr>
          <w:rFonts w:ascii="Garamond" w:eastAsia="Garamond" w:hAnsi="Garamond" w:cs="Garamond"/>
          <w:b/>
          <w:sz w:val="24"/>
          <w:szCs w:val="24"/>
          <w:u w:val="single" w:color="000000"/>
        </w:rPr>
        <w:t>: Envi</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nm</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z w:val="24"/>
          <w:szCs w:val="24"/>
          <w:u w:val="single" w:color="000000"/>
        </w:rPr>
        <w:t>n</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al</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az</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 xml:space="preserve">ds and </w:t>
      </w:r>
      <w:r w:rsidRPr="00CD419C">
        <w:rPr>
          <w:rFonts w:ascii="Garamond" w:eastAsia="Garamond" w:hAnsi="Garamond" w:cs="Garamond"/>
          <w:b/>
          <w:spacing w:val="1"/>
          <w:sz w:val="24"/>
          <w:szCs w:val="24"/>
          <w:u w:val="single" w:color="000000"/>
        </w:rPr>
        <w:t>d</w:t>
      </w:r>
      <w:r w:rsidRPr="00CD419C">
        <w:rPr>
          <w:rFonts w:ascii="Garamond" w:eastAsia="Garamond" w:hAnsi="Garamond" w:cs="Garamond"/>
          <w:b/>
          <w:sz w:val="24"/>
          <w:szCs w:val="24"/>
          <w:u w:val="single" w:color="000000"/>
        </w:rPr>
        <w:t>is</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z w:val="24"/>
          <w:szCs w:val="24"/>
          <w:u w:val="single" w:color="000000"/>
        </w:rPr>
        <w:t>ster</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-02:</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pacing w:val="-1"/>
          <w:sz w:val="24"/>
          <w:szCs w:val="24"/>
        </w:rPr>
        <w:t>N</w:t>
      </w:r>
      <w:r w:rsidRPr="00CD419C">
        <w:rPr>
          <w:rFonts w:ascii="Garamond" w:eastAsia="Garamond" w:hAnsi="Garamond" w:cs="Garamond"/>
          <w:b/>
          <w:sz w:val="24"/>
          <w:szCs w:val="24"/>
        </w:rPr>
        <w:t>at</w:t>
      </w:r>
      <w:r w:rsidRPr="00CD419C">
        <w:rPr>
          <w:rFonts w:ascii="Garamond" w:eastAsia="Garamond" w:hAnsi="Garamond" w:cs="Garamond"/>
          <w:b/>
          <w:spacing w:val="-1"/>
          <w:sz w:val="24"/>
          <w:szCs w:val="24"/>
        </w:rPr>
        <w:t>ur</w:t>
      </w:r>
      <w:r w:rsidRPr="00CD419C">
        <w:rPr>
          <w:rFonts w:ascii="Garamond" w:eastAsia="Garamond" w:hAnsi="Garamond" w:cs="Garamond"/>
          <w:b/>
          <w:sz w:val="24"/>
          <w:szCs w:val="24"/>
        </w:rPr>
        <w:t>al haza</w:t>
      </w:r>
      <w:r w:rsidRPr="00CD419C">
        <w:rPr>
          <w:rFonts w:ascii="Garamond" w:eastAsia="Garamond" w:hAnsi="Garamond" w:cs="Garamond"/>
          <w:b/>
          <w:spacing w:val="2"/>
          <w:sz w:val="24"/>
          <w:szCs w:val="24"/>
        </w:rPr>
        <w:t>r</w:t>
      </w:r>
      <w:r w:rsidRPr="00CD419C">
        <w:rPr>
          <w:rFonts w:ascii="Garamond" w:eastAsia="Garamond" w:hAnsi="Garamond" w:cs="Garamond"/>
          <w:b/>
          <w:sz w:val="24"/>
          <w:szCs w:val="24"/>
        </w:rPr>
        <w:t>ds</w:t>
      </w:r>
    </w:p>
    <w:p w:rsidR="00606FEA" w:rsidRPr="00CD419C" w:rsidRDefault="00606FEA" w:rsidP="00CD419C">
      <w:pPr>
        <w:spacing w:before="1" w:line="240" w:lineRule="exact"/>
        <w:jc w:val="both"/>
        <w:rPr>
          <w:sz w:val="24"/>
          <w:szCs w:val="24"/>
        </w:rPr>
      </w:pPr>
    </w:p>
    <w:p w:rsidR="00606FEA" w:rsidRPr="00CD419C" w:rsidRDefault="004B7FED" w:rsidP="00CD419C">
      <w:pPr>
        <w:spacing w:line="276" w:lineRule="auto"/>
        <w:ind w:left="100" w:right="183"/>
        <w:jc w:val="both"/>
        <w:rPr>
          <w:rFonts w:ascii="Garamond" w:eastAsia="Garamond" w:hAnsi="Garamond" w:cs="Garamond"/>
          <w:sz w:val="24"/>
          <w:szCs w:val="24"/>
        </w:rPr>
        <w:sectPr w:rsidR="00606FEA" w:rsidRPr="00CD419C">
          <w:pgSz w:w="12240" w:h="15840"/>
          <w:pgMar w:top="920" w:right="1320" w:bottom="280" w:left="1340" w:header="740" w:footer="1154" w:gutter="0"/>
          <w:cols w:space="720"/>
        </w:sectPr>
      </w:pP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ompa</w:t>
      </w:r>
      <w:r w:rsidRPr="00CD419C">
        <w:rPr>
          <w:rFonts w:ascii="Garamond" w:eastAsia="Garamond" w:hAnsi="Garamond" w:cs="Garamond"/>
          <w:spacing w:val="-1"/>
          <w:sz w:val="24"/>
          <w:szCs w:val="24"/>
        </w:rPr>
        <w:t>s</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ol</w:t>
      </w:r>
      <w:r w:rsidRPr="00CD419C">
        <w:rPr>
          <w:rFonts w:ascii="Garamond" w:eastAsia="Garamond" w:hAnsi="Garamond" w:cs="Garamond"/>
          <w:spacing w:val="-2"/>
          <w:sz w:val="24"/>
          <w:szCs w:val="24"/>
        </w:rPr>
        <w:t>o</w:t>
      </w:r>
      <w:r w:rsidRPr="00CD419C">
        <w:rPr>
          <w:rFonts w:ascii="Garamond" w:eastAsia="Garamond" w:hAnsi="Garamond" w:cs="Garamond"/>
          <w:sz w:val="24"/>
          <w:szCs w:val="24"/>
        </w:rPr>
        <w:t>gi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meteorolog</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2"/>
          <w:sz w:val="24"/>
          <w:szCs w:val="24"/>
        </w:rPr>
        <w:t>p</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nomena</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
          <w:sz w:val="24"/>
          <w:szCs w:val="24"/>
        </w:rPr>
        <w:t>q</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tal </w:t>
      </w:r>
      <w:r w:rsidRPr="00CD419C">
        <w:rPr>
          <w:rFonts w:ascii="Garamond" w:eastAsia="Garamond" w:hAnsi="Garamond" w:cs="Garamond"/>
          <w:spacing w:val="1"/>
          <w:sz w:val="24"/>
          <w:szCs w:val="24"/>
        </w:rPr>
        <w:t>e</w:t>
      </w:r>
      <w:r w:rsidRPr="00CD419C">
        <w:rPr>
          <w:rFonts w:ascii="Garamond" w:eastAsia="Garamond" w:hAnsi="Garamond" w:cs="Garamond"/>
          <w:sz w:val="24"/>
          <w:szCs w:val="24"/>
        </w:rPr>
        <w:t>ro</w:t>
      </w:r>
      <w:r w:rsidRPr="00CD419C">
        <w:rPr>
          <w:rFonts w:ascii="Garamond" w:eastAsia="Garamond" w:hAnsi="Garamond" w:cs="Garamond"/>
          <w:spacing w:val="-2"/>
          <w:sz w:val="24"/>
          <w:szCs w:val="24"/>
        </w:rPr>
        <w:t>s</w:t>
      </w:r>
      <w:r w:rsidRPr="00CD419C">
        <w:rPr>
          <w:rFonts w:ascii="Garamond" w:eastAsia="Garamond" w:hAnsi="Garamond" w:cs="Garamond"/>
          <w:sz w:val="24"/>
          <w:szCs w:val="24"/>
        </w:rPr>
        <w:t>ion, vol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eruption, c</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on</w:t>
      </w:r>
      <w:r w:rsidRPr="00CD419C">
        <w:rPr>
          <w:rFonts w:ascii="Garamond" w:eastAsia="Garamond" w:hAnsi="Garamond" w:cs="Garamond"/>
          <w:spacing w:val="-2"/>
          <w:sz w:val="24"/>
          <w:szCs w:val="24"/>
        </w:rPr>
        <w:t>i</w:t>
      </w:r>
      <w:r w:rsidRPr="00CD419C">
        <w:rPr>
          <w:rFonts w:ascii="Garamond" w:eastAsia="Garamond" w:hAnsi="Garamond" w:cs="Garamond"/>
          <w:sz w:val="24"/>
          <w:szCs w:val="24"/>
        </w:rPr>
        <w:t>c s</w:t>
      </w:r>
      <w:r w:rsidRPr="00CD419C">
        <w:rPr>
          <w:rFonts w:ascii="Garamond" w:eastAsia="Garamond" w:hAnsi="Garamond" w:cs="Garamond"/>
          <w:spacing w:val="-1"/>
          <w:sz w:val="24"/>
          <w:szCs w:val="24"/>
        </w:rPr>
        <w:t>t</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ought. N</w:t>
      </w:r>
      <w:r w:rsidRPr="00CD419C">
        <w:rPr>
          <w:rFonts w:ascii="Garamond" w:eastAsia="Garamond" w:hAnsi="Garamond" w:cs="Garamond"/>
          <w:spacing w:val="3"/>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tho</w:t>
      </w:r>
      <w:r w:rsidRPr="00CD419C">
        <w:rPr>
          <w:rFonts w:ascii="Garamond" w:eastAsia="Garamond" w:hAnsi="Garamond" w:cs="Garamond"/>
          <w:spacing w:val="-1"/>
          <w:sz w:val="24"/>
          <w:szCs w:val="24"/>
        </w:rPr>
        <w:t>s</w:t>
      </w:r>
      <w:r w:rsidRPr="00CD419C">
        <w:rPr>
          <w:rFonts w:ascii="Garamond" w:eastAsia="Garamond" w:hAnsi="Garamond" w:cs="Garamond"/>
          <w:sz w:val="24"/>
          <w:szCs w:val="24"/>
        </w:rPr>
        <w:t>e origin</w:t>
      </w:r>
      <w:r w:rsidRPr="00CD419C">
        <w:rPr>
          <w:rFonts w:ascii="Garamond" w:eastAsia="Garamond" w:hAnsi="Garamond" w:cs="Garamond"/>
          <w:spacing w:val="1"/>
          <w:sz w:val="24"/>
          <w:szCs w:val="24"/>
        </w:rPr>
        <w:t>a</w:t>
      </w:r>
      <w:r w:rsidRPr="00CD419C">
        <w:rPr>
          <w:rFonts w:ascii="Garamond" w:eastAsia="Garamond" w:hAnsi="Garamond" w:cs="Garamond"/>
          <w:sz w:val="24"/>
          <w:szCs w:val="24"/>
        </w:rPr>
        <w:t>ting f</w:t>
      </w:r>
      <w:r w:rsidRPr="00CD419C">
        <w:rPr>
          <w:rFonts w:ascii="Garamond" w:eastAsia="Garamond" w:hAnsi="Garamond" w:cs="Garamond"/>
          <w:spacing w:val="-1"/>
          <w:sz w:val="24"/>
          <w:szCs w:val="24"/>
        </w:rPr>
        <w:t>r</w:t>
      </w:r>
      <w:r w:rsidRPr="00CD419C">
        <w:rPr>
          <w:rFonts w:ascii="Garamond" w:eastAsia="Garamond" w:hAnsi="Garamond" w:cs="Garamond"/>
          <w:sz w:val="24"/>
          <w:szCs w:val="24"/>
        </w:rPr>
        <w:t>om e</w:t>
      </w:r>
      <w:r w:rsidRPr="00CD419C">
        <w:rPr>
          <w:rFonts w:ascii="Garamond" w:eastAsia="Garamond" w:hAnsi="Garamond" w:cs="Garamond"/>
          <w:spacing w:val="1"/>
          <w:sz w:val="24"/>
          <w:szCs w:val="24"/>
        </w:rPr>
        <w:t>x</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eme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ommon phy</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es</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are </w:t>
      </w:r>
      <w:r w:rsidRPr="00CD419C">
        <w:rPr>
          <w:rFonts w:ascii="Garamond" w:eastAsia="Garamond" w:hAnsi="Garamond" w:cs="Garamond"/>
          <w:spacing w:val="-1"/>
          <w:sz w:val="24"/>
          <w:szCs w:val="24"/>
        </w:rPr>
        <w:t>r</w:t>
      </w:r>
      <w:r w:rsidRPr="00CD419C">
        <w:rPr>
          <w:rFonts w:ascii="Garamond" w:eastAsia="Garamond" w:hAnsi="Garamond" w:cs="Garamond"/>
          <w:sz w:val="24"/>
          <w:szCs w:val="24"/>
        </w:rPr>
        <w:t>eferred to</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2"/>
          <w:sz w:val="24"/>
          <w:szCs w:val="24"/>
        </w:rPr>
        <w:t>q</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volc</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 </w:t>
      </w:r>
      <w:r w:rsidRPr="00CD419C">
        <w:rPr>
          <w:rFonts w:ascii="Garamond" w:eastAsia="Garamond" w:hAnsi="Garamond" w:cs="Garamond"/>
          <w:sz w:val="24"/>
          <w:szCs w:val="24"/>
        </w:rPr>
        <w:lastRenderedPageBreak/>
        <w:t>eruption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 flood</w:t>
      </w:r>
      <w:r w:rsidRPr="00CD419C">
        <w:rPr>
          <w:rFonts w:ascii="Garamond" w:eastAsia="Garamond" w:hAnsi="Garamond" w:cs="Garamond"/>
          <w:spacing w:val="-1"/>
          <w:sz w:val="24"/>
          <w:szCs w:val="24"/>
        </w:rPr>
        <w:t>s</w:t>
      </w:r>
      <w:r w:rsidRPr="00CD419C">
        <w:rPr>
          <w:rFonts w:ascii="Garamond" w:eastAsia="Garamond" w:hAnsi="Garamond" w:cs="Garamond"/>
          <w:sz w:val="24"/>
          <w:szCs w:val="24"/>
        </w:rPr>
        <w:t>, hu</w:t>
      </w:r>
      <w:r w:rsidRPr="00CD419C">
        <w:rPr>
          <w:rFonts w:ascii="Garamond" w:eastAsia="Garamond" w:hAnsi="Garamond" w:cs="Garamond"/>
          <w:spacing w:val="2"/>
          <w:sz w:val="24"/>
          <w:szCs w:val="24"/>
        </w:rPr>
        <w:t>r</w:t>
      </w:r>
      <w:r w:rsidRPr="00CD419C">
        <w:rPr>
          <w:rFonts w:ascii="Garamond" w:eastAsia="Garamond" w:hAnsi="Garamond" w:cs="Garamond"/>
          <w:sz w:val="24"/>
          <w:szCs w:val="24"/>
        </w:rPr>
        <w:t>ric</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t</w:t>
      </w:r>
      <w:r w:rsidRPr="00CD419C">
        <w:rPr>
          <w:rFonts w:ascii="Garamond" w:eastAsia="Garamond" w:hAnsi="Garamond" w:cs="Garamond"/>
          <w:spacing w:val="-1"/>
          <w:sz w:val="24"/>
          <w:szCs w:val="24"/>
        </w:rPr>
        <w:t>s</w:t>
      </w:r>
      <w:r w:rsidRPr="00CD419C">
        <w:rPr>
          <w:rFonts w:ascii="Garamond" w:eastAsia="Garamond" w:hAnsi="Garamond" w:cs="Garamond"/>
          <w:sz w:val="24"/>
          <w:szCs w:val="24"/>
        </w:rPr>
        <w:t>un</w:t>
      </w:r>
      <w:r w:rsidRPr="00CD419C">
        <w:rPr>
          <w:rFonts w:ascii="Garamond" w:eastAsia="Garamond" w:hAnsi="Garamond" w:cs="Garamond"/>
          <w:spacing w:val="1"/>
          <w:sz w:val="24"/>
          <w:szCs w:val="24"/>
        </w:rPr>
        <w:t>a</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 bliz</w:t>
      </w:r>
      <w:r w:rsidRPr="00CD419C">
        <w:rPr>
          <w:rFonts w:ascii="Garamond" w:eastAsia="Garamond" w:hAnsi="Garamond" w:cs="Garamond"/>
          <w:spacing w:val="1"/>
          <w:sz w:val="24"/>
          <w:szCs w:val="24"/>
        </w:rPr>
        <w:t>za</w:t>
      </w:r>
      <w:r w:rsidRPr="00CD419C">
        <w:rPr>
          <w:rFonts w:ascii="Garamond" w:eastAsia="Garamond" w:hAnsi="Garamond" w:cs="Garamond"/>
          <w:sz w:val="24"/>
          <w:szCs w:val="24"/>
        </w:rPr>
        <w:t>rd</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to</w:t>
      </w:r>
      <w:r w:rsidRPr="00CD419C">
        <w:rPr>
          <w:rFonts w:ascii="Garamond" w:eastAsia="Garamond" w:hAnsi="Garamond" w:cs="Garamond"/>
          <w:spacing w:val="-1"/>
          <w:sz w:val="24"/>
          <w:szCs w:val="24"/>
        </w:rPr>
        <w:t>r</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does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t o</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te in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litho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phere, or atmo</w:t>
      </w:r>
      <w:r w:rsidRPr="00CD419C">
        <w:rPr>
          <w:rFonts w:ascii="Garamond" w:eastAsia="Garamond" w:hAnsi="Garamond" w:cs="Garamond"/>
          <w:spacing w:val="-1"/>
          <w:sz w:val="24"/>
          <w:szCs w:val="24"/>
        </w:rPr>
        <w:t>s</w:t>
      </w:r>
      <w:r w:rsidRPr="00CD419C">
        <w:rPr>
          <w:rFonts w:ascii="Garamond" w:eastAsia="Garamond" w:hAnsi="Garamond" w:cs="Garamond"/>
          <w:sz w:val="24"/>
          <w:szCs w:val="24"/>
        </w:rPr>
        <w:t>ph</w:t>
      </w:r>
      <w:r w:rsidRPr="00CD419C">
        <w:rPr>
          <w:rFonts w:ascii="Garamond" w:eastAsia="Garamond" w:hAnsi="Garamond" w:cs="Garamond"/>
          <w:spacing w:val="3"/>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ome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a</w:t>
      </w:r>
      <w:r w:rsidRPr="00CD419C">
        <w:rPr>
          <w:rFonts w:ascii="Garamond" w:eastAsia="Garamond" w:hAnsi="Garamond" w:cs="Garamond"/>
          <w:sz w:val="24"/>
          <w:szCs w:val="24"/>
        </w:rPr>
        <w:t>mples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w:t>
      </w:r>
      <w:r w:rsidRPr="00CD419C">
        <w:rPr>
          <w:rFonts w:ascii="Garamond" w:eastAsia="Garamond" w:hAnsi="Garamond" w:cs="Garamond"/>
          <w:spacing w:val="-2"/>
          <w:sz w:val="24"/>
          <w:szCs w:val="24"/>
        </w:rPr>
        <w:t>s</w:t>
      </w:r>
      <w:r w:rsidRPr="00CD419C">
        <w:rPr>
          <w:rFonts w:ascii="Garamond" w:eastAsia="Garamond" w:hAnsi="Garamond" w:cs="Garamond"/>
          <w:sz w:val="24"/>
          <w:szCs w:val="24"/>
        </w:rPr>
        <w:t>. N</w:t>
      </w:r>
      <w:r w:rsidRPr="00CD419C">
        <w:rPr>
          <w:rFonts w:ascii="Garamond" w:eastAsia="Garamond" w:hAnsi="Garamond" w:cs="Garamond"/>
          <w:spacing w:val="4"/>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be fu</w:t>
      </w:r>
      <w:r w:rsidRPr="00CD419C">
        <w:rPr>
          <w:rFonts w:ascii="Garamond" w:eastAsia="Garamond" w:hAnsi="Garamond" w:cs="Garamond"/>
          <w:spacing w:val="-1"/>
          <w:sz w:val="24"/>
          <w:szCs w:val="24"/>
        </w:rPr>
        <w:t>r</w:t>
      </w:r>
      <w:r w:rsidRPr="00CD419C">
        <w:rPr>
          <w:rFonts w:ascii="Garamond" w:eastAsia="Garamond" w:hAnsi="Garamond" w:cs="Garamond"/>
          <w:sz w:val="24"/>
          <w:szCs w:val="24"/>
        </w:rPr>
        <w:t>ther</w:t>
      </w:r>
    </w:p>
    <w:p w:rsidR="00606FEA" w:rsidRPr="00CD419C" w:rsidRDefault="00606FEA" w:rsidP="00CD419C">
      <w:pPr>
        <w:spacing w:before="1" w:line="160" w:lineRule="exact"/>
        <w:jc w:val="both"/>
        <w:rPr>
          <w:sz w:val="24"/>
          <w:szCs w:val="24"/>
        </w:rPr>
      </w:pPr>
    </w:p>
    <w:p w:rsidR="00606FEA" w:rsidRPr="00CD419C" w:rsidRDefault="004B7FED" w:rsidP="00CD419C">
      <w:pPr>
        <w:spacing w:before="37" w:line="276" w:lineRule="auto"/>
        <w:ind w:left="100" w:right="493"/>
        <w:jc w:val="both"/>
        <w:rPr>
          <w:rFonts w:ascii="Garamond" w:eastAsia="Garamond" w:hAnsi="Garamond" w:cs="Garamond"/>
          <w:sz w:val="24"/>
          <w:szCs w:val="24"/>
        </w:rPr>
      </w:pP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tegori</w:t>
      </w:r>
      <w:r w:rsidRPr="00CD419C">
        <w:rPr>
          <w:rFonts w:ascii="Garamond" w:eastAsia="Garamond" w:hAnsi="Garamond" w:cs="Garamond"/>
          <w:spacing w:val="1"/>
          <w:sz w:val="24"/>
          <w:szCs w:val="24"/>
        </w:rPr>
        <w:t>z</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into hydro</w:t>
      </w:r>
      <w:r w:rsidRPr="00CD419C">
        <w:rPr>
          <w:rFonts w:ascii="Garamond" w:eastAsia="Garamond" w:hAnsi="Garamond" w:cs="Garamond"/>
          <w:spacing w:val="-1"/>
          <w:sz w:val="24"/>
          <w:szCs w:val="24"/>
        </w:rPr>
        <w:t>-</w:t>
      </w:r>
      <w:r w:rsidRPr="00CD419C">
        <w:rPr>
          <w:rFonts w:ascii="Garamond" w:eastAsia="Garamond" w:hAnsi="Garamond" w:cs="Garamond"/>
          <w:sz w:val="24"/>
          <w:szCs w:val="24"/>
        </w:rPr>
        <w:t>meteorolog</w:t>
      </w:r>
      <w:r w:rsidRPr="00CD419C">
        <w:rPr>
          <w:rFonts w:ascii="Garamond" w:eastAsia="Garamond" w:hAnsi="Garamond" w:cs="Garamond"/>
          <w:spacing w:val="1"/>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or atmo</w:t>
      </w:r>
      <w:r w:rsidRPr="00CD419C">
        <w:rPr>
          <w:rFonts w:ascii="Garamond" w:eastAsia="Garamond" w:hAnsi="Garamond" w:cs="Garamond"/>
          <w:spacing w:val="-1"/>
          <w:sz w:val="24"/>
          <w:szCs w:val="24"/>
        </w:rPr>
        <w:t>s</w:t>
      </w:r>
      <w:r w:rsidRPr="00CD419C">
        <w:rPr>
          <w:rFonts w:ascii="Garamond" w:eastAsia="Garamond" w:hAnsi="Garamond" w:cs="Garamond"/>
          <w:sz w:val="24"/>
          <w:szCs w:val="24"/>
        </w:rPr>
        <w:t>pheric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1"/>
          <w:sz w:val="24"/>
          <w:szCs w:val="24"/>
        </w:rPr>
        <w:t>t</w:t>
      </w:r>
      <w:r w:rsidRPr="00CD419C">
        <w:rPr>
          <w:rFonts w:ascii="Garamond" w:eastAsia="Garamond" w:hAnsi="Garamond" w:cs="Garamond"/>
          <w:sz w:val="24"/>
          <w:szCs w:val="24"/>
        </w:rPr>
        <w:t>yp</w:t>
      </w:r>
      <w:r w:rsidRPr="00CD419C">
        <w:rPr>
          <w:rFonts w:ascii="Garamond" w:eastAsia="Garamond" w:hAnsi="Garamond" w:cs="Garamond"/>
          <w:spacing w:val="1"/>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h</w:t>
      </w:r>
      <w:r w:rsidRPr="00CD419C">
        <w:rPr>
          <w:rFonts w:ascii="Garamond" w:eastAsia="Garamond" w:hAnsi="Garamond" w:cs="Garamond"/>
          <w:sz w:val="24"/>
          <w:szCs w:val="24"/>
        </w:rPr>
        <w:t>e</w:t>
      </w:r>
      <w:r w:rsidRPr="00CD419C">
        <w:rPr>
          <w:rFonts w:ascii="Garamond" w:eastAsia="Garamond" w:hAnsi="Garamond" w:cs="Garamond"/>
          <w:spacing w:val="3"/>
          <w:sz w:val="24"/>
          <w:szCs w:val="24"/>
        </w:rPr>
        <w:t>r</w:t>
      </w:r>
      <w:r w:rsidRPr="00CD419C">
        <w:rPr>
          <w:rFonts w:ascii="Garamond" w:eastAsia="Garamond" w:hAnsi="Garamond" w:cs="Garamond"/>
          <w:spacing w:val="-1"/>
          <w:sz w:val="24"/>
          <w:szCs w:val="24"/>
        </w:rPr>
        <w:t>-</w:t>
      </w:r>
      <w:r w:rsidRPr="00CD419C">
        <w:rPr>
          <w:rFonts w:ascii="Garamond" w:eastAsia="Garamond" w:hAnsi="Garamond" w:cs="Garamond"/>
          <w:sz w:val="24"/>
          <w:szCs w:val="24"/>
        </w:rPr>
        <w:t>rel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ted)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s </w:t>
      </w:r>
      <w:r w:rsidRPr="00CD419C">
        <w:rPr>
          <w:rFonts w:ascii="Garamond" w:eastAsia="Garamond" w:hAnsi="Garamond" w:cs="Garamond"/>
          <w:spacing w:val="-1"/>
          <w:sz w:val="24"/>
          <w:szCs w:val="24"/>
        </w:rPr>
        <w:t>f</w:t>
      </w:r>
      <w:r w:rsidRPr="00CD419C">
        <w:rPr>
          <w:rFonts w:ascii="Garamond" w:eastAsia="Garamond" w:hAnsi="Garamond" w:cs="Garamond"/>
          <w:sz w:val="24"/>
          <w:szCs w:val="24"/>
        </w:rPr>
        <w:t>lood</w:t>
      </w:r>
      <w:r w:rsidRPr="00CD419C">
        <w:rPr>
          <w:rFonts w:ascii="Garamond" w:eastAsia="Garamond" w:hAnsi="Garamond" w:cs="Garamond"/>
          <w:spacing w:val="-1"/>
          <w:sz w:val="24"/>
          <w:szCs w:val="24"/>
        </w:rPr>
        <w:t>s</w:t>
      </w:r>
      <w:r w:rsidRPr="00CD419C">
        <w:rPr>
          <w:rFonts w:ascii="Garamond" w:eastAsia="Garamond" w:hAnsi="Garamond" w:cs="Garamond"/>
          <w:sz w:val="24"/>
          <w:szCs w:val="24"/>
        </w:rPr>
        <w:t>, drought</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i</w:t>
      </w:r>
      <w:r w:rsidRPr="00CD419C">
        <w:rPr>
          <w:rFonts w:ascii="Garamond" w:eastAsia="Garamond" w:hAnsi="Garamond" w:cs="Garamond"/>
          <w:spacing w:val="2"/>
          <w:sz w:val="24"/>
          <w:szCs w:val="24"/>
        </w:rPr>
        <w:t>r</w:t>
      </w:r>
      <w:r w:rsidRPr="00CD419C">
        <w:rPr>
          <w:rFonts w:ascii="Garamond" w:eastAsia="Garamond" w:hAnsi="Garamond" w:cs="Garamond"/>
          <w:sz w:val="24"/>
          <w:szCs w:val="24"/>
        </w:rPr>
        <w:t>es, and to</w:t>
      </w:r>
      <w:r w:rsidRPr="00CD419C">
        <w:rPr>
          <w:rFonts w:ascii="Garamond" w:eastAsia="Garamond" w:hAnsi="Garamond" w:cs="Garamond"/>
          <w:spacing w:val="-1"/>
          <w:sz w:val="24"/>
          <w:szCs w:val="24"/>
        </w:rPr>
        <w:t>r</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does, and g</w:t>
      </w:r>
      <w:r w:rsidRPr="00CD419C">
        <w:rPr>
          <w:rFonts w:ascii="Garamond" w:eastAsia="Garamond" w:hAnsi="Garamond" w:cs="Garamond"/>
          <w:spacing w:val="-1"/>
          <w:sz w:val="24"/>
          <w:szCs w:val="24"/>
        </w:rPr>
        <w:t>e</w:t>
      </w:r>
      <w:r w:rsidRPr="00CD419C">
        <w:rPr>
          <w:rFonts w:ascii="Garamond" w:eastAsia="Garamond" w:hAnsi="Garamond" w:cs="Garamond"/>
          <w:sz w:val="24"/>
          <w:szCs w:val="24"/>
        </w:rPr>
        <w:t>ophysic</w:t>
      </w:r>
      <w:r w:rsidRPr="00CD419C">
        <w:rPr>
          <w:rFonts w:ascii="Garamond" w:eastAsia="Garamond" w:hAnsi="Garamond" w:cs="Garamond"/>
          <w:spacing w:val="1"/>
          <w:sz w:val="24"/>
          <w:szCs w:val="24"/>
        </w:rPr>
        <w:t>a</w:t>
      </w:r>
      <w:r w:rsidRPr="00CD419C">
        <w:rPr>
          <w:rFonts w:ascii="Garamond" w:eastAsia="Garamond" w:hAnsi="Garamond" w:cs="Garamond"/>
          <w:sz w:val="24"/>
          <w:szCs w:val="24"/>
        </w:rPr>
        <w:t>l or g</w:t>
      </w:r>
      <w:r w:rsidRPr="00CD419C">
        <w:rPr>
          <w:rFonts w:ascii="Garamond" w:eastAsia="Garamond" w:hAnsi="Garamond" w:cs="Garamond"/>
          <w:spacing w:val="1"/>
          <w:sz w:val="24"/>
          <w:szCs w:val="24"/>
        </w:rPr>
        <w:t>e</w:t>
      </w:r>
      <w:r w:rsidRPr="00CD419C">
        <w:rPr>
          <w:rFonts w:ascii="Garamond" w:eastAsia="Garamond" w:hAnsi="Garamond" w:cs="Garamond"/>
          <w:sz w:val="24"/>
          <w:szCs w:val="24"/>
        </w:rPr>
        <w:t>olog</w:t>
      </w:r>
      <w:r w:rsidRPr="00CD419C">
        <w:rPr>
          <w:rFonts w:ascii="Garamond" w:eastAsia="Garamond" w:hAnsi="Garamond" w:cs="Garamond"/>
          <w:spacing w:val="-2"/>
          <w:sz w:val="24"/>
          <w:szCs w:val="24"/>
        </w:rPr>
        <w:t>i</w:t>
      </w:r>
      <w:r w:rsidRPr="00CD419C">
        <w:rPr>
          <w:rFonts w:ascii="Garamond" w:eastAsia="Garamond" w:hAnsi="Garamond" w:cs="Garamond"/>
          <w:sz w:val="24"/>
          <w:szCs w:val="24"/>
        </w:rPr>
        <w:t>c 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 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hqu</w:t>
      </w:r>
      <w:r w:rsidRPr="00CD419C">
        <w:rPr>
          <w:rFonts w:ascii="Garamond" w:eastAsia="Garamond" w:hAnsi="Garamond" w:cs="Garamond"/>
          <w:spacing w:val="1"/>
          <w:sz w:val="24"/>
          <w:szCs w:val="24"/>
        </w:rPr>
        <w:t>a</w:t>
      </w:r>
      <w:r w:rsidRPr="00CD419C">
        <w:rPr>
          <w:rFonts w:ascii="Garamond" w:eastAsia="Garamond" w:hAnsi="Garamond" w:cs="Garamond"/>
          <w:sz w:val="24"/>
          <w:szCs w:val="24"/>
        </w:rPr>
        <w:t>k</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t</w:t>
      </w:r>
      <w:r w:rsidRPr="00CD419C">
        <w:rPr>
          <w:rFonts w:ascii="Garamond" w:eastAsia="Garamond" w:hAnsi="Garamond" w:cs="Garamond"/>
          <w:spacing w:val="-1"/>
          <w:sz w:val="24"/>
          <w:szCs w:val="24"/>
        </w:rPr>
        <w:t>s</w:t>
      </w:r>
      <w:r w:rsidRPr="00CD419C">
        <w:rPr>
          <w:rFonts w:ascii="Garamond" w:eastAsia="Garamond" w:hAnsi="Garamond" w:cs="Garamond"/>
          <w:sz w:val="24"/>
          <w:szCs w:val="24"/>
        </w:rPr>
        <w:t>un</w:t>
      </w:r>
      <w:r w:rsidRPr="00CD419C">
        <w:rPr>
          <w:rFonts w:ascii="Garamond" w:eastAsia="Garamond" w:hAnsi="Garamond" w:cs="Garamond"/>
          <w:spacing w:val="1"/>
          <w:sz w:val="24"/>
          <w:szCs w:val="24"/>
        </w:rPr>
        <w:t>a</w:t>
      </w:r>
      <w:r w:rsidRPr="00CD419C">
        <w:rPr>
          <w:rFonts w:ascii="Garamond" w:eastAsia="Garamond" w:hAnsi="Garamond" w:cs="Garamond"/>
          <w:sz w:val="24"/>
          <w:szCs w:val="24"/>
        </w:rPr>
        <w:t>mi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vol</w:t>
      </w:r>
      <w:r w:rsidRPr="00CD419C">
        <w:rPr>
          <w:rFonts w:ascii="Garamond" w:eastAsia="Garamond" w:hAnsi="Garamond" w:cs="Garamond"/>
          <w:spacing w:val="1"/>
          <w:sz w:val="24"/>
          <w:szCs w:val="24"/>
        </w:rPr>
        <w:t>ca</w:t>
      </w:r>
      <w:r w:rsidRPr="00CD419C">
        <w:rPr>
          <w:rFonts w:ascii="Garamond" w:eastAsia="Garamond" w:hAnsi="Garamond" w:cs="Garamond"/>
          <w:sz w:val="24"/>
          <w:szCs w:val="24"/>
        </w:rPr>
        <w:t>nic</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er</w:t>
      </w:r>
      <w:r w:rsidRPr="00CD419C">
        <w:rPr>
          <w:rFonts w:ascii="Garamond" w:eastAsia="Garamond" w:hAnsi="Garamond" w:cs="Garamond"/>
          <w:spacing w:val="3"/>
          <w:sz w:val="24"/>
          <w:szCs w:val="24"/>
        </w:rPr>
        <w:t>u</w:t>
      </w:r>
      <w:r w:rsidRPr="00CD419C">
        <w:rPr>
          <w:rFonts w:ascii="Garamond" w:eastAsia="Garamond" w:hAnsi="Garamond" w:cs="Garamond"/>
          <w:sz w:val="24"/>
          <w:szCs w:val="24"/>
        </w:rPr>
        <w:t>ption</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p>
    <w:p w:rsidR="00606FEA" w:rsidRPr="00CD419C" w:rsidRDefault="00606FEA" w:rsidP="00CD419C">
      <w:pPr>
        <w:spacing w:line="200" w:lineRule="exact"/>
        <w:jc w:val="both"/>
        <w:rPr>
          <w:sz w:val="24"/>
          <w:szCs w:val="24"/>
        </w:rPr>
      </w:pPr>
    </w:p>
    <w:p w:rsidR="00F175F5" w:rsidRDefault="00F175F5" w:rsidP="00CD419C">
      <w:pPr>
        <w:ind w:left="100"/>
        <w:jc w:val="both"/>
        <w:rPr>
          <w:rFonts w:ascii="Garamond" w:eastAsia="Garamond" w:hAnsi="Garamond" w:cs="Garamond"/>
          <w:b/>
          <w:sz w:val="24"/>
          <w:szCs w:val="24"/>
        </w:rPr>
      </w:pPr>
      <w:r w:rsidRPr="00F175F5">
        <w:rPr>
          <w:rFonts w:ascii="Garamond" w:eastAsia="Garamond" w:hAnsi="Garamond" w:cs="Garamond"/>
          <w:b/>
          <w:sz w:val="24"/>
          <w:szCs w:val="24"/>
        </w:rPr>
        <w:t xml:space="preserve">Topic </w:t>
      </w:r>
      <w:r w:rsidR="00DF2C8C" w:rsidRPr="00F175F5">
        <w:rPr>
          <w:rFonts w:ascii="Garamond" w:eastAsia="Garamond" w:hAnsi="Garamond" w:cs="Garamond"/>
          <w:b/>
          <w:sz w:val="24"/>
          <w:szCs w:val="24"/>
        </w:rPr>
        <w:t>– 111</w:t>
      </w:r>
    </w:p>
    <w:p w:rsidR="00606FEA" w:rsidRPr="00CD419C" w:rsidRDefault="004B7FED" w:rsidP="00CD419C">
      <w:pPr>
        <w:ind w:left="100"/>
        <w:jc w:val="both"/>
        <w:rPr>
          <w:rFonts w:ascii="Garamond" w:eastAsia="Garamond" w:hAnsi="Garamond" w:cs="Garamond"/>
          <w:sz w:val="24"/>
          <w:szCs w:val="24"/>
        </w:rPr>
      </w:pPr>
      <w:r w:rsidRPr="00CD419C">
        <w:rPr>
          <w:rFonts w:ascii="Garamond" w:eastAsia="Garamond" w:hAnsi="Garamond" w:cs="Garamond"/>
          <w:b/>
          <w:sz w:val="24"/>
          <w:szCs w:val="24"/>
        </w:rPr>
        <w:t>Biol</w:t>
      </w:r>
      <w:r w:rsidRPr="00CD419C">
        <w:rPr>
          <w:rFonts w:ascii="Garamond" w:eastAsia="Garamond" w:hAnsi="Garamond" w:cs="Garamond"/>
          <w:b/>
          <w:spacing w:val="-1"/>
          <w:sz w:val="24"/>
          <w:szCs w:val="24"/>
        </w:rPr>
        <w:t>o</w:t>
      </w:r>
      <w:r w:rsidRPr="00CD419C">
        <w:rPr>
          <w:rFonts w:ascii="Garamond" w:eastAsia="Garamond" w:hAnsi="Garamond" w:cs="Garamond"/>
          <w:b/>
          <w:sz w:val="24"/>
          <w:szCs w:val="24"/>
        </w:rPr>
        <w:t xml:space="preserve">gical </w:t>
      </w:r>
      <w:r w:rsidRPr="00CD419C">
        <w:rPr>
          <w:rFonts w:ascii="Garamond" w:eastAsia="Garamond" w:hAnsi="Garamond" w:cs="Garamond"/>
          <w:b/>
          <w:spacing w:val="-1"/>
          <w:sz w:val="24"/>
          <w:szCs w:val="24"/>
        </w:rPr>
        <w:t>h</w:t>
      </w:r>
      <w:r w:rsidRPr="00CD419C">
        <w:rPr>
          <w:rFonts w:ascii="Garamond" w:eastAsia="Garamond" w:hAnsi="Garamond" w:cs="Garamond"/>
          <w:b/>
          <w:sz w:val="24"/>
          <w:szCs w:val="24"/>
        </w:rPr>
        <w:t>az</w:t>
      </w:r>
      <w:r w:rsidRPr="00CD419C">
        <w:rPr>
          <w:rFonts w:ascii="Garamond" w:eastAsia="Garamond" w:hAnsi="Garamond" w:cs="Garamond"/>
          <w:b/>
          <w:spacing w:val="1"/>
          <w:sz w:val="24"/>
          <w:szCs w:val="24"/>
        </w:rPr>
        <w:t>a</w:t>
      </w:r>
      <w:r w:rsidRPr="00CD419C">
        <w:rPr>
          <w:rFonts w:ascii="Garamond" w:eastAsia="Garamond" w:hAnsi="Garamond" w:cs="Garamond"/>
          <w:b/>
          <w:spacing w:val="-1"/>
          <w:sz w:val="24"/>
          <w:szCs w:val="24"/>
        </w:rPr>
        <w:t>r</w:t>
      </w:r>
      <w:r w:rsidRPr="00CD419C">
        <w:rPr>
          <w:rFonts w:ascii="Garamond" w:eastAsia="Garamond" w:hAnsi="Garamond" w:cs="Garamond"/>
          <w:b/>
          <w:sz w:val="24"/>
          <w:szCs w:val="24"/>
        </w:rPr>
        <w:t>ds</w:t>
      </w:r>
    </w:p>
    <w:p w:rsidR="00606FEA" w:rsidRPr="00CD419C" w:rsidRDefault="00606FEA" w:rsidP="00CD419C">
      <w:pPr>
        <w:spacing w:before="1" w:line="240" w:lineRule="exact"/>
        <w:jc w:val="both"/>
        <w:rPr>
          <w:sz w:val="24"/>
          <w:szCs w:val="24"/>
        </w:rPr>
      </w:pPr>
    </w:p>
    <w:p w:rsidR="00606FEA" w:rsidRPr="00CD419C" w:rsidRDefault="004B7FED" w:rsidP="00CD419C">
      <w:pPr>
        <w:spacing w:line="275" w:lineRule="auto"/>
        <w:ind w:left="100" w:right="216"/>
        <w:jc w:val="both"/>
        <w:rPr>
          <w:rFonts w:ascii="Garamond" w:eastAsia="Garamond" w:hAnsi="Garamond" w:cs="Garamond"/>
          <w:sz w:val="24"/>
          <w:szCs w:val="24"/>
        </w:rPr>
      </w:pPr>
      <w:r w:rsidRPr="00CD419C">
        <w:rPr>
          <w:rFonts w:ascii="Garamond" w:eastAsia="Garamond" w:hAnsi="Garamond" w:cs="Garamond"/>
          <w:spacing w:val="-1"/>
          <w:sz w:val="24"/>
          <w:szCs w:val="24"/>
        </w:rPr>
        <w:t>B</w:t>
      </w:r>
      <w:r w:rsidRPr="00CD419C">
        <w:rPr>
          <w:rFonts w:ascii="Garamond" w:eastAsia="Garamond" w:hAnsi="Garamond" w:cs="Garamond"/>
          <w:sz w:val="24"/>
          <w:szCs w:val="24"/>
        </w:rPr>
        <w:t>iolo</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re</w:t>
      </w:r>
      <w:r w:rsidRPr="00CD419C">
        <w:rPr>
          <w:rFonts w:ascii="Garamond" w:eastAsia="Garamond" w:hAnsi="Garamond" w:cs="Garamond"/>
          <w:spacing w:val="-1"/>
          <w:sz w:val="24"/>
          <w:szCs w:val="24"/>
        </w:rPr>
        <w:t>f</w:t>
      </w:r>
      <w:r w:rsidRPr="00CD419C">
        <w:rPr>
          <w:rFonts w:ascii="Garamond" w:eastAsia="Garamond" w:hAnsi="Garamond" w:cs="Garamond"/>
          <w:sz w:val="24"/>
          <w:szCs w:val="24"/>
        </w:rPr>
        <w:t>er to a div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y of di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infe</w:t>
      </w:r>
      <w:r w:rsidRPr="00CD419C">
        <w:rPr>
          <w:rFonts w:ascii="Garamond" w:eastAsia="Garamond" w:hAnsi="Garamond" w:cs="Garamond"/>
          <w:spacing w:val="-1"/>
          <w:sz w:val="24"/>
          <w:szCs w:val="24"/>
        </w:rPr>
        <w:t>s</w:t>
      </w:r>
      <w:r w:rsidRPr="00CD419C">
        <w:rPr>
          <w:rFonts w:ascii="Garamond" w:eastAsia="Garamond" w:hAnsi="Garamond" w:cs="Garamond"/>
          <w:sz w:val="24"/>
          <w:szCs w:val="24"/>
        </w:rPr>
        <w:t>tation.</w:t>
      </w:r>
      <w:r w:rsidRPr="00CD419C">
        <w:rPr>
          <w:rFonts w:ascii="Garamond" w:eastAsia="Garamond" w:hAnsi="Garamond" w:cs="Garamond"/>
          <w:spacing w:val="5"/>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that o</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te for biolo</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ons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pacing w:val="-2"/>
          <w:sz w:val="24"/>
          <w:szCs w:val="24"/>
        </w:rPr>
        <w:t>p</w:t>
      </w:r>
      <w:r w:rsidRPr="00CD419C">
        <w:rPr>
          <w:rFonts w:ascii="Garamond" w:eastAsia="Garamond" w:hAnsi="Garamond" w:cs="Garamond"/>
          <w:sz w:val="24"/>
          <w:szCs w:val="24"/>
        </w:rPr>
        <w:t>id</w:t>
      </w:r>
      <w:r w:rsidRPr="00CD419C">
        <w:rPr>
          <w:rFonts w:ascii="Garamond" w:eastAsia="Garamond" w:hAnsi="Garamond" w:cs="Garamond"/>
          <w:spacing w:val="1"/>
          <w:sz w:val="24"/>
          <w:szCs w:val="24"/>
        </w:rPr>
        <w:t>e</w:t>
      </w:r>
      <w:r w:rsidRPr="00CD419C">
        <w:rPr>
          <w:rFonts w:ascii="Garamond" w:eastAsia="Garamond" w:hAnsi="Garamond" w:cs="Garamond"/>
          <w:sz w:val="24"/>
          <w:szCs w:val="24"/>
        </w:rPr>
        <w:t>mics)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c</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ed b</w:t>
      </w:r>
      <w:r w:rsidRPr="00CD419C">
        <w:rPr>
          <w:rFonts w:ascii="Garamond" w:eastAsia="Garamond" w:hAnsi="Garamond" w:cs="Garamond"/>
          <w:spacing w:val="1"/>
          <w:sz w:val="24"/>
          <w:szCs w:val="24"/>
        </w:rPr>
        <w:t>i</w:t>
      </w:r>
      <w:r w:rsidRPr="00CD419C">
        <w:rPr>
          <w:rFonts w:ascii="Garamond" w:eastAsia="Garamond" w:hAnsi="Garamond" w:cs="Garamond"/>
          <w:sz w:val="24"/>
          <w:szCs w:val="24"/>
        </w:rPr>
        <w:t>olog</w:t>
      </w:r>
      <w:r w:rsidRPr="00CD419C">
        <w:rPr>
          <w:rFonts w:ascii="Garamond" w:eastAsia="Garamond" w:hAnsi="Garamond" w:cs="Garamond"/>
          <w:spacing w:val="-2"/>
          <w:sz w:val="24"/>
          <w:szCs w:val="24"/>
        </w:rPr>
        <w:t>i</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 bioha</w:t>
      </w:r>
      <w:r w:rsidRPr="00CD419C">
        <w:rPr>
          <w:rFonts w:ascii="Garamond" w:eastAsia="Garamond" w:hAnsi="Garamond" w:cs="Garamond"/>
          <w:spacing w:val="1"/>
          <w:sz w:val="24"/>
          <w:szCs w:val="24"/>
        </w:rPr>
        <w:t>za</w:t>
      </w:r>
      <w:r w:rsidRPr="00CD419C">
        <w:rPr>
          <w:rFonts w:ascii="Garamond" w:eastAsia="Garamond" w:hAnsi="Garamond" w:cs="Garamond"/>
          <w:sz w:val="24"/>
          <w:szCs w:val="24"/>
        </w:rPr>
        <w:t>rd</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r w:rsidRPr="00CD419C">
        <w:rPr>
          <w:rFonts w:ascii="Garamond" w:eastAsia="Garamond" w:hAnsi="Garamond" w:cs="Garamond"/>
          <w:spacing w:val="5"/>
          <w:sz w:val="24"/>
          <w:szCs w:val="24"/>
        </w:rPr>
        <w:t xml:space="preserve"> </w:t>
      </w:r>
      <w:r w:rsidRPr="00CD419C">
        <w:rPr>
          <w:rFonts w:ascii="Garamond" w:eastAsia="Garamond" w:hAnsi="Garamond" w:cs="Garamond"/>
          <w:sz w:val="24"/>
          <w:szCs w:val="24"/>
        </w:rPr>
        <w:t>Sourc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biolo</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lude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2"/>
          <w:sz w:val="24"/>
          <w:szCs w:val="24"/>
        </w:rPr>
        <w:t>a</w:t>
      </w:r>
      <w:r w:rsidRPr="00CD419C">
        <w:rPr>
          <w:rFonts w:ascii="Garamond" w:eastAsia="Garamond" w:hAnsi="Garamond" w:cs="Garamond"/>
          <w:sz w:val="24"/>
          <w:szCs w:val="24"/>
        </w:rPr>
        <w:t>ct</w:t>
      </w:r>
      <w:r w:rsidRPr="00CD419C">
        <w:rPr>
          <w:rFonts w:ascii="Garamond" w:eastAsia="Garamond" w:hAnsi="Garamond" w:cs="Garamond"/>
          <w:spacing w:val="1"/>
          <w:sz w:val="24"/>
          <w:szCs w:val="24"/>
        </w:rPr>
        <w:t>e</w:t>
      </w:r>
      <w:r w:rsidRPr="00CD419C">
        <w:rPr>
          <w:rFonts w:ascii="Garamond" w:eastAsia="Garamond" w:hAnsi="Garamond" w:cs="Garamond"/>
          <w:sz w:val="24"/>
          <w:szCs w:val="24"/>
        </w:rPr>
        <w:t>ri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v</w:t>
      </w:r>
      <w:r w:rsidRPr="00CD419C">
        <w:rPr>
          <w:rFonts w:ascii="Garamond" w:eastAsia="Garamond" w:hAnsi="Garamond" w:cs="Garamond"/>
          <w:sz w:val="24"/>
          <w:szCs w:val="24"/>
        </w:rPr>
        <w:t>iru</w:t>
      </w:r>
      <w:r w:rsidRPr="00CD419C">
        <w:rPr>
          <w:rFonts w:ascii="Garamond" w:eastAsia="Garamond" w:hAnsi="Garamond" w:cs="Garamond"/>
          <w:spacing w:val="-2"/>
          <w:sz w:val="24"/>
          <w:szCs w:val="24"/>
        </w:rPr>
        <w:t>s</w:t>
      </w:r>
      <w:r w:rsidRPr="00CD419C">
        <w:rPr>
          <w:rFonts w:ascii="Garamond" w:eastAsia="Garamond" w:hAnsi="Garamond" w:cs="Garamond"/>
          <w:sz w:val="24"/>
          <w:szCs w:val="24"/>
        </w:rPr>
        <w:t>es, medi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wa</w:t>
      </w:r>
      <w:r w:rsidRPr="00CD419C">
        <w:rPr>
          <w:rFonts w:ascii="Garamond" w:eastAsia="Garamond" w:hAnsi="Garamond" w:cs="Garamond"/>
          <w:spacing w:val="-1"/>
          <w:sz w:val="24"/>
          <w:szCs w:val="24"/>
        </w:rPr>
        <w:t>s</w:t>
      </w:r>
      <w:r w:rsidRPr="00CD419C">
        <w:rPr>
          <w:rFonts w:ascii="Garamond" w:eastAsia="Garamond" w:hAnsi="Garamond" w:cs="Garamond"/>
          <w:sz w:val="24"/>
          <w:szCs w:val="24"/>
        </w:rPr>
        <w:t>te</w:t>
      </w:r>
      <w:r w:rsidRPr="00CD419C">
        <w:rPr>
          <w:rFonts w:ascii="Garamond" w:eastAsia="Garamond" w:hAnsi="Garamond" w:cs="Garamond"/>
          <w:spacing w:val="-1"/>
          <w:sz w:val="24"/>
          <w:szCs w:val="24"/>
        </w:rPr>
        <w:t>s</w:t>
      </w:r>
      <w:r w:rsidRPr="00CD419C">
        <w:rPr>
          <w:rFonts w:ascii="Garamond" w:eastAsia="Garamond" w:hAnsi="Garamond" w:cs="Garamond"/>
          <w:sz w:val="24"/>
          <w:szCs w:val="24"/>
        </w:rPr>
        <w:t>, inse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1"/>
          <w:sz w:val="24"/>
          <w:szCs w:val="24"/>
        </w:rPr>
        <w:t>s</w:t>
      </w:r>
      <w:r w:rsidRPr="00CD419C">
        <w:rPr>
          <w:rFonts w:ascii="Garamond" w:eastAsia="Garamond" w:hAnsi="Garamond" w:cs="Garamond"/>
          <w:sz w:val="24"/>
          <w:szCs w:val="24"/>
        </w:rPr>
        <w:t>,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w:t>
      </w:r>
      <w:r w:rsidRPr="00CD419C">
        <w:rPr>
          <w:rFonts w:ascii="Garamond" w:eastAsia="Garamond" w:hAnsi="Garamond" w:cs="Garamond"/>
          <w:spacing w:val="-2"/>
          <w:sz w:val="24"/>
          <w:szCs w:val="24"/>
        </w:rPr>
        <w:t>s</w:t>
      </w:r>
      <w:r w:rsidRPr="00CD419C">
        <w:rPr>
          <w:rFonts w:ascii="Garamond" w:eastAsia="Garamond" w:hAnsi="Garamond" w:cs="Garamond"/>
          <w:sz w:val="24"/>
          <w:szCs w:val="24"/>
        </w:rPr>
        <w:t>, bird</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human</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s</w:t>
      </w:r>
      <w:r w:rsidRPr="00CD419C">
        <w:rPr>
          <w:rFonts w:ascii="Garamond" w:eastAsia="Garamond" w:hAnsi="Garamond" w:cs="Garamond"/>
          <w:sz w:val="24"/>
          <w:szCs w:val="24"/>
        </w:rPr>
        <w:t>ourc</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n c</w:t>
      </w:r>
      <w:r w:rsidRPr="00CD419C">
        <w:rPr>
          <w:rFonts w:ascii="Garamond" w:eastAsia="Garamond" w:hAnsi="Garamond" w:cs="Garamond"/>
          <w:spacing w:val="1"/>
          <w:sz w:val="24"/>
          <w:szCs w:val="24"/>
        </w:rPr>
        <w:t>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 a</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riety of he</w:t>
      </w:r>
      <w:r w:rsidRPr="00CD419C">
        <w:rPr>
          <w:rFonts w:ascii="Garamond" w:eastAsia="Garamond" w:hAnsi="Garamond" w:cs="Garamond"/>
          <w:spacing w:val="1"/>
          <w:sz w:val="24"/>
          <w:szCs w:val="24"/>
        </w:rPr>
        <w:t>a</w:t>
      </w:r>
      <w:r w:rsidRPr="00CD419C">
        <w:rPr>
          <w:rFonts w:ascii="Garamond" w:eastAsia="Garamond" w:hAnsi="Garamond" w:cs="Garamond"/>
          <w:sz w:val="24"/>
          <w:szCs w:val="24"/>
        </w:rPr>
        <w:t>lth ef</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nging</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kin i</w:t>
      </w:r>
      <w:r w:rsidRPr="00CD419C">
        <w:rPr>
          <w:rFonts w:ascii="Garamond" w:eastAsia="Garamond" w:hAnsi="Garamond" w:cs="Garamond"/>
          <w:spacing w:val="1"/>
          <w:sz w:val="24"/>
          <w:szCs w:val="24"/>
        </w:rPr>
        <w:t>r</w:t>
      </w:r>
      <w:r w:rsidRPr="00CD419C">
        <w:rPr>
          <w:rFonts w:ascii="Garamond" w:eastAsia="Garamond" w:hAnsi="Garamond" w:cs="Garamond"/>
          <w:sz w:val="24"/>
          <w:szCs w:val="24"/>
        </w:rPr>
        <w:t>ri</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ll</w:t>
      </w:r>
      <w:r w:rsidRPr="00CD419C">
        <w:rPr>
          <w:rFonts w:ascii="Garamond" w:eastAsia="Garamond" w:hAnsi="Garamond" w:cs="Garamond"/>
          <w:spacing w:val="1"/>
          <w:sz w:val="24"/>
          <w:szCs w:val="24"/>
        </w:rPr>
        <w:t>e</w:t>
      </w:r>
      <w:r w:rsidRPr="00CD419C">
        <w:rPr>
          <w:rFonts w:ascii="Garamond" w:eastAsia="Garamond" w:hAnsi="Garamond" w:cs="Garamond"/>
          <w:sz w:val="24"/>
          <w:szCs w:val="24"/>
        </w:rPr>
        <w:t>rgies, and infe</w:t>
      </w:r>
      <w:r w:rsidRPr="00CD419C">
        <w:rPr>
          <w:rFonts w:ascii="Garamond" w:eastAsia="Garamond" w:hAnsi="Garamond" w:cs="Garamond"/>
          <w:spacing w:val="1"/>
          <w:sz w:val="24"/>
          <w:szCs w:val="24"/>
        </w:rPr>
        <w:t>c</w:t>
      </w:r>
      <w:r w:rsidRPr="00CD419C">
        <w:rPr>
          <w:rFonts w:ascii="Garamond" w:eastAsia="Garamond" w:hAnsi="Garamond" w:cs="Garamond"/>
          <w:sz w:val="24"/>
          <w:szCs w:val="24"/>
        </w:rPr>
        <w:t>tions (e.</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DS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tubercul</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o de</w:t>
      </w:r>
      <w:r w:rsidRPr="00CD419C">
        <w:rPr>
          <w:rFonts w:ascii="Garamond" w:eastAsia="Garamond" w:hAnsi="Garamond" w:cs="Garamond"/>
          <w:spacing w:val="1"/>
          <w:sz w:val="24"/>
          <w:szCs w:val="24"/>
        </w:rPr>
        <w:t>a</w:t>
      </w:r>
      <w:r w:rsidRPr="00CD419C">
        <w:rPr>
          <w:rFonts w:ascii="Garamond" w:eastAsia="Garamond" w:hAnsi="Garamond" w:cs="Garamond"/>
          <w:sz w:val="24"/>
          <w:szCs w:val="24"/>
        </w:rPr>
        <w:t>th</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B</w:t>
      </w:r>
      <w:r w:rsidRPr="00CD419C">
        <w:rPr>
          <w:rFonts w:ascii="Garamond" w:eastAsia="Garamond" w:hAnsi="Garamond" w:cs="Garamond"/>
          <w:sz w:val="24"/>
          <w:szCs w:val="24"/>
        </w:rPr>
        <w:t>iolo</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o</w:t>
      </w:r>
      <w:r w:rsidRPr="00CD419C">
        <w:rPr>
          <w:rFonts w:ascii="Garamond" w:eastAsia="Garamond" w:hAnsi="Garamond" w:cs="Garamond"/>
          <w:spacing w:val="-1"/>
          <w:sz w:val="24"/>
          <w:szCs w:val="24"/>
        </w:rPr>
        <w:t>f</w:t>
      </w:r>
      <w:r w:rsidRPr="00CD419C">
        <w:rPr>
          <w:rFonts w:ascii="Garamond" w:eastAsia="Garamond" w:hAnsi="Garamond" w:cs="Garamond"/>
          <w:sz w:val="24"/>
          <w:szCs w:val="24"/>
        </w:rPr>
        <w:t>ten di</w:t>
      </w:r>
      <w:r w:rsidRPr="00CD419C">
        <w:rPr>
          <w:rFonts w:ascii="Garamond" w:eastAsia="Garamond" w:hAnsi="Garamond" w:cs="Garamond"/>
          <w:spacing w:val="1"/>
          <w:sz w:val="24"/>
          <w:szCs w:val="24"/>
        </w:rPr>
        <w:t>v</w:t>
      </w:r>
      <w:r w:rsidRPr="00CD419C">
        <w:rPr>
          <w:rFonts w:ascii="Garamond" w:eastAsia="Garamond" w:hAnsi="Garamond" w:cs="Garamond"/>
          <w:spacing w:val="4"/>
          <w:sz w:val="24"/>
          <w:szCs w:val="24"/>
        </w:rPr>
        <w:t>i</w:t>
      </w:r>
      <w:r w:rsidRPr="00CD419C">
        <w:rPr>
          <w:rFonts w:ascii="Garamond" w:eastAsia="Garamond" w:hAnsi="Garamond" w:cs="Garamond"/>
          <w:sz w:val="24"/>
          <w:szCs w:val="24"/>
        </w:rPr>
        <w:t>d</w:t>
      </w:r>
      <w:r w:rsidRPr="00CD419C">
        <w:rPr>
          <w:rFonts w:ascii="Garamond" w:eastAsia="Garamond" w:hAnsi="Garamond" w:cs="Garamond"/>
          <w:spacing w:val="1"/>
          <w:sz w:val="24"/>
          <w:szCs w:val="24"/>
        </w:rPr>
        <w:t>e</w:t>
      </w:r>
      <w:r w:rsidRPr="00CD419C">
        <w:rPr>
          <w:rFonts w:ascii="Garamond" w:eastAsia="Garamond" w:hAnsi="Garamond" w:cs="Garamond"/>
          <w:sz w:val="24"/>
          <w:szCs w:val="24"/>
        </w:rPr>
        <w:t>d i</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w</w:t>
      </w:r>
      <w:r w:rsidRPr="00CD419C">
        <w:rPr>
          <w:rFonts w:ascii="Garamond" w:eastAsia="Garamond" w:hAnsi="Garamond" w:cs="Garamond"/>
          <w:sz w:val="24"/>
          <w:szCs w:val="24"/>
        </w:rPr>
        <w:t>o c</w:t>
      </w:r>
      <w:r w:rsidRPr="00CD419C">
        <w:rPr>
          <w:rFonts w:ascii="Garamond" w:eastAsia="Garamond" w:hAnsi="Garamond" w:cs="Garamond"/>
          <w:spacing w:val="1"/>
          <w:sz w:val="24"/>
          <w:szCs w:val="24"/>
        </w:rPr>
        <w:t>a</w:t>
      </w:r>
      <w:r w:rsidRPr="00CD419C">
        <w:rPr>
          <w:rFonts w:ascii="Garamond" w:eastAsia="Garamond" w:hAnsi="Garamond" w:cs="Garamond"/>
          <w:sz w:val="24"/>
          <w:szCs w:val="24"/>
        </w:rPr>
        <w:t>tegori</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 p</w:t>
      </w:r>
      <w:r w:rsidRPr="00CD419C">
        <w:rPr>
          <w:rFonts w:ascii="Garamond" w:eastAsia="Garamond" w:hAnsi="Garamond" w:cs="Garamond"/>
          <w:spacing w:val="1"/>
          <w:sz w:val="24"/>
          <w:szCs w:val="24"/>
        </w:rPr>
        <w:t>a</w:t>
      </w:r>
      <w:r w:rsidRPr="00CD419C">
        <w:rPr>
          <w:rFonts w:ascii="Garamond" w:eastAsia="Garamond" w:hAnsi="Garamond" w:cs="Garamond"/>
          <w:sz w:val="24"/>
          <w:szCs w:val="24"/>
        </w:rPr>
        <w:t>thog</w:t>
      </w:r>
      <w:r w:rsidRPr="00CD419C">
        <w:rPr>
          <w:rFonts w:ascii="Garamond" w:eastAsia="Garamond" w:hAnsi="Garamond" w:cs="Garamond"/>
          <w:spacing w:val="1"/>
          <w:sz w:val="24"/>
          <w:szCs w:val="24"/>
        </w:rPr>
        <w:t>e</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toxin</w:t>
      </w:r>
      <w:r w:rsidRPr="00CD419C">
        <w:rPr>
          <w:rFonts w:ascii="Garamond" w:eastAsia="Garamond" w:hAnsi="Garamond" w:cs="Garamond"/>
          <w:spacing w:val="-1"/>
          <w:sz w:val="24"/>
          <w:szCs w:val="24"/>
        </w:rPr>
        <w:t>s</w:t>
      </w:r>
      <w:r w:rsidRPr="00CD419C">
        <w:rPr>
          <w:rFonts w:ascii="Garamond" w:eastAsia="Garamond" w:hAnsi="Garamond" w:cs="Garamond"/>
          <w:sz w:val="24"/>
          <w:szCs w:val="24"/>
        </w:rPr>
        <w:t>. Pathog</w:t>
      </w:r>
      <w:r w:rsidRPr="00CD419C">
        <w:rPr>
          <w:rFonts w:ascii="Garamond" w:eastAsia="Garamond" w:hAnsi="Garamond" w:cs="Garamond"/>
          <w:spacing w:val="1"/>
          <w:sz w:val="24"/>
          <w:szCs w:val="24"/>
        </w:rPr>
        <w:t>e</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organi</w:t>
      </w:r>
      <w:r w:rsidRPr="00CD419C">
        <w:rPr>
          <w:rFonts w:ascii="Garamond" w:eastAsia="Garamond" w:hAnsi="Garamond" w:cs="Garamond"/>
          <w:spacing w:val="-1"/>
          <w:sz w:val="24"/>
          <w:szCs w:val="24"/>
        </w:rPr>
        <w:t>s</w:t>
      </w:r>
      <w:r w:rsidRPr="00CD419C">
        <w:rPr>
          <w:rFonts w:ascii="Garamond" w:eastAsia="Garamond" w:hAnsi="Garamond" w:cs="Garamond"/>
          <w:sz w:val="24"/>
          <w:szCs w:val="24"/>
        </w:rPr>
        <w:t>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that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d di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may </w:t>
      </w:r>
      <w:r w:rsidRPr="00CD419C">
        <w:rPr>
          <w:rFonts w:ascii="Garamond" w:eastAsia="Garamond" w:hAnsi="Garamond" w:cs="Garamond"/>
          <w:spacing w:val="1"/>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ude </w:t>
      </w:r>
      <w:r w:rsidRPr="00CD419C">
        <w:rPr>
          <w:rFonts w:ascii="Garamond" w:eastAsia="Garamond" w:hAnsi="Garamond" w:cs="Garamond"/>
          <w:spacing w:val="1"/>
          <w:sz w:val="24"/>
          <w:szCs w:val="24"/>
        </w:rPr>
        <w:t>a</w:t>
      </w:r>
      <w:r w:rsidRPr="00CD419C">
        <w:rPr>
          <w:rFonts w:ascii="Garamond" w:eastAsia="Garamond" w:hAnsi="Garamond" w:cs="Garamond"/>
          <w:sz w:val="24"/>
          <w:szCs w:val="24"/>
        </w:rPr>
        <w:t>nth</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x, </w:t>
      </w:r>
      <w:r w:rsidRPr="00CD419C">
        <w:rPr>
          <w:rFonts w:ascii="Garamond" w:eastAsia="Garamond" w:hAnsi="Garamond" w:cs="Garamond"/>
          <w:spacing w:val="-1"/>
          <w:sz w:val="24"/>
          <w:szCs w:val="24"/>
        </w:rPr>
        <w:t>s</w:t>
      </w:r>
      <w:r w:rsidRPr="00CD419C">
        <w:rPr>
          <w:rFonts w:ascii="Garamond" w:eastAsia="Garamond" w:hAnsi="Garamond" w:cs="Garamond"/>
          <w:sz w:val="24"/>
          <w:szCs w:val="24"/>
        </w:rPr>
        <w:t>ma</w:t>
      </w:r>
      <w:r w:rsidRPr="00CD419C">
        <w:rPr>
          <w:rFonts w:ascii="Garamond" w:eastAsia="Garamond" w:hAnsi="Garamond" w:cs="Garamond"/>
          <w:spacing w:val="1"/>
          <w:sz w:val="24"/>
          <w:szCs w:val="24"/>
        </w:rPr>
        <w:t>l</w:t>
      </w:r>
      <w:r w:rsidRPr="00CD419C">
        <w:rPr>
          <w:rFonts w:ascii="Garamond" w:eastAsia="Garamond" w:hAnsi="Garamond" w:cs="Garamond"/>
          <w:sz w:val="24"/>
          <w:szCs w:val="24"/>
        </w:rPr>
        <w:t>lpox, influ</w:t>
      </w:r>
      <w:r w:rsidRPr="00CD419C">
        <w:rPr>
          <w:rFonts w:ascii="Garamond" w:eastAsia="Garamond" w:hAnsi="Garamond" w:cs="Garamond"/>
          <w:spacing w:val="1"/>
          <w:sz w:val="24"/>
          <w:szCs w:val="24"/>
        </w:rPr>
        <w:t>e</w:t>
      </w:r>
      <w:r w:rsidRPr="00CD419C">
        <w:rPr>
          <w:rFonts w:ascii="Garamond" w:eastAsia="Garamond" w:hAnsi="Garamond" w:cs="Garamond"/>
          <w:sz w:val="24"/>
          <w:szCs w:val="24"/>
        </w:rPr>
        <w:t>nz</w:t>
      </w:r>
      <w:r w:rsidRPr="00CD419C">
        <w:rPr>
          <w:rFonts w:ascii="Garamond" w:eastAsia="Garamond" w:hAnsi="Garamond" w:cs="Garamond"/>
          <w:spacing w:val="1"/>
          <w:sz w:val="24"/>
          <w:szCs w:val="24"/>
        </w:rPr>
        <w:t>a</w:t>
      </w:r>
      <w:r w:rsidRPr="00CD419C">
        <w:rPr>
          <w:rFonts w:ascii="Garamond" w:eastAsia="Garamond" w:hAnsi="Garamond" w:cs="Garamond"/>
          <w:sz w:val="24"/>
          <w:szCs w:val="24"/>
        </w:rPr>
        <w:t>, p</w:t>
      </w:r>
      <w:r w:rsidRPr="00CD419C">
        <w:rPr>
          <w:rFonts w:ascii="Garamond" w:eastAsia="Garamond" w:hAnsi="Garamond" w:cs="Garamond"/>
          <w:spacing w:val="-2"/>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g</w:t>
      </w:r>
      <w:r w:rsidRPr="00CD419C">
        <w:rPr>
          <w:rFonts w:ascii="Garamond" w:eastAsia="Garamond" w:hAnsi="Garamond" w:cs="Garamond"/>
          <w:spacing w:val="-2"/>
          <w:sz w:val="24"/>
          <w:szCs w:val="24"/>
        </w:rPr>
        <w:t>u</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hemor</w:t>
      </w:r>
      <w:r w:rsidRPr="00CD419C">
        <w:rPr>
          <w:rFonts w:ascii="Garamond" w:eastAsia="Garamond" w:hAnsi="Garamond" w:cs="Garamond"/>
          <w:spacing w:val="-1"/>
          <w:sz w:val="24"/>
          <w:szCs w:val="24"/>
        </w:rPr>
        <w:t>r</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gic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rick</w:t>
      </w:r>
      <w:r w:rsidRPr="00CD419C">
        <w:rPr>
          <w:rFonts w:ascii="Garamond" w:eastAsia="Garamond" w:hAnsi="Garamond" w:cs="Garamond"/>
          <w:spacing w:val="1"/>
          <w:sz w:val="24"/>
          <w:szCs w:val="24"/>
        </w:rPr>
        <w:t>e</w:t>
      </w:r>
      <w:r w:rsidRPr="00CD419C">
        <w:rPr>
          <w:rFonts w:ascii="Garamond" w:eastAsia="Garamond" w:hAnsi="Garamond" w:cs="Garamond"/>
          <w:sz w:val="24"/>
          <w:szCs w:val="24"/>
        </w:rPr>
        <w:t>t</w:t>
      </w:r>
      <w:r w:rsidRPr="00CD419C">
        <w:rPr>
          <w:rFonts w:ascii="Garamond" w:eastAsia="Garamond" w:hAnsi="Garamond" w:cs="Garamond"/>
          <w:spacing w:val="-1"/>
          <w:sz w:val="24"/>
          <w:szCs w:val="24"/>
        </w:rPr>
        <w:t>ts</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toxins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poi</w:t>
      </w:r>
      <w:r w:rsidRPr="00CD419C">
        <w:rPr>
          <w:rFonts w:ascii="Garamond" w:eastAsia="Garamond" w:hAnsi="Garamond" w:cs="Garamond"/>
          <w:spacing w:val="-1"/>
          <w:sz w:val="24"/>
          <w:szCs w:val="24"/>
        </w:rPr>
        <w:t>s</w:t>
      </w:r>
      <w:r w:rsidRPr="00CD419C">
        <w:rPr>
          <w:rFonts w:ascii="Garamond" w:eastAsia="Garamond" w:hAnsi="Garamond" w:cs="Garamond"/>
          <w:sz w:val="24"/>
          <w:szCs w:val="24"/>
        </w:rPr>
        <w:t>ons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re</w:t>
      </w:r>
      <w:r w:rsidRPr="00CD419C">
        <w:rPr>
          <w:rFonts w:ascii="Garamond" w:eastAsia="Garamond" w:hAnsi="Garamond" w:cs="Garamond"/>
          <w:spacing w:val="1"/>
          <w:sz w:val="24"/>
          <w:szCs w:val="24"/>
        </w:rPr>
        <w:t>a</w:t>
      </w:r>
      <w:r w:rsidRPr="00CD419C">
        <w:rPr>
          <w:rFonts w:ascii="Garamond" w:eastAsia="Garamond" w:hAnsi="Garamond" w:cs="Garamond"/>
          <w:sz w:val="24"/>
          <w:szCs w:val="24"/>
        </w:rPr>
        <w:t>ted by pl</w:t>
      </w:r>
      <w:r w:rsidRPr="00CD419C">
        <w:rPr>
          <w:rFonts w:ascii="Garamond" w:eastAsia="Garamond" w:hAnsi="Garamond" w:cs="Garamond"/>
          <w:spacing w:val="1"/>
          <w:sz w:val="24"/>
          <w:szCs w:val="24"/>
        </w:rPr>
        <w:t>a</w:t>
      </w:r>
      <w:r w:rsidRPr="00CD419C">
        <w:rPr>
          <w:rFonts w:ascii="Garamond" w:eastAsia="Garamond" w:hAnsi="Garamond" w:cs="Garamond"/>
          <w:sz w:val="24"/>
          <w:szCs w:val="24"/>
        </w:rPr>
        <w:t>nts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a</w:t>
      </w:r>
      <w:r w:rsidRPr="00CD419C">
        <w:rPr>
          <w:rFonts w:ascii="Garamond" w:eastAsia="Garamond" w:hAnsi="Garamond" w:cs="Garamond"/>
          <w:sz w:val="24"/>
          <w:szCs w:val="24"/>
        </w:rPr>
        <w:t>nim</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2"/>
          <w:sz w:val="24"/>
          <w:szCs w:val="24"/>
        </w:rPr>
        <w:t>l</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thog</w:t>
      </w:r>
      <w:r w:rsidRPr="00CD419C">
        <w:rPr>
          <w:rFonts w:ascii="Garamond" w:eastAsia="Garamond" w:hAnsi="Garamond" w:cs="Garamond"/>
          <w:spacing w:val="1"/>
          <w:sz w:val="24"/>
          <w:szCs w:val="24"/>
        </w:rPr>
        <w:t>e</w:t>
      </w:r>
      <w:r w:rsidRPr="00CD419C">
        <w:rPr>
          <w:rFonts w:ascii="Garamond" w:eastAsia="Garamond" w:hAnsi="Garamond" w:cs="Garamond"/>
          <w:sz w:val="24"/>
          <w:szCs w:val="24"/>
        </w:rPr>
        <w:t>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w:t>
      </w:r>
      <w:r w:rsidRPr="00CD419C">
        <w:rPr>
          <w:rFonts w:ascii="Garamond" w:eastAsia="Garamond" w:hAnsi="Garamond" w:cs="Garamond"/>
          <w:spacing w:val="3"/>
          <w:sz w:val="24"/>
          <w:szCs w:val="24"/>
        </w:rPr>
        <w:t>l</w:t>
      </w:r>
      <w:r w:rsidRPr="00CD419C">
        <w:rPr>
          <w:rFonts w:ascii="Garamond" w:eastAsia="Garamond" w:hAnsi="Garamond" w:cs="Garamond"/>
          <w:sz w:val="24"/>
          <w:szCs w:val="24"/>
        </w:rPr>
        <w:t>d ki</w:t>
      </w:r>
      <w:r w:rsidRPr="00CD419C">
        <w:rPr>
          <w:rFonts w:ascii="Garamond" w:eastAsia="Garamond" w:hAnsi="Garamond" w:cs="Garamond"/>
          <w:spacing w:val="1"/>
          <w:sz w:val="24"/>
          <w:szCs w:val="24"/>
        </w:rPr>
        <w:t>l</w:t>
      </w:r>
      <w:r w:rsidRPr="00CD419C">
        <w:rPr>
          <w:rFonts w:ascii="Garamond" w:eastAsia="Garamond" w:hAnsi="Garamond" w:cs="Garamond"/>
          <w:sz w:val="24"/>
          <w:szCs w:val="24"/>
        </w:rPr>
        <w:t>l m</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y</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toxins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not li</w:t>
      </w:r>
      <w:r w:rsidRPr="00CD419C">
        <w:rPr>
          <w:rFonts w:ascii="Garamond" w:eastAsia="Garamond" w:hAnsi="Garamond" w:cs="Garamond"/>
          <w:spacing w:val="-2"/>
          <w:sz w:val="24"/>
          <w:szCs w:val="24"/>
        </w:rPr>
        <w:t>k</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y to do </w:t>
      </w:r>
      <w:r w:rsidRPr="00CD419C">
        <w:rPr>
          <w:rFonts w:ascii="Garamond" w:eastAsia="Garamond" w:hAnsi="Garamond" w:cs="Garamond"/>
          <w:spacing w:val="-1"/>
          <w:sz w:val="24"/>
          <w:szCs w:val="24"/>
        </w:rPr>
        <w:t>s</w:t>
      </w:r>
      <w:r w:rsidRPr="00CD419C">
        <w:rPr>
          <w:rFonts w:ascii="Garamond" w:eastAsia="Garamond" w:hAnsi="Garamond" w:cs="Garamond"/>
          <w:sz w:val="24"/>
          <w:szCs w:val="24"/>
        </w:rPr>
        <w:t>o. For</w:t>
      </w:r>
    </w:p>
    <w:p w:rsidR="00606FEA" w:rsidRPr="00CD419C" w:rsidRDefault="004B7FED" w:rsidP="00CD419C">
      <w:pPr>
        <w:spacing w:before="2" w:line="276" w:lineRule="auto"/>
        <w:ind w:left="100" w:right="100"/>
        <w:jc w:val="both"/>
        <w:rPr>
          <w:rFonts w:ascii="Garamond" w:eastAsia="Garamond" w:hAnsi="Garamond" w:cs="Garamond"/>
          <w:sz w:val="24"/>
          <w:szCs w:val="24"/>
        </w:rPr>
      </w:pPr>
      <w:r w:rsidRPr="00CD419C">
        <w:rPr>
          <w:rFonts w:ascii="Garamond" w:eastAsia="Garamond" w:hAnsi="Garamond" w:cs="Garamond"/>
          <w:sz w:val="24"/>
          <w:szCs w:val="24"/>
        </w:rPr>
        <w:t>e</w:t>
      </w:r>
      <w:r w:rsidRPr="00CD419C">
        <w:rPr>
          <w:rFonts w:ascii="Garamond" w:eastAsia="Garamond" w:hAnsi="Garamond" w:cs="Garamond"/>
          <w:spacing w:val="1"/>
          <w:sz w:val="24"/>
          <w:szCs w:val="24"/>
        </w:rPr>
        <w:t>xa</w:t>
      </w:r>
      <w:r w:rsidRPr="00CD419C">
        <w:rPr>
          <w:rFonts w:ascii="Garamond" w:eastAsia="Garamond" w:hAnsi="Garamond" w:cs="Garamond"/>
          <w:sz w:val="24"/>
          <w:szCs w:val="24"/>
        </w:rPr>
        <w:t>mple,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1918</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Sp</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3"/>
          <w:sz w:val="24"/>
          <w:szCs w:val="24"/>
        </w:rPr>
        <w:t>s</w:t>
      </w:r>
      <w:r w:rsidRPr="00CD419C">
        <w:rPr>
          <w:rFonts w:ascii="Garamond" w:eastAsia="Garamond" w:hAnsi="Garamond" w:cs="Garamond"/>
          <w:sz w:val="24"/>
          <w:szCs w:val="24"/>
        </w:rPr>
        <w:t>h influen</w:t>
      </w:r>
      <w:r w:rsidRPr="00CD419C">
        <w:rPr>
          <w:rFonts w:ascii="Garamond" w:eastAsia="Garamond" w:hAnsi="Garamond" w:cs="Garamond"/>
          <w:spacing w:val="1"/>
          <w:sz w:val="24"/>
          <w:szCs w:val="24"/>
        </w:rPr>
        <w:t>z</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ndem</w:t>
      </w:r>
      <w:r w:rsidRPr="00CD419C">
        <w:rPr>
          <w:rFonts w:ascii="Garamond" w:eastAsia="Garamond" w:hAnsi="Garamond" w:cs="Garamond"/>
          <w:spacing w:val="-2"/>
          <w:sz w:val="24"/>
          <w:szCs w:val="24"/>
        </w:rPr>
        <w:t>i</w:t>
      </w:r>
      <w:r w:rsidRPr="00CD419C">
        <w:rPr>
          <w:rFonts w:ascii="Garamond" w:eastAsia="Garamond" w:hAnsi="Garamond" w:cs="Garamond"/>
          <w:sz w:val="24"/>
          <w:szCs w:val="24"/>
        </w:rPr>
        <w:t xml:space="preserve">c </w:t>
      </w:r>
      <w:r w:rsidRPr="00CD419C">
        <w:rPr>
          <w:rFonts w:ascii="Garamond" w:eastAsia="Garamond" w:hAnsi="Garamond" w:cs="Garamond"/>
          <w:spacing w:val="1"/>
          <w:sz w:val="24"/>
          <w:szCs w:val="24"/>
        </w:rPr>
        <w:t>k</w:t>
      </w:r>
      <w:r w:rsidRPr="00CD419C">
        <w:rPr>
          <w:rFonts w:ascii="Garamond" w:eastAsia="Garamond" w:hAnsi="Garamond" w:cs="Garamond"/>
          <w:sz w:val="24"/>
          <w:szCs w:val="24"/>
        </w:rPr>
        <w:t>il</w:t>
      </w:r>
      <w:r w:rsidRPr="00CD419C">
        <w:rPr>
          <w:rFonts w:ascii="Garamond" w:eastAsia="Garamond" w:hAnsi="Garamond" w:cs="Garamond"/>
          <w:spacing w:val="-2"/>
          <w:sz w:val="24"/>
          <w:szCs w:val="24"/>
        </w:rPr>
        <w:t>le</w:t>
      </w:r>
      <w:r w:rsidRPr="00CD419C">
        <w:rPr>
          <w:rFonts w:ascii="Garamond" w:eastAsia="Garamond" w:hAnsi="Garamond" w:cs="Garamond"/>
          <w:sz w:val="24"/>
          <w:szCs w:val="24"/>
        </w:rPr>
        <w:t>d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the </w:t>
      </w:r>
      <w:r w:rsidRPr="00CD419C">
        <w:rPr>
          <w:rFonts w:ascii="Garamond" w:eastAsia="Garamond" w:hAnsi="Garamond" w:cs="Garamond"/>
          <w:spacing w:val="1"/>
          <w:sz w:val="24"/>
          <w:szCs w:val="24"/>
        </w:rPr>
        <w:t>U</w:t>
      </w:r>
      <w:r w:rsidRPr="00CD419C">
        <w:rPr>
          <w:rFonts w:ascii="Garamond" w:eastAsia="Garamond" w:hAnsi="Garamond" w:cs="Garamond"/>
          <w:sz w:val="24"/>
          <w:szCs w:val="24"/>
        </w:rPr>
        <w:t>ni</w:t>
      </w:r>
      <w:r w:rsidRPr="00CD419C">
        <w:rPr>
          <w:rFonts w:ascii="Garamond" w:eastAsia="Garamond" w:hAnsi="Garamond" w:cs="Garamond"/>
          <w:spacing w:val="-3"/>
          <w:sz w:val="24"/>
          <w:szCs w:val="24"/>
        </w:rPr>
        <w:t>t</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S</w:t>
      </w:r>
      <w:r w:rsidRPr="00CD419C">
        <w:rPr>
          <w:rFonts w:ascii="Garamond" w:eastAsia="Garamond" w:hAnsi="Garamond" w:cs="Garamond"/>
          <w:sz w:val="24"/>
          <w:szCs w:val="24"/>
        </w:rPr>
        <w:t>tat</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than h</w:t>
      </w:r>
      <w:r w:rsidRPr="00CD419C">
        <w:rPr>
          <w:rFonts w:ascii="Garamond" w:eastAsia="Garamond" w:hAnsi="Garamond" w:cs="Garamond"/>
          <w:spacing w:val="1"/>
          <w:sz w:val="24"/>
          <w:szCs w:val="24"/>
        </w:rPr>
        <w:t>a</w:t>
      </w:r>
      <w:r w:rsidRPr="00CD419C">
        <w:rPr>
          <w:rFonts w:ascii="Garamond" w:eastAsia="Garamond" w:hAnsi="Garamond" w:cs="Garamond"/>
          <w:sz w:val="24"/>
          <w:szCs w:val="24"/>
        </w:rPr>
        <w:t>d di</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in </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ombat in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ld </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2"/>
          <w:sz w:val="24"/>
          <w:szCs w:val="24"/>
        </w:rPr>
        <w:t>I</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ent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public h</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lth o</w:t>
      </w:r>
      <w:r w:rsidRPr="00CD419C">
        <w:rPr>
          <w:rFonts w:ascii="Garamond" w:eastAsia="Garamond" w:hAnsi="Garamond" w:cs="Garamond"/>
          <w:spacing w:val="-1"/>
          <w:sz w:val="24"/>
          <w:szCs w:val="24"/>
        </w:rPr>
        <w:t>ff</w:t>
      </w:r>
      <w:r w:rsidRPr="00CD419C">
        <w:rPr>
          <w:rFonts w:ascii="Garamond" w:eastAsia="Garamond" w:hAnsi="Garamond" w:cs="Garamond"/>
          <w:sz w:val="24"/>
          <w:szCs w:val="24"/>
        </w:rPr>
        <w:t>i</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en </w:t>
      </w:r>
      <w:r w:rsidRPr="00CD419C">
        <w:rPr>
          <w:rFonts w:ascii="Garamond" w:eastAsia="Garamond" w:hAnsi="Garamond" w:cs="Garamond"/>
          <w:spacing w:val="1"/>
          <w:sz w:val="24"/>
          <w:szCs w:val="24"/>
        </w:rPr>
        <w:t>v</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ry much </w:t>
      </w:r>
      <w:r w:rsidRPr="00CD419C">
        <w:rPr>
          <w:rFonts w:ascii="Garamond" w:eastAsia="Garamond" w:hAnsi="Garamond" w:cs="Garamond"/>
          <w:spacing w:val="1"/>
          <w:sz w:val="24"/>
          <w:szCs w:val="24"/>
        </w:rPr>
        <w:t>c</w:t>
      </w:r>
      <w:r w:rsidRPr="00CD419C">
        <w:rPr>
          <w:rFonts w:ascii="Garamond" w:eastAsia="Garamond" w:hAnsi="Garamond" w:cs="Garamond"/>
          <w:sz w:val="24"/>
          <w:szCs w:val="24"/>
        </w:rPr>
        <w:t>onc</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rned </w:t>
      </w:r>
      <w:r w:rsidRPr="00CD419C">
        <w:rPr>
          <w:rFonts w:ascii="Garamond" w:eastAsia="Garamond" w:hAnsi="Garamond" w:cs="Garamond"/>
          <w:spacing w:val="1"/>
          <w:sz w:val="24"/>
          <w:szCs w:val="24"/>
        </w:rPr>
        <w:t>w</w:t>
      </w:r>
      <w:r w:rsidRPr="00CD419C">
        <w:rPr>
          <w:rFonts w:ascii="Garamond" w:eastAsia="Garamond" w:hAnsi="Garamond" w:cs="Garamond"/>
          <w:sz w:val="24"/>
          <w:szCs w:val="24"/>
        </w:rPr>
        <w:t xml:space="preserve">ith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er</w:t>
      </w:r>
      <w:r w:rsidRPr="00CD419C">
        <w:rPr>
          <w:rFonts w:ascii="Garamond" w:eastAsia="Garamond" w:hAnsi="Garamond" w:cs="Garamond"/>
          <w:spacing w:val="1"/>
          <w:sz w:val="24"/>
          <w:szCs w:val="24"/>
        </w:rPr>
        <w:t>a</w:t>
      </w:r>
      <w:r w:rsidRPr="00CD419C">
        <w:rPr>
          <w:rFonts w:ascii="Garamond" w:eastAsia="Garamond" w:hAnsi="Garamond" w:cs="Garamond"/>
          <w:sz w:val="24"/>
          <w:szCs w:val="24"/>
        </w:rPr>
        <w:t>l dise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w:t>
      </w:r>
      <w:r w:rsidRPr="00CD419C">
        <w:rPr>
          <w:rFonts w:ascii="Garamond" w:eastAsia="Garamond" w:hAnsi="Garamond" w:cs="Garamond"/>
          <w:sz w:val="24"/>
          <w:szCs w:val="24"/>
        </w:rPr>
        <w:t>g</w:t>
      </w:r>
      <w:r w:rsidRPr="00CD419C">
        <w:rPr>
          <w:rFonts w:ascii="Garamond" w:eastAsia="Garamond" w:hAnsi="Garamond" w:cs="Garamond"/>
          <w:spacing w:val="1"/>
          <w:sz w:val="24"/>
          <w:szCs w:val="24"/>
        </w:rPr>
        <w:t>.</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oo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1"/>
          <w:sz w:val="24"/>
          <w:szCs w:val="24"/>
        </w:rPr>
        <w:t>-</w:t>
      </w:r>
      <w:r w:rsidRPr="00CD419C">
        <w:rPr>
          <w:rFonts w:ascii="Garamond" w:eastAsia="Garamond" w:hAnsi="Garamond" w:cs="Garamond"/>
          <w:sz w:val="24"/>
          <w:szCs w:val="24"/>
        </w:rPr>
        <w:t>mou</w:t>
      </w:r>
      <w:r w:rsidRPr="00CD419C">
        <w:rPr>
          <w:rFonts w:ascii="Garamond" w:eastAsia="Garamond" w:hAnsi="Garamond" w:cs="Garamond"/>
          <w:spacing w:val="-1"/>
          <w:sz w:val="24"/>
          <w:szCs w:val="24"/>
        </w:rPr>
        <w:t>t</w:t>
      </w:r>
      <w:r w:rsidRPr="00CD419C">
        <w:rPr>
          <w:rFonts w:ascii="Garamond" w:eastAsia="Garamond" w:hAnsi="Garamond" w:cs="Garamond"/>
          <w:sz w:val="24"/>
          <w:szCs w:val="24"/>
        </w:rPr>
        <w:t>h di</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I</w:t>
      </w:r>
      <w:r w:rsidRPr="00CD419C">
        <w:rPr>
          <w:rFonts w:ascii="Garamond" w:eastAsia="Garamond" w:hAnsi="Garamond" w:cs="Garamond"/>
          <w:sz w:val="24"/>
          <w:szCs w:val="24"/>
        </w:rPr>
        <w:t>V/AIDS, the h</w:t>
      </w:r>
      <w:r w:rsidRPr="00CD419C">
        <w:rPr>
          <w:rFonts w:ascii="Garamond" w:eastAsia="Garamond" w:hAnsi="Garamond" w:cs="Garamond"/>
          <w:spacing w:val="1"/>
          <w:sz w:val="24"/>
          <w:szCs w:val="24"/>
        </w:rPr>
        <w:t>a</w:t>
      </w:r>
      <w:r w:rsidRPr="00CD419C">
        <w:rPr>
          <w:rFonts w:ascii="Garamond" w:eastAsia="Garamond" w:hAnsi="Garamond" w:cs="Garamond"/>
          <w:sz w:val="24"/>
          <w:szCs w:val="24"/>
        </w:rPr>
        <w:t>nta</w:t>
      </w:r>
      <w:r w:rsidRPr="00CD419C">
        <w:rPr>
          <w:rFonts w:ascii="Garamond" w:eastAsia="Garamond" w:hAnsi="Garamond" w:cs="Garamond"/>
          <w:spacing w:val="1"/>
          <w:sz w:val="24"/>
          <w:szCs w:val="24"/>
        </w:rPr>
        <w:t>v</w:t>
      </w:r>
      <w:r w:rsidRPr="00CD419C">
        <w:rPr>
          <w:rFonts w:ascii="Garamond" w:eastAsia="Garamond" w:hAnsi="Garamond" w:cs="Garamond"/>
          <w:sz w:val="24"/>
          <w:szCs w:val="24"/>
        </w:rPr>
        <w:t>iru</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es,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v</w:t>
      </w:r>
      <w:r w:rsidRPr="00CD419C">
        <w:rPr>
          <w:rFonts w:ascii="Garamond" w:eastAsia="Garamond" w:hAnsi="Garamond" w:cs="Garamond"/>
          <w:sz w:val="24"/>
          <w:szCs w:val="24"/>
        </w:rPr>
        <w:t xml:space="preserve">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cute re</w:t>
      </w:r>
      <w:r w:rsidRPr="00CD419C">
        <w:rPr>
          <w:rFonts w:ascii="Garamond" w:eastAsia="Garamond" w:hAnsi="Garamond" w:cs="Garamond"/>
          <w:spacing w:val="-1"/>
          <w:sz w:val="24"/>
          <w:szCs w:val="24"/>
        </w:rPr>
        <w:t>s</w:t>
      </w:r>
      <w:r w:rsidRPr="00CD419C">
        <w:rPr>
          <w:rFonts w:ascii="Garamond" w:eastAsia="Garamond" w:hAnsi="Garamond" w:cs="Garamond"/>
          <w:sz w:val="24"/>
          <w:szCs w:val="24"/>
        </w:rPr>
        <w:t>pirato</w:t>
      </w:r>
      <w:r w:rsidRPr="00CD419C">
        <w:rPr>
          <w:rFonts w:ascii="Garamond" w:eastAsia="Garamond" w:hAnsi="Garamond" w:cs="Garamond"/>
          <w:spacing w:val="-1"/>
          <w:sz w:val="24"/>
          <w:szCs w:val="24"/>
        </w:rPr>
        <w:t>r</w:t>
      </w:r>
      <w:r w:rsidRPr="00CD419C">
        <w:rPr>
          <w:rFonts w:ascii="Garamond" w:eastAsia="Garamond" w:hAnsi="Garamond" w:cs="Garamond"/>
          <w:sz w:val="24"/>
          <w:szCs w:val="24"/>
        </w:rPr>
        <w:t>y syndro</w:t>
      </w:r>
      <w:r w:rsidRPr="00CD419C">
        <w:rPr>
          <w:rFonts w:ascii="Garamond" w:eastAsia="Garamond" w:hAnsi="Garamond" w:cs="Garamond"/>
          <w:spacing w:val="-1"/>
          <w:sz w:val="24"/>
          <w:szCs w:val="24"/>
        </w:rPr>
        <w:t>m</w:t>
      </w:r>
      <w:r w:rsidRPr="00CD419C">
        <w:rPr>
          <w:rFonts w:ascii="Garamond" w:eastAsia="Garamond" w:hAnsi="Garamond" w:cs="Garamond"/>
          <w:sz w:val="24"/>
          <w:szCs w:val="24"/>
        </w:rPr>
        <w:t>e (S</w:t>
      </w:r>
      <w:r w:rsidRPr="00CD419C">
        <w:rPr>
          <w:rFonts w:ascii="Garamond" w:eastAsia="Garamond" w:hAnsi="Garamond" w:cs="Garamond"/>
          <w:spacing w:val="3"/>
          <w:sz w:val="24"/>
          <w:szCs w:val="24"/>
        </w:rPr>
        <w:t>A</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S), the </w:t>
      </w:r>
      <w:r w:rsidRPr="00CD419C">
        <w:rPr>
          <w:rFonts w:ascii="Garamond" w:eastAsia="Garamond" w:hAnsi="Garamond" w:cs="Garamond"/>
          <w:spacing w:val="-1"/>
          <w:sz w:val="24"/>
          <w:szCs w:val="24"/>
        </w:rPr>
        <w:t>W</w:t>
      </w:r>
      <w:r w:rsidRPr="00CD419C">
        <w:rPr>
          <w:rFonts w:ascii="Garamond" w:eastAsia="Garamond" w:hAnsi="Garamond" w:cs="Garamond"/>
          <w:sz w:val="24"/>
          <w:szCs w:val="24"/>
        </w:rPr>
        <w:t>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Nile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viru</w:t>
      </w:r>
      <w:r w:rsidRPr="00CD419C">
        <w:rPr>
          <w:rFonts w:ascii="Garamond" w:eastAsia="Garamond" w:hAnsi="Garamond" w:cs="Garamond"/>
          <w:spacing w:val="-1"/>
          <w:sz w:val="24"/>
          <w:szCs w:val="24"/>
        </w:rPr>
        <w:t>s</w:t>
      </w:r>
      <w:r w:rsidRPr="00CD419C">
        <w:rPr>
          <w:rFonts w:ascii="Garamond" w:eastAsia="Garamond" w:hAnsi="Garamond" w:cs="Garamond"/>
          <w:sz w:val="24"/>
          <w:szCs w:val="24"/>
        </w:rPr>
        <w:t>, d</w:t>
      </w:r>
      <w:r w:rsidRPr="00CD419C">
        <w:rPr>
          <w:rFonts w:ascii="Garamond" w:eastAsia="Garamond" w:hAnsi="Garamond" w:cs="Garamond"/>
          <w:spacing w:val="1"/>
          <w:sz w:val="24"/>
          <w:szCs w:val="24"/>
        </w:rPr>
        <w:t>e</w:t>
      </w:r>
      <w:r w:rsidRPr="00CD419C">
        <w:rPr>
          <w:rFonts w:ascii="Garamond" w:eastAsia="Garamond" w:hAnsi="Garamond" w:cs="Garamond"/>
          <w:sz w:val="24"/>
          <w:szCs w:val="24"/>
        </w:rPr>
        <w:t>ngue</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f</w:t>
      </w:r>
      <w:r w:rsidR="00DF2C8C" w:rsidRPr="00CD419C">
        <w:rPr>
          <w:rFonts w:ascii="Garamond" w:eastAsia="Garamond" w:hAnsi="Garamond" w:cs="Garamond"/>
          <w:sz w:val="24"/>
          <w:szCs w:val="24"/>
        </w:rPr>
        <w:t>e</w:t>
      </w:r>
      <w:r w:rsidR="00DF2C8C" w:rsidRPr="00CD419C">
        <w:rPr>
          <w:rFonts w:ascii="Garamond" w:eastAsia="Garamond" w:hAnsi="Garamond" w:cs="Garamond"/>
          <w:spacing w:val="1"/>
          <w:sz w:val="24"/>
          <w:szCs w:val="24"/>
        </w:rPr>
        <w:t>v</w:t>
      </w:r>
      <w:r w:rsidR="00DF2C8C" w:rsidRPr="00CD419C">
        <w:rPr>
          <w:rFonts w:ascii="Garamond" w:eastAsia="Garamond" w:hAnsi="Garamond" w:cs="Garamond"/>
          <w:sz w:val="24"/>
          <w:szCs w:val="24"/>
        </w:rPr>
        <w:t>er and</w:t>
      </w:r>
      <w:r w:rsidRPr="00CD419C">
        <w:rPr>
          <w:rFonts w:ascii="Garamond" w:eastAsia="Garamond" w:hAnsi="Garamond" w:cs="Garamond"/>
          <w:sz w:val="24"/>
          <w:szCs w:val="24"/>
        </w:rPr>
        <w:t xml:space="preserve"> t</w:t>
      </w:r>
      <w:r w:rsidRPr="00CD419C">
        <w:rPr>
          <w:rFonts w:ascii="Garamond" w:eastAsia="Garamond" w:hAnsi="Garamond" w:cs="Garamond"/>
          <w:spacing w:val="-3"/>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2"/>
          <w:sz w:val="24"/>
          <w:szCs w:val="24"/>
        </w:rPr>
        <w:t>i</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“bird” </w:t>
      </w:r>
      <w:r w:rsidRPr="00CD419C">
        <w:rPr>
          <w:rFonts w:ascii="Garamond" w:eastAsia="Garamond" w:hAnsi="Garamond" w:cs="Garamond"/>
          <w:spacing w:val="-1"/>
          <w:sz w:val="24"/>
          <w:szCs w:val="24"/>
        </w:rPr>
        <w:t>f</w:t>
      </w:r>
      <w:r w:rsidRPr="00CD419C">
        <w:rPr>
          <w:rFonts w:ascii="Garamond" w:eastAsia="Garamond" w:hAnsi="Garamond" w:cs="Garamond"/>
          <w:sz w:val="24"/>
          <w:szCs w:val="24"/>
        </w:rPr>
        <w:t>lu)</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ss</w:t>
      </w:r>
      <w:r w:rsidRPr="00CD419C">
        <w:rPr>
          <w:rFonts w:ascii="Garamond" w:eastAsia="Garamond" w:hAnsi="Garamond" w:cs="Garamond"/>
          <w:position w:val="1"/>
          <w:sz w:val="24"/>
          <w:szCs w:val="24"/>
        </w:rPr>
        <w:t>o</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i</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 xml:space="preserve">ted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ith biologi</w:t>
      </w:r>
      <w:r w:rsidRPr="00CD419C">
        <w:rPr>
          <w:rFonts w:ascii="Garamond" w:eastAsia="Garamond" w:hAnsi="Garamond" w:cs="Garamond"/>
          <w:spacing w:val="-1"/>
          <w:position w:val="1"/>
          <w:sz w:val="24"/>
          <w:szCs w:val="24"/>
        </w:rPr>
        <w:t>c</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w:t>
      </w:r>
      <w:r w:rsidRPr="00CD419C">
        <w:rPr>
          <w:rFonts w:ascii="Garamond" w:eastAsia="Garamond" w:hAnsi="Garamond" w:cs="Garamond"/>
          <w:spacing w:val="-2"/>
          <w:position w:val="1"/>
          <w:sz w:val="24"/>
          <w:szCs w:val="24"/>
        </w:rPr>
        <w:t xml:space="preserve"> </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z</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rd</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w:t>
      </w:r>
    </w:p>
    <w:p w:rsidR="00606FEA" w:rsidRPr="00CD419C" w:rsidRDefault="00606FEA" w:rsidP="00CD419C">
      <w:pPr>
        <w:spacing w:before="1" w:line="240" w:lineRule="exact"/>
        <w:jc w:val="both"/>
        <w:rPr>
          <w:sz w:val="24"/>
          <w:szCs w:val="24"/>
        </w:rPr>
      </w:pPr>
    </w:p>
    <w:p w:rsidR="00606FEA" w:rsidRPr="00CD419C" w:rsidRDefault="004B7FED" w:rsidP="00CD419C">
      <w:pPr>
        <w:spacing w:line="275" w:lineRule="auto"/>
        <w:ind w:left="100" w:right="109"/>
        <w:jc w:val="both"/>
        <w:rPr>
          <w:rFonts w:ascii="Garamond" w:eastAsia="Garamond" w:hAnsi="Garamond" w:cs="Garamond"/>
          <w:sz w:val="24"/>
          <w:szCs w:val="24"/>
        </w:rPr>
      </w:pPr>
      <w:r w:rsidRPr="00CD419C">
        <w:rPr>
          <w:rFonts w:ascii="Garamond" w:eastAsia="Garamond" w:hAnsi="Garamond" w:cs="Garamond"/>
          <w:sz w:val="24"/>
          <w:szCs w:val="24"/>
        </w:rPr>
        <w:t>O</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 natu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z w:val="24"/>
          <w:szCs w:val="24"/>
        </w:rPr>
        <w:t>z</w:t>
      </w:r>
      <w:r w:rsidRPr="00CD419C">
        <w:rPr>
          <w:rFonts w:ascii="Garamond" w:eastAsia="Garamond" w:hAnsi="Garamond" w:cs="Garamond"/>
          <w:spacing w:val="1"/>
          <w:sz w:val="24"/>
          <w:szCs w:val="24"/>
        </w:rPr>
        <w:t>a</w:t>
      </w:r>
      <w:r w:rsidRPr="00CD419C">
        <w:rPr>
          <w:rFonts w:ascii="Garamond" w:eastAsia="Garamond" w:hAnsi="Garamond" w:cs="Garamond"/>
          <w:sz w:val="24"/>
          <w:szCs w:val="24"/>
        </w:rPr>
        <w:t>rds</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f</w:t>
      </w:r>
      <w:r w:rsidRPr="00CD419C">
        <w:rPr>
          <w:rFonts w:ascii="Garamond" w:eastAsia="Garamond" w:hAnsi="Garamond" w:cs="Garamond"/>
          <w:sz w:val="24"/>
          <w:szCs w:val="24"/>
        </w:rPr>
        <w:t>loods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ild fi</w:t>
      </w:r>
      <w:r w:rsidRPr="00CD419C">
        <w:rPr>
          <w:rFonts w:ascii="Garamond" w:eastAsia="Garamond" w:hAnsi="Garamond" w:cs="Garamond"/>
          <w:spacing w:val="-1"/>
          <w:sz w:val="24"/>
          <w:szCs w:val="24"/>
        </w:rPr>
        <w:t>r</w:t>
      </w:r>
      <w:r w:rsidRPr="00CD419C">
        <w:rPr>
          <w:rFonts w:ascii="Garamond" w:eastAsia="Garamond" w:hAnsi="Garamond" w:cs="Garamond"/>
          <w:sz w:val="24"/>
          <w:szCs w:val="24"/>
        </w:rPr>
        <w:t>es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n re</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ult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ombination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e</w:t>
      </w:r>
      <w:r w:rsidRPr="00CD419C">
        <w:rPr>
          <w:rFonts w:ascii="Garamond" w:eastAsia="Garamond" w:hAnsi="Garamond" w:cs="Garamond"/>
          <w:sz w:val="24"/>
          <w:szCs w:val="24"/>
        </w:rPr>
        <w:t>ologi</w:t>
      </w:r>
      <w:r w:rsidRPr="00CD419C">
        <w:rPr>
          <w:rFonts w:ascii="Garamond" w:eastAsia="Garamond" w:hAnsi="Garamond" w:cs="Garamond"/>
          <w:spacing w:val="1"/>
          <w:sz w:val="24"/>
          <w:szCs w:val="24"/>
        </w:rPr>
        <w:t>ca</w:t>
      </w:r>
      <w:r w:rsidRPr="00CD419C">
        <w:rPr>
          <w:rFonts w:ascii="Garamond" w:eastAsia="Garamond" w:hAnsi="Garamond" w:cs="Garamond"/>
          <w:sz w:val="24"/>
          <w:szCs w:val="24"/>
        </w:rPr>
        <w:t>l, h</w:t>
      </w:r>
      <w:r w:rsidRPr="00CD419C">
        <w:rPr>
          <w:rFonts w:ascii="Garamond" w:eastAsia="Garamond" w:hAnsi="Garamond" w:cs="Garamond"/>
          <w:spacing w:val="1"/>
          <w:sz w:val="24"/>
          <w:szCs w:val="24"/>
        </w:rPr>
        <w:t>y</w:t>
      </w:r>
      <w:r w:rsidRPr="00CD419C">
        <w:rPr>
          <w:rFonts w:ascii="Garamond" w:eastAsia="Garamond" w:hAnsi="Garamond" w:cs="Garamond"/>
          <w:sz w:val="24"/>
          <w:szCs w:val="24"/>
        </w:rPr>
        <w:t>d</w:t>
      </w:r>
      <w:r w:rsidRPr="00CD419C">
        <w:rPr>
          <w:rFonts w:ascii="Garamond" w:eastAsia="Garamond" w:hAnsi="Garamond" w:cs="Garamond"/>
          <w:spacing w:val="-1"/>
          <w:sz w:val="24"/>
          <w:szCs w:val="24"/>
        </w:rPr>
        <w:t>r</w:t>
      </w:r>
      <w:r w:rsidRPr="00CD419C">
        <w:rPr>
          <w:rFonts w:ascii="Garamond" w:eastAsia="Garamond" w:hAnsi="Garamond" w:cs="Garamond"/>
          <w:sz w:val="24"/>
          <w:szCs w:val="24"/>
        </w:rPr>
        <w:t>ologi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l</w:t>
      </w:r>
      <w:r w:rsidRPr="00CD419C">
        <w:rPr>
          <w:rFonts w:ascii="Garamond" w:eastAsia="Garamond" w:hAnsi="Garamond" w:cs="Garamond"/>
          <w:sz w:val="24"/>
          <w:szCs w:val="24"/>
        </w:rPr>
        <w:t>im</w:t>
      </w:r>
      <w:r w:rsidRPr="00CD419C">
        <w:rPr>
          <w:rFonts w:ascii="Garamond" w:eastAsia="Garamond" w:hAnsi="Garamond" w:cs="Garamond"/>
          <w:spacing w:val="1"/>
          <w:sz w:val="24"/>
          <w:szCs w:val="24"/>
        </w:rPr>
        <w:t>a</w:t>
      </w:r>
      <w:r w:rsidRPr="00CD419C">
        <w:rPr>
          <w:rFonts w:ascii="Garamond" w:eastAsia="Garamond" w:hAnsi="Garamond" w:cs="Garamond"/>
          <w:sz w:val="24"/>
          <w:szCs w:val="24"/>
        </w:rPr>
        <w:t>t</w:t>
      </w:r>
      <w:r w:rsidRPr="00CD419C">
        <w:rPr>
          <w:rFonts w:ascii="Garamond" w:eastAsia="Garamond" w:hAnsi="Garamond" w:cs="Garamond"/>
          <w:spacing w:val="-3"/>
          <w:sz w:val="24"/>
          <w:szCs w:val="24"/>
        </w:rPr>
        <w:t>i</w:t>
      </w:r>
      <w:r w:rsidRPr="00CD419C">
        <w:rPr>
          <w:rFonts w:ascii="Garamond" w:eastAsia="Garamond" w:hAnsi="Garamond" w:cs="Garamond"/>
          <w:sz w:val="24"/>
          <w:szCs w:val="24"/>
        </w:rPr>
        <w:t>c f</w:t>
      </w:r>
      <w:r w:rsidRPr="00CD419C">
        <w:rPr>
          <w:rFonts w:ascii="Garamond" w:eastAsia="Garamond" w:hAnsi="Garamond" w:cs="Garamond"/>
          <w:spacing w:val="1"/>
          <w:sz w:val="24"/>
          <w:szCs w:val="24"/>
        </w:rPr>
        <w:t>a</w:t>
      </w:r>
      <w:r w:rsidRPr="00CD419C">
        <w:rPr>
          <w:rFonts w:ascii="Garamond" w:eastAsia="Garamond" w:hAnsi="Garamond" w:cs="Garamond"/>
          <w:sz w:val="24"/>
          <w:szCs w:val="24"/>
        </w:rPr>
        <w:t>ctor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glob</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lim</w:t>
      </w:r>
      <w:r w:rsidRPr="00CD419C">
        <w:rPr>
          <w:rFonts w:ascii="Garamond" w:eastAsia="Garamond" w:hAnsi="Garamond" w:cs="Garamond"/>
          <w:spacing w:val="1"/>
          <w:sz w:val="24"/>
          <w:szCs w:val="24"/>
        </w:rPr>
        <w:t>a</w:t>
      </w:r>
      <w:r w:rsidRPr="00CD419C">
        <w:rPr>
          <w:rFonts w:ascii="Garamond" w:eastAsia="Garamond" w:hAnsi="Garamond" w:cs="Garamond"/>
          <w:sz w:val="24"/>
          <w:szCs w:val="24"/>
        </w:rPr>
        <w:t>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ri</w:t>
      </w:r>
      <w:r w:rsidRPr="00CD419C">
        <w:rPr>
          <w:rFonts w:ascii="Garamond" w:eastAsia="Garamond" w:hAnsi="Garamond" w:cs="Garamond"/>
          <w:spacing w:val="-2"/>
          <w:sz w:val="24"/>
          <w:szCs w:val="24"/>
        </w:rPr>
        <w:t>s</w:t>
      </w:r>
      <w:r w:rsidRPr="00CD419C">
        <w:rPr>
          <w:rFonts w:ascii="Garamond" w:eastAsia="Garamond" w:hAnsi="Garamond" w:cs="Garamond"/>
          <w:sz w:val="24"/>
          <w:szCs w:val="24"/>
        </w:rPr>
        <w:t>k ind</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x </w:t>
      </w:r>
      <w:r w:rsidRPr="00CD419C">
        <w:rPr>
          <w:rFonts w:ascii="Garamond" w:eastAsia="Garamond" w:hAnsi="Garamond" w:cs="Garamond"/>
          <w:spacing w:val="1"/>
          <w:sz w:val="24"/>
          <w:szCs w:val="24"/>
        </w:rPr>
        <w:t>1</w:t>
      </w:r>
      <w:r w:rsidRPr="00CD419C">
        <w:rPr>
          <w:rFonts w:ascii="Garamond" w:eastAsia="Garamond" w:hAnsi="Garamond" w:cs="Garamond"/>
          <w:sz w:val="24"/>
          <w:szCs w:val="24"/>
        </w:rPr>
        <w:t>99</w:t>
      </w:r>
      <w:r w:rsidRPr="00CD419C">
        <w:rPr>
          <w:rFonts w:ascii="Garamond" w:eastAsia="Garamond" w:hAnsi="Garamond" w:cs="Garamond"/>
          <w:spacing w:val="5"/>
          <w:sz w:val="24"/>
          <w:szCs w:val="24"/>
        </w:rPr>
        <w:t>3</w:t>
      </w:r>
      <w:r w:rsidRPr="00CD419C">
        <w:rPr>
          <w:rFonts w:ascii="Garamond" w:eastAsia="Garamond" w:hAnsi="Garamond" w:cs="Garamond"/>
          <w:spacing w:val="-1"/>
          <w:sz w:val="24"/>
          <w:szCs w:val="24"/>
        </w:rPr>
        <w:t>-</w:t>
      </w:r>
      <w:r w:rsidRPr="00CD419C">
        <w:rPr>
          <w:rFonts w:ascii="Garamond" w:eastAsia="Garamond" w:hAnsi="Garamond" w:cs="Garamond"/>
          <w:sz w:val="24"/>
          <w:szCs w:val="24"/>
        </w:rPr>
        <w:t>2012</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nk</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12</w:t>
      </w:r>
      <w:r w:rsidR="00DF2C8C" w:rsidRPr="00CD419C">
        <w:rPr>
          <w:rFonts w:ascii="Garamond" w:eastAsia="Garamond" w:hAnsi="Garamond" w:cs="Garamond"/>
          <w:position w:val="11"/>
          <w:sz w:val="24"/>
          <w:szCs w:val="24"/>
        </w:rPr>
        <w:t>the</w:t>
      </w:r>
      <w:r w:rsidRPr="00CD419C">
        <w:rPr>
          <w:rFonts w:ascii="Garamond" w:eastAsia="Garamond" w:hAnsi="Garamond" w:cs="Garamond"/>
          <w:spacing w:val="25"/>
          <w:position w:val="11"/>
          <w:sz w:val="24"/>
          <w:szCs w:val="24"/>
        </w:rPr>
        <w:t xml:space="preserve"> </w:t>
      </w:r>
      <w:r w:rsidRPr="00CD419C">
        <w:rPr>
          <w:rFonts w:ascii="Garamond" w:eastAsia="Garamond" w:hAnsi="Garamond" w:cs="Garamond"/>
          <w:position w:val="1"/>
          <w:sz w:val="24"/>
          <w:szCs w:val="24"/>
        </w:rPr>
        <w:t>mo</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 af</w:t>
      </w:r>
      <w:r w:rsidRPr="00CD419C">
        <w:rPr>
          <w:rFonts w:ascii="Garamond" w:eastAsia="Garamond" w:hAnsi="Garamond" w:cs="Garamond"/>
          <w:spacing w:val="-1"/>
          <w:position w:val="1"/>
          <w:sz w:val="24"/>
          <w:szCs w:val="24"/>
        </w:rPr>
        <w:t>f</w:t>
      </w:r>
      <w:r w:rsidRPr="00CD419C">
        <w:rPr>
          <w:rFonts w:ascii="Garamond" w:eastAsia="Garamond" w:hAnsi="Garamond" w:cs="Garamond"/>
          <w:position w:val="1"/>
          <w:sz w:val="24"/>
          <w:szCs w:val="24"/>
        </w:rPr>
        <w:t>e</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ted by</w:t>
      </w:r>
      <w:r w:rsidRPr="00CD419C">
        <w:rPr>
          <w:rFonts w:ascii="Garamond" w:eastAsia="Garamond" w:hAnsi="Garamond" w:cs="Garamond"/>
          <w:spacing w:val="1"/>
          <w:position w:val="1"/>
          <w:sz w:val="24"/>
          <w:szCs w:val="24"/>
        </w:rPr>
        <w:t xml:space="preserve"> e</w:t>
      </w:r>
      <w:r w:rsidRPr="00CD419C">
        <w:rPr>
          <w:rFonts w:ascii="Garamond" w:eastAsia="Garamond" w:hAnsi="Garamond" w:cs="Garamond"/>
          <w:position w:val="1"/>
          <w:sz w:val="24"/>
          <w:szCs w:val="24"/>
        </w:rPr>
        <w:t>xt</w:t>
      </w:r>
      <w:r w:rsidRPr="00CD419C">
        <w:rPr>
          <w:rFonts w:ascii="Garamond" w:eastAsia="Garamond" w:hAnsi="Garamond" w:cs="Garamond"/>
          <w:spacing w:val="-3"/>
          <w:position w:val="1"/>
          <w:sz w:val="24"/>
          <w:szCs w:val="24"/>
        </w:rPr>
        <w:t>r</w:t>
      </w:r>
      <w:r w:rsidRPr="00CD419C">
        <w:rPr>
          <w:rFonts w:ascii="Garamond" w:eastAsia="Garamond" w:hAnsi="Garamond" w:cs="Garamond"/>
          <w:position w:val="1"/>
          <w:sz w:val="24"/>
          <w:szCs w:val="24"/>
        </w:rPr>
        <w:t>eme</w:t>
      </w:r>
      <w:r w:rsidRPr="00CD419C">
        <w:rPr>
          <w:rFonts w:ascii="Garamond" w:eastAsia="Garamond" w:hAnsi="Garamond" w:cs="Garamond"/>
          <w:spacing w:val="1"/>
          <w:position w:val="1"/>
          <w:sz w:val="24"/>
          <w:szCs w:val="24"/>
        </w:rPr>
        <w:t xml:space="preserve"> w</w:t>
      </w:r>
      <w:r w:rsidRPr="00CD419C">
        <w:rPr>
          <w:rFonts w:ascii="Garamond" w:eastAsia="Garamond" w:hAnsi="Garamond" w:cs="Garamond"/>
          <w:spacing w:val="-2"/>
          <w:position w:val="1"/>
          <w:sz w:val="24"/>
          <w:szCs w:val="24"/>
        </w:rPr>
        <w:t>e</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ther ev</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nt</w:t>
      </w:r>
      <w:r w:rsidRPr="00CD419C">
        <w:rPr>
          <w:rFonts w:ascii="Garamond" w:eastAsia="Garamond" w:hAnsi="Garamond" w:cs="Garamond"/>
          <w:spacing w:val="-2"/>
          <w:position w:val="1"/>
          <w:sz w:val="24"/>
          <w:szCs w:val="24"/>
        </w:rPr>
        <w:t>s</w:t>
      </w:r>
      <w:r w:rsidRPr="00CD419C">
        <w:rPr>
          <w:rFonts w:ascii="Garamond" w:eastAsia="Garamond" w:hAnsi="Garamond" w:cs="Garamond"/>
          <w:position w:val="1"/>
          <w:sz w:val="24"/>
          <w:szCs w:val="24"/>
        </w:rPr>
        <w:t xml:space="preserve">. </w:t>
      </w:r>
      <w:r w:rsidRPr="00CD419C">
        <w:rPr>
          <w:rFonts w:ascii="Garamond" w:eastAsia="Garamond" w:hAnsi="Garamond" w:cs="Garamond"/>
          <w:spacing w:val="-1"/>
          <w:position w:val="1"/>
          <w:sz w:val="24"/>
          <w:szCs w:val="24"/>
        </w:rPr>
        <w:t>T</w:t>
      </w:r>
      <w:r w:rsidRPr="00CD419C">
        <w:rPr>
          <w:rFonts w:ascii="Garamond" w:eastAsia="Garamond" w:hAnsi="Garamond" w:cs="Garamond"/>
          <w:position w:val="1"/>
          <w:sz w:val="24"/>
          <w:szCs w:val="24"/>
        </w:rPr>
        <w:t>he temp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ratu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i</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re</w:t>
      </w:r>
      <w:r w:rsidRPr="00CD419C">
        <w:rPr>
          <w:rFonts w:ascii="Garamond" w:eastAsia="Garamond" w:hAnsi="Garamond" w:cs="Garamond"/>
          <w:spacing w:val="1"/>
          <w:position w:val="1"/>
          <w:sz w:val="24"/>
          <w:szCs w:val="24"/>
        </w:rPr>
        <w:t>a</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 xml:space="preserve">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ill result in mo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e h</w:t>
      </w:r>
      <w:r w:rsidRPr="00CD419C">
        <w:rPr>
          <w:rFonts w:ascii="Garamond" w:eastAsia="Garamond" w:hAnsi="Garamond" w:cs="Garamond"/>
          <w:spacing w:val="1"/>
          <w:position w:val="1"/>
          <w:sz w:val="24"/>
          <w:szCs w:val="24"/>
        </w:rPr>
        <w:t>ea</w:t>
      </w:r>
      <w:r w:rsidRPr="00CD419C">
        <w:rPr>
          <w:rFonts w:ascii="Garamond" w:eastAsia="Garamond" w:hAnsi="Garamond" w:cs="Garamond"/>
          <w:position w:val="1"/>
          <w:sz w:val="24"/>
          <w:szCs w:val="24"/>
        </w:rPr>
        <w:t>t</w:t>
      </w:r>
    </w:p>
    <w:p w:rsidR="00606FEA" w:rsidRPr="00CD419C" w:rsidRDefault="004B7FED" w:rsidP="00CD419C">
      <w:pPr>
        <w:spacing w:before="39"/>
        <w:ind w:left="100"/>
        <w:jc w:val="both"/>
        <w:rPr>
          <w:rFonts w:ascii="Garamond" w:eastAsia="Garamond" w:hAnsi="Garamond" w:cs="Garamond"/>
          <w:sz w:val="24"/>
          <w:szCs w:val="24"/>
        </w:rPr>
      </w:pPr>
      <w:r w:rsidRPr="00CD419C">
        <w:rPr>
          <w:rFonts w:ascii="Garamond" w:eastAsia="Garamond" w:hAnsi="Garamond" w:cs="Garamond"/>
          <w:spacing w:val="1"/>
          <w:sz w:val="24"/>
          <w:szCs w:val="24"/>
        </w:rPr>
        <w:t>wa</w:t>
      </w:r>
      <w:r w:rsidRPr="00CD419C">
        <w:rPr>
          <w:rFonts w:ascii="Garamond" w:eastAsia="Garamond" w:hAnsi="Garamond" w:cs="Garamond"/>
          <w:sz w:val="24"/>
          <w:szCs w:val="24"/>
        </w:rPr>
        <w:t>v</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w</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ll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o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w:t>
      </w:r>
      <w:r w:rsidRPr="00CD419C">
        <w:rPr>
          <w:rFonts w:ascii="Garamond" w:eastAsia="Garamond" w:hAnsi="Garamond" w:cs="Garamond"/>
          <w:spacing w:val="-3"/>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1"/>
          <w:sz w:val="24"/>
          <w:szCs w:val="24"/>
        </w:rPr>
        <w: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dem</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3"/>
          <w:sz w:val="24"/>
          <w:szCs w:val="24"/>
        </w:rPr>
        <w:t>d</w:t>
      </w:r>
      <w:r w:rsidRPr="00CD419C">
        <w:rPr>
          <w:rFonts w:ascii="Garamond" w:eastAsia="Garamond" w:hAnsi="Garamond" w:cs="Garamond"/>
          <w:sz w:val="24"/>
          <w:szCs w:val="24"/>
        </w:rPr>
        <w:t>.</w:t>
      </w:r>
    </w:p>
    <w:p w:rsidR="00606FEA" w:rsidRPr="00CD419C" w:rsidRDefault="00606FEA" w:rsidP="00CD419C">
      <w:pPr>
        <w:spacing w:before="2" w:line="24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112</w:t>
      </w:r>
      <w:r w:rsidRPr="00CD419C">
        <w:rPr>
          <w:rFonts w:ascii="Garamond" w:eastAsia="Garamond" w:hAnsi="Garamond" w:cs="Garamond"/>
          <w:b/>
          <w:sz w:val="24"/>
          <w:szCs w:val="24"/>
          <w:u w:val="single" w:color="000000"/>
        </w:rPr>
        <w:t>: Envi</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nm</w:t>
      </w:r>
      <w:r w:rsidRPr="00CD419C">
        <w:rPr>
          <w:rFonts w:ascii="Garamond" w:eastAsia="Garamond" w:hAnsi="Garamond" w:cs="Garamond"/>
          <w:b/>
          <w:sz w:val="24"/>
          <w:szCs w:val="24"/>
          <w:u w:val="single" w:color="000000"/>
        </w:rPr>
        <w:t>en</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al</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az</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 xml:space="preserve">ds and </w:t>
      </w:r>
      <w:r w:rsidRPr="00CD419C">
        <w:rPr>
          <w:rFonts w:ascii="Garamond" w:eastAsia="Garamond" w:hAnsi="Garamond" w:cs="Garamond"/>
          <w:b/>
          <w:spacing w:val="1"/>
          <w:sz w:val="24"/>
          <w:szCs w:val="24"/>
          <w:u w:val="single" w:color="000000"/>
        </w:rPr>
        <w:t>d</w:t>
      </w:r>
      <w:r w:rsidRPr="00CD419C">
        <w:rPr>
          <w:rFonts w:ascii="Garamond" w:eastAsia="Garamond" w:hAnsi="Garamond" w:cs="Garamond"/>
          <w:b/>
          <w:sz w:val="24"/>
          <w:szCs w:val="24"/>
          <w:u w:val="single" w:color="000000"/>
        </w:rPr>
        <w:t>is</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z w:val="24"/>
          <w:szCs w:val="24"/>
          <w:u w:val="single" w:color="000000"/>
        </w:rPr>
        <w:t>ster</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pacing w:val="-1"/>
          <w:sz w:val="24"/>
          <w:szCs w:val="24"/>
          <w:u w:val="single" w:color="000000"/>
        </w:rPr>
        <w:t>-</w:t>
      </w:r>
      <w:r w:rsidRPr="00CD419C">
        <w:rPr>
          <w:rFonts w:ascii="Garamond" w:eastAsia="Garamond" w:hAnsi="Garamond" w:cs="Garamond"/>
          <w:b/>
          <w:spacing w:val="1"/>
          <w:sz w:val="24"/>
          <w:szCs w:val="24"/>
          <w:u w:val="single" w:color="000000"/>
        </w:rPr>
        <w:t>0</w:t>
      </w:r>
      <w:r w:rsidRPr="00CD419C">
        <w:rPr>
          <w:rFonts w:ascii="Garamond" w:eastAsia="Garamond" w:hAnsi="Garamond" w:cs="Garamond"/>
          <w:b/>
          <w:sz w:val="24"/>
          <w:szCs w:val="24"/>
          <w:u w:val="single" w:color="000000"/>
        </w:rPr>
        <w:t>3:</w:t>
      </w:r>
    </w:p>
    <w:p w:rsidR="00606FEA" w:rsidRPr="00CD419C" w:rsidRDefault="00606FEA" w:rsidP="00CD419C">
      <w:pPr>
        <w:spacing w:before="9" w:line="200" w:lineRule="exact"/>
        <w:jc w:val="both"/>
        <w:rPr>
          <w:sz w:val="24"/>
          <w:szCs w:val="24"/>
        </w:rPr>
      </w:pPr>
    </w:p>
    <w:p w:rsidR="00606FEA" w:rsidRPr="00CD419C" w:rsidRDefault="004B7FED" w:rsidP="00CD419C">
      <w:pPr>
        <w:spacing w:before="37" w:line="276" w:lineRule="auto"/>
        <w:ind w:left="100" w:right="348"/>
        <w:jc w:val="both"/>
        <w:rPr>
          <w:rFonts w:ascii="Garamond" w:eastAsia="Garamond" w:hAnsi="Garamond" w:cs="Garamond"/>
          <w:sz w:val="24"/>
          <w:szCs w:val="24"/>
        </w:rPr>
      </w:pP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itnes</w:t>
      </w:r>
      <w:r w:rsidRPr="00CD419C">
        <w:rPr>
          <w:rFonts w:ascii="Garamond" w:eastAsia="Garamond" w:hAnsi="Garamond" w:cs="Garamond"/>
          <w:spacing w:val="-1"/>
          <w:sz w:val="24"/>
          <w:szCs w:val="24"/>
        </w:rPr>
        <w:t>s</w:t>
      </w:r>
      <w:r w:rsidRPr="00CD419C">
        <w:rPr>
          <w:rFonts w:ascii="Garamond" w:eastAsia="Garamond" w:hAnsi="Garamond" w:cs="Garamond"/>
          <w:sz w:val="24"/>
          <w:szCs w:val="24"/>
        </w:rPr>
        <w:t>ed 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0.</w:t>
      </w:r>
      <w:r w:rsidRPr="00CD419C">
        <w:rPr>
          <w:rFonts w:ascii="Garamond" w:eastAsia="Garamond" w:hAnsi="Garamond" w:cs="Garamond"/>
          <w:spacing w:val="1"/>
          <w:sz w:val="24"/>
          <w:szCs w:val="24"/>
        </w:rPr>
        <w:t>7</w:t>
      </w:r>
      <w:r w:rsidRPr="00CD419C">
        <w:rPr>
          <w:rFonts w:ascii="Garamond" w:eastAsia="Garamond" w:hAnsi="Garamond" w:cs="Garamond"/>
          <w:sz w:val="24"/>
          <w:szCs w:val="24"/>
        </w:rPr>
        <w:t>6 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i</w:t>
      </w:r>
      <w:r w:rsidRPr="00CD419C">
        <w:rPr>
          <w:rFonts w:ascii="Garamond" w:eastAsia="Garamond" w:hAnsi="Garamond" w:cs="Garamond"/>
          <w:sz w:val="24"/>
          <w:szCs w:val="24"/>
        </w:rPr>
        <w:t>n temper</w:t>
      </w:r>
      <w:r w:rsidRPr="00CD419C">
        <w:rPr>
          <w:rFonts w:ascii="Garamond" w:eastAsia="Garamond" w:hAnsi="Garamond" w:cs="Garamond"/>
          <w:spacing w:val="1"/>
          <w:sz w:val="24"/>
          <w:szCs w:val="24"/>
        </w:rPr>
        <w:t>a</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during the l</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40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2"/>
          <w:sz w:val="24"/>
          <w:szCs w:val="24"/>
        </w:rPr>
        <w:t>b</w:t>
      </w:r>
      <w:r w:rsidRPr="00CD419C">
        <w:rPr>
          <w:rFonts w:ascii="Garamond" w:eastAsia="Garamond" w:hAnsi="Garamond" w:cs="Garamond"/>
          <w:sz w:val="24"/>
          <w:szCs w:val="24"/>
        </w:rPr>
        <w:t xml:space="preserve">ut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 d</w:t>
      </w:r>
      <w:r w:rsidRPr="00CD419C">
        <w:rPr>
          <w:rFonts w:ascii="Garamond" w:eastAsia="Garamond" w:hAnsi="Garamond" w:cs="Garamond"/>
          <w:spacing w:val="1"/>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tu</w:t>
      </w:r>
      <w:r w:rsidRPr="00CD419C">
        <w:rPr>
          <w:rFonts w:ascii="Garamond" w:eastAsia="Garamond" w:hAnsi="Garamond" w:cs="Garamond"/>
          <w:spacing w:val="-1"/>
          <w:sz w:val="24"/>
          <w:szCs w:val="24"/>
        </w:rPr>
        <w:t>r</w:t>
      </w:r>
      <w:r w:rsidRPr="00CD419C">
        <w:rPr>
          <w:rFonts w:ascii="Garamond" w:eastAsia="Garamond" w:hAnsi="Garamond" w:cs="Garamond"/>
          <w:sz w:val="24"/>
          <w:szCs w:val="24"/>
        </w:rPr>
        <w:t>bing is that the mountainous are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Gil</w:t>
      </w:r>
      <w:r w:rsidRPr="00CD419C">
        <w:rPr>
          <w:rFonts w:ascii="Garamond" w:eastAsia="Garamond" w:hAnsi="Garamond" w:cs="Garamond"/>
          <w:spacing w:val="1"/>
          <w:sz w:val="24"/>
          <w:szCs w:val="24"/>
        </w:rPr>
        <w:t>g</w:t>
      </w:r>
      <w:r w:rsidRPr="00CD419C">
        <w:rPr>
          <w:rFonts w:ascii="Garamond" w:eastAsia="Garamond" w:hAnsi="Garamond" w:cs="Garamond"/>
          <w:sz w:val="24"/>
          <w:szCs w:val="24"/>
        </w:rPr>
        <w:t>i</w:t>
      </w:r>
      <w:r w:rsidRPr="00CD419C">
        <w:rPr>
          <w:rFonts w:ascii="Garamond" w:eastAsia="Garamond" w:hAnsi="Garamond" w:cs="Garamond"/>
          <w:spacing w:val="1"/>
          <w:sz w:val="24"/>
          <w:szCs w:val="24"/>
        </w:rPr>
        <w:t>t</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B</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ltis</w:t>
      </w:r>
      <w:r w:rsidR="00DF2C8C" w:rsidRPr="00CD419C">
        <w:rPr>
          <w:rFonts w:ascii="Garamond" w:eastAsia="Garamond" w:hAnsi="Garamond" w:cs="Garamond"/>
          <w:spacing w:val="-1"/>
          <w:sz w:val="24"/>
          <w:szCs w:val="24"/>
        </w:rPr>
        <w:t>t</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n</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hit</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z w:val="24"/>
          <w:szCs w:val="24"/>
        </w:rPr>
        <w:t>cre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 of 1</w:t>
      </w:r>
      <w:r w:rsidRPr="00CD419C">
        <w:rPr>
          <w:rFonts w:ascii="Garamond" w:eastAsia="Garamond" w:hAnsi="Garamond" w:cs="Garamond"/>
          <w:spacing w:val="-2"/>
          <w:sz w:val="24"/>
          <w:szCs w:val="24"/>
        </w:rPr>
        <w:t>.</w:t>
      </w:r>
      <w:r w:rsidRPr="00CD419C">
        <w:rPr>
          <w:rFonts w:ascii="Garamond" w:eastAsia="Garamond" w:hAnsi="Garamond" w:cs="Garamond"/>
          <w:sz w:val="24"/>
          <w:szCs w:val="24"/>
        </w:rPr>
        <w:t>5 C</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during the </w:t>
      </w:r>
      <w:r w:rsidRPr="00CD419C">
        <w:rPr>
          <w:rFonts w:ascii="Garamond" w:eastAsia="Garamond" w:hAnsi="Garamond" w:cs="Garamond"/>
          <w:spacing w:val="-1"/>
          <w:sz w:val="24"/>
          <w:szCs w:val="24"/>
        </w:rPr>
        <w:t>s</w:t>
      </w:r>
      <w:r w:rsidRPr="00CD419C">
        <w:rPr>
          <w:rFonts w:ascii="Garamond" w:eastAsia="Garamond" w:hAnsi="Garamond" w:cs="Garamond"/>
          <w:spacing w:val="1"/>
          <w:sz w:val="24"/>
          <w:szCs w:val="24"/>
        </w:rPr>
        <w:t>a</w:t>
      </w:r>
      <w:r w:rsidRPr="00CD419C">
        <w:rPr>
          <w:rFonts w:ascii="Garamond" w:eastAsia="Garamond" w:hAnsi="Garamond" w:cs="Garamond"/>
          <w:sz w:val="24"/>
          <w:szCs w:val="24"/>
        </w:rPr>
        <w:t>me time p</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riod.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40%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 popul</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in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 </w:t>
      </w:r>
      <w:r w:rsidRPr="00CD419C">
        <w:rPr>
          <w:rFonts w:ascii="Garamond" w:eastAsia="Garamond" w:hAnsi="Garamond" w:cs="Garamond"/>
          <w:spacing w:val="-1"/>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k of natu</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l disa</w:t>
      </w:r>
      <w:r w:rsidRPr="00CD419C">
        <w:rPr>
          <w:rFonts w:ascii="Garamond" w:eastAsia="Garamond" w:hAnsi="Garamond" w:cs="Garamond"/>
          <w:spacing w:val="-1"/>
          <w:sz w:val="24"/>
          <w:szCs w:val="24"/>
        </w:rPr>
        <w:t>s</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 </w:t>
      </w:r>
      <w:r w:rsidRPr="00CD419C">
        <w:rPr>
          <w:rFonts w:ascii="Garamond" w:eastAsia="Garamond" w:hAnsi="Garamond" w:cs="Garamond"/>
          <w:spacing w:val="1"/>
          <w:sz w:val="24"/>
          <w:szCs w:val="24"/>
        </w:rPr>
        <w:t>a</w:t>
      </w:r>
      <w:r w:rsidRPr="00CD419C">
        <w:rPr>
          <w:rFonts w:ascii="Garamond" w:eastAsia="Garamond" w:hAnsi="Garamond" w:cs="Garamond"/>
          <w:sz w:val="24"/>
          <w:szCs w:val="24"/>
        </w:rPr>
        <w:t>s d</w:t>
      </w:r>
      <w:r w:rsidRPr="00CD419C">
        <w:rPr>
          <w:rFonts w:ascii="Garamond" w:eastAsia="Garamond" w:hAnsi="Garamond" w:cs="Garamond"/>
          <w:spacing w:val="-1"/>
          <w:sz w:val="24"/>
          <w:szCs w:val="24"/>
        </w:rPr>
        <w:t>r</w:t>
      </w:r>
      <w:r w:rsidRPr="00CD419C">
        <w:rPr>
          <w:rFonts w:ascii="Garamond" w:eastAsia="Garamond" w:hAnsi="Garamond" w:cs="Garamond"/>
          <w:sz w:val="24"/>
          <w:szCs w:val="24"/>
        </w:rPr>
        <w:t>ought</w:t>
      </w:r>
      <w:r w:rsidRPr="00CD419C">
        <w:rPr>
          <w:rFonts w:ascii="Garamond" w:eastAsia="Garamond" w:hAnsi="Garamond" w:cs="Garamond"/>
          <w:spacing w:val="-1"/>
          <w:sz w:val="24"/>
          <w:szCs w:val="24"/>
        </w:rPr>
        <w:t>s</w:t>
      </w:r>
      <w:r w:rsidRPr="00CD419C">
        <w:rPr>
          <w:rFonts w:ascii="Garamond" w:eastAsia="Garamond" w:hAnsi="Garamond" w:cs="Garamond"/>
          <w:sz w:val="24"/>
          <w:szCs w:val="24"/>
        </w:rPr>
        <w:t>, floods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y</w:t>
      </w: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ones.</w:t>
      </w:r>
    </w:p>
    <w:p w:rsidR="00606FEA" w:rsidRPr="00CD419C" w:rsidRDefault="00606FEA" w:rsidP="00CD419C">
      <w:pPr>
        <w:spacing w:before="7" w:line="180" w:lineRule="exact"/>
        <w:jc w:val="both"/>
        <w:rPr>
          <w:sz w:val="24"/>
          <w:szCs w:val="24"/>
        </w:rPr>
      </w:pPr>
    </w:p>
    <w:p w:rsidR="00606FEA" w:rsidRPr="00CD419C" w:rsidRDefault="00866125" w:rsidP="00CD419C">
      <w:pPr>
        <w:ind w:left="100"/>
        <w:jc w:val="both"/>
        <w:rPr>
          <w:sz w:val="24"/>
          <w:szCs w:val="24"/>
        </w:rPr>
        <w:sectPr w:rsidR="00606FEA" w:rsidRPr="00CD419C">
          <w:pgSz w:w="12240" w:h="15840"/>
          <w:pgMar w:top="920" w:right="1320" w:bottom="280" w:left="1340" w:header="740" w:footer="1154" w:gutter="0"/>
          <w:cols w:space="720"/>
        </w:sectPr>
      </w:pPr>
      <w:r w:rsidRPr="00B17F3E">
        <w:rPr>
          <w:sz w:val="24"/>
          <w:szCs w:val="24"/>
        </w:rPr>
        <w:pict>
          <v:shape id="_x0000_i1044" type="#_x0000_t75" style="width:468pt;height:171.75pt">
            <v:imagedata r:id="rId209" o:title=""/>
          </v:shape>
        </w:pict>
      </w:r>
    </w:p>
    <w:p w:rsidR="00606FEA" w:rsidRPr="00CD419C" w:rsidRDefault="00606FEA" w:rsidP="00CD419C">
      <w:pPr>
        <w:spacing w:before="1" w:line="160" w:lineRule="exact"/>
        <w:jc w:val="both"/>
        <w:rPr>
          <w:sz w:val="24"/>
          <w:szCs w:val="24"/>
        </w:rPr>
      </w:pPr>
    </w:p>
    <w:p w:rsidR="00606FEA" w:rsidRPr="00CD419C" w:rsidRDefault="004B7FED" w:rsidP="00CD419C">
      <w:pPr>
        <w:spacing w:before="37" w:line="276" w:lineRule="auto"/>
        <w:ind w:left="100" w:right="88"/>
        <w:jc w:val="both"/>
        <w:rPr>
          <w:rFonts w:ascii="Garamond" w:eastAsia="Garamond" w:hAnsi="Garamond" w:cs="Garamond"/>
          <w:sz w:val="24"/>
          <w:szCs w:val="24"/>
        </w:rPr>
      </w:pP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4</w:t>
      </w:r>
      <w:r w:rsidRPr="00CD419C">
        <w:rPr>
          <w:rFonts w:ascii="Garamond" w:eastAsia="Garamond" w:hAnsi="Garamond" w:cs="Garamond"/>
          <w:sz w:val="24"/>
          <w:szCs w:val="24"/>
        </w:rPr>
        <w:t>0 %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red </w:t>
      </w:r>
      <w:r w:rsidRPr="00CD419C">
        <w:rPr>
          <w:rFonts w:ascii="Garamond" w:eastAsia="Garamond" w:hAnsi="Garamond" w:cs="Garamond"/>
          <w:spacing w:val="-2"/>
          <w:sz w:val="24"/>
          <w:szCs w:val="24"/>
        </w:rPr>
        <w:t>w</w:t>
      </w:r>
      <w:r w:rsidRPr="00CD419C">
        <w:rPr>
          <w:rFonts w:ascii="Garamond" w:eastAsia="Garamond" w:hAnsi="Garamond" w:cs="Garamond"/>
          <w:sz w:val="24"/>
          <w:szCs w:val="24"/>
        </w:rPr>
        <w:t>ith pl</w:t>
      </w:r>
      <w:r w:rsidRPr="00CD419C">
        <w:rPr>
          <w:rFonts w:ascii="Garamond" w:eastAsia="Garamond" w:hAnsi="Garamond" w:cs="Garamond"/>
          <w:spacing w:val="1"/>
          <w:sz w:val="24"/>
          <w:szCs w:val="24"/>
        </w:rPr>
        <w:t>a</w:t>
      </w:r>
      <w:r w:rsidRPr="00CD419C">
        <w:rPr>
          <w:rFonts w:ascii="Garamond" w:eastAsia="Garamond" w:hAnsi="Garamond" w:cs="Garamond"/>
          <w:sz w:val="24"/>
          <w:szCs w:val="24"/>
        </w:rPr>
        <w:t>ins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d</w:t>
      </w:r>
      <w:r w:rsidRPr="00CD419C">
        <w:rPr>
          <w:rFonts w:ascii="Garamond" w:eastAsia="Garamond" w:hAnsi="Garamond" w:cs="Garamond"/>
          <w:spacing w:val="1"/>
          <w:sz w:val="24"/>
          <w:szCs w:val="24"/>
        </w:rPr>
        <w:t>e</w:t>
      </w:r>
      <w:r w:rsidRPr="00CD419C">
        <w:rPr>
          <w:rFonts w:ascii="Garamond" w:eastAsia="Garamond" w:hAnsi="Garamond" w:cs="Garamond"/>
          <w:spacing w:val="-1"/>
          <w:sz w:val="24"/>
          <w:szCs w:val="24"/>
        </w:rPr>
        <w:t>s</w:t>
      </w:r>
      <w:r w:rsidRPr="00CD419C">
        <w:rPr>
          <w:rFonts w:ascii="Garamond" w:eastAsia="Garamond" w:hAnsi="Garamond" w:cs="Garamond"/>
          <w:sz w:val="24"/>
          <w:szCs w:val="24"/>
        </w:rPr>
        <w:t>ert</w:t>
      </w:r>
      <w:r w:rsidRPr="00CD419C">
        <w:rPr>
          <w:rFonts w:ascii="Garamond" w:eastAsia="Garamond" w:hAnsi="Garamond" w:cs="Garamond"/>
          <w:spacing w:val="-1"/>
          <w:sz w:val="24"/>
          <w:szCs w:val="24"/>
        </w:rPr>
        <w:t>s</w:t>
      </w:r>
      <w:r w:rsidRPr="00CD419C">
        <w:rPr>
          <w:rFonts w:ascii="Garamond" w:eastAsia="Garamond" w:hAnsi="Garamond" w:cs="Garamond"/>
          <w:sz w:val="24"/>
          <w:szCs w:val="24"/>
        </w:rPr>
        <w:t>. Dese</w:t>
      </w:r>
      <w:r w:rsidRPr="00CD419C">
        <w:rPr>
          <w:rFonts w:ascii="Garamond" w:eastAsia="Garamond" w:hAnsi="Garamond" w:cs="Garamond"/>
          <w:spacing w:val="3"/>
          <w:sz w:val="24"/>
          <w:szCs w:val="24"/>
        </w:rPr>
        <w:t>r</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re 9</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to 10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to</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a</w:t>
      </w:r>
      <w:r w:rsidRPr="00CD419C">
        <w:rPr>
          <w:rFonts w:ascii="Garamond" w:eastAsia="Garamond" w:hAnsi="Garamond" w:cs="Garamond"/>
          <w:sz w:val="24"/>
          <w:szCs w:val="24"/>
        </w:rPr>
        <w:t>rea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of </w:t>
      </w:r>
      <w:r w:rsidRPr="00CD419C">
        <w:rPr>
          <w:rFonts w:ascii="Garamond" w:eastAsia="Garamond" w:hAnsi="Garamond" w:cs="Garamond"/>
          <w:spacing w:val="-1"/>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ki</w:t>
      </w:r>
      <w:r w:rsidRPr="00CD419C">
        <w:rPr>
          <w:rFonts w:ascii="Garamond" w:eastAsia="Garamond" w:hAnsi="Garamond" w:cs="Garamond"/>
          <w:spacing w:val="-1"/>
          <w:sz w:val="24"/>
          <w:szCs w:val="24"/>
        </w:rPr>
        <w:t>s</w:t>
      </w:r>
      <w:r w:rsidRPr="00CD419C">
        <w:rPr>
          <w:rFonts w:ascii="Garamond" w:eastAsia="Garamond" w:hAnsi="Garamond" w:cs="Garamond"/>
          <w:sz w:val="24"/>
          <w:szCs w:val="24"/>
        </w:rPr>
        <w:t>tan it inc</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udes </w:t>
      </w:r>
      <w:r w:rsidR="00DF2C8C" w:rsidRPr="00CD419C">
        <w:rPr>
          <w:rFonts w:ascii="Garamond" w:eastAsia="Garamond" w:hAnsi="Garamond" w:cs="Garamond"/>
          <w:sz w:val="24"/>
          <w:szCs w:val="24"/>
        </w:rPr>
        <w:t>cholis</w:t>
      </w:r>
      <w:r w:rsidR="00DF2C8C"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t</w:t>
      </w:r>
      <w:r w:rsidR="00DF2C8C" w:rsidRPr="00CD419C">
        <w:rPr>
          <w:rFonts w:ascii="Garamond" w:eastAsia="Garamond" w:hAnsi="Garamond" w:cs="Garamond"/>
          <w:sz w:val="24"/>
          <w:szCs w:val="24"/>
        </w:rPr>
        <w:t>an</w:t>
      </w:r>
      <w:r w:rsidRPr="00CD419C">
        <w:rPr>
          <w:rFonts w:ascii="Garamond" w:eastAsia="Garamond" w:hAnsi="Garamond" w:cs="Garamond"/>
          <w:sz w:val="24"/>
          <w:szCs w:val="24"/>
        </w:rPr>
        <w:t>, tha</w:t>
      </w:r>
      <w:r w:rsidRPr="00CD419C">
        <w:rPr>
          <w:rFonts w:ascii="Garamond" w:eastAsia="Garamond" w:hAnsi="Garamond" w:cs="Garamond"/>
          <w:spacing w:val="1"/>
          <w:sz w:val="24"/>
          <w:szCs w:val="24"/>
        </w:rPr>
        <w:t>r</w:t>
      </w:r>
      <w:r w:rsidRPr="00CD419C">
        <w:rPr>
          <w:rFonts w:ascii="Garamond" w:eastAsia="Garamond" w:hAnsi="Garamond" w:cs="Garamond"/>
          <w:sz w:val="24"/>
          <w:szCs w:val="24"/>
        </w:rPr>
        <w:t>-</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p</w:t>
      </w:r>
      <w:r w:rsidR="00DF2C8C" w:rsidRPr="00CD419C">
        <w:rPr>
          <w:rFonts w:ascii="Garamond" w:eastAsia="Garamond" w:hAnsi="Garamond" w:cs="Garamond"/>
          <w:spacing w:val="1"/>
          <w:sz w:val="24"/>
          <w:szCs w:val="24"/>
        </w:rPr>
        <w:t>a</w:t>
      </w:r>
      <w:r w:rsidR="00DF2C8C" w:rsidRPr="00CD419C">
        <w:rPr>
          <w:rFonts w:ascii="Garamond" w:eastAsia="Garamond" w:hAnsi="Garamond" w:cs="Garamond"/>
          <w:sz w:val="24"/>
          <w:szCs w:val="24"/>
        </w:rPr>
        <w:t>rker</w:t>
      </w:r>
      <w:r w:rsidRPr="00CD419C">
        <w:rPr>
          <w:rFonts w:ascii="Garamond" w:eastAsia="Garamond" w:hAnsi="Garamond" w:cs="Garamond"/>
          <w:sz w:val="24"/>
          <w:szCs w:val="24"/>
        </w:rPr>
        <w:t xml:space="preserve"> and </w:t>
      </w:r>
      <w:r w:rsidR="00DF2C8C" w:rsidRPr="00CD419C">
        <w:rPr>
          <w:rFonts w:ascii="Garamond" w:eastAsia="Garamond" w:hAnsi="Garamond" w:cs="Garamond"/>
          <w:sz w:val="24"/>
          <w:szCs w:val="24"/>
        </w:rPr>
        <w:t>thali</w:t>
      </w:r>
      <w:r w:rsidRPr="00CD419C">
        <w:rPr>
          <w:rFonts w:ascii="Garamond" w:eastAsia="Garamond" w:hAnsi="Garamond" w:cs="Garamond"/>
          <w:sz w:val="24"/>
          <w:szCs w:val="24"/>
        </w:rPr>
        <w:t>.</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he ma</w:t>
      </w:r>
      <w:r w:rsidRPr="00CD419C">
        <w:rPr>
          <w:rFonts w:ascii="Garamond" w:eastAsia="Garamond" w:hAnsi="Garamond" w:cs="Garamond"/>
          <w:spacing w:val="1"/>
          <w:sz w:val="24"/>
          <w:szCs w:val="24"/>
        </w:rPr>
        <w:t>i</w:t>
      </w:r>
      <w:r w:rsidRPr="00CD419C">
        <w:rPr>
          <w:rFonts w:ascii="Garamond" w:eastAsia="Garamond" w:hAnsi="Garamond" w:cs="Garamond"/>
          <w:sz w:val="24"/>
          <w:szCs w:val="24"/>
        </w:rPr>
        <w:t>n i</w:t>
      </w:r>
      <w:r w:rsidRPr="00CD419C">
        <w:rPr>
          <w:rFonts w:ascii="Garamond" w:eastAsia="Garamond" w:hAnsi="Garamond" w:cs="Garamond"/>
          <w:spacing w:val="-1"/>
          <w:sz w:val="24"/>
          <w:szCs w:val="24"/>
        </w:rPr>
        <w:t>ss</w:t>
      </w:r>
      <w:r w:rsidRPr="00CD419C">
        <w:rPr>
          <w:rFonts w:ascii="Garamond" w:eastAsia="Garamond" w:hAnsi="Garamond" w:cs="Garamond"/>
          <w:sz w:val="24"/>
          <w:szCs w:val="24"/>
        </w:rPr>
        <w:t>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ty</w:t>
      </w:r>
      <w:r w:rsidRPr="00CD419C">
        <w:rPr>
          <w:rFonts w:ascii="Garamond" w:eastAsia="Garamond" w:hAnsi="Garamond" w:cs="Garamond"/>
          <w:spacing w:val="3"/>
          <w:sz w:val="24"/>
          <w:szCs w:val="24"/>
        </w:rPr>
        <w:t>p</w:t>
      </w:r>
      <w:r w:rsidRPr="00CD419C">
        <w:rPr>
          <w:rFonts w:ascii="Garamond" w:eastAsia="Garamond" w:hAnsi="Garamond" w:cs="Garamond"/>
          <w:sz w:val="24"/>
          <w:szCs w:val="24"/>
        </w:rPr>
        <w:t>e of l</w:t>
      </w:r>
      <w:r w:rsidRPr="00CD419C">
        <w:rPr>
          <w:rFonts w:ascii="Garamond" w:eastAsia="Garamond" w:hAnsi="Garamond" w:cs="Garamond"/>
          <w:spacing w:val="1"/>
          <w:sz w:val="24"/>
          <w:szCs w:val="24"/>
        </w:rPr>
        <w:t>a</w:t>
      </w:r>
      <w:r w:rsidRPr="00CD419C">
        <w:rPr>
          <w:rFonts w:ascii="Garamond" w:eastAsia="Garamond" w:hAnsi="Garamond" w:cs="Garamond"/>
          <w:sz w:val="24"/>
          <w:szCs w:val="24"/>
        </w:rPr>
        <w:t>nd is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w:t>
      </w:r>
      <w:r w:rsidRPr="00CD419C">
        <w:rPr>
          <w:rFonts w:ascii="Garamond" w:eastAsia="Garamond" w:hAnsi="Garamond" w:cs="Garamond"/>
          <w:spacing w:val="3"/>
          <w:sz w:val="24"/>
          <w:szCs w:val="24"/>
        </w:rPr>
        <w:t xml:space="preserve"> </w:t>
      </w:r>
      <w:r w:rsidRPr="00CD419C">
        <w:rPr>
          <w:rFonts w:ascii="Garamond" w:eastAsia="Garamond" w:hAnsi="Garamond" w:cs="Garamond"/>
          <w:spacing w:val="-1"/>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z w:val="24"/>
          <w:szCs w:val="24"/>
        </w:rPr>
        <w:t>ck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l</w:t>
      </w:r>
      <w:r w:rsidRPr="00CD419C">
        <w:rPr>
          <w:rFonts w:ascii="Garamond" w:eastAsia="Garamond" w:hAnsi="Garamond" w:cs="Garamond"/>
          <w:spacing w:val="1"/>
          <w:sz w:val="24"/>
          <w:szCs w:val="24"/>
        </w:rPr>
        <w:t>ea</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due to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2"/>
          <w:sz w:val="24"/>
          <w:szCs w:val="24"/>
        </w:rPr>
        <w:t>i</w:t>
      </w:r>
      <w:r w:rsidRPr="00CD419C">
        <w:rPr>
          <w:rFonts w:ascii="Garamond" w:eastAsia="Garamond" w:hAnsi="Garamond" w:cs="Garamond"/>
          <w:sz w:val="24"/>
          <w:szCs w:val="24"/>
        </w:rPr>
        <w:t>ch hum</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ni</w:t>
      </w:r>
      <w:r w:rsidRPr="00CD419C">
        <w:rPr>
          <w:rFonts w:ascii="Garamond" w:eastAsia="Garamond" w:hAnsi="Garamond" w:cs="Garamond"/>
          <w:spacing w:val="-2"/>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ls</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u</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2"/>
          <w:sz w:val="24"/>
          <w:szCs w:val="24"/>
        </w:rPr>
        <w:t>r</w:t>
      </w:r>
      <w:r w:rsidRPr="00CD419C">
        <w:rPr>
          <w:rFonts w:ascii="Garamond" w:eastAsia="Garamond" w:hAnsi="Garamond" w:cs="Garamond"/>
          <w:spacing w:val="3"/>
          <w:sz w:val="24"/>
          <w:szCs w:val="24"/>
        </w:rPr>
        <w:t>s</w:t>
      </w:r>
      <w:r w:rsidRPr="00CD419C">
        <w:rPr>
          <w:rFonts w:ascii="Garamond" w:eastAsia="Garamond" w:hAnsi="Garamond" w:cs="Garamond"/>
          <w:sz w:val="24"/>
          <w:szCs w:val="24"/>
        </w:rPr>
        <w:t>.</w:t>
      </w:r>
    </w:p>
    <w:p w:rsidR="00606FEA" w:rsidRPr="00CD419C" w:rsidRDefault="00606FEA" w:rsidP="00CD419C">
      <w:pPr>
        <w:spacing w:line="200" w:lineRule="exact"/>
        <w:jc w:val="both"/>
        <w:rPr>
          <w:sz w:val="24"/>
          <w:szCs w:val="24"/>
        </w:rPr>
      </w:pPr>
    </w:p>
    <w:p w:rsidR="00606FEA" w:rsidRPr="00CD419C" w:rsidRDefault="00B17F3E" w:rsidP="00CD419C">
      <w:pPr>
        <w:spacing w:line="276" w:lineRule="auto"/>
        <w:ind w:left="5353" w:right="114"/>
        <w:jc w:val="both"/>
        <w:rPr>
          <w:rFonts w:ascii="Garamond" w:eastAsia="Garamond" w:hAnsi="Garamond" w:cs="Garamond"/>
          <w:sz w:val="24"/>
          <w:szCs w:val="24"/>
        </w:rPr>
      </w:pPr>
      <w:r w:rsidRPr="00B17F3E">
        <w:rPr>
          <w:sz w:val="24"/>
          <w:szCs w:val="24"/>
        </w:rPr>
        <w:pict>
          <v:shape id="_x0000_s1040" type="#_x0000_t75" style="position:absolute;left:0;text-align:left;margin-left:1in;margin-top:4.45pt;width:253.5pt;height:157.5pt;z-index:-6019;mso-position-horizontal-relative:page">
            <v:imagedata r:id="rId210" o:title=""/>
            <w10:wrap anchorx="page"/>
          </v:shape>
        </w:pict>
      </w:r>
      <w:r w:rsidR="004B7FED" w:rsidRPr="00CD419C">
        <w:rPr>
          <w:rFonts w:ascii="Garamond" w:eastAsia="Garamond" w:hAnsi="Garamond" w:cs="Garamond"/>
          <w:sz w:val="24"/>
          <w:szCs w:val="24"/>
        </w:rPr>
        <w:t xml:space="preserve">An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he (</w:t>
      </w:r>
      <w:r w:rsidR="004B7FED" w:rsidRPr="00CD419C">
        <w:rPr>
          <w:rFonts w:ascii="Garamond" w:eastAsia="Garamond" w:hAnsi="Garamond" w:cs="Garamond"/>
          <w:spacing w:val="-2"/>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o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now slide or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now slip)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pid flow of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now down a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loping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rf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es are typ</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2"/>
          <w:sz w:val="24"/>
          <w:szCs w:val="24"/>
        </w:rPr>
        <w:t>l</w:t>
      </w:r>
      <w:r w:rsidR="004B7FED" w:rsidRPr="00CD419C">
        <w:rPr>
          <w:rFonts w:ascii="Garamond" w:eastAsia="Garamond" w:hAnsi="Garamond" w:cs="Garamond"/>
          <w:sz w:val="24"/>
          <w:szCs w:val="24"/>
        </w:rPr>
        <w:t>y 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ig</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 xml:space="preserve">ered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tar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ing zo</w:t>
      </w:r>
      <w:r w:rsidR="004B7FED" w:rsidRPr="00CD419C">
        <w:rPr>
          <w:rFonts w:ascii="Garamond" w:eastAsia="Garamond" w:hAnsi="Garamond" w:cs="Garamond"/>
          <w:spacing w:val="-3"/>
          <w:sz w:val="24"/>
          <w:szCs w:val="24"/>
        </w:rPr>
        <w:t>n</w:t>
      </w:r>
      <w:r w:rsidR="004B7FED" w:rsidRPr="00CD419C">
        <w:rPr>
          <w:rFonts w:ascii="Garamond" w:eastAsia="Garamond" w:hAnsi="Garamond" w:cs="Garamond"/>
          <w:sz w:val="24"/>
          <w:szCs w:val="24"/>
        </w:rPr>
        <w:t>e f</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om a me</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ni</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 failure in the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4"/>
          <w:sz w:val="24"/>
          <w:szCs w:val="24"/>
        </w:rPr>
        <w:t>s</w:t>
      </w:r>
      <w:r w:rsidR="004B7FED" w:rsidRPr="00CD419C">
        <w:rPr>
          <w:rFonts w:ascii="Garamond" w:eastAsia="Garamond" w:hAnsi="Garamond" w:cs="Garamond"/>
          <w:sz w:val="24"/>
          <w:szCs w:val="24"/>
        </w:rPr>
        <w:t>nowp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ck</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b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wh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t</w:t>
      </w:r>
      <w:r w:rsidR="004B7FED" w:rsidRPr="00CD419C">
        <w:rPr>
          <w:rFonts w:ascii="Garamond" w:eastAsia="Garamond" w:hAnsi="Garamond" w:cs="Garamond"/>
          <w:spacing w:val="-3"/>
          <w:sz w:val="24"/>
          <w:szCs w:val="24"/>
        </w:rPr>
        <w:t>h</w:t>
      </w:r>
      <w:r w:rsidR="004B7FED" w:rsidRPr="00CD419C">
        <w:rPr>
          <w:rFonts w:ascii="Garamond" w:eastAsia="Garamond" w:hAnsi="Garamond" w:cs="Garamond"/>
          <w:sz w:val="24"/>
          <w:szCs w:val="24"/>
        </w:rPr>
        <w:t>e forc</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on the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now e</w:t>
      </w:r>
      <w:r w:rsidR="004B7FED" w:rsidRPr="00CD419C">
        <w:rPr>
          <w:rFonts w:ascii="Garamond" w:eastAsia="Garamond" w:hAnsi="Garamond" w:cs="Garamond"/>
          <w:spacing w:val="1"/>
          <w:sz w:val="24"/>
          <w:szCs w:val="24"/>
        </w:rPr>
        <w:t>x</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ed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en</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th but</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metim</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only</w:t>
      </w:r>
      <w:r w:rsidR="004B7FED" w:rsidRPr="00CD419C">
        <w:rPr>
          <w:rFonts w:ascii="Garamond" w:eastAsia="Garamond" w:hAnsi="Garamond" w:cs="Garamond"/>
          <w:spacing w:val="3"/>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ith gradu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id</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ning (loo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now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h</w:t>
      </w:r>
      <w:r w:rsidR="004B7FED" w:rsidRPr="00CD419C">
        <w:rPr>
          <w:rFonts w:ascii="Garamond" w:eastAsia="Garamond" w:hAnsi="Garamond" w:cs="Garamond"/>
          <w:sz w:val="24"/>
          <w:szCs w:val="24"/>
        </w:rPr>
        <w:t>e). Av</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ch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to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e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n temper</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tu</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es in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nor</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rn area</w:t>
      </w:r>
      <w:r w:rsidR="004B7FED" w:rsidRPr="00CD419C">
        <w:rPr>
          <w:rFonts w:ascii="Garamond" w:eastAsia="Garamond" w:hAnsi="Garamond" w:cs="Garamond"/>
          <w:spacing w:val="1"/>
          <w:sz w:val="24"/>
          <w:szCs w:val="24"/>
        </w:rPr>
        <w:t xml:space="preserve"> a</w:t>
      </w:r>
      <w:r w:rsidR="004B7FED" w:rsidRPr="00CD419C">
        <w:rPr>
          <w:rFonts w:ascii="Garamond" w:eastAsia="Garamond" w:hAnsi="Garamond" w:cs="Garamond"/>
          <w:sz w:val="24"/>
          <w:szCs w:val="24"/>
        </w:rPr>
        <w:t>nd 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rned</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that the 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ll of</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nowf</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ll </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oupl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d w</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 xml:space="preserve">th </w:t>
      </w:r>
      <w:r w:rsidR="004B7FED" w:rsidRPr="00CD419C">
        <w:rPr>
          <w:rFonts w:ascii="Garamond" w:eastAsia="Garamond" w:hAnsi="Garamond" w:cs="Garamond"/>
          <w:spacing w:val="-3"/>
          <w:sz w:val="24"/>
          <w:szCs w:val="24"/>
        </w:rPr>
        <w:t>i</w:t>
      </w:r>
      <w:r w:rsidR="004B7FED" w:rsidRPr="00CD419C">
        <w:rPr>
          <w:rFonts w:ascii="Garamond" w:eastAsia="Garamond" w:hAnsi="Garamond" w:cs="Garamond"/>
          <w:sz w:val="24"/>
          <w:szCs w:val="24"/>
        </w:rPr>
        <w:t>n</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re</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ed</w:t>
      </w: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position w:val="1"/>
          <w:sz w:val="24"/>
          <w:szCs w:val="24"/>
        </w:rPr>
        <w:t>temp</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ratu</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es </w:t>
      </w:r>
      <w:r w:rsidRPr="00CD419C">
        <w:rPr>
          <w:rFonts w:ascii="Garamond" w:eastAsia="Garamond" w:hAnsi="Garamond" w:cs="Garamond"/>
          <w:spacing w:val="-1"/>
          <w:position w:val="1"/>
          <w:sz w:val="24"/>
          <w:szCs w:val="24"/>
        </w:rPr>
        <w:t>m</w:t>
      </w:r>
      <w:r w:rsidRPr="00CD419C">
        <w:rPr>
          <w:rFonts w:ascii="Garamond" w:eastAsia="Garamond" w:hAnsi="Garamond" w:cs="Garamond"/>
          <w:position w:val="1"/>
          <w:sz w:val="24"/>
          <w:szCs w:val="24"/>
        </w:rPr>
        <w:t>ight incre</w:t>
      </w:r>
      <w:r w:rsidRPr="00CD419C">
        <w:rPr>
          <w:rFonts w:ascii="Garamond" w:eastAsia="Garamond" w:hAnsi="Garamond" w:cs="Garamond"/>
          <w:spacing w:val="-1"/>
          <w:position w:val="1"/>
          <w:sz w:val="24"/>
          <w:szCs w:val="24"/>
        </w:rPr>
        <w:t>as</w:t>
      </w:r>
      <w:r w:rsidRPr="00CD419C">
        <w:rPr>
          <w:rFonts w:ascii="Garamond" w:eastAsia="Garamond" w:hAnsi="Garamond" w:cs="Garamond"/>
          <w:position w:val="1"/>
          <w:sz w:val="24"/>
          <w:szCs w:val="24"/>
        </w:rPr>
        <w:t>e the</w:t>
      </w:r>
      <w:r w:rsidRPr="00CD419C">
        <w:rPr>
          <w:rFonts w:ascii="Garamond" w:eastAsia="Garamond" w:hAnsi="Garamond" w:cs="Garamond"/>
          <w:spacing w:val="1"/>
          <w:position w:val="1"/>
          <w:sz w:val="24"/>
          <w:szCs w:val="24"/>
        </w:rPr>
        <w:t xml:space="preserve"> c</w:t>
      </w:r>
      <w:r w:rsidRPr="00CD419C">
        <w:rPr>
          <w:rFonts w:ascii="Garamond" w:eastAsia="Garamond" w:hAnsi="Garamond" w:cs="Garamond"/>
          <w:position w:val="1"/>
          <w:sz w:val="24"/>
          <w:szCs w:val="24"/>
        </w:rPr>
        <w:t>h</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 xml:space="preserve">e of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v</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c</w:t>
      </w:r>
      <w:r w:rsidRPr="00CD419C">
        <w:rPr>
          <w:rFonts w:ascii="Garamond" w:eastAsia="Garamond" w:hAnsi="Garamond" w:cs="Garamond"/>
          <w:spacing w:val="-2"/>
          <w:position w:val="1"/>
          <w:sz w:val="24"/>
          <w:szCs w:val="24"/>
        </w:rPr>
        <w:t>h</w:t>
      </w:r>
      <w:r w:rsidRPr="00CD419C">
        <w:rPr>
          <w:rFonts w:ascii="Garamond" w:eastAsia="Garamond" w:hAnsi="Garamond" w:cs="Garamond"/>
          <w:position w:val="1"/>
          <w:sz w:val="24"/>
          <w:szCs w:val="24"/>
        </w:rPr>
        <w:t>es in no</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thern </w:t>
      </w:r>
      <w:r w:rsidRPr="00CD419C">
        <w:rPr>
          <w:rFonts w:ascii="Garamond" w:eastAsia="Garamond" w:hAnsi="Garamond" w:cs="Garamond"/>
          <w:spacing w:val="-1"/>
          <w:position w:val="1"/>
          <w:sz w:val="24"/>
          <w:szCs w:val="24"/>
        </w:rPr>
        <w:t>P</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ki</w:t>
      </w:r>
      <w:r w:rsidRPr="00CD419C">
        <w:rPr>
          <w:rFonts w:ascii="Garamond" w:eastAsia="Garamond" w:hAnsi="Garamond" w:cs="Garamond"/>
          <w:spacing w:val="-1"/>
          <w:position w:val="1"/>
          <w:sz w:val="24"/>
          <w:szCs w:val="24"/>
        </w:rPr>
        <w:t>s</w:t>
      </w:r>
      <w:r w:rsidRPr="00CD419C">
        <w:rPr>
          <w:rFonts w:ascii="Garamond" w:eastAsia="Garamond" w:hAnsi="Garamond" w:cs="Garamond"/>
          <w:position w:val="1"/>
          <w:sz w:val="24"/>
          <w:szCs w:val="24"/>
        </w:rPr>
        <w:t>tan.</w:t>
      </w:r>
      <w:r w:rsidRPr="00CD419C">
        <w:rPr>
          <w:rFonts w:ascii="Garamond" w:eastAsia="Garamond" w:hAnsi="Garamond" w:cs="Garamond"/>
          <w:spacing w:val="3"/>
          <w:position w:val="1"/>
          <w:sz w:val="24"/>
          <w:szCs w:val="24"/>
        </w:rPr>
        <w:t xml:space="preserve">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hile</w:t>
      </w:r>
      <w:r w:rsidRPr="00CD419C">
        <w:rPr>
          <w:rFonts w:ascii="Garamond" w:eastAsia="Garamond" w:hAnsi="Garamond" w:cs="Garamond"/>
          <w:spacing w:val="1"/>
          <w:position w:val="1"/>
          <w:sz w:val="24"/>
          <w:szCs w:val="24"/>
        </w:rPr>
        <w:t xml:space="preserve"> a</w:t>
      </w:r>
      <w:r w:rsidRPr="00CD419C">
        <w:rPr>
          <w:rFonts w:ascii="Garamond" w:eastAsia="Garamond" w:hAnsi="Garamond" w:cs="Garamond"/>
          <w:spacing w:val="-2"/>
          <w:position w:val="1"/>
          <w:sz w:val="24"/>
          <w:szCs w:val="24"/>
        </w:rPr>
        <w:t>v</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l</w:t>
      </w:r>
      <w:r w:rsidRPr="00CD419C">
        <w:rPr>
          <w:rFonts w:ascii="Garamond" w:eastAsia="Garamond" w:hAnsi="Garamond" w:cs="Garamond"/>
          <w:spacing w:val="1"/>
          <w:position w:val="1"/>
          <w:sz w:val="24"/>
          <w:szCs w:val="24"/>
        </w:rPr>
        <w:t>a</w:t>
      </w:r>
      <w:r w:rsidRPr="00CD419C">
        <w:rPr>
          <w:rFonts w:ascii="Garamond" w:eastAsia="Garamond" w:hAnsi="Garamond" w:cs="Garamond"/>
          <w:spacing w:val="-2"/>
          <w:position w:val="1"/>
          <w:sz w:val="24"/>
          <w:szCs w:val="24"/>
        </w:rPr>
        <w:t>n</w:t>
      </w:r>
      <w:r w:rsidRPr="00CD419C">
        <w:rPr>
          <w:rFonts w:ascii="Garamond" w:eastAsia="Garamond" w:hAnsi="Garamond" w:cs="Garamond"/>
          <w:position w:val="1"/>
          <w:sz w:val="24"/>
          <w:szCs w:val="24"/>
        </w:rPr>
        <w:t>ch</w:t>
      </w:r>
      <w:r w:rsidRPr="00CD419C">
        <w:rPr>
          <w:rFonts w:ascii="Garamond" w:eastAsia="Garamond" w:hAnsi="Garamond" w:cs="Garamond"/>
          <w:spacing w:val="1"/>
          <w:position w:val="1"/>
          <w:sz w:val="24"/>
          <w:szCs w:val="24"/>
        </w:rPr>
        <w:t>e</w:t>
      </w:r>
      <w:r w:rsidRPr="00CD419C">
        <w:rPr>
          <w:rFonts w:ascii="Garamond" w:eastAsia="Garamond" w:hAnsi="Garamond" w:cs="Garamond"/>
          <w:position w:val="1"/>
          <w:sz w:val="24"/>
          <w:szCs w:val="24"/>
        </w:rPr>
        <w:t>s</w:t>
      </w:r>
      <w:r w:rsidRPr="00CD419C">
        <w:rPr>
          <w:rFonts w:ascii="Garamond" w:eastAsia="Garamond" w:hAnsi="Garamond" w:cs="Garamond"/>
          <w:spacing w:val="-1"/>
          <w:position w:val="1"/>
          <w:sz w:val="24"/>
          <w:szCs w:val="24"/>
        </w:rPr>
        <w:t xml:space="preserve"> </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re</w:t>
      </w:r>
    </w:p>
    <w:p w:rsidR="00606FEA" w:rsidRPr="00CD419C" w:rsidRDefault="004B7FED" w:rsidP="00CD419C">
      <w:pPr>
        <w:spacing w:before="39" w:line="276" w:lineRule="auto"/>
        <w:ind w:left="100" w:right="453"/>
        <w:jc w:val="both"/>
        <w:rPr>
          <w:rFonts w:ascii="Garamond" w:eastAsia="Garamond" w:hAnsi="Garamond" w:cs="Garamond"/>
          <w:sz w:val="24"/>
          <w:szCs w:val="24"/>
        </w:rPr>
      </w:pPr>
      <w:r w:rsidRPr="00CD419C">
        <w:rPr>
          <w:rFonts w:ascii="Garamond" w:eastAsia="Garamond" w:hAnsi="Garamond" w:cs="Garamond"/>
          <w:spacing w:val="-1"/>
          <w:sz w:val="24"/>
          <w:szCs w:val="24"/>
        </w:rPr>
        <w:t>s</w:t>
      </w:r>
      <w:r w:rsidRPr="00CD419C">
        <w:rPr>
          <w:rFonts w:ascii="Garamond" w:eastAsia="Garamond" w:hAnsi="Garamond" w:cs="Garamond"/>
          <w:sz w:val="24"/>
          <w:szCs w:val="24"/>
        </w:rPr>
        <w:t>udde</w:t>
      </w:r>
      <w:r w:rsidRPr="00CD419C">
        <w:rPr>
          <w:rFonts w:ascii="Garamond" w:eastAsia="Garamond" w:hAnsi="Garamond" w:cs="Garamond"/>
          <w:spacing w:val="1"/>
          <w:sz w:val="24"/>
          <w:szCs w:val="24"/>
        </w:rPr>
        <w:t>n</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rning </w:t>
      </w:r>
      <w:r w:rsidRPr="00CD419C">
        <w:rPr>
          <w:rFonts w:ascii="Garamond" w:eastAsia="Garamond" w:hAnsi="Garamond" w:cs="Garamond"/>
          <w:spacing w:val="-1"/>
          <w:sz w:val="24"/>
          <w:szCs w:val="24"/>
        </w:rPr>
        <w:t>s</w:t>
      </w:r>
      <w:r w:rsidRPr="00CD419C">
        <w:rPr>
          <w:rFonts w:ascii="Garamond" w:eastAsia="Garamond" w:hAnsi="Garamond" w:cs="Garamond"/>
          <w:sz w:val="24"/>
          <w:szCs w:val="24"/>
        </w:rPr>
        <w:t>igns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lmo</w:t>
      </w:r>
      <w:r w:rsidRPr="00CD419C">
        <w:rPr>
          <w:rFonts w:ascii="Garamond" w:eastAsia="Garamond" w:hAnsi="Garamond" w:cs="Garamond"/>
          <w:spacing w:val="-1"/>
          <w:sz w:val="24"/>
          <w:szCs w:val="24"/>
        </w:rPr>
        <w:t>s</w:t>
      </w:r>
      <w:r w:rsidRPr="00CD419C">
        <w:rPr>
          <w:rFonts w:ascii="Garamond" w:eastAsia="Garamond" w:hAnsi="Garamond" w:cs="Garamond"/>
          <w:sz w:val="24"/>
          <w:szCs w:val="24"/>
        </w:rPr>
        <w:t>t al</w:t>
      </w:r>
      <w:r w:rsidRPr="00CD419C">
        <w:rPr>
          <w:rFonts w:ascii="Garamond" w:eastAsia="Garamond" w:hAnsi="Garamond" w:cs="Garamond"/>
          <w:spacing w:val="1"/>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ys nu</w:t>
      </w:r>
      <w:r w:rsidRPr="00CD419C">
        <w:rPr>
          <w:rFonts w:ascii="Garamond" w:eastAsia="Garamond" w:hAnsi="Garamond" w:cs="Garamond"/>
          <w:spacing w:val="-1"/>
          <w:sz w:val="24"/>
          <w:szCs w:val="24"/>
        </w:rPr>
        <w:t>m</w:t>
      </w:r>
      <w:r w:rsidRPr="00CD419C">
        <w:rPr>
          <w:rFonts w:ascii="Garamond" w:eastAsia="Garamond" w:hAnsi="Garamond" w:cs="Garamond"/>
          <w:sz w:val="24"/>
          <w:szCs w:val="24"/>
        </w:rPr>
        <w:t>erous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befo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et loose. </w:t>
      </w:r>
      <w:r w:rsidRPr="00CD419C">
        <w:rPr>
          <w:rFonts w:ascii="Garamond" w:eastAsia="Garamond" w:hAnsi="Garamond" w:cs="Garamond"/>
          <w:spacing w:val="1"/>
          <w:sz w:val="24"/>
          <w:szCs w:val="24"/>
        </w:rPr>
        <w:t>Y</w:t>
      </w:r>
      <w:r w:rsidRPr="00CD419C">
        <w:rPr>
          <w:rFonts w:ascii="Garamond" w:eastAsia="Garamond" w:hAnsi="Garamond" w:cs="Garamond"/>
          <w:sz w:val="24"/>
          <w:szCs w:val="24"/>
        </w:rPr>
        <w:t>et in 90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per</w:t>
      </w:r>
      <w:r w:rsidRPr="00CD419C">
        <w:rPr>
          <w:rFonts w:ascii="Garamond" w:eastAsia="Garamond" w:hAnsi="Garamond" w:cs="Garamond"/>
          <w:spacing w:val="-2"/>
          <w:sz w:val="24"/>
          <w:szCs w:val="24"/>
        </w:rPr>
        <w:t>c</w:t>
      </w:r>
      <w:r w:rsidRPr="00CD419C">
        <w:rPr>
          <w:rFonts w:ascii="Garamond" w:eastAsia="Garamond" w:hAnsi="Garamond" w:cs="Garamond"/>
          <w:sz w:val="24"/>
          <w:szCs w:val="24"/>
        </w:rPr>
        <w:t xml:space="preserve">ent of </w:t>
      </w:r>
      <w:r w:rsidRPr="00CD419C">
        <w:rPr>
          <w:rFonts w:ascii="Garamond" w:eastAsia="Garamond" w:hAnsi="Garamond" w:cs="Garamond"/>
          <w:spacing w:val="1"/>
          <w:sz w:val="24"/>
          <w:szCs w:val="24"/>
        </w:rPr>
        <w:t>a</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che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w:t>
      </w:r>
      <w:r w:rsidRPr="00CD419C">
        <w:rPr>
          <w:rFonts w:ascii="Garamond" w:eastAsia="Garamond" w:hAnsi="Garamond" w:cs="Garamond"/>
          <w:spacing w:val="1"/>
          <w:sz w:val="24"/>
          <w:szCs w:val="24"/>
        </w:rPr>
        <w:t>c</w:t>
      </w:r>
      <w:r w:rsidRPr="00CD419C">
        <w:rPr>
          <w:rFonts w:ascii="Garamond" w:eastAsia="Garamond" w:hAnsi="Garamond" w:cs="Garamond"/>
          <w:sz w:val="24"/>
          <w:szCs w:val="24"/>
        </w:rPr>
        <w:t>i</w:t>
      </w:r>
      <w:r w:rsidRPr="00CD419C">
        <w:rPr>
          <w:rFonts w:ascii="Garamond" w:eastAsia="Garamond" w:hAnsi="Garamond" w:cs="Garamond"/>
          <w:spacing w:val="-2"/>
          <w:sz w:val="24"/>
          <w:szCs w:val="24"/>
        </w:rPr>
        <w:t>d</w:t>
      </w:r>
      <w:r w:rsidRPr="00CD419C">
        <w:rPr>
          <w:rFonts w:ascii="Garamond" w:eastAsia="Garamond" w:hAnsi="Garamond" w:cs="Garamond"/>
          <w:sz w:val="24"/>
          <w:szCs w:val="24"/>
        </w:rPr>
        <w:t>ent</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now slides are t</w:t>
      </w:r>
      <w:r w:rsidRPr="00CD419C">
        <w:rPr>
          <w:rFonts w:ascii="Garamond" w:eastAsia="Garamond" w:hAnsi="Garamond" w:cs="Garamond"/>
          <w:spacing w:val="-1"/>
          <w:sz w:val="24"/>
          <w:szCs w:val="24"/>
        </w:rPr>
        <w:t>r</w:t>
      </w:r>
      <w:r w:rsidRPr="00CD419C">
        <w:rPr>
          <w:rFonts w:ascii="Garamond" w:eastAsia="Garamond" w:hAnsi="Garamond" w:cs="Garamond"/>
          <w:sz w:val="24"/>
          <w:szCs w:val="24"/>
        </w:rPr>
        <w:t>ig</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ered </w:t>
      </w:r>
      <w:r w:rsidRPr="00CD419C">
        <w:rPr>
          <w:rFonts w:ascii="Garamond" w:eastAsia="Garamond" w:hAnsi="Garamond" w:cs="Garamond"/>
          <w:spacing w:val="-2"/>
          <w:sz w:val="24"/>
          <w:szCs w:val="24"/>
        </w:rPr>
        <w:t>b</w:t>
      </w:r>
      <w:r w:rsidRPr="00CD419C">
        <w:rPr>
          <w:rFonts w:ascii="Garamond" w:eastAsia="Garamond" w:hAnsi="Garamond" w:cs="Garamond"/>
          <w:sz w:val="24"/>
          <w:szCs w:val="24"/>
        </w:rPr>
        <w:t>y the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vi</w:t>
      </w:r>
      <w:r w:rsidRPr="00CD419C">
        <w:rPr>
          <w:rFonts w:ascii="Garamond" w:eastAsia="Garamond" w:hAnsi="Garamond" w:cs="Garamond"/>
          <w:spacing w:val="1"/>
          <w:sz w:val="24"/>
          <w:szCs w:val="24"/>
        </w:rPr>
        <w:t>c</w:t>
      </w:r>
      <w:r w:rsidRPr="00CD419C">
        <w:rPr>
          <w:rFonts w:ascii="Garamond" w:eastAsia="Garamond" w:hAnsi="Garamond" w:cs="Garamond"/>
          <w:sz w:val="24"/>
          <w:szCs w:val="24"/>
        </w:rPr>
        <w:t>tim or</w:t>
      </w:r>
      <w:r w:rsidRPr="00CD419C">
        <w:rPr>
          <w:rFonts w:ascii="Garamond" w:eastAsia="Garamond" w:hAnsi="Garamond" w:cs="Garamond"/>
          <w:spacing w:val="-1"/>
          <w:sz w:val="24"/>
          <w:szCs w:val="24"/>
        </w:rPr>
        <w:t xml:space="preserve"> s</w:t>
      </w:r>
      <w:r w:rsidRPr="00CD419C">
        <w:rPr>
          <w:rFonts w:ascii="Garamond" w:eastAsia="Garamond" w:hAnsi="Garamond" w:cs="Garamond"/>
          <w:sz w:val="24"/>
          <w:szCs w:val="24"/>
        </w:rPr>
        <w:t>omeone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i</w:t>
      </w:r>
      <w:r w:rsidRPr="00CD419C">
        <w:rPr>
          <w:rFonts w:ascii="Garamond" w:eastAsia="Garamond" w:hAnsi="Garamond" w:cs="Garamond"/>
          <w:sz w:val="24"/>
          <w:szCs w:val="24"/>
        </w:rPr>
        <w:t>n the vi</w:t>
      </w:r>
      <w:r w:rsidRPr="00CD419C">
        <w:rPr>
          <w:rFonts w:ascii="Garamond" w:eastAsia="Garamond" w:hAnsi="Garamond" w:cs="Garamond"/>
          <w:spacing w:val="1"/>
          <w:sz w:val="24"/>
          <w:szCs w:val="24"/>
        </w:rPr>
        <w:t>c</w:t>
      </w:r>
      <w:r w:rsidRPr="00CD419C">
        <w:rPr>
          <w:rFonts w:ascii="Garamond" w:eastAsia="Garamond" w:hAnsi="Garamond" w:cs="Garamond"/>
          <w:sz w:val="24"/>
          <w:szCs w:val="24"/>
        </w:rPr>
        <w:t>tim's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y. Av</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n</w:t>
      </w:r>
      <w:r w:rsidRPr="00CD419C">
        <w:rPr>
          <w:rFonts w:ascii="Garamond" w:eastAsia="Garamond" w:hAnsi="Garamond" w:cs="Garamond"/>
          <w:sz w:val="24"/>
          <w:szCs w:val="24"/>
        </w:rPr>
        <w:t>ch</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ki</w:t>
      </w:r>
      <w:r w:rsidRPr="00CD419C">
        <w:rPr>
          <w:rFonts w:ascii="Garamond" w:eastAsia="Garamond" w:hAnsi="Garamond" w:cs="Garamond"/>
          <w:spacing w:val="1"/>
          <w:sz w:val="24"/>
          <w:szCs w:val="24"/>
        </w:rPr>
        <w:t>l</w:t>
      </w:r>
      <w:r w:rsidRPr="00CD419C">
        <w:rPr>
          <w:rFonts w:ascii="Garamond" w:eastAsia="Garamond" w:hAnsi="Garamond" w:cs="Garamond"/>
          <w:sz w:val="24"/>
          <w:szCs w:val="24"/>
        </w:rPr>
        <w:t>l 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150</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peop</w:t>
      </w:r>
      <w:r w:rsidRPr="00CD419C">
        <w:rPr>
          <w:rFonts w:ascii="Garamond" w:eastAsia="Garamond" w:hAnsi="Garamond" w:cs="Garamond"/>
          <w:spacing w:val="1"/>
          <w:sz w:val="24"/>
          <w:szCs w:val="24"/>
        </w:rPr>
        <w:t>l</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w</w:t>
      </w:r>
      <w:r w:rsidRPr="00CD419C">
        <w:rPr>
          <w:rFonts w:ascii="Garamond" w:eastAsia="Garamond" w:hAnsi="Garamond" w:cs="Garamond"/>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ld</w:t>
      </w:r>
      <w:r w:rsidRPr="00CD419C">
        <w:rPr>
          <w:rFonts w:ascii="Garamond" w:eastAsia="Garamond" w:hAnsi="Garamond" w:cs="Garamond"/>
          <w:spacing w:val="-1"/>
          <w:sz w:val="24"/>
          <w:szCs w:val="24"/>
        </w:rPr>
        <w:t>w</w:t>
      </w:r>
      <w:r w:rsidRPr="00CD419C">
        <w:rPr>
          <w:rFonts w:ascii="Garamond" w:eastAsia="Garamond" w:hAnsi="Garamond" w:cs="Garamond"/>
          <w:sz w:val="24"/>
          <w:szCs w:val="24"/>
        </w:rPr>
        <w:t>ide</w:t>
      </w:r>
      <w:r w:rsidRPr="00CD419C">
        <w:rPr>
          <w:rFonts w:ascii="Garamond" w:eastAsia="Garamond" w:hAnsi="Garamond" w:cs="Garamond"/>
          <w:spacing w:val="1"/>
          <w:sz w:val="24"/>
          <w:szCs w:val="24"/>
        </w:rPr>
        <w:t xml:space="preserve"> </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M</w:t>
      </w:r>
      <w:r w:rsidRPr="00CD419C">
        <w:rPr>
          <w:rFonts w:ascii="Garamond" w:eastAsia="Garamond" w:hAnsi="Garamond" w:cs="Garamond"/>
          <w:sz w:val="24"/>
          <w:szCs w:val="24"/>
        </w:rPr>
        <w:t>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are </w:t>
      </w:r>
      <w:r w:rsidRPr="00CD419C">
        <w:rPr>
          <w:rFonts w:ascii="Garamond" w:eastAsia="Garamond" w:hAnsi="Garamond" w:cs="Garamond"/>
          <w:spacing w:val="-1"/>
          <w:sz w:val="24"/>
          <w:szCs w:val="24"/>
        </w:rPr>
        <w:t>s</w:t>
      </w:r>
      <w:r w:rsidRPr="00CD419C">
        <w:rPr>
          <w:rFonts w:ascii="Garamond" w:eastAsia="Garamond" w:hAnsi="Garamond" w:cs="Garamond"/>
          <w:sz w:val="24"/>
          <w:szCs w:val="24"/>
        </w:rPr>
        <w:t>nowmobi</w:t>
      </w:r>
      <w:r w:rsidRPr="00CD419C">
        <w:rPr>
          <w:rFonts w:ascii="Garamond" w:eastAsia="Garamond" w:hAnsi="Garamond" w:cs="Garamond"/>
          <w:spacing w:val="1"/>
          <w:sz w:val="24"/>
          <w:szCs w:val="24"/>
        </w:rPr>
        <w:t>l</w:t>
      </w:r>
      <w:r w:rsidRPr="00CD419C">
        <w:rPr>
          <w:rFonts w:ascii="Garamond" w:eastAsia="Garamond" w:hAnsi="Garamond" w:cs="Garamond"/>
          <w:sz w:val="24"/>
          <w:szCs w:val="24"/>
        </w:rPr>
        <w:t>er</w:t>
      </w:r>
      <w:r w:rsidRPr="00CD419C">
        <w:rPr>
          <w:rFonts w:ascii="Garamond" w:eastAsia="Garamond" w:hAnsi="Garamond" w:cs="Garamond"/>
          <w:spacing w:val="-1"/>
          <w:sz w:val="24"/>
          <w:szCs w:val="24"/>
        </w:rPr>
        <w:t>s</w:t>
      </w:r>
      <w:r w:rsidRPr="00CD419C">
        <w:rPr>
          <w:rFonts w:ascii="Garamond" w:eastAsia="Garamond" w:hAnsi="Garamond" w:cs="Garamond"/>
          <w:sz w:val="24"/>
          <w:szCs w:val="24"/>
        </w:rPr>
        <w:t>,</w:t>
      </w:r>
      <w:r w:rsidRPr="00CD419C">
        <w:rPr>
          <w:rFonts w:ascii="Garamond" w:eastAsia="Garamond" w:hAnsi="Garamond" w:cs="Garamond"/>
          <w:spacing w:val="4"/>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ki</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nowbo</w:t>
      </w:r>
      <w:r w:rsidRPr="00CD419C">
        <w:rPr>
          <w:rFonts w:ascii="Garamond" w:eastAsia="Garamond" w:hAnsi="Garamond" w:cs="Garamond"/>
          <w:spacing w:val="1"/>
          <w:sz w:val="24"/>
          <w:szCs w:val="24"/>
        </w:rPr>
        <w:t>a</w:t>
      </w:r>
      <w:r w:rsidRPr="00CD419C">
        <w:rPr>
          <w:rFonts w:ascii="Garamond" w:eastAsia="Garamond" w:hAnsi="Garamond" w:cs="Garamond"/>
          <w:sz w:val="24"/>
          <w:szCs w:val="24"/>
        </w:rPr>
        <w:t>rder.</w:t>
      </w:r>
    </w:p>
    <w:p w:rsidR="00606FEA" w:rsidRPr="00CD419C" w:rsidRDefault="00606FEA" w:rsidP="00CD419C">
      <w:pPr>
        <w:spacing w:before="7" w:line="180" w:lineRule="exact"/>
        <w:jc w:val="both"/>
        <w:rPr>
          <w:sz w:val="24"/>
          <w:szCs w:val="24"/>
        </w:rPr>
      </w:pPr>
    </w:p>
    <w:p w:rsidR="00606FEA" w:rsidRPr="00CD419C" w:rsidRDefault="004B7FED" w:rsidP="00CD419C">
      <w:pPr>
        <w:spacing w:line="260" w:lineRule="exact"/>
        <w:ind w:left="100"/>
        <w:jc w:val="both"/>
        <w:rPr>
          <w:rFonts w:ascii="Garamond" w:eastAsia="Garamond" w:hAnsi="Garamond" w:cs="Garamond"/>
          <w:sz w:val="24"/>
          <w:szCs w:val="24"/>
        </w:rPr>
      </w:pPr>
      <w:r w:rsidRPr="00CD419C">
        <w:rPr>
          <w:rFonts w:ascii="Garamond" w:eastAsia="Garamond" w:hAnsi="Garamond" w:cs="Garamond"/>
          <w:b/>
          <w:sz w:val="24"/>
          <w:szCs w:val="24"/>
          <w:u w:val="single" w:color="000000"/>
        </w:rPr>
        <w:t xml:space="preserve">Topic </w:t>
      </w:r>
      <w:r w:rsidR="00DF2C8C" w:rsidRPr="00CD419C">
        <w:rPr>
          <w:rFonts w:ascii="Garamond" w:eastAsia="Garamond" w:hAnsi="Garamond" w:cs="Garamond"/>
          <w:b/>
          <w:sz w:val="24"/>
          <w:szCs w:val="24"/>
          <w:u w:val="single" w:color="000000"/>
        </w:rPr>
        <w:t>– 113</w:t>
      </w:r>
      <w:r w:rsidRPr="00CD419C">
        <w:rPr>
          <w:rFonts w:ascii="Garamond" w:eastAsia="Garamond" w:hAnsi="Garamond" w:cs="Garamond"/>
          <w:b/>
          <w:sz w:val="24"/>
          <w:szCs w:val="24"/>
          <w:u w:val="single" w:color="000000"/>
        </w:rPr>
        <w:t>: Envi</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o</w:t>
      </w:r>
      <w:r w:rsidRPr="00CD419C">
        <w:rPr>
          <w:rFonts w:ascii="Garamond" w:eastAsia="Garamond" w:hAnsi="Garamond" w:cs="Garamond"/>
          <w:b/>
          <w:spacing w:val="-1"/>
          <w:sz w:val="24"/>
          <w:szCs w:val="24"/>
          <w:u w:val="single" w:color="000000"/>
        </w:rPr>
        <w:t>nm</w:t>
      </w:r>
      <w:r w:rsidRPr="00CD419C">
        <w:rPr>
          <w:rFonts w:ascii="Garamond" w:eastAsia="Garamond" w:hAnsi="Garamond" w:cs="Garamond"/>
          <w:b/>
          <w:spacing w:val="2"/>
          <w:sz w:val="24"/>
          <w:szCs w:val="24"/>
          <w:u w:val="single" w:color="000000"/>
        </w:rPr>
        <w:t>e</w:t>
      </w:r>
      <w:r w:rsidRPr="00CD419C">
        <w:rPr>
          <w:rFonts w:ascii="Garamond" w:eastAsia="Garamond" w:hAnsi="Garamond" w:cs="Garamond"/>
          <w:b/>
          <w:sz w:val="24"/>
          <w:szCs w:val="24"/>
          <w:u w:val="single" w:color="000000"/>
        </w:rPr>
        <w:t>n</w:t>
      </w:r>
      <w:r w:rsidRPr="00CD419C">
        <w:rPr>
          <w:rFonts w:ascii="Garamond" w:eastAsia="Garamond" w:hAnsi="Garamond" w:cs="Garamond"/>
          <w:b/>
          <w:spacing w:val="-1"/>
          <w:sz w:val="24"/>
          <w:szCs w:val="24"/>
          <w:u w:val="single" w:color="000000"/>
        </w:rPr>
        <w:t>t</w:t>
      </w:r>
      <w:r w:rsidRPr="00CD419C">
        <w:rPr>
          <w:rFonts w:ascii="Garamond" w:eastAsia="Garamond" w:hAnsi="Garamond" w:cs="Garamond"/>
          <w:b/>
          <w:sz w:val="24"/>
          <w:szCs w:val="24"/>
          <w:u w:val="single" w:color="000000"/>
        </w:rPr>
        <w:t>al</w:t>
      </w:r>
      <w:r w:rsidRPr="00CD419C">
        <w:rPr>
          <w:rFonts w:ascii="Garamond" w:eastAsia="Garamond" w:hAnsi="Garamond" w:cs="Garamond"/>
          <w:b/>
          <w:spacing w:val="1"/>
          <w:sz w:val="24"/>
          <w:szCs w:val="24"/>
          <w:u w:val="single" w:color="000000"/>
        </w:rPr>
        <w:t xml:space="preserve"> </w:t>
      </w:r>
      <w:r w:rsidRPr="00CD419C">
        <w:rPr>
          <w:rFonts w:ascii="Garamond" w:eastAsia="Garamond" w:hAnsi="Garamond" w:cs="Garamond"/>
          <w:b/>
          <w:spacing w:val="-1"/>
          <w:sz w:val="24"/>
          <w:szCs w:val="24"/>
          <w:u w:val="single" w:color="000000"/>
        </w:rPr>
        <w:t>H</w:t>
      </w:r>
      <w:r w:rsidRPr="00CD419C">
        <w:rPr>
          <w:rFonts w:ascii="Garamond" w:eastAsia="Garamond" w:hAnsi="Garamond" w:cs="Garamond"/>
          <w:b/>
          <w:sz w:val="24"/>
          <w:szCs w:val="24"/>
          <w:u w:val="single" w:color="000000"/>
        </w:rPr>
        <w:t>az</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pacing w:val="-1"/>
          <w:sz w:val="24"/>
          <w:szCs w:val="24"/>
          <w:u w:val="single" w:color="000000"/>
        </w:rPr>
        <w:t>r</w:t>
      </w:r>
      <w:r w:rsidRPr="00CD419C">
        <w:rPr>
          <w:rFonts w:ascii="Garamond" w:eastAsia="Garamond" w:hAnsi="Garamond" w:cs="Garamond"/>
          <w:b/>
          <w:sz w:val="24"/>
          <w:szCs w:val="24"/>
          <w:u w:val="single" w:color="000000"/>
        </w:rPr>
        <w:t xml:space="preserve">ds and </w:t>
      </w:r>
      <w:r w:rsidRPr="00CD419C">
        <w:rPr>
          <w:rFonts w:ascii="Garamond" w:eastAsia="Garamond" w:hAnsi="Garamond" w:cs="Garamond"/>
          <w:b/>
          <w:spacing w:val="1"/>
          <w:sz w:val="24"/>
          <w:szCs w:val="24"/>
          <w:u w:val="single" w:color="000000"/>
        </w:rPr>
        <w:t>d</w:t>
      </w:r>
      <w:r w:rsidRPr="00CD419C">
        <w:rPr>
          <w:rFonts w:ascii="Garamond" w:eastAsia="Garamond" w:hAnsi="Garamond" w:cs="Garamond"/>
          <w:b/>
          <w:sz w:val="24"/>
          <w:szCs w:val="24"/>
          <w:u w:val="single" w:color="000000"/>
        </w:rPr>
        <w:t>is</w:t>
      </w:r>
      <w:r w:rsidRPr="00CD419C">
        <w:rPr>
          <w:rFonts w:ascii="Garamond" w:eastAsia="Garamond" w:hAnsi="Garamond" w:cs="Garamond"/>
          <w:b/>
          <w:spacing w:val="1"/>
          <w:sz w:val="24"/>
          <w:szCs w:val="24"/>
          <w:u w:val="single" w:color="000000"/>
        </w:rPr>
        <w:t>a</w:t>
      </w:r>
      <w:r w:rsidRPr="00CD419C">
        <w:rPr>
          <w:rFonts w:ascii="Garamond" w:eastAsia="Garamond" w:hAnsi="Garamond" w:cs="Garamond"/>
          <w:b/>
          <w:sz w:val="24"/>
          <w:szCs w:val="24"/>
          <w:u w:val="single" w:color="000000"/>
        </w:rPr>
        <w:t>ster</w:t>
      </w:r>
      <w:r w:rsidRPr="00CD419C">
        <w:rPr>
          <w:rFonts w:ascii="Garamond" w:eastAsia="Garamond" w:hAnsi="Garamond" w:cs="Garamond"/>
          <w:b/>
          <w:spacing w:val="1"/>
          <w:sz w:val="24"/>
          <w:szCs w:val="24"/>
          <w:u w:val="single" w:color="000000"/>
        </w:rPr>
        <w:t>s</w:t>
      </w:r>
      <w:r w:rsidRPr="00CD419C">
        <w:rPr>
          <w:rFonts w:ascii="Garamond" w:eastAsia="Garamond" w:hAnsi="Garamond" w:cs="Garamond"/>
          <w:b/>
          <w:sz w:val="24"/>
          <w:szCs w:val="24"/>
          <w:u w:val="single" w:color="000000"/>
        </w:rPr>
        <w:t>-0</w:t>
      </w:r>
      <w:r w:rsidR="00F175F5">
        <w:rPr>
          <w:rFonts w:ascii="Garamond" w:eastAsia="Garamond" w:hAnsi="Garamond" w:cs="Garamond"/>
          <w:b/>
          <w:sz w:val="24"/>
          <w:szCs w:val="24"/>
          <w:u w:val="single" w:color="000000"/>
        </w:rPr>
        <w:t>3</w:t>
      </w:r>
      <w:r w:rsidRPr="00CD419C">
        <w:rPr>
          <w:rFonts w:ascii="Garamond" w:eastAsia="Garamond" w:hAnsi="Garamond" w:cs="Garamond"/>
          <w:b/>
          <w:sz w:val="24"/>
          <w:szCs w:val="24"/>
          <w:u w:val="single" w:color="000000"/>
        </w:rPr>
        <w:t>:</w:t>
      </w:r>
    </w:p>
    <w:p w:rsidR="00606FEA" w:rsidRPr="00CD419C" w:rsidRDefault="00606FEA" w:rsidP="00CD419C">
      <w:pPr>
        <w:spacing w:before="11" w:line="200" w:lineRule="exact"/>
        <w:jc w:val="both"/>
        <w:rPr>
          <w:sz w:val="24"/>
          <w:szCs w:val="24"/>
        </w:rPr>
      </w:pPr>
    </w:p>
    <w:p w:rsidR="00606FEA" w:rsidRPr="00CD419C" w:rsidRDefault="004B7FED" w:rsidP="00CD419C">
      <w:pPr>
        <w:spacing w:before="37"/>
        <w:ind w:left="100"/>
        <w:jc w:val="both"/>
        <w:rPr>
          <w:rFonts w:ascii="Garamond" w:eastAsia="Garamond" w:hAnsi="Garamond" w:cs="Garamond"/>
          <w:sz w:val="24"/>
          <w:szCs w:val="24"/>
        </w:rPr>
      </w:pPr>
      <w:r w:rsidRPr="00CD419C">
        <w:rPr>
          <w:rFonts w:ascii="Garamond" w:eastAsia="Garamond" w:hAnsi="Garamond" w:cs="Garamond"/>
          <w:b/>
          <w:spacing w:val="-1"/>
          <w:sz w:val="24"/>
          <w:szCs w:val="24"/>
        </w:rPr>
        <w:t>F</w:t>
      </w:r>
      <w:r w:rsidRPr="00CD419C">
        <w:rPr>
          <w:rFonts w:ascii="Garamond" w:eastAsia="Garamond" w:hAnsi="Garamond" w:cs="Garamond"/>
          <w:b/>
          <w:sz w:val="24"/>
          <w:szCs w:val="24"/>
        </w:rPr>
        <w:t>lood</w:t>
      </w:r>
    </w:p>
    <w:p w:rsidR="00606FEA" w:rsidRPr="00CD419C" w:rsidRDefault="00606FEA" w:rsidP="00CD419C">
      <w:pPr>
        <w:spacing w:before="2" w:line="240" w:lineRule="exact"/>
        <w:jc w:val="both"/>
        <w:rPr>
          <w:sz w:val="24"/>
          <w:szCs w:val="24"/>
        </w:rPr>
      </w:pPr>
    </w:p>
    <w:p w:rsidR="00606FEA" w:rsidRPr="00CD419C" w:rsidRDefault="00B17F3E" w:rsidP="00CD419C">
      <w:pPr>
        <w:spacing w:line="275" w:lineRule="auto"/>
        <w:ind w:left="5561" w:right="175"/>
        <w:jc w:val="both"/>
        <w:rPr>
          <w:rFonts w:ascii="Garamond" w:eastAsia="Garamond" w:hAnsi="Garamond" w:cs="Garamond"/>
          <w:sz w:val="24"/>
          <w:szCs w:val="24"/>
        </w:rPr>
      </w:pPr>
      <w:r w:rsidRPr="00B17F3E">
        <w:rPr>
          <w:sz w:val="24"/>
          <w:szCs w:val="24"/>
        </w:rPr>
        <w:pict>
          <v:shape id="_x0000_s1039" type="#_x0000_t75" style="position:absolute;left:0;text-align:left;margin-left:1in;margin-top:.2pt;width:264pt;height:161.3pt;z-index:-6018;mso-position-horizontal-relative:page">
            <v:imagedata r:id="rId211" o:title=""/>
            <w10:wrap anchorx="page"/>
          </v:shape>
        </w:pict>
      </w:r>
      <w:r w:rsidR="004B7FED" w:rsidRPr="00CD419C">
        <w:rPr>
          <w:rFonts w:ascii="Garamond" w:eastAsia="Garamond" w:hAnsi="Garamond" w:cs="Garamond"/>
          <w:sz w:val="24"/>
          <w:szCs w:val="24"/>
        </w:rPr>
        <w:t xml:space="preserve">A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lood is an 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ter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 xml:space="preserve">t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ubmerg</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w</w:t>
      </w:r>
      <w:r w:rsidR="004B7FED" w:rsidRPr="00CD419C">
        <w:rPr>
          <w:rFonts w:ascii="Garamond" w:eastAsia="Garamond" w:hAnsi="Garamond" w:cs="Garamond"/>
          <w:spacing w:val="1"/>
          <w:sz w:val="24"/>
          <w:szCs w:val="24"/>
        </w:rPr>
        <w:t>h</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h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dry.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looding may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w:t>
      </w:r>
      <w:r w:rsidR="004B7FED" w:rsidRPr="00CD419C">
        <w:rPr>
          <w:rFonts w:ascii="Garamond" w:eastAsia="Garamond" w:hAnsi="Garamond" w:cs="Garamond"/>
          <w:spacing w:val="-2"/>
          <w:sz w:val="24"/>
          <w:szCs w:val="24"/>
        </w:rPr>
        <w:t xml:space="preserve"> </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of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ter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rom</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ter bodies</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r 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k</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Floods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 xml:space="preserve">n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o </w:t>
      </w:r>
      <w:r w:rsidR="004B7FED" w:rsidRPr="00CD419C">
        <w:rPr>
          <w:rFonts w:ascii="Garamond" w:eastAsia="Garamond" w:hAnsi="Garamond" w:cs="Garamond"/>
          <w:spacing w:val="-2"/>
          <w:sz w:val="24"/>
          <w:szCs w:val="24"/>
        </w:rPr>
        <w:t>o</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ur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 riv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rs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h</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n the flow rate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x</w:t>
      </w:r>
      <w:r w:rsidR="004B7FED" w:rsidRPr="00CD419C">
        <w:rPr>
          <w:rFonts w:ascii="Garamond" w:eastAsia="Garamond" w:hAnsi="Garamond" w:cs="Garamond"/>
          <w:spacing w:val="1"/>
          <w:sz w:val="24"/>
          <w:szCs w:val="24"/>
        </w:rPr>
        <w:t>c</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e</w:t>
      </w:r>
      <w:r w:rsidR="004B7FED" w:rsidRPr="00CD419C">
        <w:rPr>
          <w:rFonts w:ascii="Garamond" w:eastAsia="Garamond" w:hAnsi="Garamond" w:cs="Garamond"/>
          <w:spacing w:val="-2"/>
          <w:sz w:val="24"/>
          <w:szCs w:val="24"/>
        </w:rPr>
        <w:t>d</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the </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ty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the river c</w:t>
      </w:r>
      <w:r w:rsidR="004B7FED" w:rsidRPr="00CD419C">
        <w:rPr>
          <w:rFonts w:ascii="Garamond" w:eastAsia="Garamond" w:hAnsi="Garamond" w:cs="Garamond"/>
          <w:spacing w:val="1"/>
          <w:sz w:val="24"/>
          <w:szCs w:val="24"/>
        </w:rPr>
        <w:t>ha</w:t>
      </w:r>
      <w:r w:rsidR="004B7FED" w:rsidRPr="00CD419C">
        <w:rPr>
          <w:rFonts w:ascii="Garamond" w:eastAsia="Garamond" w:hAnsi="Garamond" w:cs="Garamond"/>
          <w:sz w:val="24"/>
          <w:szCs w:val="24"/>
        </w:rPr>
        <w:t>nne</w:t>
      </w:r>
      <w:r w:rsidR="004B7FED" w:rsidRPr="00CD419C">
        <w:rPr>
          <w:rFonts w:ascii="Garamond" w:eastAsia="Garamond" w:hAnsi="Garamond" w:cs="Garamond"/>
          <w:spacing w:val="1"/>
          <w:sz w:val="24"/>
          <w:szCs w:val="24"/>
        </w:rPr>
        <w:t>l</w:t>
      </w:r>
      <w:r w:rsidR="004B7FED" w:rsidRPr="00CD419C">
        <w:rPr>
          <w:rFonts w:ascii="Garamond" w:eastAsia="Garamond" w:hAnsi="Garamond" w:cs="Garamond"/>
          <w:sz w:val="24"/>
          <w:szCs w:val="24"/>
        </w:rPr>
        <w:t>, p</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r</w:t>
      </w:r>
      <w:r w:rsidR="004B7FED" w:rsidRPr="00CD419C">
        <w:rPr>
          <w:rFonts w:ascii="Garamond" w:eastAsia="Garamond" w:hAnsi="Garamond" w:cs="Garamond"/>
          <w:spacing w:val="-1"/>
          <w:sz w:val="24"/>
          <w:szCs w:val="24"/>
        </w:rPr>
        <w:t>t</w:t>
      </w:r>
      <w:r w:rsidR="004B7FED" w:rsidRPr="00CD419C">
        <w:rPr>
          <w:rFonts w:ascii="Garamond" w:eastAsia="Garamond" w:hAnsi="Garamond" w:cs="Garamond"/>
          <w:spacing w:val="-2"/>
          <w:sz w:val="24"/>
          <w:szCs w:val="24"/>
        </w:rPr>
        <w:t>i</w:t>
      </w:r>
      <w:r w:rsidR="004B7FED" w:rsidRPr="00CD419C">
        <w:rPr>
          <w:rFonts w:ascii="Garamond" w:eastAsia="Garamond" w:hAnsi="Garamond" w:cs="Garamond"/>
          <w:sz w:val="24"/>
          <w:szCs w:val="24"/>
        </w:rPr>
        <w:t>cu</w:t>
      </w:r>
      <w:r w:rsidR="004B7FED" w:rsidRPr="00CD419C">
        <w:rPr>
          <w:rFonts w:ascii="Garamond" w:eastAsia="Garamond" w:hAnsi="Garamond" w:cs="Garamond"/>
          <w:spacing w:val="1"/>
          <w:sz w:val="24"/>
          <w:szCs w:val="24"/>
        </w:rPr>
        <w:t>la</w:t>
      </w:r>
      <w:r w:rsidR="004B7FED" w:rsidRPr="00CD419C">
        <w:rPr>
          <w:rFonts w:ascii="Garamond" w:eastAsia="Garamond" w:hAnsi="Garamond" w:cs="Garamond"/>
          <w:sz w:val="24"/>
          <w:szCs w:val="24"/>
        </w:rPr>
        <w:t xml:space="preserve">rly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 bends 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nders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in the </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terw</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loods o</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 xml:space="preserve">ten </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e d</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ma</w:t>
      </w:r>
      <w:r w:rsidR="004B7FED" w:rsidRPr="00CD419C">
        <w:rPr>
          <w:rFonts w:ascii="Garamond" w:eastAsia="Garamond" w:hAnsi="Garamond" w:cs="Garamond"/>
          <w:spacing w:val="-1"/>
          <w:sz w:val="24"/>
          <w:szCs w:val="24"/>
        </w:rPr>
        <w:t>g</w:t>
      </w:r>
      <w:r w:rsidR="004B7FED" w:rsidRPr="00CD419C">
        <w:rPr>
          <w:rFonts w:ascii="Garamond" w:eastAsia="Garamond" w:hAnsi="Garamond" w:cs="Garamond"/>
          <w:sz w:val="24"/>
          <w:szCs w:val="24"/>
        </w:rPr>
        <w:t>e to homes and bu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e</w:t>
      </w:r>
      <w:r w:rsidR="004B7FED" w:rsidRPr="00CD419C">
        <w:rPr>
          <w:rFonts w:ascii="Garamond" w:eastAsia="Garamond" w:hAnsi="Garamond" w:cs="Garamond"/>
          <w:spacing w:val="-1"/>
          <w:sz w:val="24"/>
          <w:szCs w:val="24"/>
        </w:rPr>
        <w:t>ss</w:t>
      </w:r>
      <w:r w:rsidR="004B7FED" w:rsidRPr="00CD419C">
        <w:rPr>
          <w:rFonts w:ascii="Garamond" w:eastAsia="Garamond" w:hAnsi="Garamond" w:cs="Garamond"/>
          <w:sz w:val="24"/>
          <w:szCs w:val="24"/>
        </w:rPr>
        <w:t>es. Some floods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3"/>
          <w:sz w:val="24"/>
          <w:szCs w:val="24"/>
        </w:rPr>
        <w:t>a</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f</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 xml:space="preserve">h </w:t>
      </w:r>
      <w:r w:rsidR="004B7FED" w:rsidRPr="00CD419C">
        <w:rPr>
          <w:rFonts w:ascii="Garamond" w:eastAsia="Garamond" w:hAnsi="Garamond" w:cs="Garamond"/>
          <w:spacing w:val="-1"/>
          <w:sz w:val="24"/>
          <w:szCs w:val="24"/>
        </w:rPr>
        <w:t>f</w:t>
      </w:r>
      <w:r w:rsidR="004B7FED" w:rsidRPr="00CD419C">
        <w:rPr>
          <w:rFonts w:ascii="Garamond" w:eastAsia="Garamond" w:hAnsi="Garamond" w:cs="Garamond"/>
          <w:sz w:val="24"/>
          <w:szCs w:val="24"/>
        </w:rPr>
        <w:t>loo</w:t>
      </w:r>
      <w:r w:rsidR="004B7FED" w:rsidRPr="00CD419C">
        <w:rPr>
          <w:rFonts w:ascii="Garamond" w:eastAsia="Garamond" w:hAnsi="Garamond" w:cs="Garamond"/>
          <w:spacing w:val="2"/>
          <w:sz w:val="24"/>
          <w:szCs w:val="24"/>
        </w:rPr>
        <w:t>d</w:t>
      </w:r>
      <w:r w:rsidR="004B7FED" w:rsidRPr="00CD419C">
        <w:rPr>
          <w:rFonts w:ascii="Garamond" w:eastAsia="Garamond" w:hAnsi="Garamond" w:cs="Garamond"/>
          <w:sz w:val="24"/>
          <w:szCs w:val="24"/>
        </w:rPr>
        <w:t>s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de</w:t>
      </w:r>
      <w:r w:rsidR="004B7FED" w:rsidRPr="00CD419C">
        <w:rPr>
          <w:rFonts w:ascii="Garamond" w:eastAsia="Garamond" w:hAnsi="Garamond" w:cs="Garamond"/>
          <w:spacing w:val="1"/>
          <w:sz w:val="24"/>
          <w:szCs w:val="24"/>
        </w:rPr>
        <w:t>v</w:t>
      </w:r>
      <w:r w:rsidR="004B7FED" w:rsidRPr="00CD419C">
        <w:rPr>
          <w:rFonts w:ascii="Garamond" w:eastAsia="Garamond" w:hAnsi="Garamond" w:cs="Garamond"/>
          <w:spacing w:val="-2"/>
          <w:sz w:val="24"/>
          <w:szCs w:val="24"/>
        </w:rPr>
        <w:t>e</w:t>
      </w:r>
      <w:r w:rsidR="004B7FED" w:rsidRPr="00CD419C">
        <w:rPr>
          <w:rFonts w:ascii="Garamond" w:eastAsia="Garamond" w:hAnsi="Garamond" w:cs="Garamond"/>
          <w:sz w:val="24"/>
          <w:szCs w:val="24"/>
        </w:rPr>
        <w:t>lop in ju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 a few</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minutes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w:t>
      </w:r>
    </w:p>
    <w:p w:rsidR="00606FEA" w:rsidRPr="00CD419C" w:rsidRDefault="004B7FED" w:rsidP="00CD419C">
      <w:pPr>
        <w:spacing w:before="1" w:line="275" w:lineRule="auto"/>
        <w:ind w:left="100" w:right="95"/>
        <w:jc w:val="both"/>
        <w:rPr>
          <w:rFonts w:ascii="Garamond" w:eastAsia="Garamond" w:hAnsi="Garamond" w:cs="Garamond"/>
          <w:sz w:val="24"/>
          <w:szCs w:val="24"/>
        </w:rPr>
      </w:pPr>
      <w:r w:rsidRPr="00CD419C">
        <w:rPr>
          <w:rFonts w:ascii="Garamond" w:eastAsia="Garamond" w:hAnsi="Garamond" w:cs="Garamond"/>
          <w:spacing w:val="1"/>
          <w:sz w:val="24"/>
          <w:szCs w:val="24"/>
        </w:rPr>
        <w:t>w</w:t>
      </w:r>
      <w:r w:rsidRPr="00CD419C">
        <w:rPr>
          <w:rFonts w:ascii="Garamond" w:eastAsia="Garamond" w:hAnsi="Garamond" w:cs="Garamond"/>
          <w:sz w:val="24"/>
          <w:szCs w:val="24"/>
        </w:rPr>
        <w:t>ithout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vi</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ible</w:t>
      </w:r>
      <w:r w:rsidR="00DF2C8C" w:rsidRPr="00CD419C">
        <w:rPr>
          <w:rFonts w:ascii="Garamond" w:eastAsia="Garamond" w:hAnsi="Garamond" w:cs="Garamond"/>
          <w:spacing w:val="1"/>
          <w:sz w:val="24"/>
          <w:szCs w:val="24"/>
        </w:rPr>
        <w:t xml:space="preserve"> </w:t>
      </w:r>
      <w:r w:rsidR="00DF2C8C" w:rsidRPr="00CD419C">
        <w:rPr>
          <w:rFonts w:ascii="Garamond" w:eastAsia="Garamond" w:hAnsi="Garamond" w:cs="Garamond"/>
          <w:spacing w:val="-1"/>
          <w:sz w:val="24"/>
          <w:szCs w:val="24"/>
        </w:rPr>
        <w:t>s</w:t>
      </w:r>
      <w:r w:rsidR="00DF2C8C" w:rsidRPr="00CD419C">
        <w:rPr>
          <w:rFonts w:ascii="Garamond" w:eastAsia="Garamond" w:hAnsi="Garamond" w:cs="Garamond"/>
          <w:sz w:val="24"/>
          <w:szCs w:val="24"/>
        </w:rPr>
        <w:t>ign of rain</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ddition</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loods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n be </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 imp</w:t>
      </w:r>
      <w:r w:rsidRPr="00CD419C">
        <w:rPr>
          <w:rFonts w:ascii="Garamond" w:eastAsia="Garamond" w:hAnsi="Garamond" w:cs="Garamond"/>
          <w:spacing w:val="1"/>
          <w:sz w:val="24"/>
          <w:szCs w:val="24"/>
        </w:rPr>
        <w:t>a</w:t>
      </w:r>
      <w:r w:rsidRPr="00CD419C">
        <w:rPr>
          <w:rFonts w:ascii="Garamond" w:eastAsia="Garamond" w:hAnsi="Garamond" w:cs="Garamond"/>
          <w:sz w:val="24"/>
          <w:szCs w:val="24"/>
        </w:rPr>
        <w:t>cting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w:t>
      </w:r>
      <w:r w:rsidRPr="00CD419C">
        <w:rPr>
          <w:rFonts w:ascii="Garamond" w:eastAsia="Garamond" w:hAnsi="Garamond" w:cs="Garamond"/>
          <w:spacing w:val="-2"/>
          <w:sz w:val="24"/>
          <w:szCs w:val="24"/>
        </w:rPr>
        <w:t>e</w:t>
      </w:r>
      <w:r w:rsidRPr="00CD419C">
        <w:rPr>
          <w:rFonts w:ascii="Garamond" w:eastAsia="Garamond" w:hAnsi="Garamond" w:cs="Garamond"/>
          <w:sz w:val="24"/>
          <w:szCs w:val="24"/>
        </w:rPr>
        <w:t>ighborh</w:t>
      </w:r>
      <w:r w:rsidRPr="00CD419C">
        <w:rPr>
          <w:rFonts w:ascii="Garamond" w:eastAsia="Garamond" w:hAnsi="Garamond" w:cs="Garamond"/>
          <w:spacing w:val="-1"/>
          <w:sz w:val="24"/>
          <w:szCs w:val="24"/>
        </w:rPr>
        <w:t>o</w:t>
      </w:r>
      <w:r w:rsidRPr="00CD419C">
        <w:rPr>
          <w:rFonts w:ascii="Garamond" w:eastAsia="Garamond" w:hAnsi="Garamond" w:cs="Garamond"/>
          <w:sz w:val="24"/>
          <w:szCs w:val="24"/>
        </w:rPr>
        <w:t>od or community,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or very l</w:t>
      </w:r>
      <w:r w:rsidRPr="00CD419C">
        <w:rPr>
          <w:rFonts w:ascii="Garamond" w:eastAsia="Garamond" w:hAnsi="Garamond" w:cs="Garamond"/>
          <w:spacing w:val="1"/>
          <w:sz w:val="24"/>
          <w:szCs w:val="24"/>
        </w:rPr>
        <w:t>a</w:t>
      </w:r>
      <w:r w:rsidRPr="00CD419C">
        <w:rPr>
          <w:rFonts w:ascii="Garamond" w:eastAsia="Garamond" w:hAnsi="Garamond" w:cs="Garamond"/>
          <w:sz w:val="24"/>
          <w:szCs w:val="24"/>
        </w:rPr>
        <w:t>rge,</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ting </w:t>
      </w:r>
      <w:r w:rsidRPr="00CD419C">
        <w:rPr>
          <w:rFonts w:ascii="Garamond" w:eastAsia="Garamond" w:hAnsi="Garamond" w:cs="Garamond"/>
          <w:spacing w:val="1"/>
          <w:sz w:val="24"/>
          <w:szCs w:val="24"/>
        </w:rPr>
        <w:t>e</w:t>
      </w:r>
      <w:r w:rsidRPr="00CD419C">
        <w:rPr>
          <w:rFonts w:ascii="Garamond" w:eastAsia="Garamond" w:hAnsi="Garamond" w:cs="Garamond"/>
          <w:sz w:val="24"/>
          <w:szCs w:val="24"/>
        </w:rPr>
        <w:t>nti</w:t>
      </w:r>
      <w:r w:rsidRPr="00CD419C">
        <w:rPr>
          <w:rFonts w:ascii="Garamond" w:eastAsia="Garamond" w:hAnsi="Garamond" w:cs="Garamond"/>
          <w:spacing w:val="-1"/>
          <w:sz w:val="24"/>
          <w:szCs w:val="24"/>
        </w:rPr>
        <w:t>r</w:t>
      </w:r>
      <w:r w:rsidRPr="00CD419C">
        <w:rPr>
          <w:rFonts w:ascii="Garamond" w:eastAsia="Garamond" w:hAnsi="Garamond" w:cs="Garamond"/>
          <w:sz w:val="24"/>
          <w:szCs w:val="24"/>
        </w:rPr>
        <w:t>e riv</w:t>
      </w:r>
      <w:r w:rsidRPr="00CD419C">
        <w:rPr>
          <w:rFonts w:ascii="Garamond" w:eastAsia="Garamond" w:hAnsi="Garamond" w:cs="Garamond"/>
          <w:spacing w:val="1"/>
          <w:sz w:val="24"/>
          <w:szCs w:val="24"/>
        </w:rPr>
        <w:t>e</w:t>
      </w:r>
      <w:r w:rsidRPr="00CD419C">
        <w:rPr>
          <w:rFonts w:ascii="Garamond" w:eastAsia="Garamond" w:hAnsi="Garamond" w:cs="Garamond"/>
          <w:sz w:val="24"/>
          <w:szCs w:val="24"/>
        </w:rPr>
        <w:t>r ba</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s</w:t>
      </w:r>
      <w:r w:rsidRPr="00CD419C">
        <w:rPr>
          <w:rFonts w:ascii="Garamond" w:eastAsia="Garamond" w:hAnsi="Garamond" w:cs="Garamond"/>
          <w:sz w:val="24"/>
          <w:szCs w:val="24"/>
        </w:rPr>
        <w:t>. In</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20</w:t>
      </w:r>
      <w:r w:rsidRPr="00CD419C">
        <w:rPr>
          <w:rFonts w:ascii="Garamond" w:eastAsia="Garamond" w:hAnsi="Garamond" w:cs="Garamond"/>
          <w:spacing w:val="1"/>
          <w:sz w:val="24"/>
          <w:szCs w:val="24"/>
        </w:rPr>
        <w:t>0</w:t>
      </w:r>
      <w:r w:rsidRPr="00CD419C">
        <w:rPr>
          <w:rFonts w:ascii="Garamond" w:eastAsia="Garamond" w:hAnsi="Garamond" w:cs="Garamond"/>
          <w:sz w:val="24"/>
          <w:szCs w:val="24"/>
        </w:rPr>
        <w:t xml:space="preserve">3, Sindh province </w:t>
      </w:r>
      <w:r w:rsidRPr="00CD419C">
        <w:rPr>
          <w:rFonts w:ascii="Garamond" w:eastAsia="Garamond" w:hAnsi="Garamond" w:cs="Garamond"/>
          <w:spacing w:val="1"/>
          <w:sz w:val="24"/>
          <w:szCs w:val="24"/>
        </w:rPr>
        <w:t>wa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z w:val="24"/>
          <w:szCs w:val="24"/>
        </w:rPr>
        <w:t>dly</w:t>
      </w:r>
      <w:r w:rsidRPr="00CD419C">
        <w:rPr>
          <w:rFonts w:ascii="Garamond" w:eastAsia="Garamond" w:hAnsi="Garamond" w:cs="Garamond"/>
          <w:spacing w:val="1"/>
          <w:sz w:val="24"/>
          <w:szCs w:val="24"/>
        </w:rPr>
        <w:t xml:space="preserve"> a</w:t>
      </w:r>
      <w:r w:rsidRPr="00CD419C">
        <w:rPr>
          <w:rFonts w:ascii="Garamond" w:eastAsia="Garamond" w:hAnsi="Garamond" w:cs="Garamond"/>
          <w:spacing w:val="-1"/>
          <w:sz w:val="24"/>
          <w:szCs w:val="24"/>
        </w:rPr>
        <w:t>ff</w:t>
      </w:r>
      <w:r w:rsidRPr="00CD419C">
        <w:rPr>
          <w:rFonts w:ascii="Garamond" w:eastAsia="Garamond" w:hAnsi="Garamond" w:cs="Garamond"/>
          <w:spacing w:val="-2"/>
          <w:sz w:val="24"/>
          <w:szCs w:val="24"/>
        </w:rPr>
        <w:t>e</w:t>
      </w:r>
      <w:r w:rsidRPr="00CD419C">
        <w:rPr>
          <w:rFonts w:ascii="Garamond" w:eastAsia="Garamond" w:hAnsi="Garamond" w:cs="Garamond"/>
          <w:sz w:val="24"/>
          <w:szCs w:val="24"/>
        </w:rPr>
        <w:t>ct</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d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bove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nor</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z w:val="24"/>
          <w:szCs w:val="24"/>
        </w:rPr>
        <w:t>l mon</w:t>
      </w:r>
      <w:r w:rsidRPr="00CD419C">
        <w:rPr>
          <w:rFonts w:ascii="Garamond" w:eastAsia="Garamond" w:hAnsi="Garamond" w:cs="Garamond"/>
          <w:spacing w:val="-4"/>
          <w:sz w:val="24"/>
          <w:szCs w:val="24"/>
        </w:rPr>
        <w:t>s</w:t>
      </w:r>
      <w:r w:rsidRPr="00CD419C">
        <w:rPr>
          <w:rFonts w:ascii="Garamond" w:eastAsia="Garamond" w:hAnsi="Garamond" w:cs="Garamond"/>
          <w:sz w:val="24"/>
          <w:szCs w:val="24"/>
        </w:rPr>
        <w:t xml:space="preserve">oon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infall</w:t>
      </w:r>
      <w:r w:rsidRPr="00CD419C">
        <w:rPr>
          <w:rFonts w:ascii="Garamond" w:eastAsia="Garamond" w:hAnsi="Garamond" w:cs="Garamond"/>
          <w:spacing w:val="1"/>
          <w:sz w:val="24"/>
          <w:szCs w:val="24"/>
        </w:rPr>
        <w:t xml:space="preserve"> ca</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ed flood</w:t>
      </w:r>
      <w:r w:rsidRPr="00CD419C">
        <w:rPr>
          <w:rFonts w:ascii="Garamond" w:eastAsia="Garamond" w:hAnsi="Garamond" w:cs="Garamond"/>
          <w:spacing w:val="-2"/>
          <w:sz w:val="24"/>
          <w:szCs w:val="24"/>
        </w:rPr>
        <w:t>i</w:t>
      </w:r>
      <w:r w:rsidRPr="00CD419C">
        <w:rPr>
          <w:rFonts w:ascii="Garamond" w:eastAsia="Garamond" w:hAnsi="Garamond" w:cs="Garamond"/>
          <w:sz w:val="24"/>
          <w:szCs w:val="24"/>
        </w:rPr>
        <w:t>ng in the prov</w:t>
      </w:r>
      <w:r w:rsidRPr="00CD419C">
        <w:rPr>
          <w:rFonts w:ascii="Garamond" w:eastAsia="Garamond" w:hAnsi="Garamond" w:cs="Garamond"/>
          <w:spacing w:val="3"/>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urban</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 xml:space="preserve">looding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l</w:t>
      </w:r>
      <w:r w:rsidRPr="00CD419C">
        <w:rPr>
          <w:rFonts w:ascii="Garamond" w:eastAsia="Garamond" w:hAnsi="Garamond" w:cs="Garamond"/>
          <w:spacing w:val="-1"/>
          <w:sz w:val="24"/>
          <w:szCs w:val="24"/>
        </w:rPr>
        <w:t>s</w:t>
      </w:r>
      <w:r w:rsidRPr="00CD419C">
        <w:rPr>
          <w:rFonts w:ascii="Garamond" w:eastAsia="Garamond" w:hAnsi="Garamond" w:cs="Garamond"/>
          <w:sz w:val="24"/>
          <w:szCs w:val="24"/>
        </w:rPr>
        <w:t>o hit K</w:t>
      </w:r>
      <w:r w:rsidRPr="00CD419C">
        <w:rPr>
          <w:rFonts w:ascii="Garamond" w:eastAsia="Garamond" w:hAnsi="Garamond" w:cs="Garamond"/>
          <w:spacing w:val="1"/>
          <w:sz w:val="24"/>
          <w:szCs w:val="24"/>
        </w:rPr>
        <w:t>a</w:t>
      </w:r>
      <w:r w:rsidRPr="00CD419C">
        <w:rPr>
          <w:rFonts w:ascii="Garamond" w:eastAsia="Garamond" w:hAnsi="Garamond" w:cs="Garamond"/>
          <w:sz w:val="24"/>
          <w:szCs w:val="24"/>
        </w:rPr>
        <w:t>ra</w:t>
      </w:r>
      <w:r w:rsidRPr="00CD419C">
        <w:rPr>
          <w:rFonts w:ascii="Garamond" w:eastAsia="Garamond" w:hAnsi="Garamond" w:cs="Garamond"/>
          <w:spacing w:val="1"/>
          <w:sz w:val="24"/>
          <w:szCs w:val="24"/>
        </w:rPr>
        <w:t>c</w:t>
      </w:r>
      <w:r w:rsidRPr="00CD419C">
        <w:rPr>
          <w:rFonts w:ascii="Garamond" w:eastAsia="Garamond" w:hAnsi="Garamond" w:cs="Garamond"/>
          <w:sz w:val="24"/>
          <w:szCs w:val="24"/>
        </w:rPr>
        <w:t xml:space="preserve">hi </w:t>
      </w:r>
      <w:r w:rsidRPr="00CD419C">
        <w:rPr>
          <w:rFonts w:ascii="Garamond" w:eastAsia="Garamond" w:hAnsi="Garamond" w:cs="Garamond"/>
          <w:spacing w:val="1"/>
          <w:sz w:val="24"/>
          <w:szCs w:val="24"/>
        </w:rPr>
        <w:t>w</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re </w:t>
      </w:r>
      <w:r w:rsidRPr="00CD419C">
        <w:rPr>
          <w:rFonts w:ascii="Garamond" w:eastAsia="Garamond" w:hAnsi="Garamond" w:cs="Garamond"/>
          <w:spacing w:val="-3"/>
          <w:sz w:val="24"/>
          <w:szCs w:val="24"/>
        </w:rPr>
        <w:t>t</w:t>
      </w:r>
      <w:r w:rsidRPr="00CD419C">
        <w:rPr>
          <w:rFonts w:ascii="Garamond" w:eastAsia="Garamond" w:hAnsi="Garamond" w:cs="Garamond"/>
          <w:spacing w:val="1"/>
          <w:sz w:val="24"/>
          <w:szCs w:val="24"/>
        </w:rPr>
        <w:t>w</w:t>
      </w:r>
      <w:r w:rsidRPr="00CD419C">
        <w:rPr>
          <w:rFonts w:ascii="Garamond" w:eastAsia="Garamond" w:hAnsi="Garamond" w:cs="Garamond"/>
          <w:sz w:val="24"/>
          <w:szCs w:val="24"/>
        </w:rPr>
        <w:t>o d</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ys </w:t>
      </w:r>
      <w:r w:rsidRPr="00CD419C">
        <w:rPr>
          <w:rFonts w:ascii="Garamond" w:eastAsia="Garamond" w:hAnsi="Garamond" w:cs="Garamond"/>
          <w:spacing w:val="-3"/>
          <w:sz w:val="24"/>
          <w:szCs w:val="24"/>
        </w:rPr>
        <w:t>o</w:t>
      </w:r>
      <w:r w:rsidRPr="00CD419C">
        <w:rPr>
          <w:rFonts w:ascii="Garamond" w:eastAsia="Garamond" w:hAnsi="Garamond" w:cs="Garamond"/>
          <w:sz w:val="24"/>
          <w:szCs w:val="24"/>
        </w:rPr>
        <w:t>f</w:t>
      </w:r>
      <w:r w:rsidRPr="00CD419C">
        <w:rPr>
          <w:rFonts w:ascii="Garamond" w:eastAsia="Garamond" w:hAnsi="Garamond" w:cs="Garamond"/>
          <w:spacing w:val="-1"/>
          <w:sz w:val="24"/>
          <w:szCs w:val="24"/>
        </w:rPr>
        <w:t xml:space="preserve"> r</w:t>
      </w:r>
      <w:r w:rsidRPr="00CD419C">
        <w:rPr>
          <w:rFonts w:ascii="Garamond" w:eastAsia="Garamond" w:hAnsi="Garamond" w:cs="Garamond"/>
          <w:spacing w:val="1"/>
          <w:sz w:val="24"/>
          <w:szCs w:val="24"/>
        </w:rPr>
        <w:t>a</w:t>
      </w:r>
      <w:r w:rsidRPr="00CD419C">
        <w:rPr>
          <w:rFonts w:ascii="Garamond" w:eastAsia="Garamond" w:hAnsi="Garamond" w:cs="Garamond"/>
          <w:sz w:val="24"/>
          <w:szCs w:val="24"/>
        </w:rPr>
        <w:t>infall</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28</w:t>
      </w:r>
      <w:r w:rsidRPr="00CD419C">
        <w:rPr>
          <w:rFonts w:ascii="Garamond" w:eastAsia="Garamond" w:hAnsi="Garamond" w:cs="Garamond"/>
          <w:spacing w:val="1"/>
          <w:sz w:val="24"/>
          <w:szCs w:val="24"/>
        </w:rPr>
        <w:t>4</w:t>
      </w:r>
      <w:r w:rsidRPr="00CD419C">
        <w:rPr>
          <w:rFonts w:ascii="Garamond" w:eastAsia="Garamond" w:hAnsi="Garamond" w:cs="Garamond"/>
          <w:sz w:val="24"/>
          <w:szCs w:val="24"/>
        </w:rPr>
        <w:t>.5 mm o</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c</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 xml:space="preserve">red. </w:t>
      </w:r>
      <w:r w:rsidRPr="00CD419C">
        <w:rPr>
          <w:rFonts w:ascii="Garamond" w:eastAsia="Garamond" w:hAnsi="Garamond" w:cs="Garamond"/>
          <w:spacing w:val="-1"/>
          <w:sz w:val="24"/>
          <w:szCs w:val="24"/>
        </w:rPr>
        <w:t>I</w:t>
      </w:r>
      <w:r w:rsidRPr="00CD419C">
        <w:rPr>
          <w:rFonts w:ascii="Garamond" w:eastAsia="Garamond" w:hAnsi="Garamond" w:cs="Garamond"/>
          <w:sz w:val="24"/>
          <w:szCs w:val="24"/>
        </w:rPr>
        <w:t>n S</w:t>
      </w:r>
      <w:r w:rsidRPr="00CD419C">
        <w:rPr>
          <w:rFonts w:ascii="Garamond" w:eastAsia="Garamond" w:hAnsi="Garamond" w:cs="Garamond"/>
          <w:spacing w:val="1"/>
          <w:sz w:val="24"/>
          <w:szCs w:val="24"/>
        </w:rPr>
        <w:t>e</w:t>
      </w:r>
      <w:r w:rsidRPr="00CD419C">
        <w:rPr>
          <w:rFonts w:ascii="Garamond" w:eastAsia="Garamond" w:hAnsi="Garamond" w:cs="Garamond"/>
          <w:sz w:val="24"/>
          <w:szCs w:val="24"/>
        </w:rPr>
        <w:t>ptemb</w:t>
      </w:r>
      <w:r w:rsidRPr="00CD419C">
        <w:rPr>
          <w:rFonts w:ascii="Garamond" w:eastAsia="Garamond" w:hAnsi="Garamond" w:cs="Garamond"/>
          <w:spacing w:val="1"/>
          <w:sz w:val="24"/>
          <w:szCs w:val="24"/>
        </w:rPr>
        <w:t>e</w:t>
      </w:r>
      <w:r w:rsidRPr="00CD419C">
        <w:rPr>
          <w:rFonts w:ascii="Garamond" w:eastAsia="Garamond" w:hAnsi="Garamond" w:cs="Garamond"/>
          <w:sz w:val="24"/>
          <w:szCs w:val="24"/>
        </w:rPr>
        <w:t>r 2014, due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to </w:t>
      </w:r>
      <w:r w:rsidRPr="00CD419C">
        <w:rPr>
          <w:rFonts w:ascii="Garamond" w:eastAsia="Garamond" w:hAnsi="Garamond" w:cs="Garamond"/>
          <w:spacing w:val="-1"/>
          <w:sz w:val="24"/>
          <w:szCs w:val="24"/>
        </w:rPr>
        <w:t>m</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ss</w:t>
      </w:r>
      <w:r w:rsidRPr="00CD419C">
        <w:rPr>
          <w:rFonts w:ascii="Garamond" w:eastAsia="Garamond" w:hAnsi="Garamond" w:cs="Garamond"/>
          <w:sz w:val="24"/>
          <w:szCs w:val="24"/>
        </w:rPr>
        <w:t>ive</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r</w:t>
      </w:r>
      <w:r w:rsidRPr="00CD419C">
        <w:rPr>
          <w:rFonts w:ascii="Garamond" w:eastAsia="Garamond" w:hAnsi="Garamond" w:cs="Garamond"/>
          <w:spacing w:val="1"/>
          <w:sz w:val="24"/>
          <w:szCs w:val="24"/>
        </w:rPr>
        <w:t>a</w:t>
      </w:r>
      <w:r w:rsidRPr="00CD419C">
        <w:rPr>
          <w:rFonts w:ascii="Garamond" w:eastAsia="Garamond" w:hAnsi="Garamond" w:cs="Garamond"/>
          <w:sz w:val="24"/>
          <w:szCs w:val="24"/>
        </w:rPr>
        <w:t>in in the nor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rn are</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e</w:t>
      </w:r>
      <w:r w:rsidRPr="00CD419C">
        <w:rPr>
          <w:rFonts w:ascii="Garamond" w:eastAsia="Garamond" w:hAnsi="Garamond" w:cs="Garamond"/>
          <w:spacing w:val="1"/>
          <w:sz w:val="24"/>
          <w:szCs w:val="24"/>
        </w:rPr>
        <w:t>l</w:t>
      </w:r>
      <w:r w:rsidRPr="00CD419C">
        <w:rPr>
          <w:rFonts w:ascii="Garamond" w:eastAsia="Garamond" w:hAnsi="Garamond" w:cs="Garamond"/>
          <w:sz w:val="24"/>
          <w:szCs w:val="24"/>
        </w:rPr>
        <w:t>l</w:t>
      </w:r>
      <w:r w:rsidRPr="00CD419C">
        <w:rPr>
          <w:rFonts w:ascii="Garamond" w:eastAsia="Garamond" w:hAnsi="Garamond" w:cs="Garamond"/>
          <w:spacing w:val="-2"/>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Az</w:t>
      </w:r>
      <w:r w:rsidRPr="00CD419C">
        <w:rPr>
          <w:rFonts w:ascii="Garamond" w:eastAsia="Garamond" w:hAnsi="Garamond" w:cs="Garamond"/>
          <w:spacing w:val="1"/>
          <w:sz w:val="24"/>
          <w:szCs w:val="24"/>
        </w:rPr>
        <w:t>a</w:t>
      </w:r>
      <w:r w:rsidRPr="00CD419C">
        <w:rPr>
          <w:rFonts w:ascii="Garamond" w:eastAsia="Garamond" w:hAnsi="Garamond" w:cs="Garamond"/>
          <w:sz w:val="24"/>
          <w:szCs w:val="24"/>
        </w:rPr>
        <w:t>d K</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hmir and in Punj</w:t>
      </w:r>
      <w:r w:rsidRPr="00CD419C">
        <w:rPr>
          <w:rFonts w:ascii="Garamond" w:eastAsia="Garamond" w:hAnsi="Garamond" w:cs="Garamond"/>
          <w:spacing w:val="1"/>
          <w:sz w:val="24"/>
          <w:szCs w:val="24"/>
        </w:rPr>
        <w:t>a</w:t>
      </w:r>
      <w:r w:rsidRPr="00CD419C">
        <w:rPr>
          <w:rFonts w:ascii="Garamond" w:eastAsia="Garamond" w:hAnsi="Garamond" w:cs="Garamond"/>
          <w:sz w:val="24"/>
          <w:szCs w:val="24"/>
        </w:rPr>
        <w:t>b cons</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ituted flood </w:t>
      </w:r>
      <w:r w:rsidRPr="00CD419C">
        <w:rPr>
          <w:rFonts w:ascii="Garamond" w:eastAsia="Garamond" w:hAnsi="Garamond" w:cs="Garamond"/>
          <w:spacing w:val="-1"/>
          <w:sz w:val="24"/>
          <w:szCs w:val="24"/>
        </w:rPr>
        <w:t>s</w:t>
      </w:r>
      <w:r w:rsidRPr="00CD419C">
        <w:rPr>
          <w:rFonts w:ascii="Garamond" w:eastAsia="Garamond" w:hAnsi="Garamond" w:cs="Garamond"/>
          <w:sz w:val="24"/>
          <w:szCs w:val="24"/>
        </w:rPr>
        <w:t>i</w:t>
      </w:r>
      <w:r w:rsidRPr="00CD419C">
        <w:rPr>
          <w:rFonts w:ascii="Garamond" w:eastAsia="Garamond" w:hAnsi="Garamond" w:cs="Garamond"/>
          <w:spacing w:val="2"/>
          <w:sz w:val="24"/>
          <w:szCs w:val="24"/>
        </w:rPr>
        <w:t>t</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tion in </w:t>
      </w:r>
      <w:r w:rsidRPr="00CD419C">
        <w:rPr>
          <w:rFonts w:ascii="Garamond" w:eastAsia="Garamond" w:hAnsi="Garamond" w:cs="Garamond"/>
          <w:spacing w:val="-1"/>
          <w:sz w:val="24"/>
          <w:szCs w:val="24"/>
        </w:rPr>
        <w:t>r</w:t>
      </w:r>
      <w:r w:rsidRPr="00CD419C">
        <w:rPr>
          <w:rFonts w:ascii="Garamond" w:eastAsia="Garamond" w:hAnsi="Garamond" w:cs="Garamond"/>
          <w:sz w:val="24"/>
          <w:szCs w:val="24"/>
        </w:rPr>
        <w:t>iv</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p>
    <w:p w:rsidR="00606FEA" w:rsidRPr="00CD419C" w:rsidRDefault="004B7FED" w:rsidP="00CD419C">
      <w:pPr>
        <w:spacing w:before="1"/>
        <w:ind w:left="100"/>
        <w:jc w:val="both"/>
        <w:rPr>
          <w:rFonts w:ascii="Garamond" w:eastAsia="Garamond" w:hAnsi="Garamond" w:cs="Garamond"/>
          <w:sz w:val="24"/>
          <w:szCs w:val="24"/>
        </w:rPr>
      </w:pPr>
      <w:r w:rsidRPr="00CD419C">
        <w:rPr>
          <w:rFonts w:ascii="Garamond" w:eastAsia="Garamond" w:hAnsi="Garamond" w:cs="Garamond"/>
          <w:spacing w:val="1"/>
          <w:sz w:val="24"/>
          <w:szCs w:val="24"/>
        </w:rPr>
        <w:t>C</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z w:val="24"/>
          <w:szCs w:val="24"/>
        </w:rPr>
        <w:t>n</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b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ri</w:t>
      </w:r>
      <w:r w:rsidRPr="00CD419C">
        <w:rPr>
          <w:rFonts w:ascii="Garamond" w:eastAsia="Garamond" w:hAnsi="Garamond" w:cs="Garamond"/>
          <w:spacing w:val="-3"/>
          <w:sz w:val="24"/>
          <w:szCs w:val="24"/>
        </w:rPr>
        <w:t>v</w:t>
      </w:r>
      <w:r w:rsidRPr="00CD419C">
        <w:rPr>
          <w:rFonts w:ascii="Garamond" w:eastAsia="Garamond" w:hAnsi="Garamond" w:cs="Garamond"/>
          <w:sz w:val="24"/>
          <w:szCs w:val="24"/>
        </w:rPr>
        <w:t xml:space="preserve">er Jhelum. </w:t>
      </w:r>
      <w:r w:rsidRPr="00CD419C">
        <w:rPr>
          <w:rFonts w:ascii="Garamond" w:eastAsia="Garamond" w:hAnsi="Garamond" w:cs="Garamond"/>
          <w:spacing w:val="1"/>
          <w:sz w:val="24"/>
          <w:szCs w:val="24"/>
        </w:rPr>
        <w:t>A</w:t>
      </w:r>
      <w:r w:rsidRPr="00CD419C">
        <w:rPr>
          <w:rFonts w:ascii="Garamond" w:eastAsia="Garamond" w:hAnsi="Garamond" w:cs="Garamond"/>
          <w:sz w:val="24"/>
          <w:szCs w:val="24"/>
        </w:rPr>
        <w:t>n es</w:t>
      </w:r>
      <w:r w:rsidRPr="00CD419C">
        <w:rPr>
          <w:rFonts w:ascii="Garamond" w:eastAsia="Garamond" w:hAnsi="Garamond" w:cs="Garamond"/>
          <w:spacing w:val="-1"/>
          <w:sz w:val="24"/>
          <w:szCs w:val="24"/>
        </w:rPr>
        <w:t>t</w:t>
      </w:r>
      <w:r w:rsidRPr="00CD419C">
        <w:rPr>
          <w:rFonts w:ascii="Garamond" w:eastAsia="Garamond" w:hAnsi="Garamond" w:cs="Garamond"/>
          <w:sz w:val="24"/>
          <w:szCs w:val="24"/>
        </w:rPr>
        <w:t>im</w:t>
      </w:r>
      <w:r w:rsidRPr="00CD419C">
        <w:rPr>
          <w:rFonts w:ascii="Garamond" w:eastAsia="Garamond" w:hAnsi="Garamond" w:cs="Garamond"/>
          <w:spacing w:val="3"/>
          <w:sz w:val="24"/>
          <w:szCs w:val="24"/>
        </w:rPr>
        <w:t>a</w:t>
      </w:r>
      <w:r w:rsidRPr="00CD419C">
        <w:rPr>
          <w:rFonts w:ascii="Garamond" w:eastAsia="Garamond" w:hAnsi="Garamond" w:cs="Garamond"/>
          <w:sz w:val="24"/>
          <w:szCs w:val="24"/>
        </w:rPr>
        <w:t>ted 0</w:t>
      </w:r>
      <w:r w:rsidRPr="00CD419C">
        <w:rPr>
          <w:rFonts w:ascii="Garamond" w:eastAsia="Garamond" w:hAnsi="Garamond" w:cs="Garamond"/>
          <w:spacing w:val="1"/>
          <w:sz w:val="24"/>
          <w:szCs w:val="24"/>
        </w:rPr>
        <w:t>.</w:t>
      </w:r>
      <w:r w:rsidRPr="00CD419C">
        <w:rPr>
          <w:rFonts w:ascii="Garamond" w:eastAsia="Garamond" w:hAnsi="Garamond" w:cs="Garamond"/>
          <w:sz w:val="24"/>
          <w:szCs w:val="24"/>
        </w:rPr>
        <w:t>75 million</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ople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Pa</w:t>
      </w:r>
      <w:r w:rsidRPr="00CD419C">
        <w:rPr>
          <w:rFonts w:ascii="Garamond" w:eastAsia="Garamond" w:hAnsi="Garamond" w:cs="Garamond"/>
          <w:spacing w:val="1"/>
          <w:sz w:val="24"/>
          <w:szCs w:val="24"/>
        </w:rPr>
        <w:t>k</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tan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b</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d</w:t>
      </w:r>
      <w:r w:rsidRPr="00CD419C">
        <w:rPr>
          <w:rFonts w:ascii="Garamond" w:eastAsia="Garamond" w:hAnsi="Garamond" w:cs="Garamond"/>
          <w:sz w:val="24"/>
          <w:szCs w:val="24"/>
        </w:rPr>
        <w:t>ly</w:t>
      </w:r>
      <w:r w:rsidRPr="00CD419C">
        <w:rPr>
          <w:rFonts w:ascii="Garamond" w:eastAsia="Garamond" w:hAnsi="Garamond" w:cs="Garamond"/>
          <w:spacing w:val="1"/>
          <w:sz w:val="24"/>
          <w:szCs w:val="24"/>
        </w:rPr>
        <w:t xml:space="preserve"> a</w:t>
      </w:r>
      <w:r w:rsidRPr="00CD419C">
        <w:rPr>
          <w:rFonts w:ascii="Garamond" w:eastAsia="Garamond" w:hAnsi="Garamond" w:cs="Garamond"/>
          <w:spacing w:val="-1"/>
          <w:sz w:val="24"/>
          <w:szCs w:val="24"/>
        </w:rPr>
        <w:t>ff</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ted by</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f</w:t>
      </w:r>
      <w:r w:rsidRPr="00CD419C">
        <w:rPr>
          <w:rFonts w:ascii="Garamond" w:eastAsia="Garamond" w:hAnsi="Garamond" w:cs="Garamond"/>
          <w:sz w:val="24"/>
          <w:szCs w:val="24"/>
        </w:rPr>
        <w:t>loods</w:t>
      </w:r>
    </w:p>
    <w:p w:rsidR="00606FEA" w:rsidRPr="00CD419C" w:rsidRDefault="004B7FED" w:rsidP="00CD419C">
      <w:pPr>
        <w:spacing w:before="39"/>
        <w:ind w:left="100"/>
        <w:jc w:val="both"/>
        <w:rPr>
          <w:rFonts w:ascii="Garamond" w:eastAsia="Garamond" w:hAnsi="Garamond" w:cs="Garamond"/>
          <w:sz w:val="24"/>
          <w:szCs w:val="24"/>
        </w:rPr>
        <w:sectPr w:rsidR="00606FEA" w:rsidRPr="00CD419C">
          <w:pgSz w:w="12240" w:h="15840"/>
          <w:pgMar w:top="920" w:right="1320" w:bottom="280" w:left="1340" w:header="740" w:footer="1154" w:gutter="0"/>
          <w:cols w:space="720"/>
        </w:sectPr>
      </w:pP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ch </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r</w:t>
      </w:r>
      <w:r w:rsidRPr="00CD419C">
        <w:rPr>
          <w:rFonts w:ascii="Garamond" w:eastAsia="Garamond" w:hAnsi="Garamond" w:cs="Garamond"/>
          <w:sz w:val="24"/>
          <w:szCs w:val="24"/>
        </w:rPr>
        <w:t>esul</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ing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a</w:t>
      </w:r>
      <w:r w:rsidRPr="00CD419C">
        <w:rPr>
          <w:rFonts w:ascii="Garamond" w:eastAsia="Garamond" w:hAnsi="Garamond" w:cs="Garamond"/>
          <w:sz w:val="24"/>
          <w:szCs w:val="24"/>
        </w:rPr>
        <w:t>n</w:t>
      </w:r>
      <w:r w:rsidRPr="00CD419C">
        <w:rPr>
          <w:rFonts w:ascii="Garamond" w:eastAsia="Garamond" w:hAnsi="Garamond" w:cs="Garamond"/>
          <w:spacing w:val="-2"/>
          <w:sz w:val="24"/>
          <w:szCs w:val="24"/>
        </w:rPr>
        <w:t>n</w:t>
      </w:r>
      <w:r w:rsidRPr="00CD419C">
        <w:rPr>
          <w:rFonts w:ascii="Garamond" w:eastAsia="Garamond" w:hAnsi="Garamond" w:cs="Garamond"/>
          <w:sz w:val="24"/>
          <w:szCs w:val="24"/>
        </w:rPr>
        <w:t>u</w:t>
      </w:r>
      <w:r w:rsidRPr="00CD419C">
        <w:rPr>
          <w:rFonts w:ascii="Garamond" w:eastAsia="Garamond" w:hAnsi="Garamond" w:cs="Garamond"/>
          <w:spacing w:val="1"/>
          <w:sz w:val="24"/>
          <w:szCs w:val="24"/>
        </w:rPr>
        <w:t>a</w:t>
      </w:r>
      <w:r w:rsidRPr="00CD419C">
        <w:rPr>
          <w:rFonts w:ascii="Garamond" w:eastAsia="Garamond" w:hAnsi="Garamond" w:cs="Garamond"/>
          <w:sz w:val="24"/>
          <w:szCs w:val="24"/>
        </w:rPr>
        <w:t>l loss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lmo</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15 to </w:t>
      </w:r>
      <w:r w:rsidRPr="00CD419C">
        <w:rPr>
          <w:rFonts w:ascii="Garamond" w:eastAsia="Garamond" w:hAnsi="Garamond" w:cs="Garamond"/>
          <w:spacing w:val="-1"/>
          <w:sz w:val="24"/>
          <w:szCs w:val="24"/>
        </w:rPr>
        <w:t>t</w:t>
      </w:r>
      <w:r w:rsidRPr="00CD419C">
        <w:rPr>
          <w:rFonts w:ascii="Garamond" w:eastAsia="Garamond" w:hAnsi="Garamond" w:cs="Garamond"/>
          <w:spacing w:val="2"/>
          <w:sz w:val="24"/>
          <w:szCs w:val="24"/>
        </w:rPr>
        <w:t>h</w:t>
      </w:r>
      <w:r w:rsidRPr="00CD419C">
        <w:rPr>
          <w:rFonts w:ascii="Garamond" w:eastAsia="Garamond" w:hAnsi="Garamond" w:cs="Garamond"/>
          <w:sz w:val="24"/>
          <w:szCs w:val="24"/>
        </w:rPr>
        <w:t xml:space="preserve">e </w:t>
      </w:r>
      <w:r w:rsidRPr="00CD419C">
        <w:rPr>
          <w:rFonts w:ascii="Garamond" w:eastAsia="Garamond" w:hAnsi="Garamond" w:cs="Garamond"/>
          <w:spacing w:val="1"/>
          <w:sz w:val="24"/>
          <w:szCs w:val="24"/>
        </w:rPr>
        <w:t>c</w:t>
      </w:r>
      <w:r w:rsidRPr="00CD419C">
        <w:rPr>
          <w:rFonts w:ascii="Garamond" w:eastAsia="Garamond" w:hAnsi="Garamond" w:cs="Garamond"/>
          <w:sz w:val="24"/>
          <w:szCs w:val="24"/>
        </w:rPr>
        <w:t>ount</w:t>
      </w:r>
      <w:r w:rsidRPr="00CD419C">
        <w:rPr>
          <w:rFonts w:ascii="Garamond" w:eastAsia="Garamond" w:hAnsi="Garamond" w:cs="Garamond"/>
          <w:spacing w:val="-1"/>
          <w:sz w:val="24"/>
          <w:szCs w:val="24"/>
        </w:rPr>
        <w:t>r</w:t>
      </w:r>
      <w:r w:rsidRPr="00CD419C">
        <w:rPr>
          <w:rFonts w:ascii="Garamond" w:eastAsia="Garamond" w:hAnsi="Garamond" w:cs="Garamond"/>
          <w:sz w:val="24"/>
          <w:szCs w:val="24"/>
        </w:rPr>
        <w:t>y</w:t>
      </w:r>
      <w:r w:rsidRPr="00CD419C">
        <w:rPr>
          <w:rFonts w:ascii="Garamond" w:eastAsia="Garamond" w:hAnsi="Garamond" w:cs="Garamond"/>
          <w:spacing w:val="1"/>
          <w:sz w:val="24"/>
          <w:szCs w:val="24"/>
        </w:rPr>
        <w:t>’</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GD</w:t>
      </w:r>
      <w:r w:rsidRPr="00CD419C">
        <w:rPr>
          <w:rFonts w:ascii="Garamond" w:eastAsia="Garamond" w:hAnsi="Garamond" w:cs="Garamond"/>
          <w:spacing w:val="-1"/>
          <w:sz w:val="24"/>
          <w:szCs w:val="24"/>
        </w:rPr>
        <w:t>P</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w</w:t>
      </w:r>
      <w:r w:rsidRPr="00CD419C">
        <w:rPr>
          <w:rFonts w:ascii="Garamond" w:eastAsia="Garamond" w:hAnsi="Garamond" w:cs="Garamond"/>
          <w:sz w:val="24"/>
          <w:szCs w:val="24"/>
        </w:rPr>
        <w:t>hi</w:t>
      </w:r>
      <w:r w:rsidRPr="00CD419C">
        <w:rPr>
          <w:rFonts w:ascii="Garamond" w:eastAsia="Garamond" w:hAnsi="Garamond" w:cs="Garamond"/>
          <w:spacing w:val="1"/>
          <w:sz w:val="24"/>
          <w:szCs w:val="24"/>
        </w:rPr>
        <w:t>c</w:t>
      </w:r>
      <w:r w:rsidRPr="00CD419C">
        <w:rPr>
          <w:rFonts w:ascii="Garamond" w:eastAsia="Garamond" w:hAnsi="Garamond" w:cs="Garamond"/>
          <w:sz w:val="24"/>
          <w:szCs w:val="24"/>
        </w:rPr>
        <w:t>h 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US$ 2.7 billion.</w:t>
      </w:r>
    </w:p>
    <w:p w:rsidR="00606FEA" w:rsidRPr="00CD419C" w:rsidRDefault="00606FEA" w:rsidP="00CD419C">
      <w:pPr>
        <w:spacing w:before="1" w:line="160" w:lineRule="exact"/>
        <w:jc w:val="both"/>
        <w:rPr>
          <w:sz w:val="24"/>
          <w:szCs w:val="24"/>
        </w:rPr>
      </w:pPr>
    </w:p>
    <w:p w:rsidR="00606FEA" w:rsidRPr="00CD419C" w:rsidRDefault="00B17F3E" w:rsidP="00CD419C">
      <w:pPr>
        <w:spacing w:before="37" w:line="276" w:lineRule="auto"/>
        <w:ind w:left="5801" w:right="130"/>
        <w:jc w:val="both"/>
        <w:rPr>
          <w:rFonts w:ascii="Garamond" w:eastAsia="Garamond" w:hAnsi="Garamond" w:cs="Garamond"/>
          <w:sz w:val="24"/>
          <w:szCs w:val="24"/>
        </w:rPr>
      </w:pPr>
      <w:r w:rsidRPr="00B17F3E">
        <w:rPr>
          <w:sz w:val="24"/>
          <w:szCs w:val="24"/>
        </w:rPr>
        <w:pict>
          <v:shape id="_x0000_s1038" type="#_x0000_t75" style="position:absolute;left:0;text-align:left;margin-left:1in;margin-top:2.25pt;width:276pt;height:159.75pt;z-index:-6017;mso-position-horizontal-relative:page">
            <v:imagedata r:id="rId212" o:title=""/>
            <w10:wrap anchorx="page"/>
          </v:shape>
        </w:pict>
      </w:r>
      <w:r w:rsidR="004B7FED" w:rsidRPr="00CD419C">
        <w:rPr>
          <w:rFonts w:ascii="Garamond" w:eastAsia="Garamond" w:hAnsi="Garamond" w:cs="Garamond"/>
          <w:sz w:val="24"/>
          <w:szCs w:val="24"/>
        </w:rPr>
        <w:t>A hur</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ne is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a</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huge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to</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m! </w:t>
      </w:r>
      <w:r w:rsidR="004B7FED" w:rsidRPr="00CD419C">
        <w:rPr>
          <w:rFonts w:ascii="Garamond" w:eastAsia="Garamond" w:hAnsi="Garamond" w:cs="Garamond"/>
          <w:spacing w:val="-1"/>
          <w:sz w:val="24"/>
          <w:szCs w:val="24"/>
        </w:rPr>
        <w:t>I</w:t>
      </w:r>
      <w:r w:rsidR="004B7FED" w:rsidRPr="00CD419C">
        <w:rPr>
          <w:rFonts w:ascii="Garamond" w:eastAsia="Garamond" w:hAnsi="Garamond" w:cs="Garamond"/>
          <w:sz w:val="24"/>
          <w:szCs w:val="24"/>
        </w:rPr>
        <w:t>t c</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be up to 600 mil</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cro</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s</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nd h</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ve</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 xml:space="preserve">ong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inds</w:t>
      </w:r>
      <w:r w:rsidR="004B7FED" w:rsidRPr="00CD419C">
        <w:rPr>
          <w:rFonts w:ascii="Garamond" w:eastAsia="Garamond" w:hAnsi="Garamond" w:cs="Garamond"/>
          <w:spacing w:val="-1"/>
          <w:sz w:val="24"/>
          <w:szCs w:val="24"/>
        </w:rPr>
        <w:t xml:space="preserve"> s</w:t>
      </w:r>
      <w:r w:rsidR="004B7FED" w:rsidRPr="00CD419C">
        <w:rPr>
          <w:rFonts w:ascii="Garamond" w:eastAsia="Garamond" w:hAnsi="Garamond" w:cs="Garamond"/>
          <w:sz w:val="24"/>
          <w:szCs w:val="24"/>
        </w:rPr>
        <w:t>piraling</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in</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rd 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d up</w:t>
      </w:r>
      <w:r w:rsidR="004B7FED" w:rsidRPr="00CD419C">
        <w:rPr>
          <w:rFonts w:ascii="Garamond" w:eastAsia="Garamond" w:hAnsi="Garamond" w:cs="Garamond"/>
          <w:spacing w:val="1"/>
          <w:sz w:val="24"/>
          <w:szCs w:val="24"/>
        </w:rPr>
        <w:t>wa</w:t>
      </w:r>
      <w:r w:rsidR="004B7FED" w:rsidRPr="00CD419C">
        <w:rPr>
          <w:rFonts w:ascii="Garamond" w:eastAsia="Garamond" w:hAnsi="Garamond" w:cs="Garamond"/>
          <w:sz w:val="24"/>
          <w:szCs w:val="24"/>
        </w:rPr>
        <w:t xml:space="preserve">rd at </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p</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eds of</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 xml:space="preserve">75 to 200 mph. </w:t>
      </w:r>
      <w:r w:rsidR="004B7FED" w:rsidRPr="00CD419C">
        <w:rPr>
          <w:rFonts w:ascii="Garamond" w:eastAsia="Garamond" w:hAnsi="Garamond" w:cs="Garamond"/>
          <w:spacing w:val="1"/>
          <w:sz w:val="24"/>
          <w:szCs w:val="24"/>
        </w:rPr>
        <w:t>Ea</w:t>
      </w:r>
      <w:r w:rsidR="004B7FED" w:rsidRPr="00CD419C">
        <w:rPr>
          <w:rFonts w:ascii="Garamond" w:eastAsia="Garamond" w:hAnsi="Garamond" w:cs="Garamond"/>
          <w:sz w:val="24"/>
          <w:szCs w:val="24"/>
        </w:rPr>
        <w:t>ch hur</w:t>
      </w:r>
      <w:r w:rsidR="004B7FED" w:rsidRPr="00CD419C">
        <w:rPr>
          <w:rFonts w:ascii="Garamond" w:eastAsia="Garamond" w:hAnsi="Garamond" w:cs="Garamond"/>
          <w:spacing w:val="-2"/>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z w:val="24"/>
          <w:szCs w:val="24"/>
        </w:rPr>
        <w:t>ne u</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u</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lly</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l</w:t>
      </w:r>
      <w:r w:rsidR="004B7FED" w:rsidRPr="00CD419C">
        <w:rPr>
          <w:rFonts w:ascii="Garamond" w:eastAsia="Garamond" w:hAnsi="Garamond" w:cs="Garamond"/>
          <w:spacing w:val="1"/>
          <w:sz w:val="24"/>
          <w:szCs w:val="24"/>
        </w:rPr>
        <w:t>a</w:t>
      </w:r>
      <w:r w:rsidR="004B7FED" w:rsidRPr="00CD419C">
        <w:rPr>
          <w:rFonts w:ascii="Garamond" w:eastAsia="Garamond" w:hAnsi="Garamond" w:cs="Garamond"/>
          <w:spacing w:val="-1"/>
          <w:sz w:val="24"/>
          <w:szCs w:val="24"/>
        </w:rPr>
        <w:t>s</w:t>
      </w:r>
      <w:r w:rsidR="004B7FED" w:rsidRPr="00CD419C">
        <w:rPr>
          <w:rFonts w:ascii="Garamond" w:eastAsia="Garamond" w:hAnsi="Garamond" w:cs="Garamond"/>
          <w:sz w:val="24"/>
          <w:szCs w:val="24"/>
        </w:rPr>
        <w:t>ts</w:t>
      </w:r>
      <w:r w:rsidR="004B7FED" w:rsidRPr="00CD419C">
        <w:rPr>
          <w:rFonts w:ascii="Garamond" w:eastAsia="Garamond" w:hAnsi="Garamond" w:cs="Garamond"/>
          <w:spacing w:val="-1"/>
          <w:sz w:val="24"/>
          <w:szCs w:val="24"/>
        </w:rPr>
        <w:t xml:space="preserve"> f</w:t>
      </w:r>
      <w:r w:rsidR="004B7FED" w:rsidRPr="00CD419C">
        <w:rPr>
          <w:rFonts w:ascii="Garamond" w:eastAsia="Garamond" w:hAnsi="Garamond" w:cs="Garamond"/>
          <w:sz w:val="24"/>
          <w:szCs w:val="24"/>
        </w:rPr>
        <w:t>or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a </w:t>
      </w:r>
      <w:r w:rsidR="004B7FED" w:rsidRPr="00CD419C">
        <w:rPr>
          <w:rFonts w:ascii="Garamond" w:eastAsia="Garamond" w:hAnsi="Garamond" w:cs="Garamond"/>
          <w:spacing w:val="1"/>
          <w:sz w:val="24"/>
          <w:szCs w:val="24"/>
        </w:rPr>
        <w:t>w</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k, moving 1</w:t>
      </w:r>
      <w:r w:rsidR="004B7FED" w:rsidRPr="00CD419C">
        <w:rPr>
          <w:rFonts w:ascii="Garamond" w:eastAsia="Garamond" w:hAnsi="Garamond" w:cs="Garamond"/>
          <w:spacing w:val="1"/>
          <w:sz w:val="24"/>
          <w:szCs w:val="24"/>
        </w:rPr>
        <w:t>0</w:t>
      </w:r>
      <w:r w:rsidR="004B7FED" w:rsidRPr="00CD419C">
        <w:rPr>
          <w:rFonts w:ascii="Garamond" w:eastAsia="Garamond" w:hAnsi="Garamond" w:cs="Garamond"/>
          <w:spacing w:val="-1"/>
          <w:sz w:val="24"/>
          <w:szCs w:val="24"/>
        </w:rPr>
        <w:t>-</w:t>
      </w:r>
      <w:r w:rsidR="004B7FED" w:rsidRPr="00CD419C">
        <w:rPr>
          <w:rFonts w:ascii="Garamond" w:eastAsia="Garamond" w:hAnsi="Garamond" w:cs="Garamond"/>
          <w:sz w:val="24"/>
          <w:szCs w:val="24"/>
        </w:rPr>
        <w:t>20 miles per hour</w:t>
      </w:r>
      <w:r w:rsidR="004B7FED" w:rsidRPr="00CD419C">
        <w:rPr>
          <w:rFonts w:ascii="Garamond" w:eastAsia="Garamond" w:hAnsi="Garamond" w:cs="Garamond"/>
          <w:spacing w:val="-1"/>
          <w:sz w:val="24"/>
          <w:szCs w:val="24"/>
        </w:rPr>
        <w:t xml:space="preserve"> </w:t>
      </w:r>
      <w:r w:rsidR="004B7FED" w:rsidRPr="00CD419C">
        <w:rPr>
          <w:rFonts w:ascii="Garamond" w:eastAsia="Garamond" w:hAnsi="Garamond" w:cs="Garamond"/>
          <w:sz w:val="24"/>
          <w:szCs w:val="24"/>
        </w:rPr>
        <w:t>ov</w:t>
      </w:r>
      <w:r w:rsidR="004B7FED" w:rsidRPr="00CD419C">
        <w:rPr>
          <w:rFonts w:ascii="Garamond" w:eastAsia="Garamond" w:hAnsi="Garamond" w:cs="Garamond"/>
          <w:spacing w:val="1"/>
          <w:sz w:val="24"/>
          <w:szCs w:val="24"/>
        </w:rPr>
        <w:t>e</w:t>
      </w:r>
      <w:r w:rsidR="004B7FED" w:rsidRPr="00CD419C">
        <w:rPr>
          <w:rFonts w:ascii="Garamond" w:eastAsia="Garamond" w:hAnsi="Garamond" w:cs="Garamond"/>
          <w:sz w:val="24"/>
          <w:szCs w:val="24"/>
        </w:rPr>
        <w:t xml:space="preserve">r </w:t>
      </w:r>
      <w:r w:rsidR="004B7FED" w:rsidRPr="00CD419C">
        <w:rPr>
          <w:rFonts w:ascii="Garamond" w:eastAsia="Garamond" w:hAnsi="Garamond" w:cs="Garamond"/>
          <w:spacing w:val="-1"/>
          <w:sz w:val="24"/>
          <w:szCs w:val="24"/>
        </w:rPr>
        <w:t>t</w:t>
      </w:r>
      <w:r w:rsidR="004B7FED" w:rsidRPr="00CD419C">
        <w:rPr>
          <w:rFonts w:ascii="Garamond" w:eastAsia="Garamond" w:hAnsi="Garamond" w:cs="Garamond"/>
          <w:sz w:val="24"/>
          <w:szCs w:val="24"/>
        </w:rPr>
        <w:t>he open o</w:t>
      </w:r>
      <w:r w:rsidR="004B7FED" w:rsidRPr="00CD419C">
        <w:rPr>
          <w:rFonts w:ascii="Garamond" w:eastAsia="Garamond" w:hAnsi="Garamond" w:cs="Garamond"/>
          <w:spacing w:val="1"/>
          <w:sz w:val="24"/>
          <w:szCs w:val="24"/>
        </w:rPr>
        <w:t>c</w:t>
      </w:r>
      <w:r w:rsidR="004B7FED" w:rsidRPr="00CD419C">
        <w:rPr>
          <w:rFonts w:ascii="Garamond" w:eastAsia="Garamond" w:hAnsi="Garamond" w:cs="Garamond"/>
          <w:sz w:val="24"/>
          <w:szCs w:val="24"/>
        </w:rPr>
        <w:t>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n. Hur</w:t>
      </w:r>
      <w:r w:rsidR="004B7FED" w:rsidRPr="00CD419C">
        <w:rPr>
          <w:rFonts w:ascii="Garamond" w:eastAsia="Garamond" w:hAnsi="Garamond" w:cs="Garamond"/>
          <w:spacing w:val="-1"/>
          <w:sz w:val="24"/>
          <w:szCs w:val="24"/>
        </w:rPr>
        <w:t>r</w:t>
      </w:r>
      <w:r w:rsidR="004B7FED" w:rsidRPr="00CD419C">
        <w:rPr>
          <w:rFonts w:ascii="Garamond" w:eastAsia="Garamond" w:hAnsi="Garamond" w:cs="Garamond"/>
          <w:sz w:val="24"/>
          <w:szCs w:val="24"/>
        </w:rPr>
        <w:t>i</w:t>
      </w:r>
      <w:r w:rsidR="004B7FED" w:rsidRPr="00CD419C">
        <w:rPr>
          <w:rFonts w:ascii="Garamond" w:eastAsia="Garamond" w:hAnsi="Garamond" w:cs="Garamond"/>
          <w:spacing w:val="1"/>
          <w:sz w:val="24"/>
          <w:szCs w:val="24"/>
        </w:rPr>
        <w:t>ca</w:t>
      </w:r>
      <w:r w:rsidR="004B7FED" w:rsidRPr="00CD419C">
        <w:rPr>
          <w:rFonts w:ascii="Garamond" w:eastAsia="Garamond" w:hAnsi="Garamond" w:cs="Garamond"/>
          <w:spacing w:val="-2"/>
          <w:sz w:val="24"/>
          <w:szCs w:val="24"/>
        </w:rPr>
        <w:t>n</w:t>
      </w:r>
      <w:r w:rsidR="004B7FED" w:rsidRPr="00CD419C">
        <w:rPr>
          <w:rFonts w:ascii="Garamond" w:eastAsia="Garamond" w:hAnsi="Garamond" w:cs="Garamond"/>
          <w:sz w:val="24"/>
          <w:szCs w:val="24"/>
        </w:rPr>
        <w:t xml:space="preserve">es </w:t>
      </w:r>
      <w:r w:rsidR="004B7FED" w:rsidRPr="00CD419C">
        <w:rPr>
          <w:rFonts w:ascii="Garamond" w:eastAsia="Garamond" w:hAnsi="Garamond" w:cs="Garamond"/>
          <w:spacing w:val="-2"/>
          <w:sz w:val="24"/>
          <w:szCs w:val="24"/>
        </w:rPr>
        <w:t>g</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ther he</w:t>
      </w:r>
      <w:r w:rsidR="004B7FED" w:rsidRPr="00CD419C">
        <w:rPr>
          <w:rFonts w:ascii="Garamond" w:eastAsia="Garamond" w:hAnsi="Garamond" w:cs="Garamond"/>
          <w:spacing w:val="1"/>
          <w:sz w:val="24"/>
          <w:szCs w:val="24"/>
        </w:rPr>
        <w:t>a</w:t>
      </w:r>
      <w:r w:rsidR="004B7FED" w:rsidRPr="00CD419C">
        <w:rPr>
          <w:rFonts w:ascii="Garamond" w:eastAsia="Garamond" w:hAnsi="Garamond" w:cs="Garamond"/>
          <w:sz w:val="24"/>
          <w:szCs w:val="24"/>
        </w:rPr>
        <w:t>t</w:t>
      </w:r>
    </w:p>
    <w:p w:rsidR="00606FEA" w:rsidRPr="00CD419C" w:rsidRDefault="004B7FED" w:rsidP="00CD419C">
      <w:pPr>
        <w:spacing w:line="260" w:lineRule="exact"/>
        <w:ind w:left="5801"/>
        <w:jc w:val="both"/>
        <w:rPr>
          <w:rFonts w:ascii="Garamond" w:eastAsia="Garamond" w:hAnsi="Garamond" w:cs="Garamond"/>
          <w:sz w:val="24"/>
          <w:szCs w:val="24"/>
        </w:rPr>
      </w:pP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nd e</w:t>
      </w:r>
      <w:r w:rsidRPr="00CD419C">
        <w:rPr>
          <w:rFonts w:ascii="Garamond" w:eastAsia="Garamond" w:hAnsi="Garamond" w:cs="Garamond"/>
          <w:spacing w:val="1"/>
          <w:position w:val="1"/>
          <w:sz w:val="24"/>
          <w:szCs w:val="24"/>
        </w:rPr>
        <w:t>n</w:t>
      </w:r>
      <w:r w:rsidRPr="00CD419C">
        <w:rPr>
          <w:rFonts w:ascii="Garamond" w:eastAsia="Garamond" w:hAnsi="Garamond" w:cs="Garamond"/>
          <w:position w:val="1"/>
          <w:sz w:val="24"/>
          <w:szCs w:val="24"/>
        </w:rPr>
        <w:t>ergy</w:t>
      </w:r>
      <w:r w:rsidRPr="00CD419C">
        <w:rPr>
          <w:rFonts w:ascii="Garamond" w:eastAsia="Garamond" w:hAnsi="Garamond" w:cs="Garamond"/>
          <w:spacing w:val="1"/>
          <w:position w:val="1"/>
          <w:sz w:val="24"/>
          <w:szCs w:val="24"/>
        </w:rPr>
        <w:t xml:space="preserve"> </w:t>
      </w:r>
      <w:r w:rsidRPr="00CD419C">
        <w:rPr>
          <w:rFonts w:ascii="Garamond" w:eastAsia="Garamond" w:hAnsi="Garamond" w:cs="Garamond"/>
          <w:position w:val="1"/>
          <w:sz w:val="24"/>
          <w:szCs w:val="24"/>
        </w:rPr>
        <w:t>th</w:t>
      </w:r>
      <w:r w:rsidRPr="00CD419C">
        <w:rPr>
          <w:rFonts w:ascii="Garamond" w:eastAsia="Garamond" w:hAnsi="Garamond" w:cs="Garamond"/>
          <w:spacing w:val="-1"/>
          <w:position w:val="1"/>
          <w:sz w:val="24"/>
          <w:szCs w:val="24"/>
        </w:rPr>
        <w:t>r</w:t>
      </w:r>
      <w:r w:rsidRPr="00CD419C">
        <w:rPr>
          <w:rFonts w:ascii="Garamond" w:eastAsia="Garamond" w:hAnsi="Garamond" w:cs="Garamond"/>
          <w:position w:val="1"/>
          <w:sz w:val="24"/>
          <w:szCs w:val="24"/>
        </w:rPr>
        <w:t xml:space="preserve">ough </w:t>
      </w:r>
      <w:r w:rsidRPr="00CD419C">
        <w:rPr>
          <w:rFonts w:ascii="Garamond" w:eastAsia="Garamond" w:hAnsi="Garamond" w:cs="Garamond"/>
          <w:spacing w:val="1"/>
          <w:position w:val="1"/>
          <w:sz w:val="24"/>
          <w:szCs w:val="24"/>
        </w:rPr>
        <w:t>c</w:t>
      </w:r>
      <w:r w:rsidRPr="00CD419C">
        <w:rPr>
          <w:rFonts w:ascii="Garamond" w:eastAsia="Garamond" w:hAnsi="Garamond" w:cs="Garamond"/>
          <w:position w:val="1"/>
          <w:sz w:val="24"/>
          <w:szCs w:val="24"/>
        </w:rPr>
        <w:t>ont</w:t>
      </w:r>
      <w:r w:rsidRPr="00CD419C">
        <w:rPr>
          <w:rFonts w:ascii="Garamond" w:eastAsia="Garamond" w:hAnsi="Garamond" w:cs="Garamond"/>
          <w:spacing w:val="-2"/>
          <w:position w:val="1"/>
          <w:sz w:val="24"/>
          <w:szCs w:val="24"/>
        </w:rPr>
        <w:t>a</w:t>
      </w:r>
      <w:r w:rsidRPr="00CD419C">
        <w:rPr>
          <w:rFonts w:ascii="Garamond" w:eastAsia="Garamond" w:hAnsi="Garamond" w:cs="Garamond"/>
          <w:position w:val="1"/>
          <w:sz w:val="24"/>
          <w:szCs w:val="24"/>
        </w:rPr>
        <w:t xml:space="preserve">ct </w:t>
      </w:r>
      <w:r w:rsidRPr="00CD419C">
        <w:rPr>
          <w:rFonts w:ascii="Garamond" w:eastAsia="Garamond" w:hAnsi="Garamond" w:cs="Garamond"/>
          <w:spacing w:val="1"/>
          <w:position w:val="1"/>
          <w:sz w:val="24"/>
          <w:szCs w:val="24"/>
        </w:rPr>
        <w:t>w</w:t>
      </w:r>
      <w:r w:rsidRPr="00CD419C">
        <w:rPr>
          <w:rFonts w:ascii="Garamond" w:eastAsia="Garamond" w:hAnsi="Garamond" w:cs="Garamond"/>
          <w:position w:val="1"/>
          <w:sz w:val="24"/>
          <w:szCs w:val="24"/>
        </w:rPr>
        <w:t>ith w</w:t>
      </w:r>
      <w:r w:rsidRPr="00CD419C">
        <w:rPr>
          <w:rFonts w:ascii="Garamond" w:eastAsia="Garamond" w:hAnsi="Garamond" w:cs="Garamond"/>
          <w:spacing w:val="1"/>
          <w:position w:val="1"/>
          <w:sz w:val="24"/>
          <w:szCs w:val="24"/>
        </w:rPr>
        <w:t>a</w:t>
      </w:r>
      <w:r w:rsidRPr="00CD419C">
        <w:rPr>
          <w:rFonts w:ascii="Garamond" w:eastAsia="Garamond" w:hAnsi="Garamond" w:cs="Garamond"/>
          <w:position w:val="1"/>
          <w:sz w:val="24"/>
          <w:szCs w:val="24"/>
        </w:rPr>
        <w:t>rm</w:t>
      </w:r>
    </w:p>
    <w:p w:rsidR="00606FEA" w:rsidRPr="00CD419C" w:rsidRDefault="004B7FED" w:rsidP="00CD419C">
      <w:pPr>
        <w:spacing w:before="39" w:line="276" w:lineRule="auto"/>
        <w:ind w:left="5801" w:right="394"/>
        <w:jc w:val="both"/>
        <w:rPr>
          <w:rFonts w:ascii="Garamond" w:eastAsia="Garamond" w:hAnsi="Garamond" w:cs="Garamond"/>
          <w:sz w:val="24"/>
          <w:szCs w:val="24"/>
        </w:rPr>
      </w:pP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 </w:t>
      </w:r>
      <w:r w:rsidRPr="00CD419C">
        <w:rPr>
          <w:rFonts w:ascii="Garamond" w:eastAsia="Garamond" w:hAnsi="Garamond" w:cs="Garamond"/>
          <w:spacing w:val="-2"/>
          <w:sz w:val="24"/>
          <w:szCs w:val="24"/>
        </w:rPr>
        <w:t>w</w:t>
      </w:r>
      <w:r w:rsidRPr="00CD419C">
        <w:rPr>
          <w:rFonts w:ascii="Garamond" w:eastAsia="Garamond" w:hAnsi="Garamond" w:cs="Garamond"/>
          <w:spacing w:val="1"/>
          <w:sz w:val="24"/>
          <w:szCs w:val="24"/>
        </w:rPr>
        <w:t>a</w:t>
      </w:r>
      <w:r w:rsidRPr="00CD419C">
        <w:rPr>
          <w:rFonts w:ascii="Garamond" w:eastAsia="Garamond" w:hAnsi="Garamond" w:cs="Garamond"/>
          <w:sz w:val="24"/>
          <w:szCs w:val="24"/>
        </w:rPr>
        <w:t>ter</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E</w:t>
      </w:r>
      <w:r w:rsidRPr="00CD419C">
        <w:rPr>
          <w:rFonts w:ascii="Garamond" w:eastAsia="Garamond" w:hAnsi="Garamond" w:cs="Garamond"/>
          <w:sz w:val="24"/>
          <w:szCs w:val="24"/>
        </w:rPr>
        <w:t>v</w:t>
      </w:r>
      <w:r w:rsidRPr="00CD419C">
        <w:rPr>
          <w:rFonts w:ascii="Garamond" w:eastAsia="Garamond" w:hAnsi="Garamond" w:cs="Garamond"/>
          <w:spacing w:val="1"/>
          <w:sz w:val="24"/>
          <w:szCs w:val="24"/>
        </w:rPr>
        <w:t>a</w:t>
      </w:r>
      <w:r w:rsidRPr="00CD419C">
        <w:rPr>
          <w:rFonts w:ascii="Garamond" w:eastAsia="Garamond" w:hAnsi="Garamond" w:cs="Garamond"/>
          <w:sz w:val="24"/>
          <w:szCs w:val="24"/>
        </w:rPr>
        <w:t>porati</w:t>
      </w:r>
      <w:r w:rsidRPr="00CD419C">
        <w:rPr>
          <w:rFonts w:ascii="Garamond" w:eastAsia="Garamond" w:hAnsi="Garamond" w:cs="Garamond"/>
          <w:spacing w:val="-3"/>
          <w:sz w:val="24"/>
          <w:szCs w:val="24"/>
        </w:rPr>
        <w:t>o</w:t>
      </w:r>
      <w:r w:rsidRPr="00CD419C">
        <w:rPr>
          <w:rFonts w:ascii="Garamond" w:eastAsia="Garamond" w:hAnsi="Garamond" w:cs="Garamond"/>
          <w:sz w:val="24"/>
          <w:szCs w:val="24"/>
        </w:rPr>
        <w:t xml:space="preserve">n </w:t>
      </w:r>
      <w:r w:rsidRPr="00CD419C">
        <w:rPr>
          <w:rFonts w:ascii="Garamond" w:eastAsia="Garamond" w:hAnsi="Garamond" w:cs="Garamond"/>
          <w:spacing w:val="-1"/>
          <w:sz w:val="24"/>
          <w:szCs w:val="24"/>
        </w:rPr>
        <w:t>f</w:t>
      </w:r>
      <w:r w:rsidRPr="00CD419C">
        <w:rPr>
          <w:rFonts w:ascii="Garamond" w:eastAsia="Garamond" w:hAnsi="Garamond" w:cs="Garamond"/>
          <w:sz w:val="24"/>
          <w:szCs w:val="24"/>
        </w:rPr>
        <w:t>rom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e</w:t>
      </w:r>
      <w:r w:rsidRPr="00CD419C">
        <w:rPr>
          <w:rFonts w:ascii="Garamond" w:eastAsia="Garamond" w:hAnsi="Garamond" w:cs="Garamond"/>
          <w:spacing w:val="1"/>
          <w:sz w:val="24"/>
          <w:szCs w:val="24"/>
        </w:rPr>
        <w:t>awa</w:t>
      </w:r>
      <w:r w:rsidRPr="00CD419C">
        <w:rPr>
          <w:rFonts w:ascii="Garamond" w:eastAsia="Garamond" w:hAnsi="Garamond" w:cs="Garamond"/>
          <w:sz w:val="24"/>
          <w:szCs w:val="24"/>
        </w:rPr>
        <w:t>ter incr</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es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their pow</w:t>
      </w:r>
      <w:r w:rsidRPr="00CD419C">
        <w:rPr>
          <w:rFonts w:ascii="Garamond" w:eastAsia="Garamond" w:hAnsi="Garamond" w:cs="Garamond"/>
          <w:spacing w:val="1"/>
          <w:sz w:val="24"/>
          <w:szCs w:val="24"/>
        </w:rPr>
        <w:t>e</w:t>
      </w:r>
      <w:r w:rsidRPr="00CD419C">
        <w:rPr>
          <w:rFonts w:ascii="Garamond" w:eastAsia="Garamond" w:hAnsi="Garamond" w:cs="Garamond"/>
          <w:sz w:val="24"/>
          <w:szCs w:val="24"/>
        </w:rPr>
        <w:t>r. Hur</w:t>
      </w:r>
      <w:r w:rsidRPr="00CD419C">
        <w:rPr>
          <w:rFonts w:ascii="Garamond" w:eastAsia="Garamond" w:hAnsi="Garamond" w:cs="Garamond"/>
          <w:spacing w:val="-2"/>
          <w:sz w:val="24"/>
          <w:szCs w:val="24"/>
        </w:rPr>
        <w:t>r</w:t>
      </w:r>
      <w:r w:rsidRPr="00CD419C">
        <w:rPr>
          <w:rFonts w:ascii="Garamond" w:eastAsia="Garamond" w:hAnsi="Garamond" w:cs="Garamond"/>
          <w:sz w:val="24"/>
          <w:szCs w:val="24"/>
        </w:rPr>
        <w:t>i</w:t>
      </w:r>
      <w:r w:rsidRPr="00CD419C">
        <w:rPr>
          <w:rFonts w:ascii="Garamond" w:eastAsia="Garamond" w:hAnsi="Garamond" w:cs="Garamond"/>
          <w:spacing w:val="1"/>
          <w:sz w:val="24"/>
          <w:szCs w:val="24"/>
        </w:rPr>
        <w:t>ca</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r</w:t>
      </w:r>
      <w:r w:rsidRPr="00CD419C">
        <w:rPr>
          <w:rFonts w:ascii="Garamond" w:eastAsia="Garamond" w:hAnsi="Garamond" w:cs="Garamond"/>
          <w:sz w:val="24"/>
          <w:szCs w:val="24"/>
        </w:rPr>
        <w:t>otate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a</w:t>
      </w:r>
      <w:r w:rsidRPr="00CD419C">
        <w:rPr>
          <w:rFonts w:ascii="Garamond" w:eastAsia="Garamond" w:hAnsi="Garamond" w:cs="Garamond"/>
          <w:spacing w:val="1"/>
          <w:sz w:val="24"/>
          <w:szCs w:val="24"/>
        </w:rPr>
        <w:t xml:space="preserve"> c</w:t>
      </w:r>
      <w:r w:rsidRPr="00CD419C">
        <w:rPr>
          <w:rFonts w:ascii="Garamond" w:eastAsia="Garamond" w:hAnsi="Garamond" w:cs="Garamond"/>
          <w:sz w:val="24"/>
          <w:szCs w:val="24"/>
        </w:rPr>
        <w:t>o</w:t>
      </w:r>
      <w:r w:rsidRPr="00CD419C">
        <w:rPr>
          <w:rFonts w:ascii="Garamond" w:eastAsia="Garamond" w:hAnsi="Garamond" w:cs="Garamond"/>
          <w:spacing w:val="-2"/>
          <w:sz w:val="24"/>
          <w:szCs w:val="24"/>
        </w:rPr>
        <w:t>u</w:t>
      </w:r>
      <w:r w:rsidRPr="00CD419C">
        <w:rPr>
          <w:rFonts w:ascii="Garamond" w:eastAsia="Garamond" w:hAnsi="Garamond" w:cs="Garamond"/>
          <w:sz w:val="24"/>
          <w:szCs w:val="24"/>
        </w:rPr>
        <w:t>nte</w:t>
      </w:r>
      <w:r w:rsidRPr="00CD419C">
        <w:rPr>
          <w:rFonts w:ascii="Garamond" w:eastAsia="Garamond" w:hAnsi="Garamond" w:cs="Garamond"/>
          <w:spacing w:val="2"/>
          <w:sz w:val="24"/>
          <w:szCs w:val="24"/>
        </w:rPr>
        <w:t>r</w:t>
      </w:r>
      <w:r w:rsidRPr="00CD419C">
        <w:rPr>
          <w:rFonts w:ascii="Garamond" w:eastAsia="Garamond" w:hAnsi="Garamond" w:cs="Garamond"/>
          <w:sz w:val="24"/>
          <w:szCs w:val="24"/>
        </w:rPr>
        <w:t>-</w:t>
      </w:r>
    </w:p>
    <w:p w:rsidR="00606FEA" w:rsidRPr="00CD419C" w:rsidRDefault="004B7FED" w:rsidP="00CD419C">
      <w:pPr>
        <w:spacing w:before="1" w:line="275" w:lineRule="auto"/>
        <w:ind w:left="100" w:right="338"/>
        <w:jc w:val="both"/>
        <w:rPr>
          <w:rFonts w:ascii="Garamond" w:eastAsia="Garamond" w:hAnsi="Garamond" w:cs="Garamond"/>
          <w:sz w:val="24"/>
          <w:szCs w:val="24"/>
        </w:rPr>
      </w:pPr>
      <w:r w:rsidRPr="00CD419C">
        <w:rPr>
          <w:rFonts w:ascii="Garamond" w:eastAsia="Garamond" w:hAnsi="Garamond" w:cs="Garamond"/>
          <w:sz w:val="24"/>
          <w:szCs w:val="24"/>
        </w:rPr>
        <w:t>c</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z w:val="24"/>
          <w:szCs w:val="24"/>
        </w:rPr>
        <w:t>k</w:t>
      </w:r>
      <w:r w:rsidRPr="00CD419C">
        <w:rPr>
          <w:rFonts w:ascii="Garamond" w:eastAsia="Garamond" w:hAnsi="Garamond" w:cs="Garamond"/>
          <w:spacing w:val="1"/>
          <w:sz w:val="24"/>
          <w:szCs w:val="24"/>
        </w:rPr>
        <w:t>w</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 d</w:t>
      </w:r>
      <w:r w:rsidRPr="00CD419C">
        <w:rPr>
          <w:rFonts w:ascii="Garamond" w:eastAsia="Garamond" w:hAnsi="Garamond" w:cs="Garamond"/>
          <w:spacing w:val="1"/>
          <w:sz w:val="24"/>
          <w:szCs w:val="24"/>
        </w:rPr>
        <w:t>i</w:t>
      </w:r>
      <w:r w:rsidRPr="00CD419C">
        <w:rPr>
          <w:rFonts w:ascii="Garamond" w:eastAsia="Garamond" w:hAnsi="Garamond" w:cs="Garamond"/>
          <w:sz w:val="24"/>
          <w:szCs w:val="24"/>
        </w:rPr>
        <w:t>r</w:t>
      </w:r>
      <w:r w:rsidRPr="00CD419C">
        <w:rPr>
          <w:rFonts w:ascii="Garamond" w:eastAsia="Garamond" w:hAnsi="Garamond" w:cs="Garamond"/>
          <w:spacing w:val="-2"/>
          <w:sz w:val="24"/>
          <w:szCs w:val="24"/>
        </w:rPr>
        <w:t>e</w:t>
      </w:r>
      <w:r w:rsidRPr="00CD419C">
        <w:rPr>
          <w:rFonts w:ascii="Garamond" w:eastAsia="Garamond" w:hAnsi="Garamond" w:cs="Garamond"/>
          <w:sz w:val="24"/>
          <w:szCs w:val="24"/>
        </w:rPr>
        <w:t xml:space="preserve">ction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round an </w:t>
      </w:r>
      <w:r w:rsidRPr="00CD419C">
        <w:rPr>
          <w:rFonts w:ascii="Garamond" w:eastAsia="Garamond" w:hAnsi="Garamond" w:cs="Garamond"/>
          <w:spacing w:val="1"/>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in the Nor</w:t>
      </w:r>
      <w:r w:rsidRPr="00CD419C">
        <w:rPr>
          <w:rFonts w:ascii="Garamond" w:eastAsia="Garamond" w:hAnsi="Garamond" w:cs="Garamond"/>
          <w:spacing w:val="-1"/>
          <w:sz w:val="24"/>
          <w:szCs w:val="24"/>
        </w:rPr>
        <w:t>t</w:t>
      </w:r>
      <w:r w:rsidRPr="00CD419C">
        <w:rPr>
          <w:rFonts w:ascii="Garamond" w:eastAsia="Garamond" w:hAnsi="Garamond" w:cs="Garamond"/>
          <w:sz w:val="24"/>
          <w:szCs w:val="24"/>
        </w:rPr>
        <w:t>h</w:t>
      </w:r>
      <w:r w:rsidRPr="00CD419C">
        <w:rPr>
          <w:rFonts w:ascii="Garamond" w:eastAsia="Garamond" w:hAnsi="Garamond" w:cs="Garamond"/>
          <w:spacing w:val="1"/>
          <w:sz w:val="24"/>
          <w:szCs w:val="24"/>
        </w:rPr>
        <w:t>e</w:t>
      </w:r>
      <w:r w:rsidRPr="00CD419C">
        <w:rPr>
          <w:rFonts w:ascii="Garamond" w:eastAsia="Garamond" w:hAnsi="Garamond" w:cs="Garamond"/>
          <w:spacing w:val="-3"/>
          <w:sz w:val="24"/>
          <w:szCs w:val="24"/>
        </w:rPr>
        <w:t>r</w:t>
      </w:r>
      <w:r w:rsidRPr="00CD419C">
        <w:rPr>
          <w:rFonts w:ascii="Garamond" w:eastAsia="Garamond" w:hAnsi="Garamond" w:cs="Garamond"/>
          <w:sz w:val="24"/>
          <w:szCs w:val="24"/>
        </w:rPr>
        <w:t xml:space="preserve">n Hemisphere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c</w:t>
      </w:r>
      <w:r w:rsidRPr="00CD419C">
        <w:rPr>
          <w:rFonts w:ascii="Garamond" w:eastAsia="Garamond" w:hAnsi="Garamond" w:cs="Garamond"/>
          <w:spacing w:val="1"/>
          <w:sz w:val="24"/>
          <w:szCs w:val="24"/>
        </w:rPr>
        <w:t>l</w:t>
      </w:r>
      <w:r w:rsidRPr="00CD419C">
        <w:rPr>
          <w:rFonts w:ascii="Garamond" w:eastAsia="Garamond" w:hAnsi="Garamond" w:cs="Garamond"/>
          <w:sz w:val="24"/>
          <w:szCs w:val="24"/>
        </w:rPr>
        <w:t>o</w:t>
      </w:r>
      <w:r w:rsidRPr="00CD419C">
        <w:rPr>
          <w:rFonts w:ascii="Garamond" w:eastAsia="Garamond" w:hAnsi="Garamond" w:cs="Garamond"/>
          <w:spacing w:val="1"/>
          <w:sz w:val="24"/>
          <w:szCs w:val="24"/>
        </w:rPr>
        <w:t>c</w:t>
      </w:r>
      <w:r w:rsidRPr="00CD419C">
        <w:rPr>
          <w:rFonts w:ascii="Garamond" w:eastAsia="Garamond" w:hAnsi="Garamond" w:cs="Garamond"/>
          <w:spacing w:val="-2"/>
          <w:sz w:val="24"/>
          <w:szCs w:val="24"/>
        </w:rPr>
        <w:t>kw</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e d</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rection in the Southern Hemisphere.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Pr="00CD419C">
        <w:rPr>
          <w:rFonts w:ascii="Garamond" w:eastAsia="Garamond" w:hAnsi="Garamond" w:cs="Garamond"/>
          <w:spacing w:val="1"/>
          <w:sz w:val="24"/>
          <w:szCs w:val="24"/>
        </w:rPr>
        <w:t>c</w:t>
      </w:r>
      <w:r w:rsidRPr="00CD419C">
        <w:rPr>
          <w:rFonts w:ascii="Garamond" w:eastAsia="Garamond" w:hAnsi="Garamond" w:cs="Garamond"/>
          <w:sz w:val="24"/>
          <w:szCs w:val="24"/>
        </w:rPr>
        <w:t>ent</w:t>
      </w:r>
      <w:r w:rsidRPr="00CD419C">
        <w:rPr>
          <w:rFonts w:ascii="Garamond" w:eastAsia="Garamond" w:hAnsi="Garamond" w:cs="Garamond"/>
          <w:spacing w:val="1"/>
          <w:sz w:val="24"/>
          <w:szCs w:val="24"/>
        </w:rPr>
        <w:t>e</w:t>
      </w:r>
      <w:r w:rsidRPr="00CD419C">
        <w:rPr>
          <w:rFonts w:ascii="Garamond" w:eastAsia="Garamond" w:hAnsi="Garamond" w:cs="Garamond"/>
          <w:sz w:val="24"/>
          <w:szCs w:val="24"/>
        </w:rPr>
        <w:t>r 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s</w:t>
      </w:r>
      <w:r w:rsidRPr="00CD419C">
        <w:rPr>
          <w:rFonts w:ascii="Garamond" w:eastAsia="Garamond" w:hAnsi="Garamond" w:cs="Garamond"/>
          <w:sz w:val="24"/>
          <w:szCs w:val="24"/>
        </w:rPr>
        <w:t>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t>
      </w:r>
      <w:r w:rsidRPr="00CD419C">
        <w:rPr>
          <w:rFonts w:ascii="Garamond" w:eastAsia="Garamond" w:hAnsi="Garamond" w:cs="Garamond"/>
          <w:sz w:val="24"/>
          <w:szCs w:val="24"/>
        </w:rPr>
        <w:t>e</w:t>
      </w:r>
      <w:r w:rsidRPr="00CD419C">
        <w:rPr>
          <w:rFonts w:ascii="Garamond" w:eastAsia="Garamond" w:hAnsi="Garamond" w:cs="Garamond"/>
          <w:spacing w:val="1"/>
          <w:sz w:val="24"/>
          <w:szCs w:val="24"/>
        </w:rPr>
        <w:t>y</w:t>
      </w:r>
      <w:r w:rsidRPr="00CD419C">
        <w:rPr>
          <w:rFonts w:ascii="Garamond" w:eastAsia="Garamond" w:hAnsi="Garamond" w:cs="Garamond"/>
          <w:sz w:val="24"/>
          <w:szCs w:val="24"/>
        </w:rPr>
        <w:t>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is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the </w:t>
      </w:r>
      <w:r w:rsidRPr="00CD419C">
        <w:rPr>
          <w:rFonts w:ascii="Garamond" w:eastAsia="Garamond" w:hAnsi="Garamond" w:cs="Garamond"/>
          <w:spacing w:val="1"/>
          <w:sz w:val="24"/>
          <w:szCs w:val="24"/>
        </w:rPr>
        <w:t>ca</w:t>
      </w:r>
      <w:r w:rsidRPr="00CD419C">
        <w:rPr>
          <w:rFonts w:ascii="Garamond" w:eastAsia="Garamond" w:hAnsi="Garamond" w:cs="Garamond"/>
          <w:sz w:val="24"/>
          <w:szCs w:val="24"/>
        </w:rPr>
        <w:t>lmest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w:t>
      </w:r>
      <w:r w:rsidRPr="00CD419C">
        <w:rPr>
          <w:rFonts w:ascii="Garamond" w:eastAsia="Garamond" w:hAnsi="Garamond" w:cs="Garamond"/>
          <w:spacing w:val="1"/>
          <w:sz w:val="24"/>
          <w:szCs w:val="24"/>
        </w:rPr>
        <w:t>a</w:t>
      </w:r>
      <w:r w:rsidRPr="00CD419C">
        <w:rPr>
          <w:rFonts w:ascii="Garamond" w:eastAsia="Garamond" w:hAnsi="Garamond" w:cs="Garamond"/>
          <w:sz w:val="24"/>
          <w:szCs w:val="24"/>
        </w:rPr>
        <w:t>r</w:t>
      </w:r>
      <w:r w:rsidRPr="00CD419C">
        <w:rPr>
          <w:rFonts w:ascii="Garamond" w:eastAsia="Garamond" w:hAnsi="Garamond" w:cs="Garamond"/>
          <w:spacing w:val="-1"/>
          <w:sz w:val="24"/>
          <w:szCs w:val="24"/>
        </w:rPr>
        <w:t>t</w:t>
      </w:r>
      <w:r w:rsidRPr="00CD419C">
        <w:rPr>
          <w:rFonts w:ascii="Garamond" w:eastAsia="Garamond" w:hAnsi="Garamond" w:cs="Garamond"/>
          <w:sz w:val="24"/>
          <w:szCs w:val="24"/>
        </w:rPr>
        <w:t>. It</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only</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li</w:t>
      </w:r>
      <w:r w:rsidRPr="00CD419C">
        <w:rPr>
          <w:rFonts w:ascii="Garamond" w:eastAsia="Garamond" w:hAnsi="Garamond" w:cs="Garamond"/>
          <w:spacing w:val="1"/>
          <w:sz w:val="24"/>
          <w:szCs w:val="24"/>
        </w:rPr>
        <w:t>g</w:t>
      </w:r>
      <w:r w:rsidRPr="00CD419C">
        <w:rPr>
          <w:rFonts w:ascii="Garamond" w:eastAsia="Garamond" w:hAnsi="Garamond" w:cs="Garamond"/>
          <w:sz w:val="24"/>
          <w:szCs w:val="24"/>
        </w:rPr>
        <w:t xml:space="preserve">ht winds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f</w:t>
      </w:r>
      <w:r w:rsidRPr="00CD419C">
        <w:rPr>
          <w:rFonts w:ascii="Garamond" w:eastAsia="Garamond" w:hAnsi="Garamond" w:cs="Garamond"/>
          <w:spacing w:val="1"/>
          <w:sz w:val="24"/>
          <w:szCs w:val="24"/>
        </w:rPr>
        <w:t>a</w:t>
      </w:r>
      <w:r w:rsidRPr="00CD419C">
        <w:rPr>
          <w:rFonts w:ascii="Garamond" w:eastAsia="Garamond" w:hAnsi="Garamond" w:cs="Garamond"/>
          <w:sz w:val="24"/>
          <w:szCs w:val="24"/>
        </w:rPr>
        <w:t>ir w</w:t>
      </w:r>
      <w:r w:rsidRPr="00CD419C">
        <w:rPr>
          <w:rFonts w:ascii="Garamond" w:eastAsia="Garamond" w:hAnsi="Garamond" w:cs="Garamond"/>
          <w:spacing w:val="1"/>
          <w:sz w:val="24"/>
          <w:szCs w:val="24"/>
        </w:rPr>
        <w:t>ea</w:t>
      </w:r>
      <w:r w:rsidRPr="00CD419C">
        <w:rPr>
          <w:rFonts w:ascii="Garamond" w:eastAsia="Garamond" w:hAnsi="Garamond" w:cs="Garamond"/>
          <w:sz w:val="24"/>
          <w:szCs w:val="24"/>
        </w:rPr>
        <w:t>ther.</w:t>
      </w:r>
    </w:p>
    <w:p w:rsidR="00606FEA" w:rsidRPr="00CD419C" w:rsidRDefault="00606FEA" w:rsidP="00CD419C">
      <w:pPr>
        <w:spacing w:before="1" w:line="200" w:lineRule="exact"/>
        <w:jc w:val="both"/>
        <w:rPr>
          <w:sz w:val="24"/>
          <w:szCs w:val="24"/>
        </w:rPr>
      </w:pPr>
    </w:p>
    <w:p w:rsidR="00606FEA" w:rsidRPr="00CD419C" w:rsidRDefault="004B7FED" w:rsidP="00CD419C">
      <w:pPr>
        <w:spacing w:line="276" w:lineRule="auto"/>
        <w:ind w:left="100" w:right="141"/>
        <w:jc w:val="both"/>
        <w:rPr>
          <w:rFonts w:ascii="Garamond" w:eastAsia="Garamond" w:hAnsi="Garamond" w:cs="Garamond"/>
          <w:sz w:val="24"/>
          <w:szCs w:val="24"/>
        </w:rPr>
        <w:sectPr w:rsidR="00606FEA" w:rsidRPr="00CD419C">
          <w:footerReference w:type="default" r:id="rId213"/>
          <w:pgSz w:w="12240" w:h="15840"/>
          <w:pgMar w:top="920" w:right="1320" w:bottom="280" w:left="1340" w:header="740" w:footer="1154" w:gutter="0"/>
          <w:pgNumType w:start="170"/>
          <w:cols w:space="720"/>
        </w:sectPr>
      </w:pPr>
      <w:r w:rsidRPr="00CD419C">
        <w:rPr>
          <w:rFonts w:ascii="Garamond" w:eastAsia="Garamond" w:hAnsi="Garamond" w:cs="Garamond"/>
          <w:spacing w:val="-1"/>
          <w:sz w:val="24"/>
          <w:szCs w:val="24"/>
        </w:rPr>
        <w:t>T</w:t>
      </w:r>
      <w:r w:rsidRPr="00CD419C">
        <w:rPr>
          <w:rFonts w:ascii="Garamond" w:eastAsia="Garamond" w:hAnsi="Garamond" w:cs="Garamond"/>
          <w:sz w:val="24"/>
          <w:szCs w:val="24"/>
        </w:rPr>
        <w:t>ropic</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C</w:t>
      </w:r>
      <w:r w:rsidRPr="00CD419C">
        <w:rPr>
          <w:rFonts w:ascii="Garamond" w:eastAsia="Garamond" w:hAnsi="Garamond" w:cs="Garamond"/>
          <w:sz w:val="24"/>
          <w:szCs w:val="24"/>
        </w:rPr>
        <w:t>y</w:t>
      </w:r>
      <w:r w:rsidRPr="00CD419C">
        <w:rPr>
          <w:rFonts w:ascii="Garamond" w:eastAsia="Garamond" w:hAnsi="Garamond" w:cs="Garamond"/>
          <w:spacing w:val="1"/>
          <w:sz w:val="24"/>
          <w:szCs w:val="24"/>
        </w:rPr>
        <w:t>c</w:t>
      </w:r>
      <w:r w:rsidRPr="00CD419C">
        <w:rPr>
          <w:rFonts w:ascii="Garamond" w:eastAsia="Garamond" w:hAnsi="Garamond" w:cs="Garamond"/>
          <w:sz w:val="24"/>
          <w:szCs w:val="24"/>
        </w:rPr>
        <w:t>lo</w:t>
      </w:r>
      <w:r w:rsidRPr="00CD419C">
        <w:rPr>
          <w:rFonts w:ascii="Garamond" w:eastAsia="Garamond" w:hAnsi="Garamond" w:cs="Garamond"/>
          <w:spacing w:val="-2"/>
          <w:sz w:val="24"/>
          <w:szCs w:val="24"/>
        </w:rPr>
        <w:t>n</w:t>
      </w:r>
      <w:r w:rsidRPr="00CD419C">
        <w:rPr>
          <w:rFonts w:ascii="Garamond" w:eastAsia="Garamond" w:hAnsi="Garamond" w:cs="Garamond"/>
          <w:sz w:val="24"/>
          <w:szCs w:val="24"/>
        </w:rPr>
        <w:t>es are low</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pre</w:t>
      </w:r>
      <w:r w:rsidRPr="00CD419C">
        <w:rPr>
          <w:rFonts w:ascii="Garamond" w:eastAsia="Garamond" w:hAnsi="Garamond" w:cs="Garamond"/>
          <w:spacing w:val="-1"/>
          <w:sz w:val="24"/>
          <w:szCs w:val="24"/>
        </w:rPr>
        <w:t>ss</w:t>
      </w:r>
      <w:r w:rsidRPr="00CD419C">
        <w:rPr>
          <w:rFonts w:ascii="Garamond" w:eastAsia="Garamond" w:hAnsi="Garamond" w:cs="Garamond"/>
          <w:sz w:val="24"/>
          <w:szCs w:val="24"/>
        </w:rPr>
        <w:t>u</w:t>
      </w:r>
      <w:r w:rsidRPr="00CD419C">
        <w:rPr>
          <w:rFonts w:ascii="Garamond" w:eastAsia="Garamond" w:hAnsi="Garamond" w:cs="Garamond"/>
          <w:spacing w:val="-1"/>
          <w:sz w:val="24"/>
          <w:szCs w:val="24"/>
        </w:rPr>
        <w:t>r</w:t>
      </w:r>
      <w:r w:rsidRPr="00CD419C">
        <w:rPr>
          <w:rFonts w:ascii="Garamond" w:eastAsia="Garamond" w:hAnsi="Garamond" w:cs="Garamond"/>
          <w:sz w:val="24"/>
          <w:szCs w:val="24"/>
        </w:rPr>
        <w:t>e s</w:t>
      </w:r>
      <w:r w:rsidRPr="00CD419C">
        <w:rPr>
          <w:rFonts w:ascii="Garamond" w:eastAsia="Garamond" w:hAnsi="Garamond" w:cs="Garamond"/>
          <w:spacing w:val="3"/>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that </w:t>
      </w:r>
      <w:r w:rsidRPr="00CD419C">
        <w:rPr>
          <w:rFonts w:ascii="Garamond" w:eastAsia="Garamond" w:hAnsi="Garamond" w:cs="Garamond"/>
          <w:spacing w:val="-1"/>
          <w:sz w:val="24"/>
          <w:szCs w:val="24"/>
        </w:rPr>
        <w:t>f</w:t>
      </w:r>
      <w:r w:rsidRPr="00CD419C">
        <w:rPr>
          <w:rFonts w:ascii="Garamond" w:eastAsia="Garamond" w:hAnsi="Garamond" w:cs="Garamond"/>
          <w:spacing w:val="2"/>
          <w:sz w:val="24"/>
          <w:szCs w:val="24"/>
        </w:rPr>
        <w:t>o</w:t>
      </w:r>
      <w:r w:rsidRPr="00CD419C">
        <w:rPr>
          <w:rFonts w:ascii="Garamond" w:eastAsia="Garamond" w:hAnsi="Garamond" w:cs="Garamond"/>
          <w:spacing w:val="1"/>
          <w:sz w:val="24"/>
          <w:szCs w:val="24"/>
        </w:rPr>
        <w:t>r</w:t>
      </w:r>
      <w:r w:rsidRPr="00CD419C">
        <w:rPr>
          <w:rFonts w:ascii="Garamond" w:eastAsia="Garamond" w:hAnsi="Garamond" w:cs="Garamond"/>
          <w:sz w:val="24"/>
          <w:szCs w:val="24"/>
        </w:rPr>
        <w:t>m ov</w:t>
      </w:r>
      <w:r w:rsidRPr="00CD419C">
        <w:rPr>
          <w:rFonts w:ascii="Garamond" w:eastAsia="Garamond" w:hAnsi="Garamond" w:cs="Garamond"/>
          <w:spacing w:val="1"/>
          <w:sz w:val="24"/>
          <w:szCs w:val="24"/>
        </w:rPr>
        <w:t>e</w:t>
      </w:r>
      <w:r w:rsidRPr="00CD419C">
        <w:rPr>
          <w:rFonts w:ascii="Garamond" w:eastAsia="Garamond" w:hAnsi="Garamond" w:cs="Garamond"/>
          <w:sz w:val="24"/>
          <w:szCs w:val="24"/>
        </w:rPr>
        <w:t>r w</w:t>
      </w:r>
      <w:r w:rsidRPr="00CD419C">
        <w:rPr>
          <w:rFonts w:ascii="Garamond" w:eastAsia="Garamond" w:hAnsi="Garamond" w:cs="Garamond"/>
          <w:spacing w:val="1"/>
          <w:sz w:val="24"/>
          <w:szCs w:val="24"/>
        </w:rPr>
        <w:t>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t</w:t>
      </w:r>
      <w:r w:rsidRPr="00CD419C">
        <w:rPr>
          <w:rFonts w:ascii="Garamond" w:eastAsia="Garamond" w:hAnsi="Garamond" w:cs="Garamond"/>
          <w:spacing w:val="-1"/>
          <w:sz w:val="24"/>
          <w:szCs w:val="24"/>
        </w:rPr>
        <w:t>r</w:t>
      </w:r>
      <w:r w:rsidRPr="00CD419C">
        <w:rPr>
          <w:rFonts w:ascii="Garamond" w:eastAsia="Garamond" w:hAnsi="Garamond" w:cs="Garamond"/>
          <w:sz w:val="24"/>
          <w:szCs w:val="24"/>
        </w:rPr>
        <w:t>opi</w:t>
      </w:r>
      <w:r w:rsidRPr="00CD419C">
        <w:rPr>
          <w:rFonts w:ascii="Garamond" w:eastAsia="Garamond" w:hAnsi="Garamond" w:cs="Garamond"/>
          <w:spacing w:val="1"/>
          <w:sz w:val="24"/>
          <w:szCs w:val="24"/>
        </w:rPr>
        <w:t>ca</w:t>
      </w:r>
      <w:r w:rsidRPr="00CD419C">
        <w:rPr>
          <w:rFonts w:ascii="Garamond" w:eastAsia="Garamond" w:hAnsi="Garamond" w:cs="Garamond"/>
          <w:sz w:val="24"/>
          <w:szCs w:val="24"/>
        </w:rPr>
        <w:t xml:space="preserve">l </w:t>
      </w:r>
      <w:r w:rsidRPr="00CD419C">
        <w:rPr>
          <w:rFonts w:ascii="Garamond" w:eastAsia="Garamond" w:hAnsi="Garamond" w:cs="Garamond"/>
          <w:spacing w:val="1"/>
          <w:sz w:val="24"/>
          <w:szCs w:val="24"/>
        </w:rPr>
        <w:t>wa</w:t>
      </w:r>
      <w:r w:rsidRPr="00CD419C">
        <w:rPr>
          <w:rFonts w:ascii="Garamond" w:eastAsia="Garamond" w:hAnsi="Garamond" w:cs="Garamond"/>
          <w:spacing w:val="-3"/>
          <w:sz w:val="24"/>
          <w:szCs w:val="24"/>
        </w:rPr>
        <w:t>t</w:t>
      </w:r>
      <w:r w:rsidRPr="00CD419C">
        <w:rPr>
          <w:rFonts w:ascii="Garamond" w:eastAsia="Garamond" w:hAnsi="Garamond" w:cs="Garamond"/>
          <w:sz w:val="24"/>
          <w:szCs w:val="24"/>
        </w:rPr>
        <w:t>ers</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h</w:t>
      </w:r>
      <w:r w:rsidRPr="00CD419C">
        <w:rPr>
          <w:rFonts w:ascii="Garamond" w:eastAsia="Garamond" w:hAnsi="Garamond" w:cs="Garamond"/>
          <w:spacing w:val="1"/>
          <w:sz w:val="24"/>
          <w:szCs w:val="24"/>
        </w:rPr>
        <w:t>a</w:t>
      </w:r>
      <w:r w:rsidRPr="00CD419C">
        <w:rPr>
          <w:rFonts w:ascii="Garamond" w:eastAsia="Garamond" w:hAnsi="Garamond" w:cs="Garamond"/>
          <w:sz w:val="24"/>
          <w:szCs w:val="24"/>
        </w:rPr>
        <w:t>ve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w:t>
      </w:r>
      <w:r w:rsidRPr="00CD419C">
        <w:rPr>
          <w:rFonts w:ascii="Garamond" w:eastAsia="Garamond" w:hAnsi="Garamond" w:cs="Garamond"/>
          <w:spacing w:val="1"/>
          <w:sz w:val="24"/>
          <w:szCs w:val="24"/>
        </w:rPr>
        <w:t>a</w:t>
      </w:r>
      <w:r w:rsidRPr="00CD419C">
        <w:rPr>
          <w:rFonts w:ascii="Garamond" w:eastAsia="Garamond" w:hAnsi="Garamond" w:cs="Garamond"/>
          <w:spacing w:val="-2"/>
          <w:sz w:val="24"/>
          <w:szCs w:val="24"/>
        </w:rPr>
        <w:t>l</w:t>
      </w:r>
      <w:r w:rsidRPr="00CD419C">
        <w:rPr>
          <w:rFonts w:ascii="Garamond" w:eastAsia="Garamond" w:hAnsi="Garamond" w:cs="Garamond"/>
          <w:sz w:val="24"/>
          <w:szCs w:val="24"/>
        </w:rPr>
        <w:t xml:space="preserve">e force </w:t>
      </w:r>
      <w:r w:rsidRPr="00CD419C">
        <w:rPr>
          <w:rFonts w:ascii="Garamond" w:eastAsia="Garamond" w:hAnsi="Garamond" w:cs="Garamond"/>
          <w:spacing w:val="1"/>
          <w:sz w:val="24"/>
          <w:szCs w:val="24"/>
        </w:rPr>
        <w:t>w</w:t>
      </w:r>
      <w:r w:rsidRPr="00CD419C">
        <w:rPr>
          <w:rFonts w:ascii="Garamond" w:eastAsia="Garamond" w:hAnsi="Garamond" w:cs="Garamond"/>
          <w:sz w:val="24"/>
          <w:szCs w:val="24"/>
        </w:rPr>
        <w:t>inds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w:t>
      </w:r>
      <w:r w:rsidRPr="00CD419C">
        <w:rPr>
          <w:rFonts w:ascii="Garamond" w:eastAsia="Garamond" w:hAnsi="Garamond" w:cs="Garamond"/>
          <w:spacing w:val="-2"/>
          <w:sz w:val="24"/>
          <w:szCs w:val="24"/>
        </w:rPr>
        <w:t>s</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ta</w:t>
      </w:r>
      <w:r w:rsidRPr="00CD419C">
        <w:rPr>
          <w:rFonts w:ascii="Garamond" w:eastAsia="Garamond" w:hAnsi="Garamond" w:cs="Garamond"/>
          <w:spacing w:val="1"/>
          <w:sz w:val="24"/>
          <w:szCs w:val="24"/>
        </w:rPr>
        <w:t>i</w:t>
      </w:r>
      <w:r w:rsidRPr="00CD419C">
        <w:rPr>
          <w:rFonts w:ascii="Garamond" w:eastAsia="Garamond" w:hAnsi="Garamond" w:cs="Garamond"/>
          <w:sz w:val="24"/>
          <w:szCs w:val="24"/>
        </w:rPr>
        <w:t>n</w:t>
      </w:r>
      <w:r w:rsidRPr="00CD419C">
        <w:rPr>
          <w:rFonts w:ascii="Garamond" w:eastAsia="Garamond" w:hAnsi="Garamond" w:cs="Garamond"/>
          <w:spacing w:val="1"/>
          <w:sz w:val="24"/>
          <w:szCs w:val="24"/>
        </w:rPr>
        <w:t>e</w:t>
      </w:r>
      <w:r w:rsidRPr="00CD419C">
        <w:rPr>
          <w:rFonts w:ascii="Garamond" w:eastAsia="Garamond" w:hAnsi="Garamond" w:cs="Garamond"/>
          <w:sz w:val="24"/>
          <w:szCs w:val="24"/>
        </w:rPr>
        <w:t>d w</w:t>
      </w:r>
      <w:r w:rsidRPr="00CD419C">
        <w:rPr>
          <w:rFonts w:ascii="Garamond" w:eastAsia="Garamond" w:hAnsi="Garamond" w:cs="Garamond"/>
          <w:spacing w:val="1"/>
          <w:sz w:val="24"/>
          <w:szCs w:val="24"/>
        </w:rPr>
        <w:t>i</w:t>
      </w:r>
      <w:r w:rsidRPr="00CD419C">
        <w:rPr>
          <w:rFonts w:ascii="Garamond" w:eastAsia="Garamond" w:hAnsi="Garamond" w:cs="Garamond"/>
          <w:sz w:val="24"/>
          <w:szCs w:val="24"/>
        </w:rPr>
        <w:t>nds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63 </w:t>
      </w:r>
      <w:r w:rsidRPr="00CD419C">
        <w:rPr>
          <w:rFonts w:ascii="Garamond" w:eastAsia="Garamond" w:hAnsi="Garamond" w:cs="Garamond"/>
          <w:spacing w:val="1"/>
          <w:sz w:val="24"/>
          <w:szCs w:val="24"/>
        </w:rPr>
        <w:t>k</w:t>
      </w:r>
      <w:r w:rsidRPr="00CD419C">
        <w:rPr>
          <w:rFonts w:ascii="Garamond" w:eastAsia="Garamond" w:hAnsi="Garamond" w:cs="Garamond"/>
          <w:sz w:val="24"/>
          <w:szCs w:val="24"/>
        </w:rPr>
        <w:t>m/h or</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gre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ter and </w:t>
      </w:r>
      <w:r w:rsidRPr="00CD419C">
        <w:rPr>
          <w:rFonts w:ascii="Garamond" w:eastAsia="Garamond" w:hAnsi="Garamond" w:cs="Garamond"/>
          <w:spacing w:val="-1"/>
          <w:sz w:val="24"/>
          <w:szCs w:val="24"/>
        </w:rPr>
        <w:t>g</w:t>
      </w:r>
      <w:r w:rsidRPr="00CD419C">
        <w:rPr>
          <w:rFonts w:ascii="Garamond" w:eastAsia="Garamond" w:hAnsi="Garamond" w:cs="Garamond"/>
          <w:sz w:val="24"/>
          <w:szCs w:val="24"/>
        </w:rPr>
        <w:t>u</w:t>
      </w:r>
      <w:r w:rsidRPr="00CD419C">
        <w:rPr>
          <w:rFonts w:ascii="Garamond" w:eastAsia="Garamond" w:hAnsi="Garamond" w:cs="Garamond"/>
          <w:spacing w:val="-1"/>
          <w:sz w:val="24"/>
          <w:szCs w:val="24"/>
        </w:rPr>
        <w:t>s</w:t>
      </w:r>
      <w:r w:rsidRPr="00CD419C">
        <w:rPr>
          <w:rFonts w:ascii="Garamond" w:eastAsia="Garamond" w:hAnsi="Garamond" w:cs="Garamond"/>
          <w:sz w:val="24"/>
          <w:szCs w:val="24"/>
        </w:rPr>
        <w:t>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in </w:t>
      </w:r>
      <w:r w:rsidRPr="00CD419C">
        <w:rPr>
          <w:rFonts w:ascii="Garamond" w:eastAsia="Garamond" w:hAnsi="Garamond" w:cs="Garamond"/>
          <w:spacing w:val="1"/>
          <w:sz w:val="24"/>
          <w:szCs w:val="24"/>
        </w:rPr>
        <w:t>e</w:t>
      </w:r>
      <w:r w:rsidRPr="00CD419C">
        <w:rPr>
          <w:rFonts w:ascii="Garamond" w:eastAsia="Garamond" w:hAnsi="Garamond" w:cs="Garamond"/>
          <w:sz w:val="24"/>
          <w:szCs w:val="24"/>
        </w:rPr>
        <w:t>x</w:t>
      </w:r>
      <w:r w:rsidRPr="00CD419C">
        <w:rPr>
          <w:rFonts w:ascii="Garamond" w:eastAsia="Garamond" w:hAnsi="Garamond" w:cs="Garamond"/>
          <w:spacing w:val="1"/>
          <w:sz w:val="24"/>
          <w:szCs w:val="24"/>
        </w:rPr>
        <w:t>c</w:t>
      </w:r>
      <w:r w:rsidRPr="00CD419C">
        <w:rPr>
          <w:rFonts w:ascii="Garamond" w:eastAsia="Garamond" w:hAnsi="Garamond" w:cs="Garamond"/>
          <w:sz w:val="24"/>
          <w:szCs w:val="24"/>
        </w:rPr>
        <w:t>ess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90 </w:t>
      </w:r>
      <w:r w:rsidRPr="00CD419C">
        <w:rPr>
          <w:rFonts w:ascii="Garamond" w:eastAsia="Garamond" w:hAnsi="Garamond" w:cs="Garamond"/>
          <w:spacing w:val="1"/>
          <w:sz w:val="24"/>
          <w:szCs w:val="24"/>
        </w:rPr>
        <w:t>k</w:t>
      </w:r>
      <w:r w:rsidRPr="00CD419C">
        <w:rPr>
          <w:rFonts w:ascii="Garamond" w:eastAsia="Garamond" w:hAnsi="Garamond" w:cs="Garamond"/>
          <w:sz w:val="24"/>
          <w:szCs w:val="24"/>
        </w:rPr>
        <w:t>m/</w:t>
      </w:r>
      <w:r w:rsidRPr="00CD419C">
        <w:rPr>
          <w:rFonts w:ascii="Garamond" w:eastAsia="Garamond" w:hAnsi="Garamond" w:cs="Garamond"/>
          <w:spacing w:val="2"/>
          <w:sz w:val="24"/>
          <w:szCs w:val="24"/>
        </w:rPr>
        <w:t>h</w:t>
      </w:r>
      <w:r w:rsidRPr="00CD419C">
        <w:rPr>
          <w:rFonts w:ascii="Garamond" w:eastAsia="Garamond" w:hAnsi="Garamond" w:cs="Garamond"/>
          <w:sz w:val="24"/>
          <w:szCs w:val="24"/>
        </w:rPr>
        <w:t>) ne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enter</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T</w:t>
      </w:r>
      <w:r w:rsidRPr="00CD419C">
        <w:rPr>
          <w:rFonts w:ascii="Garamond" w:eastAsia="Garamond" w:hAnsi="Garamond" w:cs="Garamond"/>
          <w:sz w:val="24"/>
          <w:szCs w:val="24"/>
        </w:rPr>
        <w:t>e</w:t>
      </w:r>
      <w:r w:rsidRPr="00CD419C">
        <w:rPr>
          <w:rFonts w:ascii="Garamond" w:eastAsia="Garamond" w:hAnsi="Garamond" w:cs="Garamond"/>
          <w:spacing w:val="1"/>
          <w:sz w:val="24"/>
          <w:szCs w:val="24"/>
        </w:rPr>
        <w:t>c</w:t>
      </w:r>
      <w:r w:rsidRPr="00CD419C">
        <w:rPr>
          <w:rFonts w:ascii="Garamond" w:eastAsia="Garamond" w:hAnsi="Garamond" w:cs="Garamond"/>
          <w:sz w:val="24"/>
          <w:szCs w:val="24"/>
        </w:rPr>
        <w:t>hni</w:t>
      </w:r>
      <w:r w:rsidRPr="00CD419C">
        <w:rPr>
          <w:rFonts w:ascii="Garamond" w:eastAsia="Garamond" w:hAnsi="Garamond" w:cs="Garamond"/>
          <w:spacing w:val="1"/>
          <w:sz w:val="24"/>
          <w:szCs w:val="24"/>
        </w:rPr>
        <w:t>ca</w:t>
      </w:r>
      <w:r w:rsidRPr="00CD419C">
        <w:rPr>
          <w:rFonts w:ascii="Garamond" w:eastAsia="Garamond" w:hAnsi="Garamond" w:cs="Garamond"/>
          <w:sz w:val="24"/>
          <w:szCs w:val="24"/>
        </w:rPr>
        <w:t>l</w:t>
      </w:r>
      <w:r w:rsidRPr="00CD419C">
        <w:rPr>
          <w:rFonts w:ascii="Garamond" w:eastAsia="Garamond" w:hAnsi="Garamond" w:cs="Garamond"/>
          <w:spacing w:val="-2"/>
          <w:sz w:val="24"/>
          <w:szCs w:val="24"/>
        </w:rPr>
        <w:t>l</w:t>
      </w:r>
      <w:r w:rsidRPr="00CD419C">
        <w:rPr>
          <w:rFonts w:ascii="Garamond" w:eastAsia="Garamond" w:hAnsi="Garamond" w:cs="Garamond"/>
          <w:sz w:val="24"/>
          <w:szCs w:val="24"/>
        </w:rPr>
        <w:t>y th</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re </w:t>
      </w:r>
      <w:r w:rsidRPr="00CD419C">
        <w:rPr>
          <w:rFonts w:ascii="Garamond" w:eastAsia="Garamond" w:hAnsi="Garamond" w:cs="Garamond"/>
          <w:spacing w:val="-2"/>
          <w:sz w:val="24"/>
          <w:szCs w:val="24"/>
        </w:rPr>
        <w:t>d</w:t>
      </w:r>
      <w:r w:rsidRPr="00CD419C">
        <w:rPr>
          <w:rFonts w:ascii="Garamond" w:eastAsia="Garamond" w:hAnsi="Garamond" w:cs="Garamond"/>
          <w:sz w:val="24"/>
          <w:szCs w:val="24"/>
        </w:rPr>
        <w:t>efi</w:t>
      </w:r>
      <w:r w:rsidRPr="00CD419C">
        <w:rPr>
          <w:rFonts w:ascii="Garamond" w:eastAsia="Garamond" w:hAnsi="Garamond" w:cs="Garamond"/>
          <w:spacing w:val="-2"/>
          <w:sz w:val="24"/>
          <w:szCs w:val="24"/>
        </w:rPr>
        <w:t>n</w:t>
      </w:r>
      <w:r w:rsidRPr="00CD419C">
        <w:rPr>
          <w:rFonts w:ascii="Garamond" w:eastAsia="Garamond" w:hAnsi="Garamond" w:cs="Garamond"/>
          <w:sz w:val="24"/>
          <w:szCs w:val="24"/>
        </w:rPr>
        <w:t xml:space="preserve">ed </w:t>
      </w:r>
      <w:r w:rsidRPr="00CD419C">
        <w:rPr>
          <w:rFonts w:ascii="Garamond" w:eastAsia="Garamond" w:hAnsi="Garamond" w:cs="Garamond"/>
          <w:spacing w:val="1"/>
          <w:sz w:val="24"/>
          <w:szCs w:val="24"/>
        </w:rPr>
        <w:t>a</w:t>
      </w:r>
      <w:r w:rsidRPr="00CD419C">
        <w:rPr>
          <w:rFonts w:ascii="Garamond" w:eastAsia="Garamond" w:hAnsi="Garamond" w:cs="Garamond"/>
          <w:sz w:val="24"/>
          <w:szCs w:val="24"/>
        </w:rPr>
        <w:t>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no</w:t>
      </w:r>
      <w:r w:rsidRPr="00CD419C">
        <w:rPr>
          <w:rFonts w:ascii="Garamond" w:eastAsia="Garamond" w:hAnsi="Garamond" w:cs="Garamond"/>
          <w:spacing w:val="2"/>
          <w:sz w:val="24"/>
          <w:szCs w:val="24"/>
        </w:rPr>
        <w:t>n</w:t>
      </w:r>
      <w:r w:rsidRPr="00CD419C">
        <w:rPr>
          <w:rFonts w:ascii="Garamond" w:eastAsia="Garamond" w:hAnsi="Garamond" w:cs="Garamond"/>
          <w:spacing w:val="-1"/>
          <w:sz w:val="24"/>
          <w:szCs w:val="24"/>
        </w:rPr>
        <w:t>-f</w:t>
      </w:r>
      <w:r w:rsidRPr="00CD419C">
        <w:rPr>
          <w:rFonts w:ascii="Garamond" w:eastAsia="Garamond" w:hAnsi="Garamond" w:cs="Garamond"/>
          <w:sz w:val="24"/>
          <w:szCs w:val="24"/>
        </w:rPr>
        <w:t>ron</w:t>
      </w:r>
      <w:r w:rsidRPr="00CD419C">
        <w:rPr>
          <w:rFonts w:ascii="Garamond" w:eastAsia="Garamond" w:hAnsi="Garamond" w:cs="Garamond"/>
          <w:spacing w:val="-1"/>
          <w:sz w:val="24"/>
          <w:szCs w:val="24"/>
        </w:rPr>
        <w:t>t</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l </w:t>
      </w:r>
      <w:r w:rsidR="00DF2C8C" w:rsidRPr="00CD419C">
        <w:rPr>
          <w:rFonts w:ascii="Garamond" w:eastAsia="Garamond" w:hAnsi="Garamond" w:cs="Garamond"/>
          <w:sz w:val="24"/>
          <w:szCs w:val="24"/>
        </w:rPr>
        <w:t>low</w:t>
      </w:r>
      <w:r w:rsidR="00DF2C8C" w:rsidRPr="00CD419C">
        <w:rPr>
          <w:rFonts w:ascii="Garamond" w:eastAsia="Garamond" w:hAnsi="Garamond" w:cs="Garamond"/>
          <w:spacing w:val="1"/>
          <w:sz w:val="24"/>
          <w:szCs w:val="24"/>
        </w:rPr>
        <w:t>-pressure</w:t>
      </w:r>
      <w:r w:rsidRPr="00CD419C">
        <w:rPr>
          <w:rFonts w:ascii="Garamond" w:eastAsia="Garamond" w:hAnsi="Garamond" w:cs="Garamond"/>
          <w:sz w:val="24"/>
          <w:szCs w:val="24"/>
        </w:rPr>
        <w:t xml:space="preserve"> s</w:t>
      </w:r>
      <w:r w:rsidRPr="00CD419C">
        <w:rPr>
          <w:rFonts w:ascii="Garamond" w:eastAsia="Garamond" w:hAnsi="Garamond" w:cs="Garamond"/>
          <w:spacing w:val="1"/>
          <w:sz w:val="24"/>
          <w:szCs w:val="24"/>
        </w:rPr>
        <w:t>y</w:t>
      </w:r>
      <w:r w:rsidRPr="00CD419C">
        <w:rPr>
          <w:rFonts w:ascii="Garamond" w:eastAsia="Garamond" w:hAnsi="Garamond" w:cs="Garamond"/>
          <w:spacing w:val="-1"/>
          <w:sz w:val="24"/>
          <w:szCs w:val="24"/>
        </w:rPr>
        <w:t>s</w:t>
      </w:r>
      <w:r w:rsidRPr="00CD419C">
        <w:rPr>
          <w:rFonts w:ascii="Garamond" w:eastAsia="Garamond" w:hAnsi="Garamond" w:cs="Garamond"/>
          <w:sz w:val="24"/>
          <w:szCs w:val="24"/>
        </w:rPr>
        <w:t>tem of</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ynoptic</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s</w:t>
      </w:r>
      <w:r w:rsidRPr="00CD419C">
        <w:rPr>
          <w:rFonts w:ascii="Garamond" w:eastAsia="Garamond" w:hAnsi="Garamond" w:cs="Garamond"/>
          <w:sz w:val="24"/>
          <w:szCs w:val="24"/>
        </w:rPr>
        <w:t>c</w:t>
      </w:r>
      <w:r w:rsidRPr="00CD419C">
        <w:rPr>
          <w:rFonts w:ascii="Garamond" w:eastAsia="Garamond" w:hAnsi="Garamond" w:cs="Garamond"/>
          <w:spacing w:val="1"/>
          <w:sz w:val="24"/>
          <w:szCs w:val="24"/>
        </w:rPr>
        <w:t>a</w:t>
      </w:r>
      <w:r w:rsidRPr="00CD419C">
        <w:rPr>
          <w:rFonts w:ascii="Garamond" w:eastAsia="Garamond" w:hAnsi="Garamond" w:cs="Garamond"/>
          <w:sz w:val="24"/>
          <w:szCs w:val="24"/>
        </w:rPr>
        <w:t>le</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de</w:t>
      </w:r>
      <w:r w:rsidRPr="00CD419C">
        <w:rPr>
          <w:rFonts w:ascii="Garamond" w:eastAsia="Garamond" w:hAnsi="Garamond" w:cs="Garamond"/>
          <w:spacing w:val="1"/>
          <w:sz w:val="24"/>
          <w:szCs w:val="24"/>
        </w:rPr>
        <w:t>v</w:t>
      </w:r>
      <w:r w:rsidRPr="00CD419C">
        <w:rPr>
          <w:rFonts w:ascii="Garamond" w:eastAsia="Garamond" w:hAnsi="Garamond" w:cs="Garamond"/>
          <w:spacing w:val="-2"/>
          <w:sz w:val="24"/>
          <w:szCs w:val="24"/>
        </w:rPr>
        <w:t>e</w:t>
      </w:r>
      <w:r w:rsidRPr="00CD419C">
        <w:rPr>
          <w:rFonts w:ascii="Garamond" w:eastAsia="Garamond" w:hAnsi="Garamond" w:cs="Garamond"/>
          <w:sz w:val="24"/>
          <w:szCs w:val="24"/>
        </w:rPr>
        <w:t>loping ov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wa</w:t>
      </w:r>
      <w:r w:rsidRPr="00CD419C">
        <w:rPr>
          <w:rFonts w:ascii="Garamond" w:eastAsia="Garamond" w:hAnsi="Garamond" w:cs="Garamond"/>
          <w:sz w:val="24"/>
          <w:szCs w:val="24"/>
        </w:rPr>
        <w:t>rm</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wa</w:t>
      </w:r>
      <w:r w:rsidRPr="00CD419C">
        <w:rPr>
          <w:rFonts w:ascii="Garamond" w:eastAsia="Garamond" w:hAnsi="Garamond" w:cs="Garamond"/>
          <w:sz w:val="24"/>
          <w:szCs w:val="24"/>
        </w:rPr>
        <w:t>ters</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h</w:t>
      </w:r>
      <w:r w:rsidRPr="00CD419C">
        <w:rPr>
          <w:rFonts w:ascii="Garamond" w:eastAsia="Garamond" w:hAnsi="Garamond" w:cs="Garamond"/>
          <w:spacing w:val="1"/>
          <w:sz w:val="24"/>
          <w:szCs w:val="24"/>
        </w:rPr>
        <w:t>a</w:t>
      </w:r>
      <w:r w:rsidRPr="00CD419C">
        <w:rPr>
          <w:rFonts w:ascii="Garamond" w:eastAsia="Garamond" w:hAnsi="Garamond" w:cs="Garamond"/>
          <w:sz w:val="24"/>
          <w:szCs w:val="24"/>
        </w:rPr>
        <w:t>ving</w:t>
      </w:r>
      <w:r w:rsidRPr="00CD419C">
        <w:rPr>
          <w:rFonts w:ascii="Garamond" w:eastAsia="Garamond" w:hAnsi="Garamond" w:cs="Garamond"/>
          <w:spacing w:val="1"/>
          <w:sz w:val="24"/>
          <w:szCs w:val="24"/>
        </w:rPr>
        <w:t xml:space="preserve"> </w:t>
      </w:r>
      <w:r w:rsidR="00DF2C8C" w:rsidRPr="00CD419C">
        <w:rPr>
          <w:rFonts w:ascii="Garamond" w:eastAsia="Garamond" w:hAnsi="Garamond" w:cs="Garamond"/>
          <w:sz w:val="24"/>
          <w:szCs w:val="24"/>
        </w:rPr>
        <w:t>orga</w:t>
      </w:r>
      <w:r w:rsidR="00DF2C8C" w:rsidRPr="00CD419C">
        <w:rPr>
          <w:rFonts w:ascii="Garamond" w:eastAsia="Garamond" w:hAnsi="Garamond" w:cs="Garamond"/>
          <w:spacing w:val="-2"/>
          <w:sz w:val="24"/>
          <w:szCs w:val="24"/>
        </w:rPr>
        <w:t>n</w:t>
      </w:r>
      <w:r w:rsidR="00DF2C8C" w:rsidRPr="00CD419C">
        <w:rPr>
          <w:rFonts w:ascii="Garamond" w:eastAsia="Garamond" w:hAnsi="Garamond" w:cs="Garamond"/>
          <w:sz w:val="24"/>
          <w:szCs w:val="24"/>
        </w:rPr>
        <w:t>i</w:t>
      </w:r>
      <w:r w:rsidR="00DF2C8C" w:rsidRPr="00CD419C">
        <w:rPr>
          <w:rFonts w:ascii="Garamond" w:eastAsia="Garamond" w:hAnsi="Garamond" w:cs="Garamond"/>
          <w:spacing w:val="-1"/>
          <w:sz w:val="24"/>
          <w:szCs w:val="24"/>
        </w:rPr>
        <w:t>z</w:t>
      </w:r>
      <w:r w:rsidR="00DF2C8C" w:rsidRPr="00CD419C">
        <w:rPr>
          <w:rFonts w:ascii="Garamond" w:eastAsia="Garamond" w:hAnsi="Garamond" w:cs="Garamond"/>
          <w:sz w:val="24"/>
          <w:szCs w:val="24"/>
        </w:rPr>
        <w:t>ed</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c</w:t>
      </w:r>
      <w:r w:rsidRPr="00CD419C">
        <w:rPr>
          <w:rFonts w:ascii="Garamond" w:eastAsia="Garamond" w:hAnsi="Garamond" w:cs="Garamond"/>
          <w:sz w:val="24"/>
          <w:szCs w:val="24"/>
        </w:rPr>
        <w:t>onv</w:t>
      </w:r>
      <w:r w:rsidRPr="00CD419C">
        <w:rPr>
          <w:rFonts w:ascii="Garamond" w:eastAsia="Garamond" w:hAnsi="Garamond" w:cs="Garamond"/>
          <w:spacing w:val="1"/>
          <w:sz w:val="24"/>
          <w:szCs w:val="24"/>
        </w:rPr>
        <w:t>e</w:t>
      </w:r>
      <w:r w:rsidRPr="00CD419C">
        <w:rPr>
          <w:rFonts w:ascii="Garamond" w:eastAsia="Garamond" w:hAnsi="Garamond" w:cs="Garamond"/>
          <w:sz w:val="24"/>
          <w:szCs w:val="24"/>
        </w:rPr>
        <w:t xml:space="preserve">ction </w:t>
      </w:r>
      <w:r w:rsidRPr="00CD419C">
        <w:rPr>
          <w:rFonts w:ascii="Garamond" w:eastAsia="Garamond" w:hAnsi="Garamond" w:cs="Garamond"/>
          <w:spacing w:val="1"/>
          <w:sz w:val="24"/>
          <w:szCs w:val="24"/>
        </w:rPr>
        <w:t>a</w:t>
      </w:r>
      <w:r w:rsidRPr="00CD419C">
        <w:rPr>
          <w:rFonts w:ascii="Garamond" w:eastAsia="Garamond" w:hAnsi="Garamond" w:cs="Garamond"/>
          <w:sz w:val="24"/>
          <w:szCs w:val="24"/>
        </w:rPr>
        <w:t>nd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a</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w:t>
      </w:r>
      <w:r w:rsidRPr="00CD419C">
        <w:rPr>
          <w:rFonts w:ascii="Garamond" w:eastAsia="Garamond" w:hAnsi="Garamond" w:cs="Garamond"/>
          <w:spacing w:val="-2"/>
          <w:sz w:val="24"/>
          <w:szCs w:val="24"/>
        </w:rPr>
        <w:t>a</w:t>
      </w:r>
      <w:r w:rsidRPr="00CD419C">
        <w:rPr>
          <w:rFonts w:ascii="Garamond" w:eastAsia="Garamond" w:hAnsi="Garamond" w:cs="Garamond"/>
          <w:sz w:val="24"/>
          <w:szCs w:val="24"/>
        </w:rPr>
        <w:t>ximum me</w:t>
      </w:r>
      <w:r w:rsidRPr="00CD419C">
        <w:rPr>
          <w:rFonts w:ascii="Garamond" w:eastAsia="Garamond" w:hAnsi="Garamond" w:cs="Garamond"/>
          <w:spacing w:val="1"/>
          <w:sz w:val="24"/>
          <w:szCs w:val="24"/>
        </w:rPr>
        <w:t>a</w:t>
      </w:r>
      <w:r w:rsidRPr="00CD419C">
        <w:rPr>
          <w:rFonts w:ascii="Garamond" w:eastAsia="Garamond" w:hAnsi="Garamond" w:cs="Garamond"/>
          <w:sz w:val="24"/>
          <w:szCs w:val="24"/>
        </w:rPr>
        <w:t>n w</w:t>
      </w:r>
      <w:r w:rsidRPr="00CD419C">
        <w:rPr>
          <w:rFonts w:ascii="Garamond" w:eastAsia="Garamond" w:hAnsi="Garamond" w:cs="Garamond"/>
          <w:spacing w:val="1"/>
          <w:sz w:val="24"/>
          <w:szCs w:val="24"/>
        </w:rPr>
        <w:t>i</w:t>
      </w:r>
      <w:r w:rsidRPr="00CD419C">
        <w:rPr>
          <w:rFonts w:ascii="Garamond" w:eastAsia="Garamond" w:hAnsi="Garamond" w:cs="Garamond"/>
          <w:sz w:val="24"/>
          <w:szCs w:val="24"/>
        </w:rPr>
        <w:t xml:space="preserve">nd </w:t>
      </w:r>
      <w:r w:rsidRPr="00CD419C">
        <w:rPr>
          <w:rFonts w:ascii="Garamond" w:eastAsia="Garamond" w:hAnsi="Garamond" w:cs="Garamond"/>
          <w:spacing w:val="-1"/>
          <w:sz w:val="24"/>
          <w:szCs w:val="24"/>
        </w:rPr>
        <w:t>s</w:t>
      </w:r>
      <w:r w:rsidRPr="00CD419C">
        <w:rPr>
          <w:rFonts w:ascii="Garamond" w:eastAsia="Garamond" w:hAnsi="Garamond" w:cs="Garamond"/>
          <w:sz w:val="24"/>
          <w:szCs w:val="24"/>
        </w:rPr>
        <w:t>p</w:t>
      </w:r>
      <w:r w:rsidRPr="00CD419C">
        <w:rPr>
          <w:rFonts w:ascii="Garamond" w:eastAsia="Garamond" w:hAnsi="Garamond" w:cs="Garamond"/>
          <w:spacing w:val="1"/>
          <w:sz w:val="24"/>
          <w:szCs w:val="24"/>
        </w:rPr>
        <w:t>e</w:t>
      </w:r>
      <w:r w:rsidRPr="00CD419C">
        <w:rPr>
          <w:rFonts w:ascii="Garamond" w:eastAsia="Garamond" w:hAnsi="Garamond" w:cs="Garamond"/>
          <w:sz w:val="24"/>
          <w:szCs w:val="24"/>
        </w:rPr>
        <w:t>ed</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of</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 xml:space="preserve">34 </w:t>
      </w:r>
      <w:r w:rsidRPr="00CD419C">
        <w:rPr>
          <w:rFonts w:ascii="Garamond" w:eastAsia="Garamond" w:hAnsi="Garamond" w:cs="Garamond"/>
          <w:spacing w:val="1"/>
          <w:sz w:val="24"/>
          <w:szCs w:val="24"/>
        </w:rPr>
        <w:t>k</w:t>
      </w:r>
      <w:r w:rsidRPr="00CD419C">
        <w:rPr>
          <w:rFonts w:ascii="Garamond" w:eastAsia="Garamond" w:hAnsi="Garamond" w:cs="Garamond"/>
          <w:sz w:val="24"/>
          <w:szCs w:val="24"/>
        </w:rPr>
        <w:t>nots</w:t>
      </w:r>
      <w:r w:rsidRPr="00CD419C">
        <w:rPr>
          <w:rFonts w:ascii="Garamond" w:eastAsia="Garamond" w:hAnsi="Garamond" w:cs="Garamond"/>
          <w:spacing w:val="-2"/>
          <w:sz w:val="24"/>
          <w:szCs w:val="24"/>
        </w:rPr>
        <w:t xml:space="preserve"> </w:t>
      </w:r>
      <w:r w:rsidRPr="00CD419C">
        <w:rPr>
          <w:rFonts w:ascii="Garamond" w:eastAsia="Garamond" w:hAnsi="Garamond" w:cs="Garamond"/>
          <w:sz w:val="24"/>
          <w:szCs w:val="24"/>
        </w:rPr>
        <w:t>or g</w:t>
      </w:r>
      <w:r w:rsidRPr="00CD419C">
        <w:rPr>
          <w:rFonts w:ascii="Garamond" w:eastAsia="Garamond" w:hAnsi="Garamond" w:cs="Garamond"/>
          <w:spacing w:val="-1"/>
          <w:sz w:val="24"/>
          <w:szCs w:val="24"/>
        </w:rPr>
        <w:t>r</w:t>
      </w:r>
      <w:r w:rsidRPr="00CD419C">
        <w:rPr>
          <w:rFonts w:ascii="Garamond" w:eastAsia="Garamond" w:hAnsi="Garamond" w:cs="Garamond"/>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ter e</w:t>
      </w:r>
      <w:r w:rsidRPr="00CD419C">
        <w:rPr>
          <w:rFonts w:ascii="Garamond" w:eastAsia="Garamond" w:hAnsi="Garamond" w:cs="Garamond"/>
          <w:spacing w:val="1"/>
          <w:sz w:val="24"/>
          <w:szCs w:val="24"/>
        </w:rPr>
        <w:t>x</w:t>
      </w:r>
      <w:r w:rsidRPr="00CD419C">
        <w:rPr>
          <w:rFonts w:ascii="Garamond" w:eastAsia="Garamond" w:hAnsi="Garamond" w:cs="Garamond"/>
          <w:sz w:val="24"/>
          <w:szCs w:val="24"/>
        </w:rPr>
        <w:t>tending</w:t>
      </w:r>
      <w:r w:rsidRPr="00CD419C">
        <w:rPr>
          <w:rFonts w:ascii="Garamond" w:eastAsia="Garamond" w:hAnsi="Garamond" w:cs="Garamond"/>
          <w:spacing w:val="1"/>
          <w:sz w:val="24"/>
          <w:szCs w:val="24"/>
        </w:rPr>
        <w:t xml:space="preserve"> </w:t>
      </w:r>
      <w:r w:rsidRPr="00CD419C">
        <w:rPr>
          <w:rFonts w:ascii="Garamond" w:eastAsia="Garamond" w:hAnsi="Garamond" w:cs="Garamond"/>
          <w:sz w:val="24"/>
          <w:szCs w:val="24"/>
        </w:rPr>
        <w:t>mo</w:t>
      </w:r>
      <w:r w:rsidRPr="00CD419C">
        <w:rPr>
          <w:rFonts w:ascii="Garamond" w:eastAsia="Garamond" w:hAnsi="Garamond" w:cs="Garamond"/>
          <w:spacing w:val="-1"/>
          <w:sz w:val="24"/>
          <w:szCs w:val="24"/>
        </w:rPr>
        <w:t>r</w:t>
      </w:r>
      <w:r w:rsidRPr="00CD419C">
        <w:rPr>
          <w:rFonts w:ascii="Garamond" w:eastAsia="Garamond" w:hAnsi="Garamond" w:cs="Garamond"/>
          <w:sz w:val="24"/>
          <w:szCs w:val="24"/>
        </w:rPr>
        <w:t>e th</w:t>
      </w:r>
      <w:r w:rsidRPr="00CD419C">
        <w:rPr>
          <w:rFonts w:ascii="Garamond" w:eastAsia="Garamond" w:hAnsi="Garamond" w:cs="Garamond"/>
          <w:spacing w:val="1"/>
          <w:sz w:val="24"/>
          <w:szCs w:val="24"/>
        </w:rPr>
        <w:t>a</w:t>
      </w:r>
      <w:r w:rsidRPr="00CD419C">
        <w:rPr>
          <w:rFonts w:ascii="Garamond" w:eastAsia="Garamond" w:hAnsi="Garamond" w:cs="Garamond"/>
          <w:sz w:val="24"/>
          <w:szCs w:val="24"/>
        </w:rPr>
        <w:t>n h</w:t>
      </w:r>
      <w:r w:rsidRPr="00CD419C">
        <w:rPr>
          <w:rFonts w:ascii="Garamond" w:eastAsia="Garamond" w:hAnsi="Garamond" w:cs="Garamond"/>
          <w:spacing w:val="1"/>
          <w:sz w:val="24"/>
          <w:szCs w:val="24"/>
        </w:rPr>
        <w:t>a</w:t>
      </w:r>
      <w:r w:rsidRPr="00CD419C">
        <w:rPr>
          <w:rFonts w:ascii="Garamond" w:eastAsia="Garamond" w:hAnsi="Garamond" w:cs="Garamond"/>
          <w:sz w:val="24"/>
          <w:szCs w:val="24"/>
        </w:rPr>
        <w:t>lf</w:t>
      </w:r>
      <w:r w:rsidRPr="00CD419C">
        <w:rPr>
          <w:rFonts w:ascii="Garamond" w:eastAsia="Garamond" w:hAnsi="Garamond" w:cs="Garamond"/>
          <w:spacing w:val="-3"/>
          <w:sz w:val="24"/>
          <w:szCs w:val="24"/>
        </w:rPr>
        <w:t>-</w:t>
      </w:r>
      <w:r w:rsidRPr="00CD419C">
        <w:rPr>
          <w:rFonts w:ascii="Garamond" w:eastAsia="Garamond" w:hAnsi="Garamond" w:cs="Garamond"/>
          <w:spacing w:val="1"/>
          <w:sz w:val="24"/>
          <w:szCs w:val="24"/>
        </w:rPr>
        <w:t>wa</w:t>
      </w:r>
      <w:r w:rsidRPr="00CD419C">
        <w:rPr>
          <w:rFonts w:ascii="Garamond" w:eastAsia="Garamond" w:hAnsi="Garamond" w:cs="Garamond"/>
          <w:sz w:val="24"/>
          <w:szCs w:val="24"/>
        </w:rPr>
        <w:t xml:space="preserve">y </w:t>
      </w:r>
      <w:r w:rsidRPr="00CD419C">
        <w:rPr>
          <w:rFonts w:ascii="Garamond" w:eastAsia="Garamond" w:hAnsi="Garamond" w:cs="Garamond"/>
          <w:spacing w:val="1"/>
          <w:sz w:val="24"/>
          <w:szCs w:val="24"/>
        </w:rPr>
        <w:t>a</w:t>
      </w:r>
      <w:r w:rsidRPr="00CD419C">
        <w:rPr>
          <w:rFonts w:ascii="Garamond" w:eastAsia="Garamond" w:hAnsi="Garamond" w:cs="Garamond"/>
          <w:sz w:val="24"/>
          <w:szCs w:val="24"/>
        </w:rPr>
        <w:t>round n</w:t>
      </w:r>
      <w:r w:rsidRPr="00CD419C">
        <w:rPr>
          <w:rFonts w:ascii="Garamond" w:eastAsia="Garamond" w:hAnsi="Garamond" w:cs="Garamond"/>
          <w:spacing w:val="-2"/>
          <w:sz w:val="24"/>
          <w:szCs w:val="24"/>
        </w:rPr>
        <w:t>e</w:t>
      </w:r>
      <w:r w:rsidRPr="00CD419C">
        <w:rPr>
          <w:rFonts w:ascii="Garamond" w:eastAsia="Garamond" w:hAnsi="Garamond" w:cs="Garamond"/>
          <w:spacing w:val="1"/>
          <w:sz w:val="24"/>
          <w:szCs w:val="24"/>
        </w:rPr>
        <w:t>a</w:t>
      </w:r>
      <w:r w:rsidRPr="00CD419C">
        <w:rPr>
          <w:rFonts w:ascii="Garamond" w:eastAsia="Garamond" w:hAnsi="Garamond" w:cs="Garamond"/>
          <w:sz w:val="24"/>
          <w:szCs w:val="24"/>
        </w:rPr>
        <w:t xml:space="preserve">r </w:t>
      </w:r>
      <w:r w:rsidRPr="00CD419C">
        <w:rPr>
          <w:rFonts w:ascii="Garamond" w:eastAsia="Garamond" w:hAnsi="Garamond" w:cs="Garamond"/>
          <w:spacing w:val="-1"/>
          <w:sz w:val="24"/>
          <w:szCs w:val="24"/>
        </w:rPr>
        <w:t>t</w:t>
      </w:r>
      <w:r w:rsidRPr="00CD419C">
        <w:rPr>
          <w:rFonts w:ascii="Garamond" w:eastAsia="Garamond" w:hAnsi="Garamond" w:cs="Garamond"/>
          <w:sz w:val="24"/>
          <w:szCs w:val="24"/>
        </w:rPr>
        <w:t xml:space="preserve">he </w:t>
      </w:r>
      <w:r w:rsidR="00DF2C8C" w:rsidRPr="00CD419C">
        <w:rPr>
          <w:rFonts w:ascii="Garamond" w:eastAsia="Garamond" w:hAnsi="Garamond" w:cs="Garamond"/>
          <w:spacing w:val="1"/>
          <w:sz w:val="24"/>
          <w:szCs w:val="24"/>
        </w:rPr>
        <w:t>c</w:t>
      </w:r>
      <w:r w:rsidR="00DF2C8C" w:rsidRPr="00CD419C">
        <w:rPr>
          <w:rFonts w:ascii="Garamond" w:eastAsia="Garamond" w:hAnsi="Garamond" w:cs="Garamond"/>
          <w:sz w:val="24"/>
          <w:szCs w:val="24"/>
        </w:rPr>
        <w:t>ent</w:t>
      </w:r>
      <w:r w:rsidR="00DF2C8C" w:rsidRPr="00CD419C">
        <w:rPr>
          <w:rFonts w:ascii="Garamond" w:eastAsia="Garamond" w:hAnsi="Garamond" w:cs="Garamond"/>
          <w:spacing w:val="-3"/>
          <w:sz w:val="24"/>
          <w:szCs w:val="24"/>
        </w:rPr>
        <w:t>e</w:t>
      </w:r>
      <w:r w:rsidR="00DF2C8C" w:rsidRPr="00CD419C">
        <w:rPr>
          <w:rFonts w:ascii="Garamond" w:eastAsia="Garamond" w:hAnsi="Garamond" w:cs="Garamond"/>
          <w:sz w:val="24"/>
          <w:szCs w:val="24"/>
        </w:rPr>
        <w:t>r</w:t>
      </w:r>
      <w:r w:rsidRPr="00CD419C">
        <w:rPr>
          <w:rFonts w:ascii="Garamond" w:eastAsia="Garamond" w:hAnsi="Garamond" w:cs="Garamond"/>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nd p</w:t>
      </w:r>
      <w:r w:rsidRPr="00CD419C">
        <w:rPr>
          <w:rFonts w:ascii="Garamond" w:eastAsia="Garamond" w:hAnsi="Garamond" w:cs="Garamond"/>
          <w:spacing w:val="1"/>
          <w:sz w:val="24"/>
          <w:szCs w:val="24"/>
        </w:rPr>
        <w:t>e</w:t>
      </w:r>
      <w:r w:rsidRPr="00CD419C">
        <w:rPr>
          <w:rFonts w:ascii="Garamond" w:eastAsia="Garamond" w:hAnsi="Garamond" w:cs="Garamond"/>
          <w:sz w:val="24"/>
          <w:szCs w:val="24"/>
        </w:rPr>
        <w:t>r</w:t>
      </w:r>
      <w:r w:rsidRPr="00CD419C">
        <w:rPr>
          <w:rFonts w:ascii="Garamond" w:eastAsia="Garamond" w:hAnsi="Garamond" w:cs="Garamond"/>
          <w:spacing w:val="-2"/>
          <w:sz w:val="24"/>
          <w:szCs w:val="24"/>
        </w:rPr>
        <w:t>s</w:t>
      </w:r>
      <w:r w:rsidRPr="00CD419C">
        <w:rPr>
          <w:rFonts w:ascii="Garamond" w:eastAsia="Garamond" w:hAnsi="Garamond" w:cs="Garamond"/>
          <w:sz w:val="24"/>
          <w:szCs w:val="24"/>
        </w:rPr>
        <w:t>i</w:t>
      </w:r>
      <w:r w:rsidRPr="00CD419C">
        <w:rPr>
          <w:rFonts w:ascii="Garamond" w:eastAsia="Garamond" w:hAnsi="Garamond" w:cs="Garamond"/>
          <w:spacing w:val="-1"/>
          <w:sz w:val="24"/>
          <w:szCs w:val="24"/>
        </w:rPr>
        <w:t>s</w:t>
      </w:r>
      <w:r w:rsidRPr="00CD419C">
        <w:rPr>
          <w:rFonts w:ascii="Garamond" w:eastAsia="Garamond" w:hAnsi="Garamond" w:cs="Garamond"/>
          <w:sz w:val="24"/>
          <w:szCs w:val="24"/>
        </w:rPr>
        <w:t>ting for</w:t>
      </w:r>
      <w:r w:rsidRPr="00CD419C">
        <w:rPr>
          <w:rFonts w:ascii="Garamond" w:eastAsia="Garamond" w:hAnsi="Garamond" w:cs="Garamond"/>
          <w:spacing w:val="-1"/>
          <w:sz w:val="24"/>
          <w:szCs w:val="24"/>
        </w:rPr>
        <w:t xml:space="preserve"> </w:t>
      </w:r>
      <w:r w:rsidRPr="00CD419C">
        <w:rPr>
          <w:rFonts w:ascii="Garamond" w:eastAsia="Garamond" w:hAnsi="Garamond" w:cs="Garamond"/>
          <w:spacing w:val="1"/>
          <w:sz w:val="24"/>
          <w:szCs w:val="24"/>
        </w:rPr>
        <w:t>a</w:t>
      </w:r>
      <w:r w:rsidRPr="00CD419C">
        <w:rPr>
          <w:rFonts w:ascii="Garamond" w:eastAsia="Garamond" w:hAnsi="Garamond" w:cs="Garamond"/>
          <w:sz w:val="24"/>
          <w:szCs w:val="24"/>
        </w:rPr>
        <w:t>t le</w:t>
      </w:r>
      <w:r w:rsidRPr="00CD419C">
        <w:rPr>
          <w:rFonts w:ascii="Garamond" w:eastAsia="Garamond" w:hAnsi="Garamond" w:cs="Garamond"/>
          <w:spacing w:val="1"/>
          <w:sz w:val="24"/>
          <w:szCs w:val="24"/>
        </w:rPr>
        <w:t>a</w:t>
      </w:r>
      <w:r w:rsidRPr="00CD419C">
        <w:rPr>
          <w:rFonts w:ascii="Garamond" w:eastAsia="Garamond" w:hAnsi="Garamond" w:cs="Garamond"/>
          <w:spacing w:val="-1"/>
          <w:sz w:val="24"/>
          <w:szCs w:val="24"/>
        </w:rPr>
        <w:t>s</w:t>
      </w:r>
      <w:r w:rsidRPr="00CD419C">
        <w:rPr>
          <w:rFonts w:ascii="Garamond" w:eastAsia="Garamond" w:hAnsi="Garamond" w:cs="Garamond"/>
          <w:sz w:val="24"/>
          <w:szCs w:val="24"/>
        </w:rPr>
        <w:t xml:space="preserve">t </w:t>
      </w:r>
      <w:r w:rsidRPr="00CD419C">
        <w:rPr>
          <w:rFonts w:ascii="Garamond" w:eastAsia="Garamond" w:hAnsi="Garamond" w:cs="Garamond"/>
          <w:spacing w:val="-2"/>
          <w:sz w:val="24"/>
          <w:szCs w:val="24"/>
        </w:rPr>
        <w:t>s</w:t>
      </w:r>
      <w:r w:rsidRPr="00CD419C">
        <w:rPr>
          <w:rFonts w:ascii="Garamond" w:eastAsia="Garamond" w:hAnsi="Garamond" w:cs="Garamond"/>
          <w:sz w:val="24"/>
          <w:szCs w:val="24"/>
        </w:rPr>
        <w:t>ix hour</w:t>
      </w:r>
      <w:r w:rsidRPr="00CD419C">
        <w:rPr>
          <w:rFonts w:ascii="Garamond" w:eastAsia="Garamond" w:hAnsi="Garamond" w:cs="Garamond"/>
          <w:spacing w:val="-2"/>
          <w:sz w:val="24"/>
          <w:szCs w:val="24"/>
        </w:rPr>
        <w:t>s</w:t>
      </w:r>
      <w:r w:rsidRPr="00CD419C">
        <w:rPr>
          <w:rFonts w:ascii="Garamond" w:eastAsia="Garamond" w:hAnsi="Garamond" w:cs="Garamond"/>
          <w:sz w:val="24"/>
          <w:szCs w:val="24"/>
        </w:rPr>
        <w:t>.</w:t>
      </w:r>
    </w:p>
    <w:p w:rsidR="00606FEA" w:rsidRPr="00CD419C" w:rsidRDefault="00606FEA" w:rsidP="00F175F5">
      <w:pPr>
        <w:spacing w:line="276" w:lineRule="auto"/>
        <w:ind w:right="88"/>
        <w:jc w:val="both"/>
        <w:rPr>
          <w:rFonts w:ascii="Garamond" w:eastAsia="Garamond" w:hAnsi="Garamond" w:cs="Garamond"/>
          <w:sz w:val="24"/>
          <w:szCs w:val="24"/>
        </w:rPr>
      </w:pPr>
    </w:p>
    <w:sectPr w:rsidR="00606FEA" w:rsidRPr="00CD419C" w:rsidSect="00B17F3E">
      <w:pgSz w:w="12240" w:h="15840"/>
      <w:pgMar w:top="940" w:right="1320" w:bottom="280" w:left="1340" w:header="740" w:footer="115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5A38" w:rsidRDefault="00FE5A38">
      <w:r>
        <w:separator/>
      </w:r>
    </w:p>
  </w:endnote>
  <w:endnote w:type="continuationSeparator" w:id="0">
    <w:p w:rsidR="00FE5A38" w:rsidRDefault="00FE5A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Garamond">
    <w:panose1 w:val="02020404030301010803"/>
    <w:charset w:val="00"/>
    <w:family w:val="roman"/>
    <w:pitch w:val="variable"/>
    <w:sig w:usb0="00000287" w:usb1="00000000" w:usb2="00000000" w:usb3="00000000" w:csb0="0000009F" w:csb1="00000000"/>
  </w:font>
  <w:font w:name="Segoe MDL2 Assets">
    <w:altName w:val="Courier New"/>
    <w:charset w:val="00"/>
    <w:family w:val="roman"/>
    <w:pitch w:val="variable"/>
    <w:sig w:usb0="00000003" w:usb1="1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Dante MT Medium">
    <w:altName w:val="Dante MT Medium"/>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111" style="position:absolute;margin-left:80.8pt;margin-top:714pt;width:456.45pt;height:0;z-index:-6244;mso-position-horizontal-relative:page;mso-position-vertical-relative:page" coordorigin="1616,14280" coordsize="9129,0">
          <v:shape id="_x0000_s2112"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110" type="#_x0000_t202" style="position:absolute;margin-left:215.15pt;margin-top:716.65pt;width:181.9pt;height:13.05pt;z-index:-6243;mso-position-horizontal-relative:page;mso-position-vertical-relative:page" filled="f" stroked="f">
          <v:textbox style="mso-next-textbox:#_x0000_s2110"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109" type="#_x0000_t202" style="position:absolute;margin-left:526.95pt;margin-top:716.8pt;width:15.3pt;height:13.05pt;z-index:-6242;mso-position-horizontal-relative:page;mso-position-vertical-relative:page" filled="f" stroked="f">
          <v:textbox style="mso-next-textbox:#_x0000_s2109"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090" style="position:absolute;margin-left:80.8pt;margin-top:714pt;width:456.45pt;height:0;z-index:-6224;mso-position-horizontal-relative:page;mso-position-vertical-relative:page" coordorigin="1616,14280" coordsize="9129,0">
          <v:shape id="_x0000_s2091"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089" type="#_x0000_t202" style="position:absolute;margin-left:215.15pt;margin-top:716.65pt;width:181.9pt;height:13.05pt;z-index:-6223;mso-position-horizontal-relative:page;mso-position-vertical-relative:page" filled="f" stroked="f">
          <v:textbox style="mso-next-textbox:#_x0000_s2089"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088" type="#_x0000_t202" style="position:absolute;margin-left:521.4pt;margin-top:716.8pt;width:20.75pt;height:13.05pt;z-index:-6222;mso-position-horizontal-relative:page;mso-position-vertical-relative:page" filled="f" stroked="f">
          <v:textbox style="mso-next-textbox:#_x0000_s2088"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68</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68</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68</w:t>
                </w:r>
                <w: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084" style="position:absolute;margin-left:80.8pt;margin-top:714pt;width:456.45pt;height:0;z-index:-6219;mso-position-horizontal-relative:page;mso-position-vertical-relative:page" coordorigin="1616,14280" coordsize="9129,0">
          <v:shape id="_x0000_s2085"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083" type="#_x0000_t202" style="position:absolute;margin-left:215.15pt;margin-top:716.65pt;width:181.9pt;height:13.05pt;z-index:-6218;mso-position-horizontal-relative:page;mso-position-vertical-relative:page" filled="f" stroked="f">
          <v:textbox style="mso-next-textbox:#_x0000_s2083"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082" type="#_x0000_t202" style="position:absolute;margin-left:521.4pt;margin-top:716.8pt;width:20.75pt;height:13.05pt;z-index:-6217;mso-position-horizontal-relative:page;mso-position-vertical-relative:page" filled="f" stroked="f">
          <v:textbox style="mso-next-textbox:#_x0000_s2082"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110</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110</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110</w:t>
                </w:r>
                <w: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075" style="position:absolute;margin-left:80.8pt;margin-top:714pt;width:456.45pt;height:0;z-index:-6211;mso-position-horizontal-relative:page;mso-position-vertical-relative:page" coordorigin="1616,14280" coordsize="9129,0">
          <v:shape id="_x0000_s2076"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074" type="#_x0000_t202" style="position:absolute;margin-left:215.15pt;margin-top:716.65pt;width:181.9pt;height:13.05pt;z-index:-6210;mso-position-horizontal-relative:page;mso-position-vertical-relative:page" filled="f" stroked="f">
          <v:textbox style="mso-next-textbox:#_x0000_s2074"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073" type="#_x0000_t202" style="position:absolute;margin-left:521.4pt;margin-top:716.8pt;width:20.75pt;height:13.05pt;z-index:-6209;mso-position-horizontal-relative:page;mso-position-vertical-relative:page" filled="f" stroked="f">
          <v:textbox style="mso-next-textbox:#_x0000_s2073"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127</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127</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127</w:t>
                </w:r>
                <w: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063" style="position:absolute;margin-left:80.8pt;margin-top:714pt;width:456.45pt;height:0;z-index:-6201;mso-position-horizontal-relative:page;mso-position-vertical-relative:page" coordorigin="1616,14280" coordsize="9129,0">
          <v:shape id="_x0000_s2064"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062" type="#_x0000_t202" style="position:absolute;margin-left:215.15pt;margin-top:716.65pt;width:181.9pt;height:13.05pt;z-index:-6200;mso-position-horizontal-relative:page;mso-position-vertical-relative:page" filled="f" stroked="f">
          <v:textbox style="mso-next-textbox:#_x0000_s2062"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061" type="#_x0000_t202" style="position:absolute;margin-left:521.4pt;margin-top:716.8pt;width:20.75pt;height:13.05pt;z-index:-6199;mso-position-horizontal-relative:page;mso-position-vertical-relative:page" filled="f" stroked="f">
          <v:textbox style="mso-next-textbox:#_x0000_s2061"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148</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148</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148</w:t>
                </w:r>
                <w: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059" style="position:absolute;margin-left:80.8pt;margin-top:714pt;width:456.45pt;height:0;z-index:-6198;mso-position-horizontal-relative:page;mso-position-vertical-relative:page" coordorigin="1616,14280" coordsize="9129,0">
          <v:shape id="_x0000_s2060"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058" type="#_x0000_t202" style="position:absolute;margin-left:215.15pt;margin-top:716.65pt;width:181.9pt;height:13.05pt;z-index:-6197;mso-position-horizontal-relative:page;mso-position-vertical-relative:page" filled="f" stroked="f">
          <v:textbox style="mso-next-textbox:#_x0000_s2058"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057" type="#_x0000_t202" style="position:absolute;margin-left:521.4pt;margin-top:716.8pt;width:20.75pt;height:13.05pt;z-index:-6196;mso-position-horizontal-relative:page;mso-position-vertical-relative:page" filled="f" stroked="f">
          <v:textbox style="mso-next-textbox:#_x0000_s2057"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153</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153</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153</w:t>
                </w:r>
                <w:r>
                  <w:fldChar w:fldCharType="end"/>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055" style="position:absolute;margin-left:80.8pt;margin-top:714pt;width:456.45pt;height:0;z-index:-6195;mso-position-horizontal-relative:page;mso-position-vertical-relative:page" coordorigin="1616,14280" coordsize="9129,0">
          <v:shape id="_x0000_s2056"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054" type="#_x0000_t202" style="position:absolute;margin-left:215.15pt;margin-top:716.65pt;width:181.9pt;height:13.05pt;z-index:-6194;mso-position-horizontal-relative:page;mso-position-vertical-relative:page" filled="f" stroked="f">
          <v:textbox style="mso-next-textbox:#_x0000_s2054"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053" type="#_x0000_t202" style="position:absolute;margin-left:521.4pt;margin-top:716.8pt;width:20.75pt;height:13.05pt;z-index:-6193;mso-position-horizontal-relative:page;mso-position-vertical-relative:page" filled="f" stroked="f">
          <v:textbox style="mso-next-textbox:#_x0000_s2053"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167</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167</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167</w:t>
                </w:r>
                <w:r>
                  <w:fldChar w:fldCharType="end"/>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group id="_x0000_s2051" style="position:absolute;margin-left:80.8pt;margin-top:714pt;width:456.45pt;height:0;z-index:-6192;mso-position-horizontal-relative:page;mso-position-vertical-relative:page" coordorigin="1616,14280" coordsize="9129,0">
          <v:shape id="_x0000_s2052" style="position:absolute;left:1616;top:14280;width:9129;height:0" coordorigin="1616,14280" coordsize="9129,0" path="m1616,14280r9129,e" filled="f" strokeweight=".19472mm">
            <v:path arrowok="t"/>
          </v:shape>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215.15pt;margin-top:716.65pt;width:181.9pt;height:13.05pt;z-index:-6191;mso-position-horizontal-relative:page;mso-position-vertical-relative:page" filled="f" stroked="f">
          <v:textbox style="mso-next-textbox:#_x0000_s2050"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position w:val="1"/>
                    <w:sz w:val="22"/>
                    <w:szCs w:val="22"/>
                  </w:rPr>
                  <w:t>©</w:t>
                </w:r>
                <w:r>
                  <w:rPr>
                    <w:rFonts w:ascii="Garamond" w:eastAsia="Garamond" w:hAnsi="Garamond" w:cs="Garamond"/>
                    <w:spacing w:val="-1"/>
                    <w:position w:val="1"/>
                    <w:sz w:val="22"/>
                    <w:szCs w:val="22"/>
                  </w:rPr>
                  <w:t>C</w:t>
                </w:r>
                <w:r>
                  <w:rPr>
                    <w:rFonts w:ascii="Garamond" w:eastAsia="Garamond" w:hAnsi="Garamond" w:cs="Garamond"/>
                    <w:position w:val="1"/>
                    <w:sz w:val="22"/>
                    <w:szCs w:val="22"/>
                  </w:rPr>
                  <w:t>opyright V</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r</w:t>
                </w:r>
                <w:r>
                  <w:rPr>
                    <w:rFonts w:ascii="Garamond" w:eastAsia="Garamond" w:hAnsi="Garamond" w:cs="Garamond"/>
                    <w:position w:val="1"/>
                    <w:sz w:val="22"/>
                    <w:szCs w:val="22"/>
                  </w:rPr>
                  <w:t>tu</w:t>
                </w:r>
                <w:r>
                  <w:rPr>
                    <w:rFonts w:ascii="Garamond" w:eastAsia="Garamond" w:hAnsi="Garamond" w:cs="Garamond"/>
                    <w:spacing w:val="-1"/>
                    <w:position w:val="1"/>
                    <w:sz w:val="22"/>
                    <w:szCs w:val="22"/>
                  </w:rPr>
                  <w:t>a</w:t>
                </w:r>
                <w:r>
                  <w:rPr>
                    <w:rFonts w:ascii="Garamond" w:eastAsia="Garamond" w:hAnsi="Garamond" w:cs="Garamond"/>
                    <w:position w:val="1"/>
                    <w:sz w:val="22"/>
                    <w:szCs w:val="22"/>
                  </w:rPr>
                  <w:t>l Uni</w:t>
                </w:r>
                <w:r>
                  <w:rPr>
                    <w:rFonts w:ascii="Garamond" w:eastAsia="Garamond" w:hAnsi="Garamond" w:cs="Garamond"/>
                    <w:spacing w:val="-1"/>
                    <w:position w:val="1"/>
                    <w:sz w:val="22"/>
                    <w:szCs w:val="22"/>
                  </w:rPr>
                  <w:t>ve</w:t>
                </w:r>
                <w:r>
                  <w:rPr>
                    <w:rFonts w:ascii="Garamond" w:eastAsia="Garamond" w:hAnsi="Garamond" w:cs="Garamond"/>
                    <w:spacing w:val="-2"/>
                    <w:position w:val="1"/>
                    <w:sz w:val="22"/>
                    <w:szCs w:val="22"/>
                  </w:rPr>
                  <w:t>r</w:t>
                </w:r>
                <w:r>
                  <w:rPr>
                    <w:rFonts w:ascii="Garamond" w:eastAsia="Garamond" w:hAnsi="Garamond" w:cs="Garamond"/>
                    <w:spacing w:val="1"/>
                    <w:position w:val="1"/>
                    <w:sz w:val="22"/>
                    <w:szCs w:val="22"/>
                  </w:rPr>
                  <w:t>s</w:t>
                </w:r>
                <w:r>
                  <w:rPr>
                    <w:rFonts w:ascii="Garamond" w:eastAsia="Garamond" w:hAnsi="Garamond" w:cs="Garamond"/>
                    <w:spacing w:val="-3"/>
                    <w:position w:val="1"/>
                    <w:sz w:val="22"/>
                    <w:szCs w:val="22"/>
                  </w:rPr>
                  <w:t>i</w:t>
                </w:r>
                <w:r>
                  <w:rPr>
                    <w:rFonts w:ascii="Garamond" w:eastAsia="Garamond" w:hAnsi="Garamond" w:cs="Garamond"/>
                    <w:position w:val="1"/>
                    <w:sz w:val="22"/>
                    <w:szCs w:val="22"/>
                  </w:rPr>
                  <w:t xml:space="preserve">ty of </w:t>
                </w:r>
                <w:r>
                  <w:rPr>
                    <w:rFonts w:ascii="Garamond" w:eastAsia="Garamond" w:hAnsi="Garamond" w:cs="Garamond"/>
                    <w:spacing w:val="2"/>
                    <w:position w:val="1"/>
                    <w:sz w:val="22"/>
                    <w:szCs w:val="22"/>
                  </w:rPr>
                  <w:t>P</w:t>
                </w:r>
                <w:r>
                  <w:rPr>
                    <w:rFonts w:ascii="Garamond" w:eastAsia="Garamond" w:hAnsi="Garamond" w:cs="Garamond"/>
                    <w:spacing w:val="-1"/>
                    <w:position w:val="1"/>
                    <w:sz w:val="22"/>
                    <w:szCs w:val="22"/>
                  </w:rPr>
                  <w:t>a</w:t>
                </w:r>
                <w:r>
                  <w:rPr>
                    <w:rFonts w:ascii="Garamond" w:eastAsia="Garamond" w:hAnsi="Garamond" w:cs="Garamond"/>
                    <w:position w:val="1"/>
                    <w:sz w:val="22"/>
                    <w:szCs w:val="22"/>
                  </w:rPr>
                  <w:t>k</w:t>
                </w:r>
                <w:r>
                  <w:rPr>
                    <w:rFonts w:ascii="Garamond" w:eastAsia="Garamond" w:hAnsi="Garamond" w:cs="Garamond"/>
                    <w:spacing w:val="-3"/>
                    <w:position w:val="1"/>
                    <w:sz w:val="22"/>
                    <w:szCs w:val="22"/>
                  </w:rPr>
                  <w:t>i</w:t>
                </w:r>
                <w:r>
                  <w:rPr>
                    <w:rFonts w:ascii="Garamond" w:eastAsia="Garamond" w:hAnsi="Garamond" w:cs="Garamond"/>
                    <w:spacing w:val="1"/>
                    <w:position w:val="1"/>
                    <w:sz w:val="22"/>
                    <w:szCs w:val="22"/>
                  </w:rPr>
                  <w:t>s</w:t>
                </w:r>
                <w:r>
                  <w:rPr>
                    <w:rFonts w:ascii="Garamond" w:eastAsia="Garamond" w:hAnsi="Garamond" w:cs="Garamond"/>
                    <w:position w:val="1"/>
                    <w:sz w:val="22"/>
                    <w:szCs w:val="22"/>
                  </w:rPr>
                  <w:t>tan</w:t>
                </w:r>
              </w:p>
            </w:txbxContent>
          </v:textbox>
          <w10:wrap anchorx="page" anchory="page"/>
        </v:shape>
      </w:pict>
    </w:r>
    <w:r>
      <w:pict>
        <v:shape id="_x0000_s2049" type="#_x0000_t202" style="position:absolute;margin-left:521.4pt;margin-top:716.8pt;width:20.75pt;height:13.05pt;z-index:-6190;mso-position-horizontal-relative:page;mso-position-vertical-relative:page" filled="f" stroked="f">
          <v:textbox style="mso-next-textbox:#_x0000_s2049" inset="0,0,0,0">
            <w:txbxContent>
              <w:p w:rsidR="00BA796D" w:rsidRDefault="00B17F3E">
                <w:pPr>
                  <w:spacing w:line="240" w:lineRule="exact"/>
                  <w:ind w:left="40"/>
                  <w:rPr>
                    <w:rFonts w:ascii="Calibri" w:eastAsia="Calibri" w:hAnsi="Calibri" w:cs="Calibri"/>
                    <w:sz w:val="22"/>
                    <w:szCs w:val="22"/>
                  </w:rPr>
                </w:pP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171</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171</w:t>
                </w:r>
                <w:r>
                  <w:fldChar w:fldCharType="end"/>
                </w:r>
                <w:r>
                  <w:fldChar w:fldCharType="begin"/>
                </w:r>
                <w:r w:rsidR="00BA796D">
                  <w:rPr>
                    <w:rFonts w:ascii="Calibri" w:eastAsia="Calibri" w:hAnsi="Calibri" w:cs="Calibri"/>
                    <w:position w:val="1"/>
                    <w:sz w:val="22"/>
                    <w:szCs w:val="22"/>
                  </w:rPr>
                  <w:instrText xml:space="preserve"> PAGE </w:instrText>
                </w:r>
                <w:r>
                  <w:fldChar w:fldCharType="separate"/>
                </w:r>
                <w:r w:rsidR="00866125">
                  <w:rPr>
                    <w:rFonts w:ascii="Calibri" w:eastAsia="Calibri" w:hAnsi="Calibri" w:cs="Calibri"/>
                    <w:noProof/>
                    <w:position w:val="1"/>
                    <w:sz w:val="22"/>
                    <w:szCs w:val="22"/>
                  </w:rPr>
                  <w:t>171</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5A38" w:rsidRDefault="00FE5A38">
      <w:r>
        <w:separator/>
      </w:r>
    </w:p>
  </w:footnote>
  <w:footnote w:type="continuationSeparator" w:id="0">
    <w:p w:rsidR="00FE5A38" w:rsidRDefault="00FE5A3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113" type="#_x0000_t202" style="position:absolute;margin-left:71pt;margin-top:36pt;width:470.05pt;height:13.05pt;z-index:-6245;mso-position-horizontal-relative:page;mso-position-vertical-relative:page" filled="f" stroked="f">
          <v:textbox style="mso-next-textbox:#_x0000_s2113"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Social Studies</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4)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086" type="#_x0000_t202" style="position:absolute;margin-left:71pt;margin-top:36pt;width:470.05pt;height:13.05pt;z-index:-6220;mso-position-horizontal-relative:page;mso-position-vertical-relative:page" filled="f" stroked="f">
          <v:textbox style="mso-next-textbox:#_x0000_s2086"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078" type="#_x0000_t202" style="position:absolute;margin-left:71pt;margin-top:36pt;width:470.2pt;height:34.75pt;z-index:-6213;mso-position-horizontal-relative:page;mso-position-vertical-relative:page" filled="f" stroked="f">
          <v:textbox style="mso-next-textbox:#_x0000_s2078" inset="0,0,0,0">
            <w:txbxContent>
              <w:p w:rsidR="00BA796D" w:rsidRDefault="00BA796D">
                <w:pPr>
                  <w:spacing w:line="240" w:lineRule="exact"/>
                  <w:ind w:left="-33" w:right="22"/>
                  <w:jc w:val="right"/>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p w:rsidR="00BA796D" w:rsidRDefault="00BA796D">
                <w:pPr>
                  <w:spacing w:before="5" w:line="160" w:lineRule="exact"/>
                  <w:rPr>
                    <w:sz w:val="16"/>
                    <w:szCs w:val="16"/>
                  </w:rPr>
                </w:pPr>
              </w:p>
              <w:p w:rsidR="00BA796D" w:rsidRDefault="00BA796D">
                <w:pPr>
                  <w:ind w:right="20"/>
                  <w:jc w:val="right"/>
                  <w:rPr>
                    <w:rFonts w:ascii="Garamond" w:eastAsia="Garamond" w:hAnsi="Garamond" w:cs="Garamond"/>
                    <w:sz w:val="24"/>
                    <w:szCs w:val="24"/>
                  </w:rPr>
                </w:pPr>
                <w:r>
                  <w:rPr>
                    <w:rFonts w:ascii="Garamond" w:eastAsia="Garamond" w:hAnsi="Garamond" w:cs="Garamond"/>
                    <w:b/>
                    <w:spacing w:val="1"/>
                    <w:sz w:val="24"/>
                    <w:szCs w:val="24"/>
                  </w:rPr>
                  <w:t>L</w:t>
                </w:r>
                <w:r>
                  <w:rPr>
                    <w:rFonts w:ascii="Garamond" w:eastAsia="Garamond" w:hAnsi="Garamond" w:cs="Garamond"/>
                    <w:b/>
                    <w:sz w:val="24"/>
                    <w:szCs w:val="24"/>
                  </w:rPr>
                  <w:t>e</w:t>
                </w:r>
                <w:r>
                  <w:rPr>
                    <w:rFonts w:ascii="Garamond" w:eastAsia="Garamond" w:hAnsi="Garamond" w:cs="Garamond"/>
                    <w:b/>
                    <w:spacing w:val="1"/>
                    <w:sz w:val="24"/>
                    <w:szCs w:val="24"/>
                  </w:rPr>
                  <w:t>s</w:t>
                </w:r>
                <w:r>
                  <w:rPr>
                    <w:rFonts w:ascii="Garamond" w:eastAsia="Garamond" w:hAnsi="Garamond" w:cs="Garamond"/>
                    <w:b/>
                    <w:sz w:val="24"/>
                    <w:szCs w:val="24"/>
                  </w:rPr>
                  <w:t xml:space="preserve">son </w:t>
                </w:r>
                <w:r>
                  <w:rPr>
                    <w:rFonts w:ascii="Garamond" w:eastAsia="Garamond" w:hAnsi="Garamond" w:cs="Garamond"/>
                    <w:b/>
                    <w:spacing w:val="-1"/>
                    <w:sz w:val="24"/>
                    <w:szCs w:val="24"/>
                  </w:rPr>
                  <w:t>N</w:t>
                </w:r>
                <w:r>
                  <w:rPr>
                    <w:rFonts w:ascii="Garamond" w:eastAsia="Garamond" w:hAnsi="Garamond" w:cs="Garamond"/>
                    <w:b/>
                    <w:sz w:val="24"/>
                    <w:szCs w:val="24"/>
                  </w:rPr>
                  <w:t>o. 28</w:t>
                </w:r>
              </w:p>
            </w:txbxContent>
          </v:textbox>
          <w10:wrap anchorx="page" anchory="page"/>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180" w:lineRule="exact"/>
      <w:rPr>
        <w:sz w:val="19"/>
        <w:szCs w:val="19"/>
      </w:rPr>
    </w:pPr>
    <w:r w:rsidRPr="00B17F3E">
      <w:pict>
        <v:shapetype id="_x0000_t202" coordsize="21600,21600" o:spt="202" path="m,l,21600r21600,l21600,xe">
          <v:stroke joinstyle="miter"/>
          <v:path gradientshapeok="t" o:connecttype="rect"/>
        </v:shapetype>
        <v:shape id="_x0000_s2067" type="#_x0000_t202" style="position:absolute;margin-left:71pt;margin-top:36pt;width:470.05pt;height:13.05pt;z-index:-6204;mso-position-horizontal-relative:page;mso-position-vertical-relative:page" filled="f" stroked="f">
          <v:textbox style="mso-next-textbox:#_x0000_s2067"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066" type="#_x0000_t202" style="position:absolute;margin-left:71pt;margin-top:36pt;width:470.05pt;height:13.05pt;z-index:-6203;mso-position-horizontal-relative:page;mso-position-vertical-relative:page" filled="f" stroked="f">
          <v:textbox style="mso-next-textbox:#_x0000_s2066"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180" w:lineRule="exact"/>
      <w:rPr>
        <w:sz w:val="18"/>
        <w:szCs w:val="18"/>
      </w:rPr>
    </w:pPr>
    <w:r w:rsidRPr="00B17F3E">
      <w:pict>
        <v:shapetype id="_x0000_t202" coordsize="21600,21600" o:spt="202" path="m,l,21600r21600,l21600,xe">
          <v:stroke joinstyle="miter"/>
          <v:path gradientshapeok="t" o:connecttype="rect"/>
        </v:shapetype>
        <v:shape id="_x0000_s2065" type="#_x0000_t202" style="position:absolute;margin-left:71pt;margin-top:36pt;width:470.05pt;height:13.05pt;z-index:-6202;mso-position-horizontal-relative:page;mso-position-vertical-relative:page" filled="f" stroked="f">
          <v:textbox style="mso-next-textbox:#_x0000_s2065"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107" type="#_x0000_t202" style="position:absolute;margin-left:71pt;margin-top:36pt;width:470.05pt;height:13.05pt;z-index:-6240;mso-position-horizontal-relative:page;mso-position-vertical-relative:page" filled="f" stroked="f">
          <v:textbox style="mso-next-textbox:#_x0000_s2107"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106" type="#_x0000_t202" style="position:absolute;margin-left:71pt;margin-top:36pt;width:470.05pt;height:13.05pt;z-index:-6239;mso-position-horizontal-relative:page;mso-position-vertical-relative:page" filled="f" stroked="f">
          <v:textbox style="mso-next-textbox:#_x0000_s2106"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105" type="#_x0000_t202" style="position:absolute;margin-left:71pt;margin-top:36pt;width:470.05pt;height:13.05pt;z-index:-6238;mso-position-horizontal-relative:page;mso-position-vertical-relative:page" filled="f" stroked="f">
          <v:textbox style="mso-next-textbox:#_x0000_s2105"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180" w:lineRule="exact"/>
      <w:rPr>
        <w:sz w:val="19"/>
        <w:szCs w:val="19"/>
      </w:rPr>
    </w:pPr>
    <w:r w:rsidRPr="00B17F3E">
      <w:pict>
        <v:shapetype id="_x0000_t202" coordsize="21600,21600" o:spt="202" path="m,l,21600r21600,l21600,xe">
          <v:stroke joinstyle="miter"/>
          <v:path gradientshapeok="t" o:connecttype="rect"/>
        </v:shapetype>
        <v:shape id="_x0000_s2103" type="#_x0000_t202" style="position:absolute;margin-left:71pt;margin-top:36pt;width:470.05pt;height:13.05pt;z-index:-6236;mso-position-horizontal-relative:page;mso-position-vertical-relative:page" filled="f" stroked="f">
          <v:textbox style="mso-next-textbox:#_x0000_s2103"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180" w:lineRule="exact"/>
      <w:rPr>
        <w:sz w:val="19"/>
        <w:szCs w:val="19"/>
      </w:rPr>
    </w:pPr>
    <w:r w:rsidRPr="00B17F3E">
      <w:pict>
        <v:shapetype id="_x0000_t202" coordsize="21600,21600" o:spt="202" path="m,l,21600r21600,l21600,xe">
          <v:stroke joinstyle="miter"/>
          <v:path gradientshapeok="t" o:connecttype="rect"/>
        </v:shapetype>
        <v:shape id="_x0000_s2094" type="#_x0000_t202" style="position:absolute;margin-left:71pt;margin-top:36pt;width:470.05pt;height:13.05pt;z-index:-6227;mso-position-horizontal-relative:page;mso-position-vertical-relative:page" filled="f" stroked="f">
          <v:textbox style="mso-next-textbox:#_x0000_s2094"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093" type="#_x0000_t202" style="position:absolute;margin-left:71pt;margin-top:36pt;width:470.05pt;height:13.05pt;z-index:-6226;mso-position-horizontal-relative:page;mso-position-vertical-relative:page" filled="f" stroked="f">
          <v:textbox style="mso-next-textbox:#_x0000_s2093"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180" w:lineRule="exact"/>
      <w:rPr>
        <w:sz w:val="19"/>
        <w:szCs w:val="19"/>
      </w:rPr>
    </w:pPr>
    <w:r w:rsidRPr="00B17F3E">
      <w:pict>
        <v:shapetype id="_x0000_t202" coordsize="21600,21600" o:spt="202" path="m,l,21600r21600,l21600,xe">
          <v:stroke joinstyle="miter"/>
          <v:path gradientshapeok="t" o:connecttype="rect"/>
        </v:shapetype>
        <v:shape id="_x0000_s2092" type="#_x0000_t202" style="position:absolute;margin-left:71pt;margin-top:36pt;width:470.05pt;height:13.05pt;z-index:-6225;mso-position-horizontal-relative:page;mso-position-vertical-relative:page" filled="f" stroked="f">
          <v:textbox style="mso-next-textbox:#_x0000_s2092"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96D" w:rsidRDefault="00B17F3E">
    <w:pPr>
      <w:spacing w:line="200" w:lineRule="exact"/>
    </w:pPr>
    <w:r>
      <w:pict>
        <v:shapetype id="_x0000_t202" coordsize="21600,21600" o:spt="202" path="m,l,21600r21600,l21600,xe">
          <v:stroke joinstyle="miter"/>
          <v:path gradientshapeok="t" o:connecttype="rect"/>
        </v:shapetype>
        <v:shape id="_x0000_s2087" type="#_x0000_t202" style="position:absolute;margin-left:71pt;margin-top:36pt;width:470.05pt;height:13.05pt;z-index:-6221;mso-position-horizontal-relative:page;mso-position-vertical-relative:page" filled="f" stroked="f">
          <v:textbox style="mso-next-textbox:#_x0000_s2087" inset="0,0,0,0">
            <w:txbxContent>
              <w:p w:rsidR="00BA796D" w:rsidRDefault="00BA796D">
                <w:pPr>
                  <w:spacing w:line="240" w:lineRule="exact"/>
                  <w:ind w:left="20" w:right="-33"/>
                  <w:rPr>
                    <w:rFonts w:ascii="Garamond" w:eastAsia="Garamond" w:hAnsi="Garamond" w:cs="Garamond"/>
                    <w:sz w:val="22"/>
                    <w:szCs w:val="22"/>
                  </w:rPr>
                </w:pPr>
                <w:r>
                  <w:rPr>
                    <w:rFonts w:ascii="Garamond" w:eastAsia="Garamond" w:hAnsi="Garamond" w:cs="Garamond"/>
                    <w:spacing w:val="1"/>
                    <w:position w:val="1"/>
                    <w:sz w:val="22"/>
                    <w:szCs w:val="22"/>
                    <w:u w:val="single" w:color="000000"/>
                  </w:rPr>
                  <w:t>T</w:t>
                </w:r>
                <w:r>
                  <w:rPr>
                    <w:rFonts w:ascii="Garamond" w:eastAsia="Garamond" w:hAnsi="Garamond" w:cs="Garamond"/>
                    <w:spacing w:val="-1"/>
                    <w:position w:val="1"/>
                    <w:sz w:val="22"/>
                    <w:szCs w:val="22"/>
                    <w:u w:val="single" w:color="000000"/>
                  </w:rPr>
                  <w:t>eac</w:t>
                </w:r>
                <w:r>
                  <w:rPr>
                    <w:rFonts w:ascii="Garamond" w:eastAsia="Garamond" w:hAnsi="Garamond" w:cs="Garamond"/>
                    <w:position w:val="1"/>
                    <w:sz w:val="22"/>
                    <w:szCs w:val="22"/>
                    <w:u w:val="single" w:color="000000"/>
                  </w:rPr>
                  <w:t>hing of</w:t>
                </w:r>
                <w:r>
                  <w:rPr>
                    <w:rFonts w:ascii="Garamond" w:eastAsia="Garamond" w:hAnsi="Garamond" w:cs="Garamond"/>
                    <w:spacing w:val="-2"/>
                    <w:position w:val="1"/>
                    <w:sz w:val="22"/>
                    <w:szCs w:val="22"/>
                    <w:u w:val="single" w:color="000000"/>
                  </w:rPr>
                  <w:t xml:space="preserve"> </w:t>
                </w:r>
                <w:r>
                  <w:rPr>
                    <w:rFonts w:ascii="Garamond" w:eastAsia="Garamond" w:hAnsi="Garamond" w:cs="Garamond"/>
                    <w:position w:val="1"/>
                    <w:sz w:val="22"/>
                    <w:szCs w:val="22"/>
                    <w:u w:val="single" w:color="000000"/>
                  </w:rPr>
                  <w:t>G</w:t>
                </w:r>
                <w:r>
                  <w:rPr>
                    <w:rFonts w:ascii="Garamond" w:eastAsia="Garamond" w:hAnsi="Garamond" w:cs="Garamond"/>
                    <w:spacing w:val="-1"/>
                    <w:position w:val="1"/>
                    <w:sz w:val="22"/>
                    <w:szCs w:val="22"/>
                    <w:u w:val="single" w:color="000000"/>
                  </w:rPr>
                  <w:t>e</w:t>
                </w:r>
                <w:r>
                  <w:rPr>
                    <w:rFonts w:ascii="Garamond" w:eastAsia="Garamond" w:hAnsi="Garamond" w:cs="Garamond"/>
                    <w:position w:val="1"/>
                    <w:sz w:val="22"/>
                    <w:szCs w:val="22"/>
                    <w:u w:val="single" w:color="000000"/>
                  </w:rPr>
                  <w:t>ography</w:t>
                </w:r>
                <w:r>
                  <w:rPr>
                    <w:rFonts w:ascii="Garamond" w:eastAsia="Garamond" w:hAnsi="Garamond" w:cs="Garamond"/>
                    <w:spacing w:val="-1"/>
                    <w:position w:val="1"/>
                    <w:sz w:val="22"/>
                    <w:szCs w:val="22"/>
                    <w:u w:val="single" w:color="000000"/>
                  </w:rPr>
                  <w:t xml:space="preserve"> </w:t>
                </w:r>
                <w:r>
                  <w:rPr>
                    <w:rFonts w:ascii="Garamond" w:eastAsia="Garamond" w:hAnsi="Garamond" w:cs="Garamond"/>
                    <w:position w:val="1"/>
                    <w:sz w:val="22"/>
                    <w:szCs w:val="22"/>
                    <w:u w:val="single" w:color="000000"/>
                  </w:rPr>
                  <w:t>(</w:t>
                </w:r>
                <w:r>
                  <w:rPr>
                    <w:rFonts w:ascii="Garamond" w:eastAsia="Garamond" w:hAnsi="Garamond" w:cs="Garamond"/>
                    <w:spacing w:val="-3"/>
                    <w:position w:val="1"/>
                    <w:sz w:val="22"/>
                    <w:szCs w:val="22"/>
                    <w:u w:val="single" w:color="000000"/>
                  </w:rPr>
                  <w:t>E</w:t>
                </w:r>
                <w:r>
                  <w:rPr>
                    <w:rFonts w:ascii="Garamond" w:eastAsia="Garamond" w:hAnsi="Garamond" w:cs="Garamond"/>
                    <w:position w:val="1"/>
                    <w:sz w:val="22"/>
                    <w:szCs w:val="22"/>
                    <w:u w:val="single" w:color="000000"/>
                  </w:rPr>
                  <w:t>DU 5</w:t>
                </w:r>
                <w:r>
                  <w:rPr>
                    <w:rFonts w:ascii="Garamond" w:eastAsia="Garamond" w:hAnsi="Garamond" w:cs="Garamond"/>
                    <w:spacing w:val="-1"/>
                    <w:position w:val="1"/>
                    <w:sz w:val="22"/>
                    <w:szCs w:val="22"/>
                    <w:u w:val="single" w:color="000000"/>
                  </w:rPr>
                  <w:t>1</w:t>
                </w:r>
                <w:r>
                  <w:rPr>
                    <w:rFonts w:ascii="Garamond" w:eastAsia="Garamond" w:hAnsi="Garamond" w:cs="Garamond"/>
                    <w:position w:val="1"/>
                    <w:sz w:val="22"/>
                    <w:szCs w:val="22"/>
                    <w:u w:val="single" w:color="000000"/>
                  </w:rPr>
                  <w:t xml:space="preserve">5)                                                                                                            </w:t>
                </w:r>
                <w:r>
                  <w:rPr>
                    <w:rFonts w:ascii="Garamond" w:eastAsia="Garamond" w:hAnsi="Garamond" w:cs="Garamond"/>
                    <w:spacing w:val="16"/>
                    <w:position w:val="1"/>
                    <w:sz w:val="22"/>
                    <w:szCs w:val="22"/>
                    <w:u w:val="single" w:color="000000"/>
                  </w:rPr>
                  <w:t xml:space="preserve"> </w:t>
                </w:r>
                <w:r>
                  <w:rPr>
                    <w:rFonts w:ascii="Garamond" w:eastAsia="Garamond" w:hAnsi="Garamond" w:cs="Garamond"/>
                    <w:spacing w:val="-1"/>
                    <w:position w:val="1"/>
                    <w:sz w:val="22"/>
                    <w:szCs w:val="22"/>
                    <w:u w:val="single" w:color="000000"/>
                  </w:rPr>
                  <w:t>VU</w:t>
                </w:r>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2B46EE"/>
    <w:multiLevelType w:val="multilevel"/>
    <w:tmpl w:val="C95C5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D283888"/>
    <w:multiLevelType w:val="multilevel"/>
    <w:tmpl w:val="A4087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B4D60C4"/>
    <w:multiLevelType w:val="multilevel"/>
    <w:tmpl w:val="0DF276E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0CA690F"/>
    <w:multiLevelType w:val="multilevel"/>
    <w:tmpl w:val="49A49C1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345614B2"/>
    <w:multiLevelType w:val="multilevel"/>
    <w:tmpl w:val="30B8876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nsid w:val="4A2C3DBC"/>
    <w:multiLevelType w:val="multilevel"/>
    <w:tmpl w:val="2FCC199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6">
    <w:nsid w:val="54451DBE"/>
    <w:multiLevelType w:val="multilevel"/>
    <w:tmpl w:val="949ED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6653274"/>
    <w:multiLevelType w:val="multilevel"/>
    <w:tmpl w:val="7324B8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47640D5"/>
    <w:multiLevelType w:val="multilevel"/>
    <w:tmpl w:val="D69EE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D7157B2"/>
    <w:multiLevelType w:val="multilevel"/>
    <w:tmpl w:val="2ADA6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7BFA7927"/>
    <w:multiLevelType w:val="multilevel"/>
    <w:tmpl w:val="50646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
  </w:num>
  <w:num w:numId="2">
    <w:abstractNumId w:val="1"/>
  </w:num>
  <w:num w:numId="3">
    <w:abstractNumId w:val="0"/>
  </w:num>
  <w:num w:numId="4">
    <w:abstractNumId w:val="9"/>
  </w:num>
  <w:num w:numId="5">
    <w:abstractNumId w:val="10"/>
  </w:num>
  <w:num w:numId="6">
    <w:abstractNumId w:val="6"/>
  </w:num>
  <w:num w:numId="7">
    <w:abstractNumId w:val="2"/>
  </w:num>
  <w:num w:numId="8">
    <w:abstractNumId w:val="4"/>
  </w:num>
  <w:num w:numId="9">
    <w:abstractNumId w:val="7"/>
  </w:num>
  <w:num w:numId="10">
    <w:abstractNumId w:val="8"/>
  </w:num>
  <w:num w:numId="1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606FEA"/>
    <w:rsid w:val="000067DC"/>
    <w:rsid w:val="00104723"/>
    <w:rsid w:val="00147519"/>
    <w:rsid w:val="002240E3"/>
    <w:rsid w:val="00241057"/>
    <w:rsid w:val="00253D81"/>
    <w:rsid w:val="00255171"/>
    <w:rsid w:val="00287077"/>
    <w:rsid w:val="002A632A"/>
    <w:rsid w:val="00435F67"/>
    <w:rsid w:val="00484A99"/>
    <w:rsid w:val="004B7FED"/>
    <w:rsid w:val="00606FEA"/>
    <w:rsid w:val="007F4C4D"/>
    <w:rsid w:val="00824E17"/>
    <w:rsid w:val="0084461E"/>
    <w:rsid w:val="00844704"/>
    <w:rsid w:val="00866125"/>
    <w:rsid w:val="00970EFC"/>
    <w:rsid w:val="00A97941"/>
    <w:rsid w:val="00AF7FF2"/>
    <w:rsid w:val="00B01E61"/>
    <w:rsid w:val="00B039D6"/>
    <w:rsid w:val="00B17F3E"/>
    <w:rsid w:val="00BA156F"/>
    <w:rsid w:val="00BA796D"/>
    <w:rsid w:val="00C33809"/>
    <w:rsid w:val="00C94511"/>
    <w:rsid w:val="00CD419C"/>
    <w:rsid w:val="00D41725"/>
    <w:rsid w:val="00DF2C8C"/>
    <w:rsid w:val="00EB3348"/>
    <w:rsid w:val="00F175F5"/>
    <w:rsid w:val="00FE5A3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147519"/>
    <w:pPr>
      <w:tabs>
        <w:tab w:val="center" w:pos="4513"/>
        <w:tab w:val="right" w:pos="9026"/>
      </w:tabs>
    </w:pPr>
  </w:style>
  <w:style w:type="character" w:customStyle="1" w:styleId="HeaderChar">
    <w:name w:val="Header Char"/>
    <w:basedOn w:val="DefaultParagraphFont"/>
    <w:link w:val="Header"/>
    <w:uiPriority w:val="99"/>
    <w:rsid w:val="00147519"/>
  </w:style>
  <w:style w:type="paragraph" w:styleId="Footer">
    <w:name w:val="footer"/>
    <w:basedOn w:val="Normal"/>
    <w:link w:val="FooterChar"/>
    <w:uiPriority w:val="99"/>
    <w:unhideWhenUsed/>
    <w:rsid w:val="00147519"/>
    <w:pPr>
      <w:tabs>
        <w:tab w:val="center" w:pos="4513"/>
        <w:tab w:val="right" w:pos="9026"/>
      </w:tabs>
    </w:pPr>
  </w:style>
  <w:style w:type="character" w:customStyle="1" w:styleId="FooterChar">
    <w:name w:val="Footer Char"/>
    <w:basedOn w:val="DefaultParagraphFont"/>
    <w:link w:val="Footer"/>
    <w:uiPriority w:val="99"/>
    <w:rsid w:val="00147519"/>
  </w:style>
  <w:style w:type="table" w:styleId="TableGrid">
    <w:name w:val="Table Grid"/>
    <w:basedOn w:val="TableNormal"/>
    <w:uiPriority w:val="59"/>
    <w:rsid w:val="00EB33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EB3348"/>
    <w:rPr>
      <w:color w:val="0000FF" w:themeColor="hyperlink"/>
      <w:u w:val="single"/>
    </w:rPr>
  </w:style>
  <w:style w:type="character" w:customStyle="1" w:styleId="UnresolvedMention">
    <w:name w:val="Unresolved Mention"/>
    <w:basedOn w:val="DefaultParagraphFont"/>
    <w:uiPriority w:val="99"/>
    <w:semiHidden/>
    <w:unhideWhenUsed/>
    <w:rsid w:val="00EB3348"/>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5172362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eader" Target="header10.xml"/><Relationship Id="rId21" Type="http://schemas.openxmlformats.org/officeDocument/2006/relationships/image" Target="media/image7.png"/><Relationship Id="rId42" Type="http://schemas.openxmlformats.org/officeDocument/2006/relationships/image" Target="media/image14.jpeg"/><Relationship Id="rId63" Type="http://schemas.openxmlformats.org/officeDocument/2006/relationships/hyperlink" Target="https://en.wikipedia.org/wiki/Crystallization" TargetMode="External"/><Relationship Id="rId84" Type="http://schemas.openxmlformats.org/officeDocument/2006/relationships/hyperlink" Target="https://en.wikipedia.org/wiki/Recrystallization_(geology)" TargetMode="External"/><Relationship Id="rId138" Type="http://schemas.openxmlformats.org/officeDocument/2006/relationships/image" Target="media/image51.png"/><Relationship Id="rId159" Type="http://schemas.openxmlformats.org/officeDocument/2006/relationships/header" Target="header14.xml"/><Relationship Id="rId170" Type="http://schemas.openxmlformats.org/officeDocument/2006/relationships/hyperlink" Target="https://en.wikipedia.org/wiki/Civil_parishes_in_England" TargetMode="External"/><Relationship Id="rId191" Type="http://schemas.openxmlformats.org/officeDocument/2006/relationships/image" Target="media/image97.png"/><Relationship Id="rId205" Type="http://schemas.openxmlformats.org/officeDocument/2006/relationships/image" Target="media/image104.jpeg"/><Relationship Id="rId107" Type="http://schemas.openxmlformats.org/officeDocument/2006/relationships/image" Target="media/image37.png"/><Relationship Id="rId11" Type="http://schemas.openxmlformats.org/officeDocument/2006/relationships/image" Target="media/image1.jpeg"/><Relationship Id="rId32" Type="http://schemas.openxmlformats.org/officeDocument/2006/relationships/hyperlink" Target="https://en.wikipedia.org/wiki/Wind" TargetMode="External"/><Relationship Id="rId37" Type="http://schemas.openxmlformats.org/officeDocument/2006/relationships/hyperlink" Target="https://en.wikipedia.org/wiki/Meteorologist" TargetMode="External"/><Relationship Id="rId53" Type="http://schemas.openxmlformats.org/officeDocument/2006/relationships/image" Target="media/image18.jpeg"/><Relationship Id="rId58" Type="http://schemas.openxmlformats.org/officeDocument/2006/relationships/hyperlink" Target="https://en.wikipedia.org/wiki/Lava" TargetMode="External"/><Relationship Id="rId74" Type="http://schemas.openxmlformats.org/officeDocument/2006/relationships/image" Target="media/image21.jpeg"/><Relationship Id="rId79" Type="http://schemas.openxmlformats.org/officeDocument/2006/relationships/image" Target="media/image24.jpeg"/><Relationship Id="rId102" Type="http://schemas.openxmlformats.org/officeDocument/2006/relationships/image" Target="media/image33.jpeg"/><Relationship Id="rId123" Type="http://schemas.openxmlformats.org/officeDocument/2006/relationships/hyperlink" Target="https://en.wikipedia.org/wiki/Greenhouse_gases" TargetMode="External"/><Relationship Id="rId128" Type="http://schemas.openxmlformats.org/officeDocument/2006/relationships/image" Target="media/image44.jpeg"/><Relationship Id="rId144" Type="http://schemas.openxmlformats.org/officeDocument/2006/relationships/image" Target="media/image57.jpeg"/><Relationship Id="rId149" Type="http://schemas.openxmlformats.org/officeDocument/2006/relationships/image" Target="media/image61.png"/><Relationship Id="rId5" Type="http://schemas.openxmlformats.org/officeDocument/2006/relationships/footnotes" Target="footnotes.xml"/><Relationship Id="rId90" Type="http://schemas.openxmlformats.org/officeDocument/2006/relationships/hyperlink" Target="https://en.wikipedia.org/wiki/Industrial_societies" TargetMode="External"/><Relationship Id="rId95" Type="http://schemas.openxmlformats.org/officeDocument/2006/relationships/image" Target="media/image27.jpeg"/><Relationship Id="rId160" Type="http://schemas.openxmlformats.org/officeDocument/2006/relationships/image" Target="media/image70.png"/><Relationship Id="rId165" Type="http://schemas.openxmlformats.org/officeDocument/2006/relationships/image" Target="media/image74.jpeg"/><Relationship Id="rId181" Type="http://schemas.openxmlformats.org/officeDocument/2006/relationships/image" Target="media/image87.jpeg"/><Relationship Id="rId186" Type="http://schemas.openxmlformats.org/officeDocument/2006/relationships/image" Target="media/image92.png"/><Relationship Id="rId211" Type="http://schemas.openxmlformats.org/officeDocument/2006/relationships/image" Target="media/image110.jpeg"/><Relationship Id="rId22" Type="http://schemas.openxmlformats.org/officeDocument/2006/relationships/image" Target="media/image8.jpeg"/><Relationship Id="rId27" Type="http://schemas.openxmlformats.org/officeDocument/2006/relationships/hyperlink" Target="https://en.wikipedia.org/wiki/Continental_crust" TargetMode="External"/><Relationship Id="rId43" Type="http://schemas.openxmlformats.org/officeDocument/2006/relationships/header" Target="header7.xml"/><Relationship Id="rId48" Type="http://schemas.openxmlformats.org/officeDocument/2006/relationships/hyperlink" Target="https://en.wikipedia.org/wiki/Earth%27s_crust" TargetMode="External"/><Relationship Id="rId64" Type="http://schemas.openxmlformats.org/officeDocument/2006/relationships/hyperlink" Target="https://en.wikipedia.org/wiki/Earth" TargetMode="External"/><Relationship Id="rId69" Type="http://schemas.openxmlformats.org/officeDocument/2006/relationships/hyperlink" Target="https://en.wikipedia.org/wiki/Syenite" TargetMode="External"/><Relationship Id="rId113" Type="http://schemas.openxmlformats.org/officeDocument/2006/relationships/image" Target="media/image38.jpeg"/><Relationship Id="rId118" Type="http://schemas.openxmlformats.org/officeDocument/2006/relationships/image" Target="media/image42.jpeg"/><Relationship Id="rId134" Type="http://schemas.openxmlformats.org/officeDocument/2006/relationships/image" Target="media/image48.jpeg"/><Relationship Id="rId139" Type="http://schemas.openxmlformats.org/officeDocument/2006/relationships/image" Target="media/image52.jpeg"/><Relationship Id="rId80" Type="http://schemas.openxmlformats.org/officeDocument/2006/relationships/hyperlink" Target="https://en.wikipedia.org/wiki/Metamorphic_rock" TargetMode="External"/><Relationship Id="rId85" Type="http://schemas.openxmlformats.org/officeDocument/2006/relationships/hyperlink" Target="https://en.wikipedia.org/wiki/Pre-industrial" TargetMode="External"/><Relationship Id="rId150" Type="http://schemas.openxmlformats.org/officeDocument/2006/relationships/image" Target="media/image62.jpeg"/><Relationship Id="rId155" Type="http://schemas.openxmlformats.org/officeDocument/2006/relationships/image" Target="media/image67.jpeg"/><Relationship Id="rId171" Type="http://schemas.openxmlformats.org/officeDocument/2006/relationships/hyperlink" Target="https://en.wikipedia.org/wiki/Village_green" TargetMode="External"/><Relationship Id="rId176" Type="http://schemas.openxmlformats.org/officeDocument/2006/relationships/image" Target="media/image83.jpeg"/><Relationship Id="rId192" Type="http://schemas.openxmlformats.org/officeDocument/2006/relationships/footer" Target="footer7.xml"/><Relationship Id="rId197" Type="http://schemas.openxmlformats.org/officeDocument/2006/relationships/hyperlink" Target="https://en.wikipedia.org/wiki/Turbine" TargetMode="External"/><Relationship Id="rId206" Type="http://schemas.openxmlformats.org/officeDocument/2006/relationships/image" Target="media/image105.jpeg"/><Relationship Id="rId201" Type="http://schemas.openxmlformats.org/officeDocument/2006/relationships/image" Target="media/image103.jpeg"/><Relationship Id="rId12" Type="http://schemas.openxmlformats.org/officeDocument/2006/relationships/image" Target="media/image2.png"/><Relationship Id="rId17" Type="http://schemas.openxmlformats.org/officeDocument/2006/relationships/image" Target="media/image4.png"/><Relationship Id="rId33" Type="http://schemas.openxmlformats.org/officeDocument/2006/relationships/hyperlink" Target="https://en.wikipedia.org/wiki/Dust" TargetMode="External"/><Relationship Id="rId38" Type="http://schemas.openxmlformats.org/officeDocument/2006/relationships/hyperlink" Target="https://en.wikipedia.org/wiki/Climate" TargetMode="External"/><Relationship Id="rId59" Type="http://schemas.openxmlformats.org/officeDocument/2006/relationships/hyperlink" Target="https://en.wikipedia.org/wiki/Crust_(geology)" TargetMode="External"/><Relationship Id="rId103" Type="http://schemas.openxmlformats.org/officeDocument/2006/relationships/image" Target="media/image34.png"/><Relationship Id="rId108" Type="http://schemas.openxmlformats.org/officeDocument/2006/relationships/hyperlink" Target="https://en.wikipedia.org/wiki/Temperature" TargetMode="External"/><Relationship Id="rId124" Type="http://schemas.openxmlformats.org/officeDocument/2006/relationships/hyperlink" Target="https://en.wikipedia.org/wiki/Water_vapor" TargetMode="External"/><Relationship Id="rId129" Type="http://schemas.openxmlformats.org/officeDocument/2006/relationships/image" Target="media/image45.jpeg"/><Relationship Id="rId54" Type="http://schemas.openxmlformats.org/officeDocument/2006/relationships/hyperlink" Target="https://en.wikipedia.org/wiki/Igneous_rock" TargetMode="External"/><Relationship Id="rId70" Type="http://schemas.openxmlformats.org/officeDocument/2006/relationships/hyperlink" Target="https://en.wikipedia.org/wiki/Peridotite" TargetMode="External"/><Relationship Id="rId75" Type="http://schemas.openxmlformats.org/officeDocument/2006/relationships/image" Target="media/image22.jpeg"/><Relationship Id="rId91" Type="http://schemas.openxmlformats.org/officeDocument/2006/relationships/hyperlink" Target="https://en.wikipedia.org/wiki/Post-industrial_society" TargetMode="External"/><Relationship Id="rId96" Type="http://schemas.openxmlformats.org/officeDocument/2006/relationships/image" Target="media/image28.jpeg"/><Relationship Id="rId140" Type="http://schemas.openxmlformats.org/officeDocument/2006/relationships/image" Target="media/image53.jpeg"/><Relationship Id="rId145" Type="http://schemas.openxmlformats.org/officeDocument/2006/relationships/image" Target="media/image58.jpeg"/><Relationship Id="rId161" Type="http://schemas.openxmlformats.org/officeDocument/2006/relationships/image" Target="media/image71.jpeg"/><Relationship Id="rId166" Type="http://schemas.openxmlformats.org/officeDocument/2006/relationships/image" Target="media/image75.jpeg"/><Relationship Id="rId182" Type="http://schemas.openxmlformats.org/officeDocument/2006/relationships/image" Target="media/image88.jpeg"/><Relationship Id="rId187" Type="http://schemas.openxmlformats.org/officeDocument/2006/relationships/image" Target="media/image93.jpe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1.jpeg"/><Relationship Id="rId23" Type="http://schemas.openxmlformats.org/officeDocument/2006/relationships/image" Target="media/image9.jpeg"/><Relationship Id="rId28" Type="http://schemas.openxmlformats.org/officeDocument/2006/relationships/image" Target="media/image11.jpeg"/><Relationship Id="rId49" Type="http://schemas.openxmlformats.org/officeDocument/2006/relationships/hyperlink" Target="https://en.wikipedia.org/wiki/Physical_property" TargetMode="External"/><Relationship Id="rId114" Type="http://schemas.openxmlformats.org/officeDocument/2006/relationships/image" Target="media/image39.jpeg"/><Relationship Id="rId119" Type="http://schemas.openxmlformats.org/officeDocument/2006/relationships/footer" Target="footer3.xml"/><Relationship Id="rId44" Type="http://schemas.openxmlformats.org/officeDocument/2006/relationships/image" Target="media/image15.jpeg"/><Relationship Id="rId60" Type="http://schemas.openxmlformats.org/officeDocument/2006/relationships/image" Target="media/image19.jpeg"/><Relationship Id="rId65" Type="http://schemas.openxmlformats.org/officeDocument/2006/relationships/hyperlink" Target="https://en.wikipedia.org/wiki/Granite" TargetMode="External"/><Relationship Id="rId81" Type="http://schemas.openxmlformats.org/officeDocument/2006/relationships/hyperlink" Target="https://en.wikipedia.org/wiki/Temperature" TargetMode="External"/><Relationship Id="rId86" Type="http://schemas.openxmlformats.org/officeDocument/2006/relationships/hyperlink" Target="https://en.wikipedia.org/wiki/Industrial_society" TargetMode="External"/><Relationship Id="rId130" Type="http://schemas.openxmlformats.org/officeDocument/2006/relationships/header" Target="header11.xml"/><Relationship Id="rId135" Type="http://schemas.openxmlformats.org/officeDocument/2006/relationships/image" Target="media/image49.jpeg"/><Relationship Id="rId151" Type="http://schemas.openxmlformats.org/officeDocument/2006/relationships/image" Target="media/image63.png"/><Relationship Id="rId156" Type="http://schemas.openxmlformats.org/officeDocument/2006/relationships/image" Target="media/image68.png"/><Relationship Id="rId177" Type="http://schemas.openxmlformats.org/officeDocument/2006/relationships/image" Target="media/image84.jpeg"/><Relationship Id="rId198" Type="http://schemas.openxmlformats.org/officeDocument/2006/relationships/hyperlink" Target="https://en.wikipedia.org/wiki/Electrical_grid" TargetMode="External"/><Relationship Id="rId172" Type="http://schemas.openxmlformats.org/officeDocument/2006/relationships/image" Target="media/image79.jpeg"/><Relationship Id="rId193" Type="http://schemas.openxmlformats.org/officeDocument/2006/relationships/image" Target="media/image98.jpeg"/><Relationship Id="rId202" Type="http://schemas.openxmlformats.org/officeDocument/2006/relationships/hyperlink" Target="https://en.wikipedia.org/wiki/Electric_power" TargetMode="External"/><Relationship Id="rId207" Type="http://schemas.openxmlformats.org/officeDocument/2006/relationships/image" Target="media/image106.jpeg"/><Relationship Id="rId13" Type="http://schemas.openxmlformats.org/officeDocument/2006/relationships/header" Target="header2.xml"/><Relationship Id="rId18" Type="http://schemas.openxmlformats.org/officeDocument/2006/relationships/header" Target="header5.xml"/><Relationship Id="rId39" Type="http://schemas.openxmlformats.org/officeDocument/2006/relationships/hyperlink" Target="https://en.wikipedia.org/wiki/Biologist" TargetMode="External"/><Relationship Id="rId109" Type="http://schemas.openxmlformats.org/officeDocument/2006/relationships/hyperlink" Target="https://en.wikipedia.org/wiki/Earth%27s_atmosphere" TargetMode="External"/><Relationship Id="rId34" Type="http://schemas.openxmlformats.org/officeDocument/2006/relationships/hyperlink" Target="https://en.wikipedia.org/wiki/Terrain" TargetMode="External"/><Relationship Id="rId50" Type="http://schemas.openxmlformats.org/officeDocument/2006/relationships/hyperlink" Target="https://en.wikipedia.org/wiki/Chemical_composition" TargetMode="External"/><Relationship Id="rId55" Type="http://schemas.openxmlformats.org/officeDocument/2006/relationships/hyperlink" Target="https://en.wikipedia.org/wiki/Latin" TargetMode="External"/><Relationship Id="rId76" Type="http://schemas.openxmlformats.org/officeDocument/2006/relationships/hyperlink" Target="http://flexiblelearning.auckland.ac.nz/rocks_minerals/minerals/index.html" TargetMode="External"/><Relationship Id="rId97" Type="http://schemas.openxmlformats.org/officeDocument/2006/relationships/image" Target="media/image29.jpeg"/><Relationship Id="rId104" Type="http://schemas.openxmlformats.org/officeDocument/2006/relationships/header" Target="header9.xml"/><Relationship Id="rId120" Type="http://schemas.openxmlformats.org/officeDocument/2006/relationships/hyperlink" Target="http://www.britannica.com/science/troposphere" TargetMode="External"/><Relationship Id="rId125" Type="http://schemas.openxmlformats.org/officeDocument/2006/relationships/hyperlink" Target="https://en.wikipedia.org/wiki/Carbon_dioxide" TargetMode="External"/><Relationship Id="rId141" Type="http://schemas.openxmlformats.org/officeDocument/2006/relationships/image" Target="media/image54.jpeg"/><Relationship Id="rId146" Type="http://schemas.openxmlformats.org/officeDocument/2006/relationships/image" Target="media/image59.png"/><Relationship Id="rId167" Type="http://schemas.openxmlformats.org/officeDocument/2006/relationships/image" Target="media/image76.jpeg"/><Relationship Id="rId188" Type="http://schemas.openxmlformats.org/officeDocument/2006/relationships/image" Target="media/image94.jpeg"/><Relationship Id="rId7" Type="http://schemas.openxmlformats.org/officeDocument/2006/relationships/header" Target="header1.xml"/><Relationship Id="rId71" Type="http://schemas.openxmlformats.org/officeDocument/2006/relationships/hyperlink" Target="https://en.wikipedia.org/wiki/Mafic" TargetMode="External"/><Relationship Id="rId92" Type="http://schemas.openxmlformats.org/officeDocument/2006/relationships/image" Target="media/image25.jpeg"/><Relationship Id="rId162" Type="http://schemas.openxmlformats.org/officeDocument/2006/relationships/image" Target="media/image72.jpeg"/><Relationship Id="rId183" Type="http://schemas.openxmlformats.org/officeDocument/2006/relationships/image" Target="media/image89.jpeg"/><Relationship Id="rId213" Type="http://schemas.openxmlformats.org/officeDocument/2006/relationships/footer" Target="footer8.xml"/><Relationship Id="rId2" Type="http://schemas.openxmlformats.org/officeDocument/2006/relationships/styles" Target="styles.xml"/><Relationship Id="rId29" Type="http://schemas.openxmlformats.org/officeDocument/2006/relationships/image" Target="media/image12.jpeg"/><Relationship Id="rId24" Type="http://schemas.openxmlformats.org/officeDocument/2006/relationships/image" Target="media/image10.jpeg"/><Relationship Id="rId40" Type="http://schemas.openxmlformats.org/officeDocument/2006/relationships/hyperlink" Target="https://en.wikipedia.org/wiki/Evolution" TargetMode="External"/><Relationship Id="rId45" Type="http://schemas.openxmlformats.org/officeDocument/2006/relationships/image" Target="media/image16.jpeg"/><Relationship Id="rId66" Type="http://schemas.openxmlformats.org/officeDocument/2006/relationships/image" Target="media/image20.jpeg"/><Relationship Id="rId87" Type="http://schemas.openxmlformats.org/officeDocument/2006/relationships/hyperlink" Target="https://en.wikipedia.org/wiki/Postindustrial" TargetMode="External"/><Relationship Id="rId110" Type="http://schemas.openxmlformats.org/officeDocument/2006/relationships/hyperlink" Target="https://en.wikipedia.org/wiki/Insolation" TargetMode="External"/><Relationship Id="rId115" Type="http://schemas.openxmlformats.org/officeDocument/2006/relationships/image" Target="media/image40.png"/><Relationship Id="rId131" Type="http://schemas.openxmlformats.org/officeDocument/2006/relationships/image" Target="media/image46.jpeg"/><Relationship Id="rId136" Type="http://schemas.openxmlformats.org/officeDocument/2006/relationships/hyperlink" Target="http://www.britannica.com/science/rain-shadow" TargetMode="External"/><Relationship Id="rId157" Type="http://schemas.openxmlformats.org/officeDocument/2006/relationships/header" Target="header13.xml"/><Relationship Id="rId178" Type="http://schemas.openxmlformats.org/officeDocument/2006/relationships/image" Target="media/image85.jpeg"/><Relationship Id="rId61" Type="http://schemas.openxmlformats.org/officeDocument/2006/relationships/hyperlink" Target="https://en.wikipedia.org/wiki/Plutonic" TargetMode="External"/><Relationship Id="rId82" Type="http://schemas.openxmlformats.org/officeDocument/2006/relationships/hyperlink" Target="https://en.wikipedia.org/wiki/Metamorphism" TargetMode="External"/><Relationship Id="rId152" Type="http://schemas.openxmlformats.org/officeDocument/2006/relationships/image" Target="media/image64.jpeg"/><Relationship Id="rId173" Type="http://schemas.openxmlformats.org/officeDocument/2006/relationships/image" Target="media/image80.jpeg"/><Relationship Id="rId194" Type="http://schemas.openxmlformats.org/officeDocument/2006/relationships/image" Target="media/image99.jpeg"/><Relationship Id="rId199" Type="http://schemas.openxmlformats.org/officeDocument/2006/relationships/hyperlink" Target="https://en.wikipedia.org/wiki/Electric_power" TargetMode="External"/><Relationship Id="rId203" Type="http://schemas.openxmlformats.org/officeDocument/2006/relationships/hyperlink" Target="https://en.wikipedia.org/wiki/Dam" TargetMode="External"/><Relationship Id="rId208" Type="http://schemas.openxmlformats.org/officeDocument/2006/relationships/image" Target="media/image107.jpeg"/><Relationship Id="rId19" Type="http://schemas.openxmlformats.org/officeDocument/2006/relationships/image" Target="media/image5.jpeg"/><Relationship Id="rId14" Type="http://schemas.openxmlformats.org/officeDocument/2006/relationships/image" Target="media/image3.jpeg"/><Relationship Id="rId30" Type="http://schemas.openxmlformats.org/officeDocument/2006/relationships/hyperlink" Target="https://en.wikipedia.org/wiki/Geologist" TargetMode="External"/><Relationship Id="rId35" Type="http://schemas.openxmlformats.org/officeDocument/2006/relationships/hyperlink" Target="https://en.wikipedia.org/wiki/Deposition_(sediment)" TargetMode="External"/><Relationship Id="rId56" Type="http://schemas.openxmlformats.org/officeDocument/2006/relationships/hyperlink" Target="https://en.wikipedia.org/wiki/Freezing" TargetMode="External"/><Relationship Id="rId77" Type="http://schemas.openxmlformats.org/officeDocument/2006/relationships/hyperlink" Target="javascript:setCookie('mineraloids','../minerals/index.html');" TargetMode="External"/><Relationship Id="rId100" Type="http://schemas.openxmlformats.org/officeDocument/2006/relationships/image" Target="media/image31.png"/><Relationship Id="rId105" Type="http://schemas.openxmlformats.org/officeDocument/2006/relationships/image" Target="media/image35.jpeg"/><Relationship Id="rId126" Type="http://schemas.openxmlformats.org/officeDocument/2006/relationships/hyperlink" Target="https://en.wikipedia.org/wiki/Methane" TargetMode="External"/><Relationship Id="rId147" Type="http://schemas.openxmlformats.org/officeDocument/2006/relationships/header" Target="header12.xml"/><Relationship Id="rId168" Type="http://schemas.openxmlformats.org/officeDocument/2006/relationships/image" Target="media/image77.jpeg"/><Relationship Id="rId8" Type="http://schemas.openxmlformats.org/officeDocument/2006/relationships/footer" Target="footer1.xml"/><Relationship Id="rId51" Type="http://schemas.openxmlformats.org/officeDocument/2006/relationships/image" Target="media/image17.png"/><Relationship Id="rId72" Type="http://schemas.openxmlformats.org/officeDocument/2006/relationships/hyperlink" Target="https://en.wikipedia.org/wiki/Earth" TargetMode="External"/><Relationship Id="rId93" Type="http://schemas.openxmlformats.org/officeDocument/2006/relationships/header" Target="header8.xml"/><Relationship Id="rId98" Type="http://schemas.openxmlformats.org/officeDocument/2006/relationships/image" Target="media/image30.jpeg"/><Relationship Id="rId121" Type="http://schemas.openxmlformats.org/officeDocument/2006/relationships/hyperlink" Target="http://www.britannica.com/science/air-temperature" TargetMode="External"/><Relationship Id="rId142" Type="http://schemas.openxmlformats.org/officeDocument/2006/relationships/image" Target="media/image55.jpeg"/><Relationship Id="rId163" Type="http://schemas.openxmlformats.org/officeDocument/2006/relationships/footer" Target="footer5.xml"/><Relationship Id="rId184" Type="http://schemas.openxmlformats.org/officeDocument/2006/relationships/image" Target="media/image90.jpeg"/><Relationship Id="rId189" Type="http://schemas.openxmlformats.org/officeDocument/2006/relationships/image" Target="media/image95.jpeg"/><Relationship Id="rId3" Type="http://schemas.openxmlformats.org/officeDocument/2006/relationships/settings" Target="settings.xml"/><Relationship Id="rId214" Type="http://schemas.openxmlformats.org/officeDocument/2006/relationships/fontTable" Target="fontTable.xml"/><Relationship Id="rId25" Type="http://schemas.openxmlformats.org/officeDocument/2006/relationships/header" Target="header6.xml"/><Relationship Id="rId46" Type="http://schemas.openxmlformats.org/officeDocument/2006/relationships/hyperlink" Target="https://en.wikipedia.org/wiki/List_of_minerals_(complete)" TargetMode="External"/><Relationship Id="rId67" Type="http://schemas.openxmlformats.org/officeDocument/2006/relationships/hyperlink" Target="https://en.wikipedia.org/wiki/Granodiorite" TargetMode="External"/><Relationship Id="rId116" Type="http://schemas.openxmlformats.org/officeDocument/2006/relationships/image" Target="media/image41.png"/><Relationship Id="rId137" Type="http://schemas.openxmlformats.org/officeDocument/2006/relationships/image" Target="media/image50.png"/><Relationship Id="rId158" Type="http://schemas.openxmlformats.org/officeDocument/2006/relationships/image" Target="media/image69.png"/><Relationship Id="rId20" Type="http://schemas.openxmlformats.org/officeDocument/2006/relationships/image" Target="media/image6.jpeg"/><Relationship Id="rId41" Type="http://schemas.openxmlformats.org/officeDocument/2006/relationships/image" Target="media/image13.jpeg"/><Relationship Id="rId62" Type="http://schemas.openxmlformats.org/officeDocument/2006/relationships/hyperlink" Target="https://en.wikipedia.org/wiki/Intrusion" TargetMode="External"/><Relationship Id="rId83" Type="http://schemas.openxmlformats.org/officeDocument/2006/relationships/hyperlink" Target="https://en.wikipedia.org/wiki/Protolith" TargetMode="External"/><Relationship Id="rId88" Type="http://schemas.openxmlformats.org/officeDocument/2006/relationships/hyperlink" Target="https://en.wikipedia.org/wiki/Pre-industrial_society" TargetMode="External"/><Relationship Id="rId111" Type="http://schemas.openxmlformats.org/officeDocument/2006/relationships/hyperlink" Target="https://en.wikipedia.org/wiki/Humidity" TargetMode="External"/><Relationship Id="rId132" Type="http://schemas.openxmlformats.org/officeDocument/2006/relationships/footer" Target="footer4.xml"/><Relationship Id="rId153" Type="http://schemas.openxmlformats.org/officeDocument/2006/relationships/image" Target="media/image65.png"/><Relationship Id="rId174" Type="http://schemas.openxmlformats.org/officeDocument/2006/relationships/image" Target="media/image81.png"/><Relationship Id="rId179" Type="http://schemas.openxmlformats.org/officeDocument/2006/relationships/footer" Target="footer6.xml"/><Relationship Id="rId195" Type="http://schemas.openxmlformats.org/officeDocument/2006/relationships/image" Target="media/image100.jpeg"/><Relationship Id="rId209" Type="http://schemas.openxmlformats.org/officeDocument/2006/relationships/image" Target="media/image108.jpeg"/><Relationship Id="rId190" Type="http://schemas.openxmlformats.org/officeDocument/2006/relationships/image" Target="media/image96.png"/><Relationship Id="rId204" Type="http://schemas.openxmlformats.org/officeDocument/2006/relationships/hyperlink" Target="https://en.wikipedia.org/wiki/Kinetic_energy" TargetMode="External"/><Relationship Id="rId15" Type="http://schemas.openxmlformats.org/officeDocument/2006/relationships/header" Target="header3.xml"/><Relationship Id="rId36" Type="http://schemas.openxmlformats.org/officeDocument/2006/relationships/hyperlink" Target="https://en.wikipedia.org/wiki/Precipitation_(meteorology)" TargetMode="External"/><Relationship Id="rId57" Type="http://schemas.openxmlformats.org/officeDocument/2006/relationships/hyperlink" Target="https://en.wikipedia.org/wiki/Magma" TargetMode="External"/><Relationship Id="rId106" Type="http://schemas.openxmlformats.org/officeDocument/2006/relationships/image" Target="media/image36.jpeg"/><Relationship Id="rId127" Type="http://schemas.openxmlformats.org/officeDocument/2006/relationships/hyperlink" Target="https://en.wikipedia.org/wiki/Ozone" TargetMode="External"/><Relationship Id="rId10" Type="http://schemas.openxmlformats.org/officeDocument/2006/relationships/hyperlink" Target="https://en.wikipedia.org/wiki/Maintained_school" TargetMode="External"/><Relationship Id="rId31" Type="http://schemas.openxmlformats.org/officeDocument/2006/relationships/hyperlink" Target="https://en.wikipedia.org/wiki/Comparative_anatomy" TargetMode="External"/><Relationship Id="rId52" Type="http://schemas.openxmlformats.org/officeDocument/2006/relationships/hyperlink" Target="https://en.wikipedia.org/wiki/Stone_Age" TargetMode="External"/><Relationship Id="rId73" Type="http://schemas.openxmlformats.org/officeDocument/2006/relationships/hyperlink" Target="https://en.wikipedia.org/wiki/Crust_(geology)" TargetMode="External"/><Relationship Id="rId78" Type="http://schemas.openxmlformats.org/officeDocument/2006/relationships/image" Target="media/image23.jpeg"/><Relationship Id="rId94" Type="http://schemas.openxmlformats.org/officeDocument/2006/relationships/image" Target="media/image26.jpeg"/><Relationship Id="rId99" Type="http://schemas.openxmlformats.org/officeDocument/2006/relationships/footer" Target="footer2.xml"/><Relationship Id="rId101" Type="http://schemas.openxmlformats.org/officeDocument/2006/relationships/image" Target="media/image32.jpeg"/><Relationship Id="rId122" Type="http://schemas.openxmlformats.org/officeDocument/2006/relationships/image" Target="media/image43.jpeg"/><Relationship Id="rId143" Type="http://schemas.openxmlformats.org/officeDocument/2006/relationships/image" Target="media/image56.jpeg"/><Relationship Id="rId148" Type="http://schemas.openxmlformats.org/officeDocument/2006/relationships/image" Target="media/image60.jpeg"/><Relationship Id="rId164" Type="http://schemas.openxmlformats.org/officeDocument/2006/relationships/image" Target="media/image73.jpeg"/><Relationship Id="rId169" Type="http://schemas.openxmlformats.org/officeDocument/2006/relationships/image" Target="media/image78.jpeg"/><Relationship Id="rId185" Type="http://schemas.openxmlformats.org/officeDocument/2006/relationships/image" Target="media/image91.jpeg"/><Relationship Id="rId4" Type="http://schemas.openxmlformats.org/officeDocument/2006/relationships/webSettings" Target="webSettings.xml"/><Relationship Id="rId9" Type="http://schemas.openxmlformats.org/officeDocument/2006/relationships/hyperlink" Target="https://en.wikipedia.org/wiki/National_Curriculum_for_England" TargetMode="External"/><Relationship Id="rId180" Type="http://schemas.openxmlformats.org/officeDocument/2006/relationships/image" Target="media/image86.jpeg"/><Relationship Id="rId210" Type="http://schemas.openxmlformats.org/officeDocument/2006/relationships/image" Target="media/image109.jpeg"/><Relationship Id="rId215" Type="http://schemas.openxmlformats.org/officeDocument/2006/relationships/theme" Target="theme/theme1.xml"/><Relationship Id="rId26" Type="http://schemas.openxmlformats.org/officeDocument/2006/relationships/hyperlink" Target="https://en.wikipedia.org/wiki/Oceanic_crust" TargetMode="External"/><Relationship Id="rId47" Type="http://schemas.openxmlformats.org/officeDocument/2006/relationships/hyperlink" Target="https://en.wikipedia.org/wiki/International_Mineralogical_Association" TargetMode="External"/><Relationship Id="rId68" Type="http://schemas.openxmlformats.org/officeDocument/2006/relationships/hyperlink" Target="https://en.wikipedia.org/wiki/Diorite" TargetMode="External"/><Relationship Id="rId89" Type="http://schemas.openxmlformats.org/officeDocument/2006/relationships/hyperlink" Target="https://en.wikipedia.org/wiki/Manual_labour" TargetMode="External"/><Relationship Id="rId112" Type="http://schemas.openxmlformats.org/officeDocument/2006/relationships/hyperlink" Target="https://en.wikipedia.org/wiki/Altitude" TargetMode="External"/><Relationship Id="rId133" Type="http://schemas.openxmlformats.org/officeDocument/2006/relationships/image" Target="media/image47.jpeg"/><Relationship Id="rId154" Type="http://schemas.openxmlformats.org/officeDocument/2006/relationships/image" Target="media/image66.png"/><Relationship Id="rId175" Type="http://schemas.openxmlformats.org/officeDocument/2006/relationships/image" Target="media/image82.jpeg"/><Relationship Id="rId196" Type="http://schemas.openxmlformats.org/officeDocument/2006/relationships/image" Target="media/image101.jpeg"/><Relationship Id="rId200" Type="http://schemas.openxmlformats.org/officeDocument/2006/relationships/image" Target="media/image102.jpeg"/><Relationship Id="rId16"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113</Pages>
  <Words>26021</Words>
  <Characters>148324</Characters>
  <Application>Microsoft Office Word</Application>
  <DocSecurity>0</DocSecurity>
  <Lines>1236</Lines>
  <Paragraphs>347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173998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nadeem</dc:creator>
  <cp:lastModifiedBy>nadeem</cp:lastModifiedBy>
  <cp:revision>2</cp:revision>
  <dcterms:created xsi:type="dcterms:W3CDTF">2022-05-18T14:43:00Z</dcterms:created>
  <dcterms:modified xsi:type="dcterms:W3CDTF">2022-05-18T14:43:00Z</dcterms:modified>
</cp:coreProperties>
</file>